
<file path=[Content_Types].xml><?xml version="1.0" encoding="utf-8"?>
<Types xmlns="http://schemas.openxmlformats.org/package/2006/content-types">
  <Override ContentType="application/vnd.openxmlformats-officedocument.wordprocessingml.footnotes+xml" PartName="/word/footnotes.xml"/>
  <Default ContentType="image/png" Extension="png"/>
  <Override ContentType="application/vnd.openxmlformats-officedocument.customXmlProperties+xml" PartName="/customXml/itemProps1.xml"/>
  <Default ContentType="image/jpeg" Extension="jpeg"/>
  <Default ContentType="application/vnd.openxmlformats-package.relationships+xml" Extension="rels"/>
  <Default ContentType="application/xml" Extension="xml"/>
  <Override ContentType="application/vnd.openxmlformats-officedocument.wordprocessingml.document.main+xml" PartName="/word/document.xml"/>
  <Override ContentType="application/vnd.openxmlformats-officedocument.wordprocessingml.numbering+xml" PartName="/word/numbering.xml"/>
  <Override ContentType="application/vnd.openxmlformats-officedocument.wordprocessingml.styles+xml" PartName="/word/styles.xml"/>
  <Override ContentType="application/vnd.openxmlformats-officedocument.wordprocessingml.endnotes+xml" PartName="/word/endnotes.xml"/>
  <Override ContentType="application/vnd.openxmlformats-officedocument.extended-properties+xml" PartName="/docProps/app.xml"/>
  <Override ContentType="application/vnd.ms-word.stylesWithEffects+xml" PartName="/word/stylesWithEffects.xml"/>
  <Override ContentType="application/vnd.openxmlformats-officedocument.wordprocessingml.settings+xml" PartName="/word/settings.xml"/>
  <Default ContentType="image/gif" Extension="gif"/>
  <Override ContentType="application/vnd.openxmlformats-officedocument.wordprocessingml.footer+xml" PartName="/word/footer1.xml"/>
  <Override ContentType="application/vnd.openxmlformats-officedocument.theme+xml" PartName="/word/theme/theme1.xml"/>
  <Override ContentType="application/vnd.openxmlformats-officedocument.wordprocessingml.fontTable+xml" PartName="/word/fontTable.xml"/>
  <Override ContentType="application/vnd.openxmlformats-officedocument.wordprocessingml.webSettings+xml" PartName="/word/webSettings.xml"/>
  <Override ContentType="application/vnd.openxmlformats-package.core-properties+xml" PartName="/docProps/core.xml"/>
  <Override ContentType="application/vnd.openxmlformats-officedocument.custom-properties+xml" PartName="/docProps/custom.xml"/>
</Types>
</file>

<file path=_rels/.rels><?xml version="1.0" encoding="UTF-8" standalone="yes" ?><Relationships xmlns="http://schemas.openxmlformats.org/package/2006/relationships"><Relationship Id="rId3" Target="docProps/app.xml" Type="http://schemas.openxmlformats.org/officeDocument/2006/relationships/extended-properties"/><Relationship Id="rId2" Target="docProps/core.xml" Type="http://schemas.openxmlformats.org/package/2006/relationships/metadata/core-properties"/><Relationship Id="rId1" Target="word/document.xml" Type="http://schemas.openxmlformats.org/officeDocument/2006/relationships/officeDocument"/><Relationship Id="rId4" Target="docProps/custom.xml" Type="http://schemas.openxmlformats.org/officeDocument/2006/relationships/custom-properties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70890" w:rsidRDefault="00174354">
      <w:r w:rsidRPr="00174354">
        <w:rPr>
          <w:noProof/>
          <w:color w:val="auto"/>
          <w:kern w:val="0"/>
          <w:sz w:val="24"/>
          <w:szCs w:val="24"/>
        </w:rPr>
        <w:pict>
          <v:group id="Группа 4" o:spid="_x0000_s1026" style="position:absolute;margin-left:-32.95pt;margin-top:-22.15pt;width:548.55pt;height:790.9pt;z-index:251661312" coordsize="69665,10044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">
            <v:rect id="Прямоугольник 1" o:spid="_x0000_s1027" style="position:absolute;width:69665;height:100444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0mktcIA&#10;AADaAAAADwAAAGRycy9kb3ducmV2LnhtbESPQWvDMAyF74P+B6PCbovdHkbJ4pZRWhijlyY77KjG&#10;apw1loPttdm/nwuDnYR47316qjaTG8SVQuw9a1gUCgRx603PnYaPZv+0AhETssHBM2n4oQib9eyh&#10;wtL4Gx/pWqdOZAjHEjXYlMZSythachgLPxJn7eyDw5TX0EkT8JbhbpBLpZ6lw57zBYsjbS21l/rb&#10;ZcqxV8tPTtJ+hVNzOKjd+0petH6cT68vIBJN6d/8l34zuT7cX7lPuf4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TSaS1wgAAANoAAAAPAAAAAAAAAAAAAAAAAJgCAABkcnMvZG93&#10;bnJldi54bWxQSwUGAAAAAAQABAD1AAAAhwMAAAAA&#10;" filled="f" strokecolor="black [0]" insetpen="t">
              <v:shadow color="#ccc"/>
              <v:textbox inset="2.88pt,2.88pt,2.88pt,2.88pt"/>
            </v:rect>
            <v:shapetype id="_x0000_t202" coordsize="21600,21600" o:spt="202" path="m,l,21600r21600,l21600,xe">
              <v:stroke joinstyle="miter"/>
              <v:path gradientshapeok="t" o:connecttype="rect"/>
            </v:shapetype>
            <v:shape id="Поле 2" o:spid="_x0000_s1028" type="#_x0000_t202" style="position:absolute;left:1725;top:1466;width:66415;height:9738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KSXOsAA&#10;AADaAAAADwAAAGRycy9kb3ducmV2LnhtbESPT4vCMBTE78J+h/AEb5rqgrjVKK6ykKP/YK+P5tkW&#10;m5eSxFq//WZB8DjMzG+Y1aa3jejIh9qxgukkA0FcOFNzqeBy/hkvQISIbLBxTAqeFGCz/hisMDfu&#10;wUfqTrEUCcIhRwVVjG0uZSgqshgmriVO3tV5izFJX0rj8ZHgtpGzLJtLizWnhQpb2lVU3E53q0B3&#10;Z3/L7tp8dd/m97D91M0etVKjYb9dgojUx3f41dZGwQz+r6QbINd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5KSXOsAAAADaAAAADwAAAAAAAAAAAAAAAACYAgAAZHJzL2Rvd25y&#10;ZXYueG1sUEsFBgAAAAAEAAQA9QAAAIUDAAAAAA==&#10;" filled="f" strokecolor="black [0]" strokeweight="4.5pt">
              <v:stroke linestyle="thickThin"/>
              <v:shadow color="#ccc"/>
              <v:textbox inset="2.88pt,2.88pt,2.88pt,2.88pt">
                <w:txbxContent>
                  <w:p w:rsidR="00562D00" w:rsidRDefault="00562D00" w:rsidP="00170890">
                    <w:pPr>
                      <w:widowControl w:val="0"/>
                    </w:pPr>
                    <w:r>
                      <w:t> </w:t>
                    </w:r>
                  </w:p>
                  <w:p w:rsidR="00562D00" w:rsidRDefault="00562D00" w:rsidP="00170890">
                    <w:pPr>
                      <w:widowControl w:val="0"/>
                    </w:pPr>
                    <w:r>
                      <w:t> </w:t>
                    </w:r>
                  </w:p>
                  <w:p w:rsidR="00562D00" w:rsidRDefault="00562D00" w:rsidP="00170890">
                    <w:pPr>
                      <w:widowControl w:val="0"/>
                    </w:pPr>
                    <w:r>
                      <w:t> </w:t>
                    </w:r>
                  </w:p>
                  <w:p w:rsidR="00562D00" w:rsidRDefault="00562D00" w:rsidP="00170890">
                    <w:pPr>
                      <w:widowControl w:val="0"/>
                    </w:pPr>
                    <w:r>
                      <w:t> </w:t>
                    </w:r>
                  </w:p>
                  <w:p w:rsidR="00562D00" w:rsidRDefault="00562D00" w:rsidP="00170890">
                    <w:pPr>
                      <w:widowControl w:val="0"/>
                    </w:pPr>
                    <w:r>
                      <w:t xml:space="preserve">    </w:t>
                    </w:r>
                  </w:p>
                  <w:p w:rsidR="00562D00" w:rsidRDefault="00562D00" w:rsidP="00170890">
                    <w:pPr>
                      <w:widowControl w:val="0"/>
                    </w:pPr>
                    <w:r>
                      <w:t> </w:t>
                    </w:r>
                  </w:p>
                  <w:p w:rsidR="00562D00" w:rsidRDefault="00562D00" w:rsidP="00170890">
                    <w:pPr>
                      <w:widowControl w:val="0"/>
                      <w:jc w:val="center"/>
                      <w:rPr>
                        <w:b/>
                        <w:bCs/>
                        <w:color w:val="0066FF"/>
                      </w:rPr>
                    </w:pPr>
                  </w:p>
                  <w:p w:rsidR="00562D00" w:rsidRDefault="00562D00" w:rsidP="00170890">
                    <w:pPr>
                      <w:widowControl w:val="0"/>
                      <w:jc w:val="center"/>
                      <w:rPr>
                        <w:b/>
                        <w:bCs/>
                        <w:color w:val="0066FF"/>
                      </w:rPr>
                    </w:pPr>
                  </w:p>
                  <w:p w:rsidR="00562D00" w:rsidRPr="00222441" w:rsidRDefault="00562D00" w:rsidP="00170890">
                    <w:pPr>
                      <w:widowControl w:val="0"/>
                      <w:jc w:val="center"/>
                      <w:rPr>
                        <w:b/>
                        <w:bCs/>
                        <w:color w:val="0066FF"/>
                        <w:sz w:val="22"/>
                      </w:rPr>
                    </w:pPr>
                    <w:r w:rsidRPr="00222441">
                      <w:rPr>
                        <w:b/>
                        <w:bCs/>
                        <w:color w:val="0066FF"/>
                        <w:sz w:val="22"/>
                      </w:rPr>
                      <w:t>Российская Федерация</w:t>
                    </w:r>
                  </w:p>
                  <w:p w:rsidR="00562D00" w:rsidRPr="00222441" w:rsidRDefault="00562D00" w:rsidP="00170890">
                    <w:pPr>
                      <w:widowControl w:val="0"/>
                      <w:jc w:val="center"/>
                      <w:rPr>
                        <w:rFonts w:ascii="Bodoni MT" w:hAnsi="Arial" w:cs="Arial"/>
                        <w:b/>
                        <w:bCs/>
                        <w:sz w:val="18"/>
                        <w:szCs w:val="16"/>
                      </w:rPr>
                    </w:pPr>
                    <w:r w:rsidRPr="00222441">
                      <w:rPr>
                        <w:rFonts w:ascii="Bodoni MT" w:hAnsi="Arial" w:cs="Arial"/>
                        <w:b/>
                        <w:bCs/>
                        <w:sz w:val="18"/>
                        <w:szCs w:val="16"/>
                      </w:rPr>
                      <w:t>Ивановскаяобласть</w:t>
                    </w:r>
                  </w:p>
                  <w:p w:rsidR="00562D00" w:rsidRPr="00222441" w:rsidRDefault="00562D00" w:rsidP="00170890">
                    <w:pPr>
                      <w:widowControl w:val="0"/>
                      <w:jc w:val="center"/>
                      <w:rPr>
                        <w:rFonts w:ascii="Bodoni MT" w:hAnsi="Arial" w:cs="Arial"/>
                        <w:b/>
                        <w:bCs/>
                        <w:sz w:val="18"/>
                        <w:szCs w:val="16"/>
                      </w:rPr>
                    </w:pPr>
                    <w:r w:rsidRPr="00222441">
                      <w:rPr>
                        <w:rFonts w:ascii="Bodoni MT" w:hAnsi="Arial" w:cs="Arial"/>
                        <w:b/>
                        <w:bCs/>
                        <w:sz w:val="18"/>
                        <w:szCs w:val="16"/>
                      </w:rPr>
                      <w:t> </w:t>
                    </w:r>
                  </w:p>
                  <w:p w:rsidR="00562D00" w:rsidRPr="00222441" w:rsidRDefault="00562D00" w:rsidP="00170890">
                    <w:pPr>
                      <w:widowControl w:val="0"/>
                      <w:jc w:val="center"/>
                      <w:rPr>
                        <w:b/>
                        <w:bCs/>
                        <w:szCs w:val="18"/>
                      </w:rPr>
                    </w:pPr>
                    <w:r w:rsidRPr="00222441">
                      <w:rPr>
                        <w:b/>
                        <w:bCs/>
                        <w:szCs w:val="18"/>
                      </w:rPr>
                      <w:t>КОМСОМОЛЬСКИЙ МУНИЦИПАЛЬНЫЙ РАЙОН</w:t>
                    </w:r>
                  </w:p>
                  <w:p w:rsidR="00562D00" w:rsidRDefault="00562D00" w:rsidP="00170890">
                    <w:pPr>
                      <w:widowControl w:val="0"/>
                      <w:jc w:val="center"/>
                      <w:rPr>
                        <w:sz w:val="18"/>
                        <w:szCs w:val="18"/>
                      </w:rPr>
                    </w:pPr>
                    <w:r>
                      <w:rPr>
                        <w:sz w:val="18"/>
                        <w:szCs w:val="18"/>
                      </w:rPr>
                      <w:t> </w:t>
                    </w:r>
                  </w:p>
                  <w:p w:rsidR="00562D00" w:rsidRDefault="00562D00" w:rsidP="00170890">
                    <w:pPr>
                      <w:widowControl w:val="0"/>
                      <w:jc w:val="center"/>
                      <w:rPr>
                        <w:sz w:val="18"/>
                        <w:szCs w:val="18"/>
                      </w:rPr>
                    </w:pPr>
                    <w:r>
                      <w:rPr>
                        <w:sz w:val="18"/>
                        <w:szCs w:val="18"/>
                      </w:rPr>
                      <w:t> </w:t>
                    </w:r>
                  </w:p>
                  <w:p w:rsidR="00562D00" w:rsidRDefault="00562D00" w:rsidP="00170890">
                    <w:pPr>
                      <w:widowControl w:val="0"/>
                      <w:jc w:val="center"/>
                      <w:rPr>
                        <w:sz w:val="18"/>
                        <w:szCs w:val="18"/>
                      </w:rPr>
                    </w:pPr>
                    <w:r>
                      <w:rPr>
                        <w:sz w:val="18"/>
                        <w:szCs w:val="18"/>
                      </w:rPr>
                      <w:t> </w:t>
                    </w:r>
                  </w:p>
                  <w:p w:rsidR="00562D00" w:rsidRDefault="00562D00" w:rsidP="00170890">
                    <w:pPr>
                      <w:widowControl w:val="0"/>
                      <w:jc w:val="center"/>
                      <w:rPr>
                        <w:sz w:val="18"/>
                        <w:szCs w:val="18"/>
                      </w:rPr>
                    </w:pPr>
                    <w:r>
                      <w:rPr>
                        <w:sz w:val="18"/>
                        <w:szCs w:val="18"/>
                      </w:rPr>
                      <w:t> </w:t>
                    </w:r>
                  </w:p>
                  <w:p w:rsidR="00562D00" w:rsidRDefault="00562D00" w:rsidP="00170890">
                    <w:pPr>
                      <w:widowControl w:val="0"/>
                      <w:jc w:val="center"/>
                      <w:rPr>
                        <w:sz w:val="18"/>
                        <w:szCs w:val="18"/>
                      </w:rPr>
                    </w:pPr>
                    <w:r>
                      <w:rPr>
                        <w:sz w:val="18"/>
                        <w:szCs w:val="18"/>
                      </w:rPr>
                      <w:t> </w:t>
                    </w:r>
                  </w:p>
                  <w:p w:rsidR="00562D00" w:rsidRDefault="00562D00" w:rsidP="00170890">
                    <w:pPr>
                      <w:widowControl w:val="0"/>
                      <w:jc w:val="center"/>
                      <w:rPr>
                        <w:sz w:val="18"/>
                        <w:szCs w:val="18"/>
                      </w:rPr>
                    </w:pPr>
                    <w:r>
                      <w:rPr>
                        <w:sz w:val="18"/>
                        <w:szCs w:val="18"/>
                      </w:rPr>
                      <w:t> </w:t>
                    </w:r>
                  </w:p>
                  <w:p w:rsidR="00562D00" w:rsidRDefault="00562D00" w:rsidP="00170890">
                    <w:pPr>
                      <w:widowControl w:val="0"/>
                      <w:jc w:val="center"/>
                      <w:rPr>
                        <w:rFonts w:ascii="Palatino Linotype" w:hAnsi="Palatino Linotype"/>
                        <w:b/>
                        <w:bCs/>
                        <w:sz w:val="72"/>
                        <w:szCs w:val="72"/>
                      </w:rPr>
                    </w:pPr>
                  </w:p>
                  <w:p w:rsidR="00562D00" w:rsidRPr="00262E92" w:rsidRDefault="00562D00" w:rsidP="00170890">
                    <w:pPr>
                      <w:widowControl w:val="0"/>
                      <w:jc w:val="center"/>
                      <w:rPr>
                        <w:rFonts w:ascii="Palatino Linotype" w:hAnsi="Palatino Linotype"/>
                        <w:b/>
                        <w:bCs/>
                        <w:sz w:val="96"/>
                        <w:szCs w:val="72"/>
                      </w:rPr>
                    </w:pPr>
                    <w:r w:rsidRPr="00262E92">
                      <w:rPr>
                        <w:rFonts w:ascii="Palatino Linotype" w:hAnsi="Palatino Linotype"/>
                        <w:b/>
                        <w:bCs/>
                        <w:sz w:val="96"/>
                        <w:szCs w:val="72"/>
                      </w:rPr>
                      <w:t>ВЕСТНИК</w:t>
                    </w:r>
                  </w:p>
                  <w:p w:rsidR="00562D00" w:rsidRPr="00222441" w:rsidRDefault="00562D00" w:rsidP="00170890">
                    <w:pPr>
                      <w:widowControl w:val="0"/>
                      <w:jc w:val="center"/>
                      <w:rPr>
                        <w:rFonts w:ascii="Palatino Linotype" w:hAnsi="Palatino Linotype"/>
                        <w:b/>
                        <w:bCs/>
                        <w:sz w:val="36"/>
                        <w:szCs w:val="30"/>
                      </w:rPr>
                    </w:pPr>
                    <w:r w:rsidRPr="00222441">
                      <w:rPr>
                        <w:rFonts w:ascii="Palatino Linotype" w:hAnsi="Palatino Linotype"/>
                        <w:b/>
                        <w:bCs/>
                        <w:sz w:val="36"/>
                        <w:szCs w:val="30"/>
                      </w:rPr>
                      <w:t xml:space="preserve">нормативных правовых актов </w:t>
                    </w:r>
                  </w:p>
                  <w:p w:rsidR="00562D00" w:rsidRPr="00222441" w:rsidRDefault="00562D00" w:rsidP="00170890">
                    <w:pPr>
                      <w:widowControl w:val="0"/>
                      <w:jc w:val="center"/>
                      <w:rPr>
                        <w:rFonts w:ascii="Palatino Linotype" w:hAnsi="Palatino Linotype"/>
                        <w:b/>
                        <w:bCs/>
                        <w:sz w:val="36"/>
                        <w:szCs w:val="30"/>
                      </w:rPr>
                    </w:pPr>
                    <w:r w:rsidRPr="00222441">
                      <w:rPr>
                        <w:rFonts w:ascii="Palatino Linotype" w:hAnsi="Palatino Linotype"/>
                        <w:b/>
                        <w:bCs/>
                        <w:sz w:val="36"/>
                        <w:szCs w:val="30"/>
                      </w:rPr>
                      <w:t>органов местного самоуправления</w:t>
                    </w:r>
                  </w:p>
                  <w:p w:rsidR="00562D00" w:rsidRDefault="00562D00" w:rsidP="00170890">
                    <w:pPr>
                      <w:widowControl w:val="0"/>
                      <w:jc w:val="center"/>
                      <w:rPr>
                        <w:rFonts w:ascii="Palatino Linotype" w:hAnsi="Palatino Linotype"/>
                        <w:b/>
                        <w:bCs/>
                        <w:sz w:val="30"/>
                        <w:szCs w:val="30"/>
                      </w:rPr>
                    </w:pPr>
                    <w:r w:rsidRPr="00222441">
                      <w:rPr>
                        <w:rFonts w:ascii="Palatino Linotype" w:hAnsi="Palatino Linotype"/>
                        <w:b/>
                        <w:bCs/>
                        <w:sz w:val="36"/>
                        <w:szCs w:val="30"/>
                      </w:rPr>
                      <w:t>Комсомольского муниципального района</w:t>
                    </w:r>
                  </w:p>
                  <w:p w:rsidR="00562D00" w:rsidRDefault="00562D00" w:rsidP="00170890">
                    <w:pPr>
                      <w:widowControl w:val="0"/>
                      <w:jc w:val="center"/>
                      <w:rPr>
                        <w:rFonts w:ascii="Palatino Linotype" w:hAnsi="Palatino Linotype"/>
                        <w:b/>
                        <w:bCs/>
                        <w:sz w:val="30"/>
                        <w:szCs w:val="30"/>
                      </w:rPr>
                    </w:pPr>
                    <w:r>
                      <w:rPr>
                        <w:rFonts w:ascii="Palatino Linotype" w:hAnsi="Palatino Linotype"/>
                        <w:b/>
                        <w:bCs/>
                        <w:sz w:val="30"/>
                        <w:szCs w:val="30"/>
                      </w:rPr>
                      <w:t> </w:t>
                    </w:r>
                  </w:p>
                  <w:p w:rsidR="00562D00" w:rsidRDefault="00562D00" w:rsidP="00170890">
                    <w:pPr>
                      <w:widowControl w:val="0"/>
                      <w:jc w:val="center"/>
                      <w:rPr>
                        <w:rFonts w:ascii="Palatino Linotype" w:hAnsi="Palatino Linotype"/>
                        <w:b/>
                        <w:bCs/>
                        <w:sz w:val="30"/>
                        <w:szCs w:val="30"/>
                      </w:rPr>
                    </w:pPr>
                    <w:r>
                      <w:rPr>
                        <w:rFonts w:ascii="Palatino Linotype" w:hAnsi="Palatino Linotype"/>
                        <w:b/>
                        <w:bCs/>
                        <w:sz w:val="30"/>
                        <w:szCs w:val="30"/>
                      </w:rPr>
                      <w:t> </w:t>
                    </w:r>
                  </w:p>
                  <w:p w:rsidR="00562D00" w:rsidRDefault="00562D00" w:rsidP="00170890">
                    <w:pPr>
                      <w:widowControl w:val="0"/>
                      <w:jc w:val="center"/>
                      <w:rPr>
                        <w:rFonts w:ascii="Palatino Linotype" w:hAnsi="Palatino Linotype"/>
                        <w:b/>
                        <w:bCs/>
                        <w:sz w:val="30"/>
                        <w:szCs w:val="30"/>
                      </w:rPr>
                    </w:pPr>
                    <w:r>
                      <w:rPr>
                        <w:rFonts w:ascii="Palatino Linotype" w:hAnsi="Palatino Linotype"/>
                        <w:b/>
                        <w:bCs/>
                        <w:sz w:val="30"/>
                        <w:szCs w:val="30"/>
                      </w:rPr>
                      <w:t> </w:t>
                    </w:r>
                  </w:p>
                  <w:p w:rsidR="00562D00" w:rsidRDefault="00562D00" w:rsidP="00170890">
                    <w:pPr>
                      <w:widowControl w:val="0"/>
                      <w:jc w:val="center"/>
                      <w:rPr>
                        <w:b/>
                        <w:bCs/>
                        <w:sz w:val="30"/>
                        <w:szCs w:val="30"/>
                      </w:rPr>
                    </w:pPr>
                    <w:r>
                      <w:rPr>
                        <w:b/>
                        <w:bCs/>
                        <w:sz w:val="30"/>
                        <w:szCs w:val="30"/>
                      </w:rPr>
                      <w:t> </w:t>
                    </w:r>
                  </w:p>
                  <w:p w:rsidR="00562D00" w:rsidRPr="00222441" w:rsidRDefault="00562D00" w:rsidP="00170890">
                    <w:pPr>
                      <w:widowControl w:val="0"/>
                      <w:jc w:val="center"/>
                      <w:rPr>
                        <w:b/>
                        <w:bCs/>
                        <w:sz w:val="52"/>
                        <w:szCs w:val="30"/>
                      </w:rPr>
                    </w:pPr>
                    <w:r>
                      <w:rPr>
                        <w:b/>
                        <w:bCs/>
                        <w:sz w:val="52"/>
                        <w:szCs w:val="30"/>
                      </w:rPr>
                      <w:t>№51</w:t>
                    </w:r>
                  </w:p>
                  <w:p w:rsidR="00562D00" w:rsidRPr="00222441" w:rsidRDefault="00562D00" w:rsidP="00625C34">
                    <w:pPr>
                      <w:widowControl w:val="0"/>
                      <w:jc w:val="center"/>
                      <w:rPr>
                        <w:b/>
                        <w:bCs/>
                        <w:sz w:val="30"/>
                        <w:szCs w:val="30"/>
                      </w:rPr>
                    </w:pPr>
                    <w:r w:rsidRPr="00222441">
                      <w:rPr>
                        <w:b/>
                        <w:bCs/>
                        <w:sz w:val="52"/>
                        <w:szCs w:val="30"/>
                      </w:rPr>
                      <w:t xml:space="preserve"> </w:t>
                    </w:r>
                    <w:r>
                      <w:rPr>
                        <w:b/>
                        <w:bCs/>
                        <w:sz w:val="52"/>
                        <w:szCs w:val="30"/>
                      </w:rPr>
                      <w:t xml:space="preserve"> 13 декабря 2019г.</w:t>
                    </w:r>
                  </w:p>
                  <w:p w:rsidR="00562D00" w:rsidRPr="00222441" w:rsidRDefault="00562D00" w:rsidP="00170890">
                    <w:pPr>
                      <w:widowControl w:val="0"/>
                      <w:jc w:val="center"/>
                      <w:rPr>
                        <w:b/>
                        <w:bCs/>
                        <w:sz w:val="30"/>
                        <w:szCs w:val="30"/>
                      </w:rPr>
                    </w:pPr>
                    <w:r>
                      <w:rPr>
                        <w:b/>
                        <w:bCs/>
                        <w:sz w:val="30"/>
                        <w:szCs w:val="30"/>
                        <w:lang w:val="en-US"/>
                      </w:rPr>
                      <w:t> </w:t>
                    </w:r>
                  </w:p>
                  <w:p w:rsidR="00562D00" w:rsidRPr="00222441" w:rsidRDefault="00562D00" w:rsidP="00170890">
                    <w:pPr>
                      <w:widowControl w:val="0"/>
                      <w:jc w:val="center"/>
                      <w:rPr>
                        <w:b/>
                        <w:bCs/>
                        <w:sz w:val="30"/>
                        <w:szCs w:val="30"/>
                      </w:rPr>
                    </w:pPr>
                    <w:r>
                      <w:rPr>
                        <w:b/>
                        <w:bCs/>
                        <w:sz w:val="30"/>
                        <w:szCs w:val="30"/>
                        <w:lang w:val="en-US"/>
                      </w:rPr>
                      <w:t> </w:t>
                    </w:r>
                  </w:p>
                  <w:p w:rsidR="00562D00" w:rsidRPr="00222441" w:rsidRDefault="00562D00" w:rsidP="00170890">
                    <w:pPr>
                      <w:widowControl w:val="0"/>
                      <w:jc w:val="center"/>
                      <w:rPr>
                        <w:b/>
                        <w:bCs/>
                        <w:sz w:val="30"/>
                        <w:szCs w:val="30"/>
                      </w:rPr>
                    </w:pPr>
                    <w:r>
                      <w:rPr>
                        <w:b/>
                        <w:bCs/>
                        <w:sz w:val="30"/>
                        <w:szCs w:val="30"/>
                        <w:lang w:val="en-US"/>
                      </w:rPr>
                      <w:t> </w:t>
                    </w:r>
                  </w:p>
                  <w:p w:rsidR="00562D00" w:rsidRDefault="00562D00" w:rsidP="00170890">
                    <w:pPr>
                      <w:widowControl w:val="0"/>
                      <w:jc w:val="center"/>
                      <w:rPr>
                        <w:b/>
                        <w:bCs/>
                        <w:sz w:val="30"/>
                        <w:szCs w:val="30"/>
                      </w:rPr>
                    </w:pPr>
                  </w:p>
                  <w:p w:rsidR="00562D00" w:rsidRDefault="00562D00" w:rsidP="00170890">
                    <w:pPr>
                      <w:widowControl w:val="0"/>
                      <w:jc w:val="center"/>
                      <w:rPr>
                        <w:b/>
                        <w:bCs/>
                        <w:sz w:val="30"/>
                        <w:szCs w:val="30"/>
                      </w:rPr>
                    </w:pPr>
                  </w:p>
                  <w:p w:rsidR="00562D00" w:rsidRDefault="00562D00" w:rsidP="00170890">
                    <w:pPr>
                      <w:widowControl w:val="0"/>
                      <w:jc w:val="center"/>
                      <w:rPr>
                        <w:b/>
                        <w:bCs/>
                        <w:sz w:val="30"/>
                        <w:szCs w:val="30"/>
                      </w:rPr>
                    </w:pPr>
                  </w:p>
                  <w:p w:rsidR="00562D00" w:rsidRDefault="00562D00" w:rsidP="00170890">
                    <w:pPr>
                      <w:widowControl w:val="0"/>
                      <w:jc w:val="center"/>
                      <w:rPr>
                        <w:b/>
                        <w:bCs/>
                        <w:sz w:val="30"/>
                        <w:szCs w:val="30"/>
                      </w:rPr>
                    </w:pPr>
                  </w:p>
                  <w:p w:rsidR="00562D00" w:rsidRDefault="00562D00" w:rsidP="00170890">
                    <w:pPr>
                      <w:widowControl w:val="0"/>
                      <w:jc w:val="center"/>
                      <w:rPr>
                        <w:b/>
                        <w:bCs/>
                        <w:sz w:val="30"/>
                        <w:szCs w:val="30"/>
                      </w:rPr>
                    </w:pPr>
                  </w:p>
                  <w:p w:rsidR="00562D00" w:rsidRDefault="00562D00" w:rsidP="00170890">
                    <w:pPr>
                      <w:widowControl w:val="0"/>
                      <w:jc w:val="center"/>
                      <w:rPr>
                        <w:b/>
                        <w:bCs/>
                        <w:sz w:val="30"/>
                        <w:szCs w:val="30"/>
                      </w:rPr>
                    </w:pPr>
                    <w:r>
                      <w:rPr>
                        <w:b/>
                        <w:bCs/>
                        <w:sz w:val="30"/>
                        <w:szCs w:val="30"/>
                      </w:rPr>
                      <w:t>Официальное издание</w:t>
                    </w:r>
                  </w:p>
                  <w:p w:rsidR="00562D00" w:rsidRDefault="00562D00" w:rsidP="00170890">
                    <w:pPr>
                      <w:widowControl w:val="0"/>
                      <w:jc w:val="center"/>
                      <w:rPr>
                        <w:b/>
                        <w:bCs/>
                        <w:sz w:val="30"/>
                        <w:szCs w:val="30"/>
                      </w:rPr>
                    </w:pPr>
                  </w:p>
                  <w:p w:rsidR="00562D00" w:rsidRDefault="00562D00" w:rsidP="00170890">
                    <w:pPr>
                      <w:widowControl w:val="0"/>
                      <w:jc w:val="center"/>
                      <w:rPr>
                        <w:b/>
                        <w:bCs/>
                        <w:sz w:val="30"/>
                        <w:szCs w:val="30"/>
                      </w:rPr>
                    </w:pPr>
                  </w:p>
                  <w:p w:rsidR="00562D00" w:rsidRDefault="00562D00" w:rsidP="00170890">
                    <w:pPr>
                      <w:widowControl w:val="0"/>
                      <w:jc w:val="center"/>
                      <w:rPr>
                        <w:b/>
                        <w:bCs/>
                        <w:sz w:val="30"/>
                        <w:szCs w:val="30"/>
                      </w:rPr>
                    </w:pPr>
                  </w:p>
                  <w:p w:rsidR="00562D00" w:rsidRDefault="00562D00" w:rsidP="00170890">
                    <w:pPr>
                      <w:widowControl w:val="0"/>
                      <w:jc w:val="center"/>
                      <w:rPr>
                        <w:b/>
                        <w:bCs/>
                        <w:sz w:val="30"/>
                        <w:szCs w:val="30"/>
                      </w:rPr>
                    </w:pPr>
                  </w:p>
                  <w:p w:rsidR="00562D00" w:rsidRDefault="00562D00" w:rsidP="00170890">
                    <w:pPr>
                      <w:widowControl w:val="0"/>
                      <w:jc w:val="center"/>
                      <w:rPr>
                        <w:b/>
                        <w:bCs/>
                        <w:sz w:val="30"/>
                        <w:szCs w:val="30"/>
                      </w:rPr>
                    </w:pPr>
                  </w:p>
                  <w:p w:rsidR="00562D00" w:rsidRDefault="00562D00" w:rsidP="00170890">
                    <w:pPr>
                      <w:widowControl w:val="0"/>
                      <w:jc w:val="center"/>
                      <w:rPr>
                        <w:b/>
                        <w:bCs/>
                        <w:sz w:val="30"/>
                        <w:szCs w:val="30"/>
                      </w:rPr>
                    </w:pPr>
                  </w:p>
                  <w:p w:rsidR="00562D00" w:rsidRDefault="00562D00" w:rsidP="00170890">
                    <w:pPr>
                      <w:widowControl w:val="0"/>
                      <w:jc w:val="center"/>
                      <w:rPr>
                        <w:b/>
                        <w:bCs/>
                        <w:sz w:val="30"/>
                        <w:szCs w:val="30"/>
                      </w:rPr>
                    </w:pPr>
                  </w:p>
                  <w:p w:rsidR="00562D00" w:rsidRDefault="00562D00" w:rsidP="00170890">
                    <w:pPr>
                      <w:widowControl w:val="0"/>
                      <w:jc w:val="center"/>
                      <w:rPr>
                        <w:b/>
                        <w:bCs/>
                        <w:sz w:val="30"/>
                        <w:szCs w:val="30"/>
                      </w:rPr>
                    </w:pPr>
                  </w:p>
                  <w:p w:rsidR="00562D00" w:rsidRDefault="00562D00" w:rsidP="00170890">
                    <w:pPr>
                      <w:widowControl w:val="0"/>
                      <w:jc w:val="center"/>
                      <w:rPr>
                        <w:b/>
                        <w:bCs/>
                        <w:sz w:val="30"/>
                        <w:szCs w:val="30"/>
                      </w:rPr>
                    </w:pPr>
                  </w:p>
                </w:txbxContent>
              </v:textbox>
            </v:shape>
          </v:group>
        </w:pict>
      </w:r>
      <w:r w:rsidR="00604CF5">
        <w:rPr>
          <w:noProof/>
          <w:color w:val="auto"/>
          <w:kern w:val="0"/>
          <w:sz w:val="24"/>
          <w:szCs w:val="24"/>
        </w:rPr>
        <w:drawing>
          <wp:anchor distT="36576" distB="36576" distL="36576" distR="36576" simplePos="0" relativeHeight="251658240" behindDoc="0" locked="0" layoutInCell="1" allowOverlap="1">
            <wp:simplePos x="0" y="0"/>
            <wp:positionH relativeFrom="column">
              <wp:posOffset>2715260</wp:posOffset>
            </wp:positionH>
            <wp:positionV relativeFrom="paragraph">
              <wp:posOffset>67945</wp:posOffset>
            </wp:positionV>
            <wp:extent cx="795655" cy="1007110"/>
            <wp:effectExtent l="0" t="0" r="4445" b="2540"/>
            <wp:wrapNone/>
            <wp:docPr id="3" name="Рисунок 3" descr="komsomolsky_rayon_coa_n80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komsomolsky_rayon_coa_n8035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5655" cy="10071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</wp:anchor>
        </w:drawing>
      </w:r>
    </w:p>
    <w:p w:rsidR="00490378" w:rsidRDefault="00490378"/>
    <w:p w:rsidR="00170890" w:rsidRDefault="00170890"/>
    <w:p w:rsidR="00170890" w:rsidRDefault="00170890"/>
    <w:p w:rsidR="00170890" w:rsidRDefault="00170890"/>
    <w:p w:rsidR="00170890" w:rsidRDefault="00170890"/>
    <w:p w:rsidR="00170890" w:rsidRDefault="00170890"/>
    <w:p w:rsidR="00170890" w:rsidRDefault="00170890"/>
    <w:p w:rsidR="00170890" w:rsidRDefault="00170890"/>
    <w:p w:rsidR="00170890" w:rsidRDefault="00170890"/>
    <w:p w:rsidR="00170890" w:rsidRDefault="00170890"/>
    <w:p w:rsidR="00170890" w:rsidRDefault="00170890"/>
    <w:p w:rsidR="00170890" w:rsidRDefault="00170890"/>
    <w:p w:rsidR="00170890" w:rsidRDefault="00170890"/>
    <w:p w:rsidR="00170890" w:rsidRDefault="00170890"/>
    <w:p w:rsidR="00170890" w:rsidRDefault="00170890"/>
    <w:p w:rsidR="00170890" w:rsidRDefault="00170890"/>
    <w:p w:rsidR="00170890" w:rsidRDefault="00170890"/>
    <w:p w:rsidR="00170890" w:rsidRDefault="00170890"/>
    <w:p w:rsidR="00170890" w:rsidRDefault="00170890"/>
    <w:p w:rsidR="00170890" w:rsidRDefault="00170890"/>
    <w:p w:rsidR="00170890" w:rsidRDefault="00170890"/>
    <w:p w:rsidR="00170890" w:rsidRDefault="00170890"/>
    <w:p w:rsidR="00170890" w:rsidRDefault="00170890"/>
    <w:p w:rsidR="00170890" w:rsidRDefault="00170890"/>
    <w:p w:rsidR="00170890" w:rsidRDefault="00170890"/>
    <w:p w:rsidR="00170890" w:rsidRDefault="00170890"/>
    <w:p w:rsidR="00170890" w:rsidRDefault="00170890"/>
    <w:p w:rsidR="00170890" w:rsidRDefault="00170890"/>
    <w:p w:rsidR="00170890" w:rsidRDefault="00170890"/>
    <w:p w:rsidR="00170890" w:rsidRDefault="00170890"/>
    <w:p w:rsidR="00170890" w:rsidRDefault="00170890"/>
    <w:p w:rsidR="00170890" w:rsidRDefault="00170890"/>
    <w:p w:rsidR="00170890" w:rsidRDefault="00170890"/>
    <w:p w:rsidR="00170890" w:rsidRDefault="00170890"/>
    <w:p w:rsidR="00170890" w:rsidRDefault="00170890"/>
    <w:p w:rsidR="00170890" w:rsidRDefault="00170890"/>
    <w:p w:rsidR="00170890" w:rsidRDefault="00170890"/>
    <w:p w:rsidR="00170890" w:rsidRDefault="00170890"/>
    <w:p w:rsidR="00170890" w:rsidRDefault="00170890"/>
    <w:p w:rsidR="00170890" w:rsidRDefault="00170890"/>
    <w:p w:rsidR="00170890" w:rsidRDefault="00170890"/>
    <w:p w:rsidR="00170890" w:rsidRDefault="00170890"/>
    <w:p w:rsidR="00170890" w:rsidRDefault="00170890"/>
    <w:p w:rsidR="00170890" w:rsidRDefault="00170890"/>
    <w:p w:rsidR="00170890" w:rsidRDefault="00170890"/>
    <w:p w:rsidR="00170890" w:rsidRDefault="00170890"/>
    <w:p w:rsidR="00170890" w:rsidRDefault="00170890"/>
    <w:p w:rsidR="00170890" w:rsidRDefault="00170890"/>
    <w:p w:rsidR="00170890" w:rsidRDefault="00170890"/>
    <w:p w:rsidR="00170890" w:rsidRDefault="00170890"/>
    <w:p w:rsidR="00170890" w:rsidRDefault="00170890"/>
    <w:p w:rsidR="00170890" w:rsidRDefault="00170890"/>
    <w:p w:rsidR="00170890" w:rsidRDefault="00170890"/>
    <w:p w:rsidR="00170890" w:rsidRDefault="00170890"/>
    <w:p w:rsidR="00170890" w:rsidRDefault="00170890"/>
    <w:p w:rsidR="00170890" w:rsidRDefault="00170890"/>
    <w:p w:rsidR="00170890" w:rsidRDefault="00170890"/>
    <w:p w:rsidR="00170890" w:rsidRDefault="00170890"/>
    <w:p w:rsidR="00170890" w:rsidRDefault="00170890"/>
    <w:p w:rsidR="00170890" w:rsidRDefault="00170890"/>
    <w:p w:rsidR="00170890" w:rsidRDefault="00170890"/>
    <w:p w:rsidR="00170890" w:rsidRDefault="00170890"/>
    <w:p w:rsidR="00F1470D" w:rsidRDefault="00F1470D">
      <w:pPr>
        <w:sectPr w:rsidR="00F1470D" w:rsidSect="00C66F05">
          <w:footerReference w:type="default" r:id="rId9"/>
          <w:pgSz w:w="11906" w:h="16838"/>
          <w:pgMar w:top="851" w:right="850" w:bottom="1134" w:left="1134" w:header="708" w:footer="708" w:gutter="0"/>
          <w:pgNumType w:start="2"/>
          <w:cols w:space="708"/>
          <w:docGrid w:linePitch="360"/>
        </w:sectPr>
      </w:pPr>
    </w:p>
    <w:tbl>
      <w:tblPr>
        <w:tblW w:w="10260" w:type="dxa"/>
        <w:tblCellMar>
          <w:left w:w="0" w:type="dxa"/>
          <w:right w:w="0" w:type="dxa"/>
        </w:tblCellMar>
        <w:tblLook w:val="04A0"/>
      </w:tblPr>
      <w:tblGrid>
        <w:gridCol w:w="1901"/>
        <w:gridCol w:w="7513"/>
        <w:gridCol w:w="846"/>
      </w:tblGrid>
      <w:tr w:rsidR="001D1DE9" w:rsidTr="00562D00">
        <w:trPr>
          <w:trHeight w:val="292"/>
        </w:trPr>
        <w:tc>
          <w:tcPr>
            <w:tcW w:w="10260" w:type="dxa"/>
            <w:gridSpan w:val="3"/>
            <w:tcMar>
              <w:top w:w="58" w:type="dxa"/>
              <w:left w:w="58" w:type="dxa"/>
              <w:bottom w:w="58" w:type="dxa"/>
              <w:right w:w="58" w:type="dxa"/>
            </w:tcMar>
            <w:hideMark/>
          </w:tcPr>
          <w:p w:rsidR="001D1DE9" w:rsidRPr="001D1DE9" w:rsidRDefault="001D1DE9" w:rsidP="00562D00">
            <w:pPr>
              <w:widowControl w:val="0"/>
              <w:jc w:val="center"/>
              <w:rPr>
                <w:b/>
                <w:bCs/>
                <w:sz w:val="28"/>
                <w:szCs w:val="28"/>
              </w:rPr>
            </w:pPr>
            <w:r w:rsidRPr="001D1DE9">
              <w:rPr>
                <w:b/>
                <w:bCs/>
                <w:sz w:val="28"/>
                <w:szCs w:val="28"/>
              </w:rPr>
              <w:lastRenderedPageBreak/>
              <w:t>Содержание</w:t>
            </w:r>
          </w:p>
        </w:tc>
      </w:tr>
      <w:tr w:rsidR="001D1DE9" w:rsidTr="00562D00">
        <w:trPr>
          <w:trHeight w:val="297"/>
        </w:trPr>
        <w:tc>
          <w:tcPr>
            <w:tcW w:w="10260" w:type="dxa"/>
            <w:gridSpan w:val="3"/>
            <w:tcMar>
              <w:top w:w="58" w:type="dxa"/>
              <w:left w:w="58" w:type="dxa"/>
              <w:bottom w:w="58" w:type="dxa"/>
              <w:right w:w="58" w:type="dxa"/>
            </w:tcMar>
          </w:tcPr>
          <w:p w:rsidR="001D1DE9" w:rsidRPr="002E68E3" w:rsidRDefault="00084B88" w:rsidP="00562D00">
            <w:pPr>
              <w:widowControl w:val="0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Постановления Администрации Комсомольского муниципального района Ивановской области</w:t>
            </w:r>
          </w:p>
        </w:tc>
      </w:tr>
      <w:tr w:rsidR="001D1DE9" w:rsidTr="00562D00">
        <w:trPr>
          <w:trHeight w:val="291"/>
        </w:trPr>
        <w:tc>
          <w:tcPr>
            <w:tcW w:w="10260" w:type="dxa"/>
            <w:gridSpan w:val="3"/>
            <w:tcMar>
              <w:top w:w="58" w:type="dxa"/>
              <w:left w:w="58" w:type="dxa"/>
              <w:bottom w:w="58" w:type="dxa"/>
              <w:right w:w="58" w:type="dxa"/>
            </w:tcMar>
            <w:hideMark/>
          </w:tcPr>
          <w:p w:rsidR="001D1DE9" w:rsidRPr="002E68E3" w:rsidRDefault="001D1DE9" w:rsidP="00562D00">
            <w:pPr>
              <w:widowControl w:val="0"/>
              <w:jc w:val="center"/>
            </w:pPr>
          </w:p>
        </w:tc>
      </w:tr>
      <w:tr w:rsidR="001D1DE9" w:rsidTr="00562D00">
        <w:trPr>
          <w:trHeight w:val="1265"/>
        </w:trPr>
        <w:tc>
          <w:tcPr>
            <w:tcW w:w="1901" w:type="dxa"/>
            <w:tcMar>
              <w:top w:w="58" w:type="dxa"/>
              <w:left w:w="58" w:type="dxa"/>
              <w:bottom w:w="58" w:type="dxa"/>
              <w:right w:w="58" w:type="dxa"/>
            </w:tcMar>
            <w:hideMark/>
          </w:tcPr>
          <w:p w:rsidR="001D1DE9" w:rsidRPr="00084B88" w:rsidRDefault="0004157B" w:rsidP="00562D00">
            <w:pPr>
              <w:widowControl w:val="0"/>
            </w:pPr>
            <w:r>
              <w:t>№350 от 06.12.2019</w:t>
            </w:r>
          </w:p>
        </w:tc>
        <w:tc>
          <w:tcPr>
            <w:tcW w:w="7513" w:type="dxa"/>
            <w:tcMar>
              <w:top w:w="58" w:type="dxa"/>
              <w:left w:w="58" w:type="dxa"/>
              <w:bottom w:w="58" w:type="dxa"/>
              <w:right w:w="58" w:type="dxa"/>
            </w:tcMar>
            <w:hideMark/>
          </w:tcPr>
          <w:p w:rsidR="001D1DE9" w:rsidRPr="00084B88" w:rsidRDefault="0004157B" w:rsidP="00562D00">
            <w:pPr>
              <w:widowControl w:val="0"/>
              <w:jc w:val="both"/>
            </w:pPr>
            <w:r>
              <w:t>Об утверждении Положения об оплате труда работников муниципального казенного учреждения «Управление по материально-техническому и хозяйственному обеспечению деятельности органов местного самоуправления Комсомольского муниципального района Ивановской области»</w:t>
            </w:r>
          </w:p>
        </w:tc>
        <w:tc>
          <w:tcPr>
            <w:tcW w:w="846" w:type="dxa"/>
            <w:tcMar>
              <w:top w:w="58" w:type="dxa"/>
              <w:left w:w="58" w:type="dxa"/>
              <w:bottom w:w="58" w:type="dxa"/>
              <w:right w:w="58" w:type="dxa"/>
            </w:tcMar>
            <w:hideMark/>
          </w:tcPr>
          <w:p w:rsidR="001D1DE9" w:rsidRDefault="001D1DE9" w:rsidP="00562D00">
            <w:pPr>
              <w:widowControl w:val="0"/>
              <w:jc w:val="center"/>
            </w:pPr>
          </w:p>
        </w:tc>
      </w:tr>
      <w:tr w:rsidR="001D1DE9" w:rsidTr="00562D00">
        <w:trPr>
          <w:trHeight w:val="1265"/>
        </w:trPr>
        <w:tc>
          <w:tcPr>
            <w:tcW w:w="1901" w:type="dxa"/>
            <w:tcMar>
              <w:top w:w="58" w:type="dxa"/>
              <w:left w:w="58" w:type="dxa"/>
              <w:bottom w:w="58" w:type="dxa"/>
              <w:right w:w="58" w:type="dxa"/>
            </w:tcMar>
          </w:tcPr>
          <w:p w:rsidR="001D1DE9" w:rsidRPr="00084B88" w:rsidRDefault="0004157B" w:rsidP="00562D00">
            <w:pPr>
              <w:widowControl w:val="0"/>
            </w:pPr>
            <w:r>
              <w:t>№354 от 12.12.2019</w:t>
            </w:r>
          </w:p>
        </w:tc>
        <w:tc>
          <w:tcPr>
            <w:tcW w:w="7513" w:type="dxa"/>
            <w:tcMar>
              <w:top w:w="58" w:type="dxa"/>
              <w:left w:w="58" w:type="dxa"/>
              <w:bottom w:w="58" w:type="dxa"/>
              <w:right w:w="58" w:type="dxa"/>
            </w:tcMar>
          </w:tcPr>
          <w:p w:rsidR="001D1DE9" w:rsidRPr="00084B88" w:rsidRDefault="0004157B" w:rsidP="00562D00">
            <w:pPr>
              <w:widowControl w:val="0"/>
              <w:jc w:val="both"/>
            </w:pPr>
            <w:r>
              <w:t>О внесении изменений в постановление Администрации  Комсомольского муниципального района от 27.05.2013г. №420</w:t>
            </w:r>
            <w:r w:rsidR="00562D00">
              <w:t xml:space="preserve"> «Об утверждении перечня организаций и объектов, расположенных на территории Комсомольского муниципального района на прилегающих к которым территориях не допускается розничная продажа алкогольной продукции и схемы границ прилегающих к организациям и объектам территорий, на которых не допускается розничная продажа алкогольной продукции»</w:t>
            </w:r>
          </w:p>
        </w:tc>
        <w:tc>
          <w:tcPr>
            <w:tcW w:w="846" w:type="dxa"/>
            <w:tcMar>
              <w:top w:w="58" w:type="dxa"/>
              <w:left w:w="58" w:type="dxa"/>
              <w:bottom w:w="58" w:type="dxa"/>
              <w:right w:w="58" w:type="dxa"/>
            </w:tcMar>
          </w:tcPr>
          <w:p w:rsidR="001D1DE9" w:rsidRDefault="001D1DE9" w:rsidP="00562D00">
            <w:pPr>
              <w:widowControl w:val="0"/>
              <w:jc w:val="center"/>
            </w:pPr>
          </w:p>
        </w:tc>
      </w:tr>
      <w:tr w:rsidR="001D1DE9" w:rsidTr="00562D00">
        <w:trPr>
          <w:trHeight w:val="1265"/>
        </w:trPr>
        <w:tc>
          <w:tcPr>
            <w:tcW w:w="1901" w:type="dxa"/>
            <w:tcMar>
              <w:top w:w="58" w:type="dxa"/>
              <w:left w:w="58" w:type="dxa"/>
              <w:bottom w:w="58" w:type="dxa"/>
              <w:right w:w="58" w:type="dxa"/>
            </w:tcMar>
          </w:tcPr>
          <w:p w:rsidR="001D1DE9" w:rsidRPr="0004157B" w:rsidRDefault="0004157B" w:rsidP="00562D00">
            <w:pPr>
              <w:widowControl w:val="0"/>
            </w:pPr>
            <w:r w:rsidRPr="0004157B">
              <w:t>№359 от 12.12.2019</w:t>
            </w:r>
          </w:p>
        </w:tc>
        <w:tc>
          <w:tcPr>
            <w:tcW w:w="7513" w:type="dxa"/>
            <w:tcMar>
              <w:top w:w="58" w:type="dxa"/>
              <w:left w:w="58" w:type="dxa"/>
              <w:bottom w:w="58" w:type="dxa"/>
              <w:right w:w="58" w:type="dxa"/>
            </w:tcMar>
          </w:tcPr>
          <w:p w:rsidR="001D1DE9" w:rsidRDefault="00562D00" w:rsidP="00562D00">
            <w:pPr>
              <w:widowControl w:val="0"/>
              <w:jc w:val="both"/>
            </w:pPr>
            <w:r>
              <w:t>О внесении изменений в постановление Администрации Комсомольского муниципального района ивановской области от 12.11.2013г. №942   «Об утверждении Муниципальной программы «Развитие образования Комсомольского муниципального района»</w:t>
            </w:r>
          </w:p>
        </w:tc>
        <w:tc>
          <w:tcPr>
            <w:tcW w:w="846" w:type="dxa"/>
            <w:tcMar>
              <w:top w:w="58" w:type="dxa"/>
              <w:left w:w="58" w:type="dxa"/>
              <w:bottom w:w="58" w:type="dxa"/>
              <w:right w:w="58" w:type="dxa"/>
            </w:tcMar>
          </w:tcPr>
          <w:p w:rsidR="001D1DE9" w:rsidRDefault="001D1DE9" w:rsidP="00562D00">
            <w:pPr>
              <w:widowControl w:val="0"/>
              <w:jc w:val="center"/>
            </w:pPr>
          </w:p>
        </w:tc>
      </w:tr>
      <w:tr w:rsidR="0004157B" w:rsidTr="00562D00">
        <w:trPr>
          <w:trHeight w:val="1265"/>
        </w:trPr>
        <w:tc>
          <w:tcPr>
            <w:tcW w:w="10260" w:type="dxa"/>
            <w:gridSpan w:val="3"/>
            <w:tcMar>
              <w:top w:w="58" w:type="dxa"/>
              <w:left w:w="58" w:type="dxa"/>
              <w:bottom w:w="58" w:type="dxa"/>
              <w:right w:w="58" w:type="dxa"/>
            </w:tcMar>
          </w:tcPr>
          <w:p w:rsidR="0004157B" w:rsidRPr="00562D00" w:rsidRDefault="0004157B" w:rsidP="00562D00">
            <w:pPr>
              <w:widowControl w:val="0"/>
              <w:jc w:val="center"/>
              <w:rPr>
                <w:b/>
              </w:rPr>
            </w:pPr>
          </w:p>
        </w:tc>
      </w:tr>
      <w:tr w:rsidR="001D1DE9" w:rsidTr="00562D00">
        <w:trPr>
          <w:trHeight w:val="1265"/>
        </w:trPr>
        <w:tc>
          <w:tcPr>
            <w:tcW w:w="1901" w:type="dxa"/>
            <w:tcMar>
              <w:top w:w="58" w:type="dxa"/>
              <w:left w:w="58" w:type="dxa"/>
              <w:bottom w:w="58" w:type="dxa"/>
              <w:right w:w="58" w:type="dxa"/>
            </w:tcMar>
          </w:tcPr>
          <w:p w:rsidR="001D1DE9" w:rsidRPr="00921600" w:rsidRDefault="001D1DE9" w:rsidP="00562D00">
            <w:pPr>
              <w:widowControl w:val="0"/>
            </w:pPr>
          </w:p>
        </w:tc>
        <w:tc>
          <w:tcPr>
            <w:tcW w:w="7513" w:type="dxa"/>
            <w:tcMar>
              <w:top w:w="58" w:type="dxa"/>
              <w:left w:w="58" w:type="dxa"/>
              <w:bottom w:w="58" w:type="dxa"/>
              <w:right w:w="58" w:type="dxa"/>
            </w:tcMar>
          </w:tcPr>
          <w:p w:rsidR="001D1DE9" w:rsidRPr="00921600" w:rsidRDefault="001D1DE9" w:rsidP="00562D00">
            <w:pPr>
              <w:widowControl w:val="0"/>
              <w:jc w:val="both"/>
            </w:pPr>
          </w:p>
        </w:tc>
        <w:tc>
          <w:tcPr>
            <w:tcW w:w="846" w:type="dxa"/>
            <w:tcMar>
              <w:top w:w="58" w:type="dxa"/>
              <w:left w:w="58" w:type="dxa"/>
              <w:bottom w:w="58" w:type="dxa"/>
              <w:right w:w="58" w:type="dxa"/>
            </w:tcMar>
          </w:tcPr>
          <w:p w:rsidR="001D1DE9" w:rsidRDefault="001D1DE9" w:rsidP="00562D00">
            <w:pPr>
              <w:widowControl w:val="0"/>
              <w:jc w:val="center"/>
            </w:pPr>
          </w:p>
        </w:tc>
      </w:tr>
      <w:tr w:rsidR="00921600" w:rsidTr="001764B6">
        <w:trPr>
          <w:trHeight w:val="1265"/>
        </w:trPr>
        <w:tc>
          <w:tcPr>
            <w:tcW w:w="10260" w:type="dxa"/>
            <w:gridSpan w:val="3"/>
            <w:tcMar>
              <w:top w:w="58" w:type="dxa"/>
              <w:left w:w="58" w:type="dxa"/>
              <w:bottom w:w="58" w:type="dxa"/>
              <w:right w:w="58" w:type="dxa"/>
            </w:tcMar>
          </w:tcPr>
          <w:p w:rsidR="00921600" w:rsidRPr="00921600" w:rsidRDefault="00921600" w:rsidP="00562D00">
            <w:pPr>
              <w:widowControl w:val="0"/>
              <w:jc w:val="center"/>
              <w:rPr>
                <w:b/>
              </w:rPr>
            </w:pPr>
            <w:r w:rsidRPr="00921600">
              <w:rPr>
                <w:b/>
              </w:rPr>
              <w:t>Информация Администрации Писцовского сельского поселения Комсомольского муниципального района Ивановской области</w:t>
            </w:r>
          </w:p>
        </w:tc>
      </w:tr>
      <w:tr w:rsidR="00921600" w:rsidTr="00562D00">
        <w:trPr>
          <w:trHeight w:val="1265"/>
        </w:trPr>
        <w:tc>
          <w:tcPr>
            <w:tcW w:w="1901" w:type="dxa"/>
            <w:tcMar>
              <w:top w:w="58" w:type="dxa"/>
              <w:left w:w="58" w:type="dxa"/>
              <w:bottom w:w="58" w:type="dxa"/>
              <w:right w:w="58" w:type="dxa"/>
            </w:tcMar>
          </w:tcPr>
          <w:p w:rsidR="00921600" w:rsidRPr="00921600" w:rsidRDefault="00921600" w:rsidP="00562D00">
            <w:pPr>
              <w:widowControl w:val="0"/>
            </w:pPr>
          </w:p>
        </w:tc>
        <w:tc>
          <w:tcPr>
            <w:tcW w:w="7513" w:type="dxa"/>
            <w:tcMar>
              <w:top w:w="58" w:type="dxa"/>
              <w:left w:w="58" w:type="dxa"/>
              <w:bottom w:w="58" w:type="dxa"/>
              <w:right w:w="58" w:type="dxa"/>
            </w:tcMar>
          </w:tcPr>
          <w:p w:rsidR="00921600" w:rsidRPr="00921600" w:rsidRDefault="00921600" w:rsidP="00921600">
            <w:pPr>
              <w:jc w:val="center"/>
              <w:rPr>
                <w:sz w:val="24"/>
                <w:szCs w:val="24"/>
              </w:rPr>
            </w:pPr>
            <w:r w:rsidRPr="00921600">
              <w:rPr>
                <w:sz w:val="24"/>
                <w:szCs w:val="24"/>
              </w:rPr>
              <w:t>Администрация Писцовского сельского поселения Комсомольского муниципального района Ивановской области информирует субъекты малого и среднего предпринимательства, зарегистрированные на территории Российской Федерации, о возможности приобретения 2-Х земельных долей</w:t>
            </w:r>
          </w:p>
          <w:p w:rsidR="00921600" w:rsidRPr="00921600" w:rsidRDefault="00921600" w:rsidP="00562D00">
            <w:pPr>
              <w:widowControl w:val="0"/>
              <w:jc w:val="both"/>
            </w:pPr>
          </w:p>
        </w:tc>
        <w:tc>
          <w:tcPr>
            <w:tcW w:w="846" w:type="dxa"/>
            <w:tcMar>
              <w:top w:w="58" w:type="dxa"/>
              <w:left w:w="58" w:type="dxa"/>
              <w:bottom w:w="58" w:type="dxa"/>
              <w:right w:w="58" w:type="dxa"/>
            </w:tcMar>
          </w:tcPr>
          <w:p w:rsidR="00921600" w:rsidRDefault="00921600" w:rsidP="00562D00">
            <w:pPr>
              <w:widowControl w:val="0"/>
              <w:jc w:val="center"/>
            </w:pPr>
          </w:p>
        </w:tc>
      </w:tr>
    </w:tbl>
    <w:p w:rsidR="001D1DE9" w:rsidRDefault="001D1DE9" w:rsidP="001D1DE9"/>
    <w:p w:rsidR="001D1DE9" w:rsidRDefault="001D1DE9" w:rsidP="001D1DE9"/>
    <w:p w:rsidR="001D1DE9" w:rsidRDefault="001D1DE9" w:rsidP="001D1DE9"/>
    <w:p w:rsidR="001D1DE9" w:rsidRDefault="001D1DE9" w:rsidP="001D1DE9"/>
    <w:p w:rsidR="001D1DE9" w:rsidRDefault="001D1DE9" w:rsidP="001D1DE9"/>
    <w:p w:rsidR="001D1DE9" w:rsidRDefault="001D1DE9" w:rsidP="001D1DE9"/>
    <w:p w:rsidR="00170890" w:rsidRDefault="00170890"/>
    <w:p w:rsidR="00170890" w:rsidRDefault="00170890"/>
    <w:p w:rsidR="00170890" w:rsidRDefault="00170890"/>
    <w:p w:rsidR="00170890" w:rsidRDefault="00170890"/>
    <w:p w:rsidR="00170890" w:rsidRDefault="00170890"/>
    <w:p w:rsidR="00170890" w:rsidRDefault="00170890"/>
    <w:p w:rsidR="00170890" w:rsidRDefault="00170890"/>
    <w:p w:rsidR="00170890" w:rsidRDefault="00170890"/>
    <w:p w:rsidR="00170890" w:rsidRDefault="00170890"/>
    <w:p w:rsidR="00170890" w:rsidRDefault="00170890"/>
    <w:p w:rsidR="00170890" w:rsidRDefault="00170890"/>
    <w:p w:rsidR="00170890" w:rsidRDefault="00170890"/>
    <w:p w:rsidR="00170890" w:rsidRDefault="00170890"/>
    <w:p w:rsidR="00084B88" w:rsidRDefault="00084B88"/>
    <w:p w:rsidR="00084B88" w:rsidRDefault="00084B88"/>
    <w:p w:rsidR="00084B88" w:rsidRDefault="00084B88"/>
    <w:p w:rsidR="00786FD7" w:rsidRDefault="00786FD7"/>
    <w:p w:rsidR="00786FD7" w:rsidRDefault="00786FD7"/>
    <w:p w:rsidR="00084B88" w:rsidRDefault="00084B88"/>
    <w:p w:rsidR="00084B88" w:rsidRDefault="00084B88"/>
    <w:p w:rsidR="00084B88" w:rsidRDefault="00084B88" w:rsidP="00084B88">
      <w:pPr>
        <w:jc w:val="both"/>
        <w:rPr>
          <w:sz w:val="28"/>
          <w:szCs w:val="28"/>
        </w:rPr>
      </w:pPr>
    </w:p>
    <w:p w:rsidR="00084B88" w:rsidRDefault="00084B88" w:rsidP="00084B88">
      <w:pPr>
        <w:jc w:val="both"/>
        <w:rPr>
          <w:sz w:val="28"/>
          <w:szCs w:val="28"/>
        </w:rPr>
      </w:pPr>
    </w:p>
    <w:p w:rsidR="0004157B" w:rsidRPr="00BB506D" w:rsidRDefault="0004157B" w:rsidP="0004157B">
      <w:pPr>
        <w:jc w:val="center"/>
        <w:rPr>
          <w:sz w:val="28"/>
          <w:szCs w:val="28"/>
        </w:rPr>
      </w:pPr>
      <w:r>
        <w:rPr>
          <w:noProof/>
          <w:color w:val="000080"/>
          <w:sz w:val="28"/>
          <w:szCs w:val="28"/>
        </w:rPr>
        <w:drawing>
          <wp:inline distT="0" distB="0" distL="0" distR="0">
            <wp:extent cx="543560" cy="673100"/>
            <wp:effectExtent l="19050" t="0" r="8890" b="0"/>
            <wp:docPr id="1" name="Рисунок 1" descr="Untitled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Untitled-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lum bright="6000" contrast="42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3560" cy="673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4157B" w:rsidRPr="00BB506D" w:rsidRDefault="0004157B" w:rsidP="0004157B">
      <w:pPr>
        <w:jc w:val="center"/>
        <w:rPr>
          <w:sz w:val="28"/>
          <w:szCs w:val="28"/>
        </w:rPr>
      </w:pPr>
    </w:p>
    <w:p w:rsidR="0004157B" w:rsidRPr="00BB506D" w:rsidRDefault="0004157B" w:rsidP="00562D00">
      <w:pPr>
        <w:pStyle w:val="1"/>
        <w:jc w:val="center"/>
        <w:rPr>
          <w:color w:val="003366"/>
          <w:sz w:val="28"/>
          <w:szCs w:val="28"/>
        </w:rPr>
      </w:pPr>
      <w:r w:rsidRPr="00BB506D">
        <w:rPr>
          <w:color w:val="003366"/>
          <w:sz w:val="28"/>
          <w:szCs w:val="28"/>
        </w:rPr>
        <w:t>ПОСТАНОВЛЕНИЕ</w:t>
      </w:r>
    </w:p>
    <w:p w:rsidR="0004157B" w:rsidRPr="00BB506D" w:rsidRDefault="0004157B" w:rsidP="0004157B">
      <w:pPr>
        <w:jc w:val="center"/>
        <w:rPr>
          <w:b/>
          <w:color w:val="003366"/>
          <w:sz w:val="28"/>
          <w:szCs w:val="28"/>
        </w:rPr>
      </w:pPr>
      <w:r w:rsidRPr="00BB506D">
        <w:rPr>
          <w:b/>
          <w:color w:val="003366"/>
          <w:sz w:val="28"/>
          <w:szCs w:val="28"/>
        </w:rPr>
        <w:t>АДМИНИСТРАЦИИ</w:t>
      </w:r>
    </w:p>
    <w:p w:rsidR="0004157B" w:rsidRPr="00BB506D" w:rsidRDefault="0004157B" w:rsidP="0004157B">
      <w:pPr>
        <w:jc w:val="center"/>
        <w:rPr>
          <w:b/>
          <w:color w:val="003366"/>
          <w:sz w:val="28"/>
          <w:szCs w:val="28"/>
        </w:rPr>
      </w:pPr>
      <w:r w:rsidRPr="00BB506D">
        <w:rPr>
          <w:b/>
          <w:color w:val="003366"/>
          <w:sz w:val="28"/>
          <w:szCs w:val="28"/>
        </w:rPr>
        <w:t xml:space="preserve"> КОМСОМОЛЬСКОГО МУНИЦИПАЛЬНОГО  РАЙОНА</w:t>
      </w:r>
    </w:p>
    <w:p w:rsidR="0004157B" w:rsidRPr="00BB506D" w:rsidRDefault="0004157B" w:rsidP="0004157B">
      <w:pPr>
        <w:jc w:val="center"/>
        <w:rPr>
          <w:b/>
          <w:color w:val="003366"/>
          <w:sz w:val="28"/>
          <w:szCs w:val="28"/>
        </w:rPr>
      </w:pPr>
      <w:r w:rsidRPr="00BB506D">
        <w:rPr>
          <w:b/>
          <w:color w:val="003366"/>
          <w:sz w:val="28"/>
          <w:szCs w:val="28"/>
        </w:rPr>
        <w:t>ИВАНОВСКОЙ ОБЛАСТИ</w:t>
      </w:r>
    </w:p>
    <w:p w:rsidR="0004157B" w:rsidRPr="00BB506D" w:rsidRDefault="0004157B" w:rsidP="0004157B">
      <w:pPr>
        <w:jc w:val="center"/>
        <w:rPr>
          <w:sz w:val="28"/>
          <w:szCs w:val="28"/>
        </w:rPr>
      </w:pPr>
    </w:p>
    <w:tbl>
      <w:tblPr>
        <w:tblW w:w="9073" w:type="dxa"/>
        <w:tblInd w:w="108" w:type="dxa"/>
        <w:tblBorders>
          <w:top w:val="single" w:sz="4" w:space="0" w:color="auto"/>
        </w:tblBorders>
        <w:tblLayout w:type="fixed"/>
        <w:tblLook w:val="0000"/>
      </w:tblPr>
      <w:tblGrid>
        <w:gridCol w:w="1582"/>
        <w:gridCol w:w="360"/>
        <w:gridCol w:w="360"/>
        <w:gridCol w:w="540"/>
        <w:gridCol w:w="360"/>
        <w:gridCol w:w="1800"/>
        <w:gridCol w:w="1170"/>
        <w:gridCol w:w="1038"/>
        <w:gridCol w:w="520"/>
        <w:gridCol w:w="780"/>
        <w:gridCol w:w="563"/>
      </w:tblGrid>
      <w:tr w:rsidR="0004157B" w:rsidRPr="00BB506D" w:rsidTr="00562D00">
        <w:trPr>
          <w:trHeight w:val="100"/>
        </w:trPr>
        <w:tc>
          <w:tcPr>
            <w:tcW w:w="9073" w:type="dxa"/>
            <w:gridSpan w:val="11"/>
            <w:tcBorders>
              <w:top w:val="thinThickThinSmallGap" w:sz="24" w:space="0" w:color="auto"/>
              <w:left w:val="nil"/>
              <w:bottom w:val="nil"/>
              <w:right w:val="nil"/>
            </w:tcBorders>
          </w:tcPr>
          <w:p w:rsidR="0004157B" w:rsidRPr="00BB506D" w:rsidRDefault="0004157B" w:rsidP="00562D00">
            <w:pPr>
              <w:jc w:val="center"/>
              <w:rPr>
                <w:color w:val="003366"/>
                <w:sz w:val="28"/>
                <w:szCs w:val="28"/>
              </w:rPr>
            </w:pPr>
            <w:smartTag w:uri="urn:schemas-microsoft-com:office:smarttags" w:element="metricconverter">
              <w:smartTagPr>
                <w:attr w:name="ProductID" w:val="155150, г"/>
              </w:smartTagPr>
              <w:r w:rsidRPr="00BB506D">
                <w:rPr>
                  <w:color w:val="003366"/>
                  <w:sz w:val="28"/>
                  <w:szCs w:val="28"/>
                </w:rPr>
                <w:t>155150, г</w:t>
              </w:r>
            </w:smartTag>
            <w:r w:rsidRPr="00BB506D">
              <w:rPr>
                <w:color w:val="003366"/>
                <w:sz w:val="28"/>
                <w:szCs w:val="28"/>
              </w:rPr>
              <w:t>. Комсомольск, ул. 50 лет ВЛКСМ, д. 2, ИНН 3714002224, КПП 371401001,</w:t>
            </w:r>
          </w:p>
          <w:p w:rsidR="0004157B" w:rsidRPr="00BB506D" w:rsidRDefault="0004157B" w:rsidP="00562D00">
            <w:pPr>
              <w:jc w:val="center"/>
              <w:rPr>
                <w:color w:val="003366"/>
                <w:sz w:val="28"/>
                <w:szCs w:val="28"/>
              </w:rPr>
            </w:pPr>
            <w:r w:rsidRPr="00BB506D">
              <w:rPr>
                <w:color w:val="003366"/>
                <w:sz w:val="28"/>
                <w:szCs w:val="28"/>
              </w:rPr>
              <w:t xml:space="preserve">ОГРН 1023701625595, Тел./Факс (49352) 4-11-78, e-mail: </w:t>
            </w:r>
            <w:hyperlink r:id="rId11" w:history="1">
              <w:r w:rsidRPr="00BB506D">
                <w:rPr>
                  <w:rStyle w:val="a3"/>
                  <w:sz w:val="28"/>
                  <w:szCs w:val="28"/>
                </w:rPr>
                <w:t>admin.komsomolsk@mail.ru</w:t>
              </w:r>
            </w:hyperlink>
          </w:p>
          <w:p w:rsidR="0004157B" w:rsidRPr="00BB506D" w:rsidRDefault="0004157B" w:rsidP="00562D00">
            <w:pPr>
              <w:rPr>
                <w:color w:val="003366"/>
                <w:sz w:val="28"/>
                <w:szCs w:val="28"/>
              </w:rPr>
            </w:pPr>
          </w:p>
        </w:tc>
      </w:tr>
      <w:tr w:rsidR="0004157B" w:rsidRPr="00BB506D" w:rsidTr="00562D00">
        <w:tblPrEx>
          <w:tblBorders>
            <w:top w:val="none" w:sz="0" w:space="0" w:color="auto"/>
          </w:tblBorders>
        </w:tblPrEx>
        <w:trPr>
          <w:gridAfter w:val="1"/>
          <w:wAfter w:w="563" w:type="dxa"/>
          <w:trHeight w:val="693"/>
        </w:trPr>
        <w:tc>
          <w:tcPr>
            <w:tcW w:w="1582" w:type="dxa"/>
          </w:tcPr>
          <w:p w:rsidR="0004157B" w:rsidRPr="00BB506D" w:rsidRDefault="0004157B" w:rsidP="00562D00">
            <w:pPr>
              <w:ind w:right="-108"/>
              <w:jc w:val="center"/>
              <w:rPr>
                <w:sz w:val="28"/>
                <w:szCs w:val="28"/>
              </w:rPr>
            </w:pPr>
          </w:p>
        </w:tc>
        <w:tc>
          <w:tcPr>
            <w:tcW w:w="360" w:type="dxa"/>
          </w:tcPr>
          <w:p w:rsidR="0004157B" w:rsidRPr="00BB506D" w:rsidRDefault="0004157B" w:rsidP="00562D00">
            <w:pPr>
              <w:ind w:right="-108"/>
              <w:jc w:val="center"/>
              <w:rPr>
                <w:sz w:val="28"/>
                <w:szCs w:val="28"/>
              </w:rPr>
            </w:pPr>
          </w:p>
        </w:tc>
        <w:tc>
          <w:tcPr>
            <w:tcW w:w="360" w:type="dxa"/>
            <w:vAlign w:val="bottom"/>
          </w:tcPr>
          <w:p w:rsidR="0004157B" w:rsidRPr="00BB506D" w:rsidRDefault="0004157B" w:rsidP="00562D00">
            <w:pPr>
              <w:ind w:right="-108"/>
              <w:jc w:val="center"/>
              <w:rPr>
                <w:sz w:val="28"/>
                <w:szCs w:val="28"/>
              </w:rPr>
            </w:pPr>
            <w:r w:rsidRPr="00BB506D">
              <w:rPr>
                <w:sz w:val="28"/>
                <w:szCs w:val="28"/>
              </w:rPr>
              <w:t>«</w:t>
            </w:r>
          </w:p>
        </w:tc>
        <w:tc>
          <w:tcPr>
            <w:tcW w:w="540" w:type="dxa"/>
            <w:tcBorders>
              <w:bottom w:val="single" w:sz="4" w:space="0" w:color="auto"/>
            </w:tcBorders>
            <w:vAlign w:val="bottom"/>
          </w:tcPr>
          <w:p w:rsidR="0004157B" w:rsidRPr="00BB506D" w:rsidRDefault="0004157B" w:rsidP="00562D00">
            <w:pPr>
              <w:ind w:left="-734" w:firstLine="72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06</w:t>
            </w:r>
          </w:p>
        </w:tc>
        <w:tc>
          <w:tcPr>
            <w:tcW w:w="360" w:type="dxa"/>
            <w:vAlign w:val="bottom"/>
          </w:tcPr>
          <w:p w:rsidR="0004157B" w:rsidRPr="00BB506D" w:rsidRDefault="0004157B" w:rsidP="00562D00">
            <w:pPr>
              <w:tabs>
                <w:tab w:val="left" w:pos="296"/>
              </w:tabs>
              <w:ind w:right="-176"/>
              <w:rPr>
                <w:sz w:val="28"/>
                <w:szCs w:val="28"/>
              </w:rPr>
            </w:pPr>
            <w:r w:rsidRPr="00BB506D">
              <w:rPr>
                <w:sz w:val="28"/>
                <w:szCs w:val="28"/>
              </w:rPr>
              <w:t>»</w:t>
            </w:r>
          </w:p>
        </w:tc>
        <w:tc>
          <w:tcPr>
            <w:tcW w:w="1800" w:type="dxa"/>
            <w:tcBorders>
              <w:bottom w:val="single" w:sz="4" w:space="0" w:color="auto"/>
            </w:tcBorders>
            <w:vAlign w:val="bottom"/>
          </w:tcPr>
          <w:p w:rsidR="0004157B" w:rsidRPr="00BB506D" w:rsidRDefault="0004157B" w:rsidP="00562D00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12.   2019</w:t>
            </w:r>
          </w:p>
        </w:tc>
        <w:tc>
          <w:tcPr>
            <w:tcW w:w="1170" w:type="dxa"/>
            <w:vAlign w:val="bottom"/>
          </w:tcPr>
          <w:p w:rsidR="0004157B" w:rsidRPr="00BB506D" w:rsidRDefault="0004157B" w:rsidP="00562D00">
            <w:pPr>
              <w:jc w:val="center"/>
              <w:rPr>
                <w:sz w:val="28"/>
                <w:szCs w:val="28"/>
              </w:rPr>
            </w:pPr>
            <w:r w:rsidRPr="00BB506D">
              <w:rPr>
                <w:sz w:val="28"/>
                <w:szCs w:val="28"/>
              </w:rPr>
              <w:t>№</w:t>
            </w:r>
          </w:p>
        </w:tc>
        <w:tc>
          <w:tcPr>
            <w:tcW w:w="1038" w:type="dxa"/>
            <w:tcBorders>
              <w:left w:val="nil"/>
              <w:bottom w:val="single" w:sz="4" w:space="0" w:color="auto"/>
            </w:tcBorders>
            <w:vAlign w:val="bottom"/>
          </w:tcPr>
          <w:p w:rsidR="0004157B" w:rsidRPr="00BB506D" w:rsidRDefault="0004157B" w:rsidP="00562D00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350</w:t>
            </w:r>
          </w:p>
        </w:tc>
        <w:tc>
          <w:tcPr>
            <w:tcW w:w="520" w:type="dxa"/>
            <w:tcBorders>
              <w:left w:val="nil"/>
            </w:tcBorders>
            <w:vAlign w:val="bottom"/>
          </w:tcPr>
          <w:p w:rsidR="0004157B" w:rsidRPr="00BB506D" w:rsidRDefault="0004157B" w:rsidP="00562D00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780" w:type="dxa"/>
            <w:tcBorders>
              <w:left w:val="nil"/>
            </w:tcBorders>
            <w:vAlign w:val="bottom"/>
          </w:tcPr>
          <w:p w:rsidR="0004157B" w:rsidRPr="00BB506D" w:rsidRDefault="0004157B" w:rsidP="00562D00">
            <w:pPr>
              <w:jc w:val="center"/>
              <w:rPr>
                <w:sz w:val="28"/>
                <w:szCs w:val="28"/>
              </w:rPr>
            </w:pPr>
          </w:p>
        </w:tc>
      </w:tr>
    </w:tbl>
    <w:p w:rsidR="0004157B" w:rsidRPr="00BB506D" w:rsidRDefault="0004157B" w:rsidP="0004157B">
      <w:pPr>
        <w:autoSpaceDE w:val="0"/>
        <w:autoSpaceDN w:val="0"/>
        <w:adjustRightInd w:val="0"/>
        <w:jc w:val="center"/>
        <w:rPr>
          <w:sz w:val="28"/>
          <w:szCs w:val="28"/>
        </w:rPr>
      </w:pPr>
    </w:p>
    <w:p w:rsidR="0004157B" w:rsidRPr="00BB506D" w:rsidRDefault="0004157B" w:rsidP="0004157B">
      <w:pPr>
        <w:autoSpaceDE w:val="0"/>
        <w:autoSpaceDN w:val="0"/>
        <w:adjustRightInd w:val="0"/>
        <w:jc w:val="center"/>
        <w:rPr>
          <w:b/>
          <w:sz w:val="28"/>
          <w:szCs w:val="28"/>
        </w:rPr>
      </w:pPr>
      <w:r w:rsidRPr="00BB506D">
        <w:rPr>
          <w:b/>
          <w:sz w:val="28"/>
          <w:szCs w:val="28"/>
        </w:rPr>
        <w:t>ОБ УТВЕРЖДЕНИИ ПОЛОЖЕНИЯ ОБ ОПЛАТЕ ТРУДА</w:t>
      </w:r>
    </w:p>
    <w:p w:rsidR="0004157B" w:rsidRPr="00BB506D" w:rsidRDefault="0004157B" w:rsidP="0004157B">
      <w:pPr>
        <w:autoSpaceDE w:val="0"/>
        <w:autoSpaceDN w:val="0"/>
        <w:adjustRightInd w:val="0"/>
        <w:jc w:val="center"/>
        <w:rPr>
          <w:b/>
          <w:sz w:val="28"/>
          <w:szCs w:val="28"/>
        </w:rPr>
      </w:pPr>
      <w:r w:rsidRPr="00BB506D">
        <w:rPr>
          <w:b/>
          <w:sz w:val="28"/>
          <w:szCs w:val="28"/>
        </w:rPr>
        <w:t>РАБОТНИКОВ МУНИЦИПАЛЬНОГО КАЗЕННОГО УЧРЕЖДЕНИЯ</w:t>
      </w:r>
    </w:p>
    <w:p w:rsidR="0004157B" w:rsidRDefault="0004157B" w:rsidP="0004157B">
      <w:pPr>
        <w:autoSpaceDE w:val="0"/>
        <w:autoSpaceDN w:val="0"/>
        <w:adjustRightInd w:val="0"/>
        <w:jc w:val="center"/>
        <w:rPr>
          <w:b/>
          <w:bCs/>
          <w:sz w:val="28"/>
          <w:szCs w:val="28"/>
        </w:rPr>
      </w:pPr>
      <w:r w:rsidRPr="00BB506D">
        <w:rPr>
          <w:b/>
          <w:bCs/>
          <w:sz w:val="28"/>
          <w:szCs w:val="28"/>
        </w:rPr>
        <w:t>«УПРАВЛЕНИЕ  ПО МАТЕРИАЛЬНО-ТЕХНИЧЕСКОМУ И ХОЗЯЙСТВЕННОМУ ОБЕСПЕЧЕНИЮ ДЕЯТЕЛЬНОСТИ ОРГАНОВ МЕСТНОГО САМОУПРАВЛЕНИЯ КОМСОМОЛЬСКОГО МУНИЦИПАЛЬНОГО РАЙОНА ИВАНОВСКОЙ</w:t>
      </w:r>
      <w:r>
        <w:rPr>
          <w:b/>
          <w:bCs/>
          <w:sz w:val="28"/>
          <w:szCs w:val="28"/>
        </w:rPr>
        <w:t xml:space="preserve"> ОБЛАСТИ»</w:t>
      </w:r>
    </w:p>
    <w:p w:rsidR="0004157B" w:rsidRPr="00BB506D" w:rsidRDefault="0004157B" w:rsidP="0004157B">
      <w:pPr>
        <w:autoSpaceDE w:val="0"/>
        <w:autoSpaceDN w:val="0"/>
        <w:adjustRightInd w:val="0"/>
        <w:jc w:val="center"/>
        <w:rPr>
          <w:b/>
          <w:sz w:val="28"/>
          <w:szCs w:val="28"/>
        </w:rPr>
      </w:pPr>
    </w:p>
    <w:p w:rsidR="0004157B" w:rsidRPr="00BB506D" w:rsidRDefault="0004157B" w:rsidP="0004157B">
      <w:pPr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  <w:r w:rsidRPr="00BB506D">
        <w:rPr>
          <w:sz w:val="28"/>
          <w:szCs w:val="28"/>
        </w:rPr>
        <w:t xml:space="preserve">В соответствии с Трудовым </w:t>
      </w:r>
      <w:hyperlink r:id="rId12" w:history="1">
        <w:r w:rsidRPr="00BB506D">
          <w:rPr>
            <w:sz w:val="28"/>
            <w:szCs w:val="28"/>
          </w:rPr>
          <w:t>кодексом</w:t>
        </w:r>
      </w:hyperlink>
      <w:r w:rsidRPr="00BB506D">
        <w:rPr>
          <w:sz w:val="28"/>
          <w:szCs w:val="28"/>
        </w:rPr>
        <w:t xml:space="preserve"> Российской Федерации, Бюджетным </w:t>
      </w:r>
      <w:hyperlink r:id="rId13" w:history="1">
        <w:r w:rsidRPr="00BB506D">
          <w:rPr>
            <w:sz w:val="28"/>
            <w:szCs w:val="28"/>
          </w:rPr>
          <w:t>кодексом</w:t>
        </w:r>
      </w:hyperlink>
      <w:r w:rsidRPr="00BB506D">
        <w:rPr>
          <w:sz w:val="28"/>
          <w:szCs w:val="28"/>
        </w:rPr>
        <w:t xml:space="preserve"> Российской Федерации, на основании </w:t>
      </w:r>
      <w:hyperlink r:id="rId14" w:history="1">
        <w:r w:rsidRPr="00BB506D">
          <w:rPr>
            <w:sz w:val="28"/>
            <w:szCs w:val="28"/>
          </w:rPr>
          <w:t>Устава</w:t>
        </w:r>
      </w:hyperlink>
      <w:r w:rsidRPr="00BB506D">
        <w:rPr>
          <w:sz w:val="28"/>
          <w:szCs w:val="28"/>
        </w:rPr>
        <w:t xml:space="preserve"> Комсомольского муниципального района и в целях установления системы оплаты труда и обеспечения социальных гарантий работников Муниципальное казенное учреждение «Управление  по материально-техническому и хозяйственному обеспечению деятельности органов местного самоуправления Комсомольского муниципального района Ивановской области»</w:t>
      </w:r>
      <w:r>
        <w:rPr>
          <w:sz w:val="28"/>
          <w:szCs w:val="28"/>
        </w:rPr>
        <w:t>, А</w:t>
      </w:r>
      <w:r w:rsidRPr="00BB506D">
        <w:rPr>
          <w:sz w:val="28"/>
          <w:szCs w:val="28"/>
        </w:rPr>
        <w:t>дминистрация Комсомольского муниципального района постановляет:</w:t>
      </w:r>
    </w:p>
    <w:p w:rsidR="0004157B" w:rsidRPr="00BB506D" w:rsidRDefault="0004157B" w:rsidP="0004157B">
      <w:pPr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</w:p>
    <w:p w:rsidR="0004157B" w:rsidRPr="00BB506D" w:rsidRDefault="0004157B" w:rsidP="0004157B">
      <w:pPr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  <w:r w:rsidRPr="00BB506D">
        <w:rPr>
          <w:sz w:val="28"/>
          <w:szCs w:val="28"/>
        </w:rPr>
        <w:t xml:space="preserve">1. Утвердить </w:t>
      </w:r>
      <w:hyperlink w:anchor="Par47" w:history="1">
        <w:r w:rsidRPr="00BB506D">
          <w:rPr>
            <w:sz w:val="28"/>
            <w:szCs w:val="28"/>
          </w:rPr>
          <w:t>Положение</w:t>
        </w:r>
      </w:hyperlink>
      <w:r w:rsidRPr="00BB506D">
        <w:rPr>
          <w:sz w:val="28"/>
          <w:szCs w:val="28"/>
        </w:rPr>
        <w:t xml:space="preserve"> об оплате труда работников Муниципальн</w:t>
      </w:r>
      <w:r>
        <w:rPr>
          <w:sz w:val="28"/>
          <w:szCs w:val="28"/>
        </w:rPr>
        <w:t>ого</w:t>
      </w:r>
      <w:r w:rsidRPr="00BB506D">
        <w:rPr>
          <w:sz w:val="28"/>
          <w:szCs w:val="28"/>
        </w:rPr>
        <w:t xml:space="preserve"> казенно</w:t>
      </w:r>
      <w:r>
        <w:rPr>
          <w:sz w:val="28"/>
          <w:szCs w:val="28"/>
        </w:rPr>
        <w:t>го</w:t>
      </w:r>
      <w:r w:rsidRPr="00BB506D">
        <w:rPr>
          <w:sz w:val="28"/>
          <w:szCs w:val="28"/>
        </w:rPr>
        <w:t xml:space="preserve"> учреждени</w:t>
      </w:r>
      <w:r>
        <w:rPr>
          <w:sz w:val="28"/>
          <w:szCs w:val="28"/>
        </w:rPr>
        <w:t>я</w:t>
      </w:r>
      <w:r w:rsidRPr="00BB506D">
        <w:rPr>
          <w:sz w:val="28"/>
          <w:szCs w:val="28"/>
        </w:rPr>
        <w:t xml:space="preserve"> «Управление  по материально-техническому и хозяйственному обеспечению деятельности органов местного самоуправления Комсомольского муниципального района Ивановской области» согласно приложению к настоящему постановлению.</w:t>
      </w:r>
    </w:p>
    <w:p w:rsidR="0004157B" w:rsidRPr="00BB506D" w:rsidRDefault="0004157B" w:rsidP="0004157B">
      <w:pPr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</w:p>
    <w:p w:rsidR="0004157B" w:rsidRPr="00BB506D" w:rsidRDefault="0004157B" w:rsidP="0004157B">
      <w:pPr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  <w:r>
        <w:rPr>
          <w:sz w:val="28"/>
          <w:szCs w:val="28"/>
        </w:rPr>
        <w:t>2. Финансовому управлению А</w:t>
      </w:r>
      <w:r w:rsidRPr="00BB506D">
        <w:rPr>
          <w:sz w:val="28"/>
          <w:szCs w:val="28"/>
        </w:rPr>
        <w:t>дминистрации Комсомольского муниципального района производить финансирование мероприятий, связанных с реализацией настоящего постановления, в пределах фонда оплаты труда муниципально</w:t>
      </w:r>
      <w:r>
        <w:rPr>
          <w:sz w:val="28"/>
          <w:szCs w:val="28"/>
        </w:rPr>
        <w:t>го</w:t>
      </w:r>
      <w:r w:rsidRPr="00BB506D">
        <w:rPr>
          <w:sz w:val="28"/>
          <w:szCs w:val="28"/>
        </w:rPr>
        <w:t xml:space="preserve"> казенно</w:t>
      </w:r>
      <w:r>
        <w:rPr>
          <w:sz w:val="28"/>
          <w:szCs w:val="28"/>
        </w:rPr>
        <w:t>го</w:t>
      </w:r>
      <w:r w:rsidRPr="00BB506D">
        <w:rPr>
          <w:sz w:val="28"/>
          <w:szCs w:val="28"/>
        </w:rPr>
        <w:t xml:space="preserve"> учреждени</w:t>
      </w:r>
      <w:r>
        <w:rPr>
          <w:sz w:val="28"/>
          <w:szCs w:val="28"/>
        </w:rPr>
        <w:t>я</w:t>
      </w:r>
      <w:r w:rsidRPr="00BB506D">
        <w:rPr>
          <w:sz w:val="28"/>
          <w:szCs w:val="28"/>
        </w:rPr>
        <w:t xml:space="preserve"> «Управление  по материально-техническому и хозяйственному обеспечению деятельности органов местного самоуправления Комсомольского муниципального района Ивановской области».</w:t>
      </w:r>
    </w:p>
    <w:p w:rsidR="0004157B" w:rsidRPr="00BB506D" w:rsidRDefault="0004157B" w:rsidP="0004157B">
      <w:pPr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</w:p>
    <w:p w:rsidR="0004157B" w:rsidRPr="00BB506D" w:rsidRDefault="0004157B" w:rsidP="0004157B">
      <w:pPr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  <w:r>
        <w:rPr>
          <w:sz w:val="28"/>
          <w:szCs w:val="28"/>
        </w:rPr>
        <w:t>3</w:t>
      </w:r>
      <w:r w:rsidRPr="00BB506D">
        <w:rPr>
          <w:sz w:val="28"/>
          <w:szCs w:val="28"/>
        </w:rPr>
        <w:t xml:space="preserve">. Контроль за исполнением настоящего постановления возложить на </w:t>
      </w:r>
      <w:r>
        <w:rPr>
          <w:sz w:val="28"/>
          <w:szCs w:val="28"/>
        </w:rPr>
        <w:t>Шарыгину Ирину Анатольевну</w:t>
      </w:r>
      <w:r w:rsidRPr="00BB506D">
        <w:rPr>
          <w:sz w:val="28"/>
          <w:szCs w:val="28"/>
        </w:rPr>
        <w:t xml:space="preserve">, </w:t>
      </w:r>
      <w:r>
        <w:rPr>
          <w:sz w:val="28"/>
          <w:szCs w:val="28"/>
        </w:rPr>
        <w:t>заместителя главы А</w:t>
      </w:r>
      <w:r w:rsidRPr="00BB506D">
        <w:rPr>
          <w:sz w:val="28"/>
          <w:szCs w:val="28"/>
        </w:rPr>
        <w:t>дминистрации Комсомольского муниципального района</w:t>
      </w:r>
      <w:r>
        <w:rPr>
          <w:sz w:val="28"/>
          <w:szCs w:val="28"/>
        </w:rPr>
        <w:t>, руководителя аппарата</w:t>
      </w:r>
      <w:r w:rsidRPr="00BB506D">
        <w:rPr>
          <w:sz w:val="28"/>
          <w:szCs w:val="28"/>
        </w:rPr>
        <w:t>.</w:t>
      </w:r>
    </w:p>
    <w:p w:rsidR="0004157B" w:rsidRPr="00BB506D" w:rsidRDefault="0004157B" w:rsidP="0004157B">
      <w:pPr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</w:p>
    <w:p w:rsidR="0004157B" w:rsidRDefault="0004157B" w:rsidP="0004157B">
      <w:pPr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  <w:r>
        <w:rPr>
          <w:sz w:val="28"/>
          <w:szCs w:val="28"/>
        </w:rPr>
        <w:t>4</w:t>
      </w:r>
      <w:r w:rsidRPr="00BB506D">
        <w:rPr>
          <w:sz w:val="28"/>
          <w:szCs w:val="28"/>
        </w:rPr>
        <w:t xml:space="preserve">. Настоящее постановление вступает в силу с </w:t>
      </w:r>
      <w:r>
        <w:rPr>
          <w:sz w:val="28"/>
          <w:szCs w:val="28"/>
        </w:rPr>
        <w:t xml:space="preserve">09.01.2020 года </w:t>
      </w:r>
    </w:p>
    <w:p w:rsidR="0004157B" w:rsidRPr="00BB506D" w:rsidRDefault="0004157B" w:rsidP="0004157B">
      <w:pPr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5. Опубликовать настоящее постановление </w:t>
      </w:r>
      <w:r w:rsidRPr="00BB506D">
        <w:rPr>
          <w:sz w:val="28"/>
          <w:szCs w:val="28"/>
        </w:rPr>
        <w:t>в Вестнике нормативно правовых актах органов местного самоуправления Комсомольского муниципального района.</w:t>
      </w:r>
    </w:p>
    <w:p w:rsidR="0004157B" w:rsidRDefault="0004157B" w:rsidP="0004157B">
      <w:pPr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</w:p>
    <w:p w:rsidR="0004157B" w:rsidRDefault="0004157B" w:rsidP="0004157B">
      <w:pPr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</w:p>
    <w:p w:rsidR="0004157B" w:rsidRPr="00BB506D" w:rsidRDefault="0004157B" w:rsidP="0004157B">
      <w:pPr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</w:p>
    <w:p w:rsidR="0004157B" w:rsidRDefault="0004157B" w:rsidP="0004157B">
      <w:pPr>
        <w:autoSpaceDE w:val="0"/>
        <w:autoSpaceDN w:val="0"/>
        <w:adjustRightInd w:val="0"/>
        <w:rPr>
          <w:b/>
          <w:sz w:val="28"/>
          <w:szCs w:val="28"/>
        </w:rPr>
      </w:pPr>
      <w:r w:rsidRPr="00BB506D">
        <w:rPr>
          <w:b/>
          <w:sz w:val="28"/>
          <w:szCs w:val="28"/>
        </w:rPr>
        <w:t>Глава Комсомольского</w:t>
      </w:r>
    </w:p>
    <w:p w:rsidR="0004157B" w:rsidRPr="00BB506D" w:rsidRDefault="0004157B" w:rsidP="0004157B">
      <w:pPr>
        <w:autoSpaceDE w:val="0"/>
        <w:autoSpaceDN w:val="0"/>
        <w:adjustRightInd w:val="0"/>
        <w:rPr>
          <w:b/>
          <w:sz w:val="28"/>
          <w:szCs w:val="28"/>
        </w:rPr>
      </w:pPr>
      <w:r w:rsidRPr="00BB506D">
        <w:rPr>
          <w:b/>
          <w:sz w:val="28"/>
          <w:szCs w:val="28"/>
        </w:rPr>
        <w:t xml:space="preserve"> муниципального района:     </w:t>
      </w:r>
      <w:r>
        <w:rPr>
          <w:b/>
          <w:sz w:val="28"/>
          <w:szCs w:val="28"/>
        </w:rPr>
        <w:t xml:space="preserve">                                               О.В. Бузулуцкая</w:t>
      </w:r>
    </w:p>
    <w:p w:rsidR="0004157B" w:rsidRPr="00BB506D" w:rsidRDefault="0004157B" w:rsidP="0004157B">
      <w:pPr>
        <w:autoSpaceDE w:val="0"/>
        <w:autoSpaceDN w:val="0"/>
        <w:adjustRightInd w:val="0"/>
        <w:rPr>
          <w:sz w:val="28"/>
          <w:szCs w:val="28"/>
        </w:rPr>
      </w:pPr>
    </w:p>
    <w:p w:rsidR="0004157B" w:rsidRPr="00BB506D" w:rsidRDefault="0004157B" w:rsidP="0004157B">
      <w:pPr>
        <w:autoSpaceDE w:val="0"/>
        <w:autoSpaceDN w:val="0"/>
        <w:adjustRightInd w:val="0"/>
        <w:rPr>
          <w:sz w:val="28"/>
          <w:szCs w:val="28"/>
        </w:rPr>
      </w:pPr>
    </w:p>
    <w:p w:rsidR="0004157B" w:rsidRPr="00BB506D" w:rsidRDefault="0004157B" w:rsidP="0004157B">
      <w:pPr>
        <w:autoSpaceDE w:val="0"/>
        <w:autoSpaceDN w:val="0"/>
        <w:adjustRightInd w:val="0"/>
        <w:rPr>
          <w:sz w:val="28"/>
          <w:szCs w:val="28"/>
        </w:rPr>
      </w:pPr>
    </w:p>
    <w:p w:rsidR="0004157B" w:rsidRPr="00BB506D" w:rsidRDefault="0004157B" w:rsidP="0004157B">
      <w:pPr>
        <w:autoSpaceDE w:val="0"/>
        <w:autoSpaceDN w:val="0"/>
        <w:adjustRightInd w:val="0"/>
        <w:rPr>
          <w:sz w:val="28"/>
          <w:szCs w:val="28"/>
        </w:rPr>
      </w:pPr>
    </w:p>
    <w:p w:rsidR="0004157B" w:rsidRPr="00BB506D" w:rsidRDefault="0004157B" w:rsidP="0004157B">
      <w:pPr>
        <w:autoSpaceDE w:val="0"/>
        <w:autoSpaceDN w:val="0"/>
        <w:adjustRightInd w:val="0"/>
        <w:rPr>
          <w:sz w:val="28"/>
          <w:szCs w:val="28"/>
        </w:rPr>
      </w:pPr>
    </w:p>
    <w:p w:rsidR="0004157B" w:rsidRPr="00BB506D" w:rsidRDefault="0004157B" w:rsidP="0004157B">
      <w:pPr>
        <w:autoSpaceDE w:val="0"/>
        <w:autoSpaceDN w:val="0"/>
        <w:adjustRightInd w:val="0"/>
        <w:jc w:val="right"/>
        <w:outlineLvl w:val="0"/>
        <w:rPr>
          <w:sz w:val="28"/>
          <w:szCs w:val="28"/>
        </w:rPr>
      </w:pPr>
    </w:p>
    <w:p w:rsidR="0004157B" w:rsidRDefault="0004157B" w:rsidP="0004157B">
      <w:pPr>
        <w:autoSpaceDE w:val="0"/>
        <w:autoSpaceDN w:val="0"/>
        <w:adjustRightInd w:val="0"/>
        <w:jc w:val="right"/>
        <w:outlineLvl w:val="0"/>
        <w:rPr>
          <w:sz w:val="28"/>
          <w:szCs w:val="28"/>
        </w:rPr>
      </w:pPr>
    </w:p>
    <w:p w:rsidR="0004157B" w:rsidRDefault="0004157B" w:rsidP="0004157B">
      <w:pPr>
        <w:autoSpaceDE w:val="0"/>
        <w:autoSpaceDN w:val="0"/>
        <w:adjustRightInd w:val="0"/>
        <w:jc w:val="right"/>
        <w:outlineLvl w:val="0"/>
        <w:rPr>
          <w:sz w:val="28"/>
          <w:szCs w:val="28"/>
        </w:rPr>
      </w:pPr>
    </w:p>
    <w:p w:rsidR="0004157B" w:rsidRDefault="0004157B" w:rsidP="0004157B">
      <w:pPr>
        <w:autoSpaceDE w:val="0"/>
        <w:autoSpaceDN w:val="0"/>
        <w:adjustRightInd w:val="0"/>
        <w:jc w:val="right"/>
        <w:outlineLvl w:val="0"/>
        <w:rPr>
          <w:sz w:val="28"/>
          <w:szCs w:val="28"/>
        </w:rPr>
      </w:pPr>
    </w:p>
    <w:p w:rsidR="0004157B" w:rsidRDefault="0004157B" w:rsidP="0004157B">
      <w:pPr>
        <w:autoSpaceDE w:val="0"/>
        <w:autoSpaceDN w:val="0"/>
        <w:adjustRightInd w:val="0"/>
        <w:jc w:val="right"/>
        <w:outlineLvl w:val="0"/>
        <w:rPr>
          <w:sz w:val="28"/>
          <w:szCs w:val="28"/>
        </w:rPr>
      </w:pPr>
    </w:p>
    <w:p w:rsidR="0004157B" w:rsidRDefault="0004157B" w:rsidP="0004157B">
      <w:pPr>
        <w:autoSpaceDE w:val="0"/>
        <w:autoSpaceDN w:val="0"/>
        <w:adjustRightInd w:val="0"/>
        <w:jc w:val="right"/>
        <w:outlineLvl w:val="0"/>
        <w:rPr>
          <w:sz w:val="28"/>
          <w:szCs w:val="28"/>
        </w:rPr>
      </w:pPr>
    </w:p>
    <w:p w:rsidR="0004157B" w:rsidRDefault="0004157B" w:rsidP="0004157B">
      <w:pPr>
        <w:autoSpaceDE w:val="0"/>
        <w:autoSpaceDN w:val="0"/>
        <w:adjustRightInd w:val="0"/>
        <w:jc w:val="right"/>
        <w:outlineLvl w:val="0"/>
        <w:rPr>
          <w:sz w:val="28"/>
          <w:szCs w:val="28"/>
        </w:rPr>
      </w:pPr>
    </w:p>
    <w:p w:rsidR="0004157B" w:rsidRDefault="0004157B" w:rsidP="0004157B">
      <w:pPr>
        <w:autoSpaceDE w:val="0"/>
        <w:autoSpaceDN w:val="0"/>
        <w:adjustRightInd w:val="0"/>
        <w:jc w:val="right"/>
        <w:outlineLvl w:val="0"/>
        <w:rPr>
          <w:sz w:val="28"/>
          <w:szCs w:val="28"/>
        </w:rPr>
      </w:pPr>
    </w:p>
    <w:p w:rsidR="0004157B" w:rsidRDefault="0004157B" w:rsidP="0004157B">
      <w:pPr>
        <w:autoSpaceDE w:val="0"/>
        <w:autoSpaceDN w:val="0"/>
        <w:adjustRightInd w:val="0"/>
        <w:jc w:val="right"/>
        <w:outlineLvl w:val="0"/>
        <w:rPr>
          <w:sz w:val="28"/>
          <w:szCs w:val="28"/>
        </w:rPr>
      </w:pPr>
    </w:p>
    <w:p w:rsidR="0004157B" w:rsidRDefault="0004157B" w:rsidP="0004157B">
      <w:pPr>
        <w:autoSpaceDE w:val="0"/>
        <w:autoSpaceDN w:val="0"/>
        <w:adjustRightInd w:val="0"/>
        <w:jc w:val="right"/>
        <w:outlineLvl w:val="0"/>
        <w:rPr>
          <w:sz w:val="28"/>
          <w:szCs w:val="28"/>
        </w:rPr>
      </w:pPr>
    </w:p>
    <w:p w:rsidR="0004157B" w:rsidRDefault="0004157B" w:rsidP="0004157B">
      <w:pPr>
        <w:autoSpaceDE w:val="0"/>
        <w:autoSpaceDN w:val="0"/>
        <w:adjustRightInd w:val="0"/>
        <w:jc w:val="right"/>
        <w:outlineLvl w:val="0"/>
        <w:rPr>
          <w:sz w:val="28"/>
          <w:szCs w:val="28"/>
        </w:rPr>
      </w:pPr>
    </w:p>
    <w:p w:rsidR="0004157B" w:rsidRDefault="0004157B" w:rsidP="0004157B">
      <w:pPr>
        <w:autoSpaceDE w:val="0"/>
        <w:autoSpaceDN w:val="0"/>
        <w:adjustRightInd w:val="0"/>
        <w:jc w:val="right"/>
        <w:outlineLvl w:val="0"/>
        <w:rPr>
          <w:sz w:val="28"/>
          <w:szCs w:val="28"/>
        </w:rPr>
      </w:pPr>
    </w:p>
    <w:p w:rsidR="0004157B" w:rsidRDefault="0004157B" w:rsidP="0004157B">
      <w:pPr>
        <w:autoSpaceDE w:val="0"/>
        <w:autoSpaceDN w:val="0"/>
        <w:adjustRightInd w:val="0"/>
        <w:jc w:val="right"/>
        <w:outlineLvl w:val="0"/>
        <w:rPr>
          <w:sz w:val="28"/>
          <w:szCs w:val="28"/>
        </w:rPr>
      </w:pPr>
    </w:p>
    <w:p w:rsidR="0004157B" w:rsidRDefault="0004157B" w:rsidP="0004157B">
      <w:pPr>
        <w:autoSpaceDE w:val="0"/>
        <w:autoSpaceDN w:val="0"/>
        <w:adjustRightInd w:val="0"/>
        <w:jc w:val="right"/>
        <w:outlineLvl w:val="0"/>
        <w:rPr>
          <w:sz w:val="28"/>
          <w:szCs w:val="28"/>
        </w:rPr>
      </w:pPr>
    </w:p>
    <w:p w:rsidR="0004157B" w:rsidRPr="00BB506D" w:rsidRDefault="0004157B" w:rsidP="0004157B">
      <w:pPr>
        <w:autoSpaceDE w:val="0"/>
        <w:autoSpaceDN w:val="0"/>
        <w:adjustRightInd w:val="0"/>
        <w:jc w:val="right"/>
        <w:outlineLvl w:val="0"/>
        <w:rPr>
          <w:sz w:val="28"/>
          <w:szCs w:val="28"/>
        </w:rPr>
      </w:pPr>
    </w:p>
    <w:p w:rsidR="0004157B" w:rsidRPr="00BB506D" w:rsidRDefault="0004157B" w:rsidP="0004157B">
      <w:pPr>
        <w:autoSpaceDE w:val="0"/>
        <w:autoSpaceDN w:val="0"/>
        <w:adjustRightInd w:val="0"/>
        <w:jc w:val="right"/>
        <w:outlineLvl w:val="0"/>
        <w:rPr>
          <w:sz w:val="28"/>
          <w:szCs w:val="28"/>
        </w:rPr>
      </w:pPr>
    </w:p>
    <w:p w:rsidR="0004157B" w:rsidRPr="00BB506D" w:rsidRDefault="0004157B" w:rsidP="0004157B">
      <w:pPr>
        <w:autoSpaceDE w:val="0"/>
        <w:autoSpaceDN w:val="0"/>
        <w:adjustRightInd w:val="0"/>
        <w:jc w:val="right"/>
        <w:outlineLvl w:val="0"/>
        <w:rPr>
          <w:sz w:val="28"/>
          <w:szCs w:val="28"/>
        </w:rPr>
      </w:pPr>
    </w:p>
    <w:p w:rsidR="0004157B" w:rsidRDefault="0004157B" w:rsidP="0004157B">
      <w:pPr>
        <w:autoSpaceDE w:val="0"/>
        <w:autoSpaceDN w:val="0"/>
        <w:adjustRightInd w:val="0"/>
        <w:jc w:val="right"/>
        <w:outlineLvl w:val="0"/>
        <w:rPr>
          <w:sz w:val="28"/>
          <w:szCs w:val="28"/>
        </w:rPr>
      </w:pPr>
    </w:p>
    <w:p w:rsidR="0004157B" w:rsidRDefault="0004157B" w:rsidP="0004157B">
      <w:pPr>
        <w:autoSpaceDE w:val="0"/>
        <w:autoSpaceDN w:val="0"/>
        <w:adjustRightInd w:val="0"/>
        <w:jc w:val="right"/>
        <w:outlineLvl w:val="0"/>
        <w:rPr>
          <w:sz w:val="28"/>
          <w:szCs w:val="28"/>
        </w:rPr>
      </w:pPr>
    </w:p>
    <w:p w:rsidR="0004157B" w:rsidRDefault="0004157B" w:rsidP="0004157B">
      <w:pPr>
        <w:autoSpaceDE w:val="0"/>
        <w:autoSpaceDN w:val="0"/>
        <w:adjustRightInd w:val="0"/>
        <w:jc w:val="right"/>
        <w:outlineLvl w:val="0"/>
        <w:rPr>
          <w:sz w:val="28"/>
          <w:szCs w:val="28"/>
        </w:rPr>
      </w:pPr>
    </w:p>
    <w:p w:rsidR="0004157B" w:rsidRDefault="0004157B" w:rsidP="0004157B">
      <w:pPr>
        <w:autoSpaceDE w:val="0"/>
        <w:autoSpaceDN w:val="0"/>
        <w:adjustRightInd w:val="0"/>
        <w:jc w:val="right"/>
        <w:outlineLvl w:val="0"/>
        <w:rPr>
          <w:sz w:val="28"/>
          <w:szCs w:val="28"/>
        </w:rPr>
      </w:pPr>
    </w:p>
    <w:p w:rsidR="0004157B" w:rsidRPr="00BB506D" w:rsidRDefault="0004157B" w:rsidP="0004157B">
      <w:pPr>
        <w:autoSpaceDE w:val="0"/>
        <w:autoSpaceDN w:val="0"/>
        <w:adjustRightInd w:val="0"/>
        <w:jc w:val="right"/>
        <w:outlineLvl w:val="0"/>
        <w:rPr>
          <w:sz w:val="28"/>
          <w:szCs w:val="28"/>
        </w:rPr>
      </w:pPr>
    </w:p>
    <w:p w:rsidR="0004157B" w:rsidRPr="00BB506D" w:rsidRDefault="0004157B" w:rsidP="0004157B">
      <w:pPr>
        <w:autoSpaceDE w:val="0"/>
        <w:autoSpaceDN w:val="0"/>
        <w:adjustRightInd w:val="0"/>
        <w:jc w:val="right"/>
        <w:outlineLvl w:val="0"/>
        <w:rPr>
          <w:sz w:val="28"/>
          <w:szCs w:val="28"/>
        </w:rPr>
      </w:pPr>
      <w:r w:rsidRPr="00BB506D">
        <w:rPr>
          <w:sz w:val="28"/>
          <w:szCs w:val="28"/>
        </w:rPr>
        <w:t>Приложение</w:t>
      </w:r>
    </w:p>
    <w:p w:rsidR="0004157B" w:rsidRPr="00BB506D" w:rsidRDefault="0004157B" w:rsidP="0004157B">
      <w:pPr>
        <w:autoSpaceDE w:val="0"/>
        <w:autoSpaceDN w:val="0"/>
        <w:adjustRightInd w:val="0"/>
        <w:jc w:val="right"/>
        <w:rPr>
          <w:sz w:val="28"/>
          <w:szCs w:val="28"/>
        </w:rPr>
      </w:pPr>
      <w:r w:rsidRPr="00BB506D">
        <w:rPr>
          <w:sz w:val="28"/>
          <w:szCs w:val="28"/>
        </w:rPr>
        <w:t>к постановлению</w:t>
      </w:r>
    </w:p>
    <w:p w:rsidR="0004157B" w:rsidRPr="00BB506D" w:rsidRDefault="0004157B" w:rsidP="0004157B">
      <w:pPr>
        <w:autoSpaceDE w:val="0"/>
        <w:autoSpaceDN w:val="0"/>
        <w:adjustRightInd w:val="0"/>
        <w:jc w:val="right"/>
        <w:rPr>
          <w:sz w:val="28"/>
          <w:szCs w:val="28"/>
        </w:rPr>
      </w:pPr>
      <w:r>
        <w:rPr>
          <w:sz w:val="28"/>
          <w:szCs w:val="28"/>
        </w:rPr>
        <w:t>А</w:t>
      </w:r>
      <w:r w:rsidRPr="00BB506D">
        <w:rPr>
          <w:sz w:val="28"/>
          <w:szCs w:val="28"/>
        </w:rPr>
        <w:t>дминистрации Комсомольского</w:t>
      </w:r>
    </w:p>
    <w:p w:rsidR="0004157B" w:rsidRPr="00BB506D" w:rsidRDefault="0004157B" w:rsidP="0004157B">
      <w:pPr>
        <w:autoSpaceDE w:val="0"/>
        <w:autoSpaceDN w:val="0"/>
        <w:adjustRightInd w:val="0"/>
        <w:jc w:val="right"/>
        <w:rPr>
          <w:sz w:val="28"/>
          <w:szCs w:val="28"/>
        </w:rPr>
      </w:pPr>
      <w:r w:rsidRPr="00BB506D">
        <w:rPr>
          <w:sz w:val="28"/>
          <w:szCs w:val="28"/>
        </w:rPr>
        <w:t>муниципального района</w:t>
      </w:r>
    </w:p>
    <w:p w:rsidR="0004157B" w:rsidRPr="00BB506D" w:rsidRDefault="0004157B" w:rsidP="0004157B">
      <w:pPr>
        <w:autoSpaceDE w:val="0"/>
        <w:autoSpaceDN w:val="0"/>
        <w:adjustRightInd w:val="0"/>
        <w:jc w:val="right"/>
        <w:rPr>
          <w:sz w:val="28"/>
          <w:szCs w:val="28"/>
        </w:rPr>
      </w:pPr>
      <w:r>
        <w:rPr>
          <w:sz w:val="28"/>
          <w:szCs w:val="28"/>
        </w:rPr>
        <w:t>от 06.12.2019 N 350</w:t>
      </w:r>
    </w:p>
    <w:p w:rsidR="0004157B" w:rsidRPr="00BB506D" w:rsidRDefault="0004157B" w:rsidP="0004157B">
      <w:pPr>
        <w:autoSpaceDE w:val="0"/>
        <w:autoSpaceDN w:val="0"/>
        <w:adjustRightInd w:val="0"/>
        <w:jc w:val="right"/>
        <w:rPr>
          <w:sz w:val="28"/>
          <w:szCs w:val="28"/>
        </w:rPr>
      </w:pPr>
    </w:p>
    <w:p w:rsidR="0004157B" w:rsidRPr="00BB506D" w:rsidRDefault="0004157B" w:rsidP="0004157B">
      <w:pPr>
        <w:autoSpaceDE w:val="0"/>
        <w:autoSpaceDN w:val="0"/>
        <w:adjustRightInd w:val="0"/>
        <w:jc w:val="center"/>
        <w:rPr>
          <w:b/>
          <w:sz w:val="28"/>
          <w:szCs w:val="28"/>
        </w:rPr>
      </w:pPr>
      <w:bookmarkStart w:id="0" w:name="Par47"/>
      <w:bookmarkEnd w:id="0"/>
      <w:r w:rsidRPr="00BB506D">
        <w:rPr>
          <w:b/>
          <w:sz w:val="28"/>
          <w:szCs w:val="28"/>
        </w:rPr>
        <w:t>ПОЛОЖЕНИЕ</w:t>
      </w:r>
    </w:p>
    <w:p w:rsidR="0004157B" w:rsidRPr="00BB506D" w:rsidRDefault="0004157B" w:rsidP="0004157B">
      <w:pPr>
        <w:autoSpaceDE w:val="0"/>
        <w:autoSpaceDN w:val="0"/>
        <w:adjustRightInd w:val="0"/>
        <w:jc w:val="center"/>
        <w:rPr>
          <w:b/>
          <w:sz w:val="28"/>
          <w:szCs w:val="28"/>
        </w:rPr>
      </w:pPr>
      <w:r w:rsidRPr="00BB506D">
        <w:rPr>
          <w:b/>
          <w:sz w:val="28"/>
          <w:szCs w:val="28"/>
        </w:rPr>
        <w:t>ОБ ОПЛАТЕ ТРУДА РАБОТНИКОВ МУНИЦИПАЛЬНОГО КАЗЕННОГО УЧРЕЖДЕНИЯ</w:t>
      </w:r>
    </w:p>
    <w:p w:rsidR="0004157B" w:rsidRPr="00BB506D" w:rsidRDefault="0004157B" w:rsidP="0004157B">
      <w:pPr>
        <w:autoSpaceDE w:val="0"/>
        <w:autoSpaceDN w:val="0"/>
        <w:adjustRightInd w:val="0"/>
        <w:jc w:val="center"/>
        <w:rPr>
          <w:sz w:val="28"/>
          <w:szCs w:val="28"/>
        </w:rPr>
      </w:pPr>
      <w:r w:rsidRPr="00BB506D">
        <w:rPr>
          <w:b/>
          <w:bCs/>
          <w:sz w:val="28"/>
          <w:szCs w:val="28"/>
        </w:rPr>
        <w:t xml:space="preserve"> «УПРАВЛЕНИЕ  ПО МАТЕРИАЛЬНО-ТЕХНИЧЕСКОМУ И ХОЗЯЙСТВЕННОМУ ОБЕСПЕЧЕНИЮ ДЕЯТЕЛЬНОСТИ ОРГАНОВ МЕСТНОГО САМОУПРАВЛЕНИЯ КОМСОМОЛЬСКОГО МУНИЦИПАЛЬНОГО РАЙОНА ИВАНОВСКОЙ</w:t>
      </w:r>
    </w:p>
    <w:p w:rsidR="0004157B" w:rsidRPr="00BB506D" w:rsidRDefault="0004157B" w:rsidP="0004157B">
      <w:pPr>
        <w:autoSpaceDE w:val="0"/>
        <w:autoSpaceDN w:val="0"/>
        <w:adjustRightInd w:val="0"/>
        <w:jc w:val="center"/>
        <w:rPr>
          <w:sz w:val="28"/>
          <w:szCs w:val="28"/>
        </w:rPr>
      </w:pPr>
    </w:p>
    <w:tbl>
      <w:tblPr>
        <w:tblW w:w="5000" w:type="pct"/>
        <w:jc w:val="center"/>
        <w:tblLayout w:type="fixed"/>
        <w:tblCellMar>
          <w:top w:w="113" w:type="dxa"/>
          <w:left w:w="113" w:type="dxa"/>
          <w:bottom w:w="113" w:type="dxa"/>
          <w:right w:w="113" w:type="dxa"/>
        </w:tblCellMar>
        <w:tblLook w:val="0000"/>
      </w:tblPr>
      <w:tblGrid>
        <w:gridCol w:w="10148"/>
      </w:tblGrid>
      <w:tr w:rsidR="0004157B" w:rsidRPr="00BB506D" w:rsidTr="00562D00">
        <w:trPr>
          <w:jc w:val="center"/>
        </w:trPr>
        <w:tc>
          <w:tcPr>
            <w:tcW w:w="5000" w:type="pct"/>
            <w:tcBorders>
              <w:left w:val="single" w:sz="24" w:space="0" w:color="CED3F1"/>
              <w:right w:val="single" w:sz="24" w:space="0" w:color="F4F3F8"/>
            </w:tcBorders>
            <w:shd w:val="clear" w:color="auto" w:fill="F4F3F8"/>
          </w:tcPr>
          <w:p w:rsidR="0004157B" w:rsidRPr="00BB506D" w:rsidRDefault="0004157B" w:rsidP="00562D00">
            <w:pPr>
              <w:autoSpaceDE w:val="0"/>
              <w:autoSpaceDN w:val="0"/>
              <w:adjustRightInd w:val="0"/>
              <w:jc w:val="center"/>
              <w:rPr>
                <w:color w:val="392C69"/>
                <w:sz w:val="28"/>
                <w:szCs w:val="28"/>
              </w:rPr>
            </w:pPr>
          </w:p>
        </w:tc>
      </w:tr>
    </w:tbl>
    <w:p w:rsidR="0004157B" w:rsidRDefault="0004157B" w:rsidP="0004157B">
      <w:pPr>
        <w:autoSpaceDE w:val="0"/>
        <w:autoSpaceDN w:val="0"/>
        <w:adjustRightInd w:val="0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Настоящее постановление разработано в соответствии с Трудовым кодексом Российской Федерации, Бюджетным кодексом Российской Федерации, а так же иными правовыми актами.</w:t>
      </w:r>
    </w:p>
    <w:p w:rsidR="0004157B" w:rsidRPr="00BB506D" w:rsidRDefault="0004157B" w:rsidP="0004157B">
      <w:pPr>
        <w:autoSpaceDE w:val="0"/>
        <w:autoSpaceDN w:val="0"/>
        <w:adjustRightInd w:val="0"/>
        <w:jc w:val="center"/>
        <w:rPr>
          <w:sz w:val="28"/>
          <w:szCs w:val="28"/>
        </w:rPr>
      </w:pPr>
    </w:p>
    <w:p w:rsidR="0004157B" w:rsidRPr="00BB506D" w:rsidRDefault="0004157B" w:rsidP="0004157B">
      <w:pPr>
        <w:autoSpaceDE w:val="0"/>
        <w:autoSpaceDN w:val="0"/>
        <w:adjustRightInd w:val="0"/>
        <w:jc w:val="center"/>
        <w:rPr>
          <w:sz w:val="28"/>
          <w:szCs w:val="28"/>
        </w:rPr>
      </w:pPr>
      <w:r w:rsidRPr="00BB506D">
        <w:rPr>
          <w:sz w:val="28"/>
          <w:szCs w:val="28"/>
        </w:rPr>
        <w:t>1. Общие положения</w:t>
      </w:r>
    </w:p>
    <w:p w:rsidR="0004157B" w:rsidRPr="00BB506D" w:rsidRDefault="0004157B" w:rsidP="0004157B">
      <w:pPr>
        <w:autoSpaceDE w:val="0"/>
        <w:autoSpaceDN w:val="0"/>
        <w:adjustRightInd w:val="0"/>
        <w:jc w:val="center"/>
        <w:rPr>
          <w:sz w:val="28"/>
          <w:szCs w:val="28"/>
        </w:rPr>
      </w:pPr>
    </w:p>
    <w:p w:rsidR="0004157B" w:rsidRDefault="0004157B" w:rsidP="0004157B">
      <w:pPr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  <w:r w:rsidRPr="00BB506D">
        <w:rPr>
          <w:sz w:val="28"/>
          <w:szCs w:val="28"/>
        </w:rPr>
        <w:t xml:space="preserve">1.1. Настоящее Положение </w:t>
      </w:r>
      <w:r>
        <w:rPr>
          <w:sz w:val="28"/>
          <w:szCs w:val="28"/>
        </w:rPr>
        <w:t>регулирует порядок и условия оплаты труда сотрудников муниципального казенного учреждения «Управление по материально-техническому и хозяйственному обеспечению деятельности органов местного самоуправления Комсомольского муниципального района» (далее по тексту - учреждение)</w:t>
      </w:r>
      <w:r w:rsidRPr="00BB506D">
        <w:rPr>
          <w:sz w:val="28"/>
          <w:szCs w:val="28"/>
        </w:rPr>
        <w:t>.</w:t>
      </w:r>
    </w:p>
    <w:p w:rsidR="0004157B" w:rsidRPr="00BB506D" w:rsidRDefault="0004157B" w:rsidP="0004157B">
      <w:pPr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1.2 Положение определяет порядок формирования фонда оплаты труда, сотрудников учреждения за счет средств бюджета Комсомольского муниципального района, установления размеров окладов (должностных окладов), а также выплат компенсационного и стимулирующего характера, а также иные вопросы оплаты труда. </w:t>
      </w:r>
    </w:p>
    <w:p w:rsidR="0004157B" w:rsidRPr="00BB506D" w:rsidRDefault="0004157B" w:rsidP="0004157B">
      <w:pPr>
        <w:autoSpaceDE w:val="0"/>
        <w:autoSpaceDN w:val="0"/>
        <w:adjustRightInd w:val="0"/>
        <w:spacing w:before="200"/>
        <w:ind w:firstLine="540"/>
        <w:jc w:val="both"/>
        <w:rPr>
          <w:sz w:val="28"/>
          <w:szCs w:val="28"/>
        </w:rPr>
      </w:pPr>
      <w:r w:rsidRPr="00BB506D">
        <w:rPr>
          <w:sz w:val="28"/>
          <w:szCs w:val="28"/>
        </w:rPr>
        <w:t>1.</w:t>
      </w:r>
      <w:r>
        <w:rPr>
          <w:sz w:val="28"/>
          <w:szCs w:val="28"/>
        </w:rPr>
        <w:t>3</w:t>
      </w:r>
      <w:r w:rsidRPr="00BB506D">
        <w:rPr>
          <w:sz w:val="28"/>
          <w:szCs w:val="28"/>
        </w:rPr>
        <w:t>. Фонд оплаты труда работников учреждения формируется на календарный год исходя из утвержденного объема лимитов бюджетных обязательств.</w:t>
      </w:r>
    </w:p>
    <w:p w:rsidR="0004157B" w:rsidRPr="00BB506D" w:rsidRDefault="0004157B" w:rsidP="0004157B">
      <w:pPr>
        <w:autoSpaceDE w:val="0"/>
        <w:autoSpaceDN w:val="0"/>
        <w:adjustRightInd w:val="0"/>
        <w:spacing w:before="200"/>
        <w:ind w:firstLine="540"/>
        <w:jc w:val="both"/>
        <w:rPr>
          <w:sz w:val="28"/>
          <w:szCs w:val="28"/>
        </w:rPr>
      </w:pPr>
      <w:r w:rsidRPr="00BB506D">
        <w:rPr>
          <w:sz w:val="28"/>
          <w:szCs w:val="28"/>
        </w:rPr>
        <w:t>1.</w:t>
      </w:r>
      <w:r>
        <w:rPr>
          <w:sz w:val="28"/>
          <w:szCs w:val="28"/>
        </w:rPr>
        <w:t>4</w:t>
      </w:r>
      <w:r w:rsidRPr="00BB506D">
        <w:rPr>
          <w:sz w:val="28"/>
          <w:szCs w:val="28"/>
        </w:rPr>
        <w:t xml:space="preserve">. Месячная заработная плата работника, полностью отработавшего за этот период норму рабочего времени и выполнившего норму труда (трудовые обязанности), не может быть ниже минимального размера оплаты труда, установленного федеральным законодательством. В тех случаях, когда работник </w:t>
      </w:r>
      <w:r w:rsidRPr="00BB506D">
        <w:rPr>
          <w:sz w:val="28"/>
          <w:szCs w:val="28"/>
        </w:rPr>
        <w:lastRenderedPageBreak/>
        <w:t>учреждения не полностью выработал норму рабочего времени, доплата до МРОТ производится пропорционально отработанному времени.</w:t>
      </w:r>
    </w:p>
    <w:p w:rsidR="0004157B" w:rsidRPr="00BB506D" w:rsidRDefault="0004157B" w:rsidP="0004157B">
      <w:pPr>
        <w:autoSpaceDE w:val="0"/>
        <w:autoSpaceDN w:val="0"/>
        <w:adjustRightInd w:val="0"/>
        <w:spacing w:before="200"/>
        <w:ind w:firstLine="540"/>
        <w:jc w:val="both"/>
        <w:rPr>
          <w:sz w:val="28"/>
          <w:szCs w:val="28"/>
        </w:rPr>
      </w:pPr>
      <w:r w:rsidRPr="00BB506D">
        <w:rPr>
          <w:sz w:val="28"/>
          <w:szCs w:val="28"/>
        </w:rPr>
        <w:t>1.</w:t>
      </w:r>
      <w:r>
        <w:rPr>
          <w:sz w:val="28"/>
          <w:szCs w:val="28"/>
        </w:rPr>
        <w:t>5</w:t>
      </w:r>
      <w:r w:rsidRPr="00BB506D">
        <w:rPr>
          <w:sz w:val="28"/>
          <w:szCs w:val="28"/>
        </w:rPr>
        <w:t>. При формировании годового фонда оплаты труда работников учреждения сверх суммы средств, направляемых на выплаты должностных окладов работников, предусматриваются средства на выплату:</w:t>
      </w:r>
    </w:p>
    <w:p w:rsidR="0004157B" w:rsidRPr="00BB506D" w:rsidRDefault="0004157B" w:rsidP="0004157B">
      <w:pPr>
        <w:autoSpaceDE w:val="0"/>
        <w:autoSpaceDN w:val="0"/>
        <w:adjustRightInd w:val="0"/>
        <w:spacing w:before="200"/>
        <w:ind w:firstLine="540"/>
        <w:jc w:val="both"/>
        <w:rPr>
          <w:sz w:val="28"/>
          <w:szCs w:val="28"/>
        </w:rPr>
      </w:pPr>
      <w:r w:rsidRPr="00BB506D">
        <w:rPr>
          <w:sz w:val="28"/>
          <w:szCs w:val="28"/>
        </w:rPr>
        <w:t>- ежемесячного повышающего персонального коэффициента - по фактически установленному коэффициенту;</w:t>
      </w:r>
    </w:p>
    <w:p w:rsidR="0004157B" w:rsidRPr="00BB506D" w:rsidRDefault="0004157B" w:rsidP="0004157B">
      <w:pPr>
        <w:autoSpaceDE w:val="0"/>
        <w:autoSpaceDN w:val="0"/>
        <w:adjustRightInd w:val="0"/>
        <w:spacing w:before="200"/>
        <w:ind w:firstLine="540"/>
        <w:jc w:val="both"/>
        <w:rPr>
          <w:sz w:val="28"/>
          <w:szCs w:val="28"/>
        </w:rPr>
      </w:pPr>
      <w:r w:rsidRPr="00BB506D">
        <w:rPr>
          <w:sz w:val="28"/>
          <w:szCs w:val="28"/>
        </w:rPr>
        <w:t>- ежемесячной премиальной выплаты по итогам работы за месяц для работников учреждения - в размере шести должностных окладов;</w:t>
      </w:r>
    </w:p>
    <w:p w:rsidR="0004157B" w:rsidRPr="00BB506D" w:rsidRDefault="0004157B" w:rsidP="0004157B">
      <w:pPr>
        <w:autoSpaceDE w:val="0"/>
        <w:autoSpaceDN w:val="0"/>
        <w:adjustRightInd w:val="0"/>
        <w:spacing w:before="200"/>
        <w:ind w:firstLine="540"/>
        <w:jc w:val="both"/>
        <w:rPr>
          <w:sz w:val="28"/>
          <w:szCs w:val="28"/>
        </w:rPr>
      </w:pPr>
      <w:r w:rsidRPr="00BB506D">
        <w:rPr>
          <w:sz w:val="28"/>
          <w:szCs w:val="28"/>
        </w:rPr>
        <w:t>- выплаты за классность водителям легковых автомобилей - в размере трех должностных окладов фонда оплаты труда;</w:t>
      </w:r>
    </w:p>
    <w:p w:rsidR="0004157B" w:rsidRPr="00BB506D" w:rsidRDefault="0004157B" w:rsidP="0004157B">
      <w:pPr>
        <w:autoSpaceDE w:val="0"/>
        <w:autoSpaceDN w:val="0"/>
        <w:adjustRightInd w:val="0"/>
        <w:spacing w:before="200"/>
        <w:ind w:firstLine="540"/>
        <w:jc w:val="both"/>
        <w:rPr>
          <w:sz w:val="28"/>
          <w:szCs w:val="28"/>
        </w:rPr>
      </w:pPr>
      <w:r w:rsidRPr="00BB506D">
        <w:rPr>
          <w:sz w:val="28"/>
          <w:szCs w:val="28"/>
        </w:rPr>
        <w:t>- выплаты за ненормированный рабочий день водителям легковых автомобилей - в размере восемнадцати должностных окладов фонда оплаты труда;</w:t>
      </w:r>
    </w:p>
    <w:p w:rsidR="0004157B" w:rsidRPr="00BB506D" w:rsidRDefault="0004157B" w:rsidP="0004157B">
      <w:pPr>
        <w:autoSpaceDE w:val="0"/>
        <w:autoSpaceDN w:val="0"/>
        <w:adjustRightInd w:val="0"/>
        <w:spacing w:before="200"/>
        <w:ind w:firstLine="540"/>
        <w:jc w:val="both"/>
        <w:rPr>
          <w:sz w:val="28"/>
          <w:szCs w:val="28"/>
        </w:rPr>
      </w:pPr>
      <w:r w:rsidRPr="00BB506D">
        <w:rPr>
          <w:sz w:val="28"/>
          <w:szCs w:val="28"/>
        </w:rPr>
        <w:t>- материальной помощи при предоставлении ежегодного оплачиваемого отпуска в размере: одного должностного оклада - диспетчерам ЕДДС - операторам системы 112; двух должностных окладов - руководителям и главному бухгалтеру, старшему диспетчеру ЕДДС, водителям, уборщицам, дворнику и работнику по обслуживанию здания, механика; единовременной выплаты при предоставлении ежегодного оплачиваемого отпуска - в размере двух должностных окладов руководителям и главному бухгалтеру;</w:t>
      </w:r>
    </w:p>
    <w:p w:rsidR="0004157B" w:rsidRPr="00BB506D" w:rsidRDefault="0004157B" w:rsidP="0004157B">
      <w:pPr>
        <w:autoSpaceDE w:val="0"/>
        <w:autoSpaceDN w:val="0"/>
        <w:adjustRightInd w:val="0"/>
        <w:spacing w:before="200"/>
        <w:ind w:firstLine="540"/>
        <w:jc w:val="both"/>
        <w:rPr>
          <w:sz w:val="28"/>
          <w:szCs w:val="28"/>
        </w:rPr>
      </w:pPr>
      <w:r w:rsidRPr="00BB506D">
        <w:rPr>
          <w:sz w:val="28"/>
          <w:szCs w:val="28"/>
        </w:rPr>
        <w:t>- выплаты за работу в ночное, праздничное время - в размере четырех должностных окладов (диспетчеры ЕДДС - операторы системы 112, старшему диспетчеру ЕДДС, водители, уборщицам, дворнику, работнику по обслуживанию здания, механика);</w:t>
      </w:r>
    </w:p>
    <w:p w:rsidR="0004157B" w:rsidRPr="00BB506D" w:rsidRDefault="0004157B" w:rsidP="0004157B">
      <w:pPr>
        <w:autoSpaceDE w:val="0"/>
        <w:autoSpaceDN w:val="0"/>
        <w:adjustRightInd w:val="0"/>
        <w:spacing w:before="200"/>
        <w:ind w:firstLine="540"/>
        <w:jc w:val="both"/>
        <w:rPr>
          <w:sz w:val="28"/>
          <w:szCs w:val="28"/>
        </w:rPr>
      </w:pPr>
      <w:r w:rsidRPr="00BB506D">
        <w:rPr>
          <w:sz w:val="28"/>
          <w:szCs w:val="28"/>
        </w:rPr>
        <w:t>- доплаты за сверхурочное время работы исходя из планового расчета.</w:t>
      </w:r>
    </w:p>
    <w:p w:rsidR="0004157B" w:rsidRPr="00BB506D" w:rsidRDefault="0004157B" w:rsidP="0004157B">
      <w:pPr>
        <w:autoSpaceDE w:val="0"/>
        <w:autoSpaceDN w:val="0"/>
        <w:adjustRightInd w:val="0"/>
        <w:spacing w:before="200"/>
        <w:ind w:firstLine="540"/>
        <w:jc w:val="both"/>
        <w:rPr>
          <w:sz w:val="28"/>
          <w:szCs w:val="28"/>
        </w:rPr>
      </w:pPr>
      <w:r w:rsidRPr="00BB506D">
        <w:rPr>
          <w:sz w:val="28"/>
          <w:szCs w:val="28"/>
        </w:rPr>
        <w:t>1.</w:t>
      </w:r>
      <w:r>
        <w:rPr>
          <w:sz w:val="28"/>
          <w:szCs w:val="28"/>
        </w:rPr>
        <w:t>6</w:t>
      </w:r>
      <w:r w:rsidRPr="00BB506D">
        <w:rPr>
          <w:sz w:val="28"/>
          <w:szCs w:val="28"/>
        </w:rPr>
        <w:t>. В годовой фонд оплаты труда учреждения включаются выплаты за выполнение обязанностей отсутствующего работника (по диспетчерам ЕДДС водители, уборщицам, дворнику, работнику по обслуживанию здания, механика) во время отпуска в соответствии с условиями срочного трудового договора, но не более чем среднемесячная заработная плата за каждого замещаемого работника с учетом выплаты компенсации за неиспользуемый отпуск при увольнении.</w:t>
      </w:r>
    </w:p>
    <w:p w:rsidR="0004157B" w:rsidRPr="00BB506D" w:rsidRDefault="0004157B" w:rsidP="0004157B">
      <w:pPr>
        <w:autoSpaceDE w:val="0"/>
        <w:autoSpaceDN w:val="0"/>
        <w:adjustRightInd w:val="0"/>
        <w:spacing w:before="200"/>
        <w:ind w:firstLine="540"/>
        <w:jc w:val="both"/>
        <w:rPr>
          <w:sz w:val="28"/>
          <w:szCs w:val="28"/>
        </w:rPr>
      </w:pPr>
      <w:r w:rsidRPr="00BB506D">
        <w:rPr>
          <w:sz w:val="28"/>
          <w:szCs w:val="28"/>
        </w:rPr>
        <w:t>1.</w:t>
      </w:r>
      <w:r>
        <w:rPr>
          <w:sz w:val="28"/>
          <w:szCs w:val="28"/>
        </w:rPr>
        <w:t>7</w:t>
      </w:r>
      <w:r w:rsidRPr="00BB506D">
        <w:rPr>
          <w:sz w:val="28"/>
          <w:szCs w:val="28"/>
        </w:rPr>
        <w:t>. Заработная плата главного бухгалтера (без учета премий и иных стимулирующих выплат) устанавливается на 10 - 30% ниже заработной платы директора (без учета премий и иных стимулирующих выплат).</w:t>
      </w:r>
    </w:p>
    <w:p w:rsidR="0004157B" w:rsidRPr="00BB506D" w:rsidRDefault="0004157B" w:rsidP="0004157B">
      <w:pPr>
        <w:autoSpaceDE w:val="0"/>
        <w:autoSpaceDN w:val="0"/>
        <w:adjustRightInd w:val="0"/>
        <w:spacing w:before="200"/>
        <w:ind w:firstLine="540"/>
        <w:jc w:val="both"/>
        <w:rPr>
          <w:sz w:val="28"/>
          <w:szCs w:val="28"/>
        </w:rPr>
      </w:pPr>
      <w:r w:rsidRPr="00BB506D">
        <w:rPr>
          <w:sz w:val="28"/>
          <w:szCs w:val="28"/>
        </w:rPr>
        <w:t>1.</w:t>
      </w:r>
      <w:r>
        <w:rPr>
          <w:sz w:val="28"/>
          <w:szCs w:val="28"/>
        </w:rPr>
        <w:t>8</w:t>
      </w:r>
      <w:r w:rsidRPr="00BB506D">
        <w:rPr>
          <w:sz w:val="28"/>
          <w:szCs w:val="28"/>
        </w:rPr>
        <w:t>. Увеличение (индексация) должностных окладов работников учреждения осуществляется на основании распоряжения администрации Комсомольского муниципального района.</w:t>
      </w:r>
    </w:p>
    <w:p w:rsidR="0004157B" w:rsidRPr="00BB506D" w:rsidRDefault="0004157B" w:rsidP="0004157B">
      <w:pPr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</w:p>
    <w:p w:rsidR="0004157B" w:rsidRPr="00BB506D" w:rsidRDefault="0004157B" w:rsidP="0004157B">
      <w:pPr>
        <w:autoSpaceDE w:val="0"/>
        <w:autoSpaceDN w:val="0"/>
        <w:adjustRightInd w:val="0"/>
        <w:jc w:val="center"/>
        <w:rPr>
          <w:sz w:val="28"/>
          <w:szCs w:val="28"/>
        </w:rPr>
      </w:pPr>
      <w:bookmarkStart w:id="1" w:name="Par87"/>
      <w:bookmarkEnd w:id="1"/>
      <w:r w:rsidRPr="00BB506D">
        <w:rPr>
          <w:sz w:val="28"/>
          <w:szCs w:val="28"/>
        </w:rPr>
        <w:lastRenderedPageBreak/>
        <w:t>2. Оплата труда работников муниципально</w:t>
      </w:r>
      <w:r>
        <w:rPr>
          <w:sz w:val="28"/>
          <w:szCs w:val="28"/>
        </w:rPr>
        <w:t>го</w:t>
      </w:r>
      <w:r w:rsidRPr="00BB506D">
        <w:rPr>
          <w:sz w:val="28"/>
          <w:szCs w:val="28"/>
        </w:rPr>
        <w:t xml:space="preserve"> казенно</w:t>
      </w:r>
      <w:r>
        <w:rPr>
          <w:sz w:val="28"/>
          <w:szCs w:val="28"/>
        </w:rPr>
        <w:t>го</w:t>
      </w:r>
      <w:r w:rsidRPr="00BB506D">
        <w:rPr>
          <w:sz w:val="28"/>
          <w:szCs w:val="28"/>
        </w:rPr>
        <w:t xml:space="preserve"> учреждени</w:t>
      </w:r>
      <w:r>
        <w:rPr>
          <w:sz w:val="28"/>
          <w:szCs w:val="28"/>
        </w:rPr>
        <w:t>я</w:t>
      </w:r>
      <w:r w:rsidRPr="00BB506D">
        <w:rPr>
          <w:sz w:val="28"/>
          <w:szCs w:val="28"/>
        </w:rPr>
        <w:t xml:space="preserve"> «Управление  по материально-техническому и хозяйственному обеспечению деятельности органов местного самоуправления Комсомольского муниципального района Ивановской области»</w:t>
      </w:r>
    </w:p>
    <w:p w:rsidR="0004157B" w:rsidRPr="00BB506D" w:rsidRDefault="0004157B" w:rsidP="0004157B">
      <w:pPr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</w:p>
    <w:p w:rsidR="0004157B" w:rsidRPr="00BB506D" w:rsidRDefault="0004157B" w:rsidP="0004157B">
      <w:pPr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  <w:r w:rsidRPr="00BB506D">
        <w:rPr>
          <w:sz w:val="28"/>
          <w:szCs w:val="28"/>
        </w:rPr>
        <w:t>2.1. Система оплаты труда работников учреждения включает в себя:</w:t>
      </w:r>
    </w:p>
    <w:p w:rsidR="0004157B" w:rsidRPr="00BB506D" w:rsidRDefault="0004157B" w:rsidP="0004157B">
      <w:pPr>
        <w:autoSpaceDE w:val="0"/>
        <w:autoSpaceDN w:val="0"/>
        <w:adjustRightInd w:val="0"/>
        <w:spacing w:before="200"/>
        <w:ind w:firstLine="540"/>
        <w:jc w:val="both"/>
        <w:rPr>
          <w:sz w:val="28"/>
          <w:szCs w:val="28"/>
        </w:rPr>
      </w:pPr>
      <w:r w:rsidRPr="00BB506D">
        <w:rPr>
          <w:sz w:val="28"/>
          <w:szCs w:val="28"/>
        </w:rPr>
        <w:t>- должностной оклад;</w:t>
      </w:r>
    </w:p>
    <w:p w:rsidR="0004157B" w:rsidRPr="00BB506D" w:rsidRDefault="0004157B" w:rsidP="0004157B">
      <w:pPr>
        <w:autoSpaceDE w:val="0"/>
        <w:autoSpaceDN w:val="0"/>
        <w:adjustRightInd w:val="0"/>
        <w:spacing w:before="200"/>
        <w:ind w:firstLine="540"/>
        <w:jc w:val="both"/>
        <w:rPr>
          <w:sz w:val="28"/>
          <w:szCs w:val="28"/>
        </w:rPr>
      </w:pPr>
      <w:r w:rsidRPr="00BB506D">
        <w:rPr>
          <w:sz w:val="28"/>
          <w:szCs w:val="28"/>
        </w:rPr>
        <w:t>- персональный повышающий коэффициент по занимаемой должности к окладу;</w:t>
      </w:r>
    </w:p>
    <w:p w:rsidR="0004157B" w:rsidRPr="00BB506D" w:rsidRDefault="0004157B" w:rsidP="0004157B">
      <w:pPr>
        <w:autoSpaceDE w:val="0"/>
        <w:autoSpaceDN w:val="0"/>
        <w:adjustRightInd w:val="0"/>
        <w:spacing w:before="200"/>
        <w:ind w:firstLine="540"/>
        <w:jc w:val="both"/>
        <w:rPr>
          <w:sz w:val="28"/>
          <w:szCs w:val="28"/>
        </w:rPr>
      </w:pPr>
      <w:r w:rsidRPr="00BB506D">
        <w:rPr>
          <w:sz w:val="28"/>
          <w:szCs w:val="28"/>
        </w:rPr>
        <w:t>- компенсационные выплаты;</w:t>
      </w:r>
    </w:p>
    <w:p w:rsidR="0004157B" w:rsidRPr="00BB506D" w:rsidRDefault="0004157B" w:rsidP="0004157B">
      <w:pPr>
        <w:autoSpaceDE w:val="0"/>
        <w:autoSpaceDN w:val="0"/>
        <w:adjustRightInd w:val="0"/>
        <w:spacing w:before="200"/>
        <w:ind w:firstLine="540"/>
        <w:jc w:val="both"/>
        <w:rPr>
          <w:sz w:val="28"/>
          <w:szCs w:val="28"/>
        </w:rPr>
      </w:pPr>
      <w:r w:rsidRPr="00BB506D">
        <w:rPr>
          <w:sz w:val="28"/>
          <w:szCs w:val="28"/>
        </w:rPr>
        <w:t>- стимулирующие выплаты;</w:t>
      </w:r>
    </w:p>
    <w:p w:rsidR="0004157B" w:rsidRPr="00BB506D" w:rsidRDefault="0004157B" w:rsidP="0004157B">
      <w:pPr>
        <w:autoSpaceDE w:val="0"/>
        <w:autoSpaceDN w:val="0"/>
        <w:adjustRightInd w:val="0"/>
        <w:spacing w:before="200"/>
        <w:ind w:firstLine="540"/>
        <w:jc w:val="both"/>
        <w:rPr>
          <w:sz w:val="28"/>
          <w:szCs w:val="28"/>
        </w:rPr>
      </w:pPr>
      <w:r w:rsidRPr="00BB506D">
        <w:rPr>
          <w:sz w:val="28"/>
          <w:szCs w:val="28"/>
        </w:rPr>
        <w:t>- иные выплаты: материальная помощь, единовременные выплаты за счет сложившийся экономии фонда оплаты труда по итогам работы за отчетные периоды (квартал, полугодие, 9 месяцев, год).</w:t>
      </w:r>
    </w:p>
    <w:p w:rsidR="0004157B" w:rsidRPr="00BB506D" w:rsidRDefault="0004157B" w:rsidP="0004157B">
      <w:pPr>
        <w:autoSpaceDE w:val="0"/>
        <w:autoSpaceDN w:val="0"/>
        <w:adjustRightInd w:val="0"/>
        <w:spacing w:before="200"/>
        <w:ind w:firstLine="540"/>
        <w:jc w:val="both"/>
        <w:rPr>
          <w:sz w:val="28"/>
          <w:szCs w:val="28"/>
        </w:rPr>
      </w:pPr>
      <w:r w:rsidRPr="00BB506D">
        <w:rPr>
          <w:sz w:val="28"/>
          <w:szCs w:val="28"/>
        </w:rPr>
        <w:t xml:space="preserve">2.2. Размеры должностных окладов устанавливаются работникам учреждения директором учреждения в размерах согласно </w:t>
      </w:r>
      <w:hyperlink w:anchor="Par287" w:history="1">
        <w:r w:rsidRPr="00BB506D">
          <w:rPr>
            <w:sz w:val="28"/>
            <w:szCs w:val="28"/>
          </w:rPr>
          <w:t>приложению N 1</w:t>
        </w:r>
      </w:hyperlink>
      <w:r w:rsidRPr="00BB506D">
        <w:rPr>
          <w:sz w:val="28"/>
          <w:szCs w:val="28"/>
        </w:rPr>
        <w:t xml:space="preserve"> к настоящему Положению.</w:t>
      </w:r>
    </w:p>
    <w:p w:rsidR="0004157B" w:rsidRPr="00BB506D" w:rsidRDefault="0004157B" w:rsidP="0004157B">
      <w:pPr>
        <w:autoSpaceDE w:val="0"/>
        <w:autoSpaceDN w:val="0"/>
        <w:adjustRightInd w:val="0"/>
        <w:spacing w:before="200"/>
        <w:ind w:firstLine="540"/>
        <w:jc w:val="both"/>
        <w:rPr>
          <w:sz w:val="28"/>
          <w:szCs w:val="28"/>
        </w:rPr>
      </w:pPr>
      <w:r w:rsidRPr="00BB506D">
        <w:rPr>
          <w:sz w:val="28"/>
          <w:szCs w:val="28"/>
        </w:rPr>
        <w:t xml:space="preserve">2.3. К установленным должностным окладам работников учреждения на календарный год устанавливается персональный повышающий коэффициент по занимаемой должности в размерах согласно </w:t>
      </w:r>
      <w:hyperlink w:anchor="Par406" w:history="1">
        <w:r w:rsidRPr="00BB506D">
          <w:rPr>
            <w:sz w:val="28"/>
            <w:szCs w:val="28"/>
          </w:rPr>
          <w:t>приложению N 2</w:t>
        </w:r>
      </w:hyperlink>
      <w:r w:rsidRPr="00BB506D">
        <w:rPr>
          <w:sz w:val="28"/>
          <w:szCs w:val="28"/>
        </w:rPr>
        <w:t xml:space="preserve"> к настоящему Положению.</w:t>
      </w:r>
    </w:p>
    <w:p w:rsidR="0004157B" w:rsidRPr="00BB506D" w:rsidRDefault="0004157B" w:rsidP="0004157B">
      <w:pPr>
        <w:autoSpaceDE w:val="0"/>
        <w:autoSpaceDN w:val="0"/>
        <w:adjustRightInd w:val="0"/>
        <w:spacing w:before="200"/>
        <w:ind w:firstLine="540"/>
        <w:jc w:val="both"/>
        <w:rPr>
          <w:sz w:val="28"/>
          <w:szCs w:val="28"/>
        </w:rPr>
      </w:pPr>
      <w:r w:rsidRPr="00BB506D">
        <w:rPr>
          <w:sz w:val="28"/>
          <w:szCs w:val="28"/>
        </w:rPr>
        <w:t>2.4. Размер выплат по персональному повышающему коэффициенту по занимаемой должности определяется путем умножения размера оклада работника на персональный повышающий коэффициент.</w:t>
      </w:r>
    </w:p>
    <w:p w:rsidR="0004157B" w:rsidRPr="00BB506D" w:rsidRDefault="0004157B" w:rsidP="0004157B">
      <w:pPr>
        <w:autoSpaceDE w:val="0"/>
        <w:autoSpaceDN w:val="0"/>
        <w:adjustRightInd w:val="0"/>
        <w:spacing w:before="200"/>
        <w:ind w:firstLine="540"/>
        <w:jc w:val="both"/>
        <w:rPr>
          <w:sz w:val="28"/>
          <w:szCs w:val="28"/>
        </w:rPr>
      </w:pPr>
      <w:r w:rsidRPr="00BB506D">
        <w:rPr>
          <w:sz w:val="28"/>
          <w:szCs w:val="28"/>
        </w:rPr>
        <w:t>Применение персонального повышающего коэффициента по занимаемой должности не образует новый оклад и не учитывается при начислении стимулирующих и компенсационных выплат, устанавливаемых в процентном отношении к окладу.</w:t>
      </w:r>
    </w:p>
    <w:p w:rsidR="0004157B" w:rsidRPr="00BB506D" w:rsidRDefault="0004157B" w:rsidP="0004157B">
      <w:pPr>
        <w:autoSpaceDE w:val="0"/>
        <w:autoSpaceDN w:val="0"/>
        <w:adjustRightInd w:val="0"/>
        <w:spacing w:before="200"/>
        <w:ind w:firstLine="540"/>
        <w:jc w:val="both"/>
        <w:rPr>
          <w:sz w:val="28"/>
          <w:szCs w:val="28"/>
        </w:rPr>
      </w:pPr>
      <w:r w:rsidRPr="00BB506D">
        <w:rPr>
          <w:sz w:val="28"/>
          <w:szCs w:val="28"/>
        </w:rPr>
        <w:t>2.5. Персональный повышающий коэффициент по занимаемой должности устанавливается работнику с учетом уровня профессиональной подготовки, сложности или важности выполняемой работы, степени самостоятельности и ответственности при выполнении поставленных задач и других факторов.</w:t>
      </w:r>
    </w:p>
    <w:p w:rsidR="0004157B" w:rsidRPr="00BB506D" w:rsidRDefault="0004157B" w:rsidP="0004157B">
      <w:pPr>
        <w:autoSpaceDE w:val="0"/>
        <w:autoSpaceDN w:val="0"/>
        <w:adjustRightInd w:val="0"/>
        <w:spacing w:before="200"/>
        <w:ind w:firstLine="540"/>
        <w:jc w:val="both"/>
        <w:rPr>
          <w:sz w:val="28"/>
          <w:szCs w:val="28"/>
        </w:rPr>
      </w:pPr>
      <w:r w:rsidRPr="00BB506D">
        <w:rPr>
          <w:sz w:val="28"/>
          <w:szCs w:val="28"/>
        </w:rPr>
        <w:t>2.6. Решение об установлении персонального повышающего коэффициента по занимаемой должности к окладу и его размере принимается директором учреждения персонально в отношении каждого работника учреждения.</w:t>
      </w:r>
    </w:p>
    <w:p w:rsidR="0004157B" w:rsidRPr="00BB506D" w:rsidRDefault="0004157B" w:rsidP="0004157B">
      <w:pPr>
        <w:autoSpaceDE w:val="0"/>
        <w:autoSpaceDN w:val="0"/>
        <w:adjustRightInd w:val="0"/>
        <w:spacing w:before="200"/>
        <w:ind w:firstLine="540"/>
        <w:jc w:val="both"/>
        <w:rPr>
          <w:sz w:val="28"/>
          <w:szCs w:val="28"/>
        </w:rPr>
      </w:pPr>
      <w:r w:rsidRPr="00BB506D">
        <w:rPr>
          <w:sz w:val="28"/>
          <w:szCs w:val="28"/>
        </w:rPr>
        <w:t>2.7. Персональный повышающий коэффициент по занимаемой должности к окладу устанавливается сроком на 1 календарный год, но по решению директора учреждения может быть изменен в течение текущего года.</w:t>
      </w:r>
    </w:p>
    <w:p w:rsidR="0004157B" w:rsidRPr="00BB506D" w:rsidRDefault="0004157B" w:rsidP="0004157B">
      <w:pPr>
        <w:autoSpaceDE w:val="0"/>
        <w:autoSpaceDN w:val="0"/>
        <w:adjustRightInd w:val="0"/>
        <w:spacing w:before="200"/>
        <w:ind w:firstLine="540"/>
        <w:jc w:val="both"/>
        <w:rPr>
          <w:sz w:val="28"/>
          <w:szCs w:val="28"/>
        </w:rPr>
      </w:pPr>
      <w:r w:rsidRPr="00BB506D">
        <w:rPr>
          <w:sz w:val="28"/>
          <w:szCs w:val="28"/>
        </w:rPr>
        <w:lastRenderedPageBreak/>
        <w:t>2.8. Персональный повышающий коэффициент по занимаемой должности учитывается во всех случаях исчисления среднего заработка.</w:t>
      </w:r>
    </w:p>
    <w:p w:rsidR="0004157B" w:rsidRPr="00BB506D" w:rsidRDefault="0004157B" w:rsidP="0004157B">
      <w:pPr>
        <w:autoSpaceDE w:val="0"/>
        <w:autoSpaceDN w:val="0"/>
        <w:adjustRightInd w:val="0"/>
        <w:spacing w:before="200"/>
        <w:ind w:firstLine="540"/>
        <w:jc w:val="both"/>
        <w:rPr>
          <w:sz w:val="28"/>
          <w:szCs w:val="28"/>
        </w:rPr>
      </w:pPr>
      <w:r w:rsidRPr="00BB506D">
        <w:rPr>
          <w:sz w:val="28"/>
          <w:szCs w:val="28"/>
        </w:rPr>
        <w:t>2.9. Выплата персонального повышающего коэффициента по занимаемой должности производится с момента издания приказа руководителя учреждения о назначении или изменении размера персонального повышающего коэффициента.</w:t>
      </w:r>
    </w:p>
    <w:p w:rsidR="0004157B" w:rsidRPr="00BB506D" w:rsidRDefault="0004157B" w:rsidP="0004157B">
      <w:pPr>
        <w:autoSpaceDE w:val="0"/>
        <w:autoSpaceDN w:val="0"/>
        <w:adjustRightInd w:val="0"/>
        <w:spacing w:before="200"/>
        <w:ind w:firstLine="540"/>
        <w:jc w:val="both"/>
        <w:rPr>
          <w:sz w:val="28"/>
          <w:szCs w:val="28"/>
        </w:rPr>
      </w:pPr>
      <w:r w:rsidRPr="00BB506D">
        <w:rPr>
          <w:sz w:val="28"/>
          <w:szCs w:val="28"/>
        </w:rPr>
        <w:t xml:space="preserve">2.10. Работникам учреждения устанавливаются компенсационные выплаты, предусмотренные </w:t>
      </w:r>
      <w:hyperlink w:anchor="Par145" w:history="1">
        <w:r w:rsidRPr="00BB506D">
          <w:rPr>
            <w:sz w:val="28"/>
            <w:szCs w:val="28"/>
          </w:rPr>
          <w:t>разделом 4</w:t>
        </w:r>
      </w:hyperlink>
      <w:r w:rsidRPr="00BB506D">
        <w:rPr>
          <w:sz w:val="28"/>
          <w:szCs w:val="28"/>
        </w:rPr>
        <w:t xml:space="preserve"> настоящего Положения.</w:t>
      </w:r>
    </w:p>
    <w:p w:rsidR="0004157B" w:rsidRPr="00BB506D" w:rsidRDefault="0004157B" w:rsidP="0004157B">
      <w:pPr>
        <w:autoSpaceDE w:val="0"/>
        <w:autoSpaceDN w:val="0"/>
        <w:adjustRightInd w:val="0"/>
        <w:spacing w:before="200"/>
        <w:ind w:firstLine="540"/>
        <w:jc w:val="both"/>
        <w:rPr>
          <w:sz w:val="28"/>
          <w:szCs w:val="28"/>
        </w:rPr>
      </w:pPr>
      <w:r w:rsidRPr="00BB506D">
        <w:rPr>
          <w:sz w:val="28"/>
          <w:szCs w:val="28"/>
        </w:rPr>
        <w:t xml:space="preserve">2.11. Работникам учреждения устанавливаются стимулирующие выплаты, предусмотренные </w:t>
      </w:r>
      <w:hyperlink w:anchor="Par159" w:history="1">
        <w:r w:rsidRPr="00BB506D">
          <w:rPr>
            <w:sz w:val="28"/>
            <w:szCs w:val="28"/>
          </w:rPr>
          <w:t>разделом 5</w:t>
        </w:r>
      </w:hyperlink>
      <w:r w:rsidRPr="00BB506D">
        <w:rPr>
          <w:sz w:val="28"/>
          <w:szCs w:val="28"/>
        </w:rPr>
        <w:t xml:space="preserve"> настоящего Положения.</w:t>
      </w:r>
    </w:p>
    <w:p w:rsidR="0004157B" w:rsidRPr="00BB506D" w:rsidRDefault="0004157B" w:rsidP="0004157B">
      <w:pPr>
        <w:autoSpaceDE w:val="0"/>
        <w:autoSpaceDN w:val="0"/>
        <w:adjustRightInd w:val="0"/>
        <w:spacing w:before="200"/>
        <w:ind w:firstLine="540"/>
        <w:jc w:val="both"/>
        <w:rPr>
          <w:sz w:val="28"/>
          <w:szCs w:val="28"/>
        </w:rPr>
      </w:pPr>
      <w:r w:rsidRPr="00BB506D">
        <w:rPr>
          <w:sz w:val="28"/>
          <w:szCs w:val="28"/>
        </w:rPr>
        <w:t xml:space="preserve">2.12. Работникам учреждения производятся иные выплаты: материальная помощь, предусмотренные </w:t>
      </w:r>
      <w:hyperlink w:anchor="Par159" w:history="1">
        <w:r w:rsidRPr="00BB506D">
          <w:rPr>
            <w:sz w:val="28"/>
            <w:szCs w:val="28"/>
          </w:rPr>
          <w:t>разделом 5</w:t>
        </w:r>
      </w:hyperlink>
      <w:r w:rsidRPr="00BB506D">
        <w:rPr>
          <w:sz w:val="28"/>
          <w:szCs w:val="28"/>
        </w:rPr>
        <w:t xml:space="preserve"> настоящего Положения.</w:t>
      </w:r>
    </w:p>
    <w:p w:rsidR="0004157B" w:rsidRPr="00BB506D" w:rsidRDefault="0004157B" w:rsidP="0004157B">
      <w:pPr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</w:p>
    <w:p w:rsidR="0004157B" w:rsidRPr="00BB506D" w:rsidRDefault="0004157B" w:rsidP="0004157B">
      <w:pPr>
        <w:autoSpaceDE w:val="0"/>
        <w:autoSpaceDN w:val="0"/>
        <w:adjustRightInd w:val="0"/>
        <w:jc w:val="center"/>
        <w:rPr>
          <w:sz w:val="28"/>
          <w:szCs w:val="28"/>
        </w:rPr>
      </w:pPr>
      <w:r w:rsidRPr="00BB506D">
        <w:rPr>
          <w:sz w:val="28"/>
          <w:szCs w:val="28"/>
        </w:rPr>
        <w:t xml:space="preserve">3. Оплата труда директора муниципального казенного учреждения «Управление  по материально-техническому и хозяйственному обеспечению деятельности органов местного самоуправления Комсомольского муниципального района Ивановской области» </w:t>
      </w:r>
    </w:p>
    <w:p w:rsidR="0004157B" w:rsidRPr="00BB506D" w:rsidRDefault="0004157B" w:rsidP="0004157B">
      <w:pPr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</w:p>
    <w:p w:rsidR="0004157B" w:rsidRPr="00BB506D" w:rsidRDefault="0004157B" w:rsidP="0004157B">
      <w:pPr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  <w:r w:rsidRPr="00BB506D">
        <w:rPr>
          <w:sz w:val="28"/>
          <w:szCs w:val="28"/>
        </w:rPr>
        <w:t>3.1. Система оплаты труда директора включает в себя:</w:t>
      </w:r>
    </w:p>
    <w:p w:rsidR="0004157B" w:rsidRPr="00BB506D" w:rsidRDefault="0004157B" w:rsidP="0004157B">
      <w:pPr>
        <w:autoSpaceDE w:val="0"/>
        <w:autoSpaceDN w:val="0"/>
        <w:adjustRightInd w:val="0"/>
        <w:spacing w:before="200"/>
        <w:ind w:firstLine="540"/>
        <w:jc w:val="both"/>
        <w:rPr>
          <w:sz w:val="28"/>
          <w:szCs w:val="28"/>
        </w:rPr>
      </w:pPr>
      <w:r w:rsidRPr="00BB506D">
        <w:rPr>
          <w:sz w:val="28"/>
          <w:szCs w:val="28"/>
        </w:rPr>
        <w:t>- должностной оклад;</w:t>
      </w:r>
    </w:p>
    <w:p w:rsidR="0004157B" w:rsidRPr="00BB506D" w:rsidRDefault="0004157B" w:rsidP="0004157B">
      <w:pPr>
        <w:autoSpaceDE w:val="0"/>
        <w:autoSpaceDN w:val="0"/>
        <w:adjustRightInd w:val="0"/>
        <w:spacing w:before="200"/>
        <w:ind w:firstLine="540"/>
        <w:jc w:val="both"/>
        <w:rPr>
          <w:sz w:val="28"/>
          <w:szCs w:val="28"/>
        </w:rPr>
      </w:pPr>
      <w:r w:rsidRPr="00BB506D">
        <w:rPr>
          <w:sz w:val="28"/>
          <w:szCs w:val="28"/>
        </w:rPr>
        <w:t>- персональный повышающий коэффициент по занимаемой должности к окладу;</w:t>
      </w:r>
    </w:p>
    <w:p w:rsidR="0004157B" w:rsidRPr="00BB506D" w:rsidRDefault="0004157B" w:rsidP="0004157B">
      <w:pPr>
        <w:autoSpaceDE w:val="0"/>
        <w:autoSpaceDN w:val="0"/>
        <w:adjustRightInd w:val="0"/>
        <w:spacing w:before="200"/>
        <w:ind w:firstLine="540"/>
        <w:jc w:val="both"/>
        <w:rPr>
          <w:sz w:val="28"/>
          <w:szCs w:val="28"/>
        </w:rPr>
      </w:pPr>
      <w:r w:rsidRPr="00BB506D">
        <w:rPr>
          <w:sz w:val="28"/>
          <w:szCs w:val="28"/>
        </w:rPr>
        <w:t>- компенсационные выплаты;</w:t>
      </w:r>
    </w:p>
    <w:p w:rsidR="0004157B" w:rsidRPr="00BB506D" w:rsidRDefault="0004157B" w:rsidP="0004157B">
      <w:pPr>
        <w:autoSpaceDE w:val="0"/>
        <w:autoSpaceDN w:val="0"/>
        <w:adjustRightInd w:val="0"/>
        <w:spacing w:before="200"/>
        <w:ind w:firstLine="540"/>
        <w:jc w:val="both"/>
        <w:rPr>
          <w:sz w:val="28"/>
          <w:szCs w:val="28"/>
        </w:rPr>
      </w:pPr>
      <w:r w:rsidRPr="00BB506D">
        <w:rPr>
          <w:sz w:val="28"/>
          <w:szCs w:val="28"/>
        </w:rPr>
        <w:t>- стимулирующие выплаты (за исключением премиальной выплаты по итогам работы за месяц);</w:t>
      </w:r>
    </w:p>
    <w:p w:rsidR="0004157B" w:rsidRPr="00BB506D" w:rsidRDefault="0004157B" w:rsidP="0004157B">
      <w:pPr>
        <w:autoSpaceDE w:val="0"/>
        <w:autoSpaceDN w:val="0"/>
        <w:adjustRightInd w:val="0"/>
        <w:spacing w:before="200"/>
        <w:ind w:firstLine="540"/>
        <w:jc w:val="both"/>
        <w:rPr>
          <w:sz w:val="28"/>
          <w:szCs w:val="28"/>
        </w:rPr>
      </w:pPr>
      <w:r w:rsidRPr="00BB506D">
        <w:rPr>
          <w:sz w:val="28"/>
          <w:szCs w:val="28"/>
        </w:rPr>
        <w:t>- премирование по итогам работы за месяц;</w:t>
      </w:r>
    </w:p>
    <w:p w:rsidR="0004157B" w:rsidRPr="00BB506D" w:rsidRDefault="0004157B" w:rsidP="0004157B">
      <w:pPr>
        <w:autoSpaceDE w:val="0"/>
        <w:autoSpaceDN w:val="0"/>
        <w:adjustRightInd w:val="0"/>
        <w:spacing w:before="200"/>
        <w:ind w:firstLine="540"/>
        <w:jc w:val="both"/>
        <w:rPr>
          <w:sz w:val="28"/>
          <w:szCs w:val="28"/>
        </w:rPr>
      </w:pPr>
      <w:r w:rsidRPr="00BB506D">
        <w:rPr>
          <w:sz w:val="28"/>
          <w:szCs w:val="28"/>
        </w:rPr>
        <w:t>- иные выплаты: материальная помощь, единовременная выплата к оплачиваемому отпуску, единовременные выплаты за счет сложившейся экономии фонда оплаты труда по итогам работы за отчетные периоды (квартал, полугодие, 9 месяцев, год).</w:t>
      </w:r>
    </w:p>
    <w:p w:rsidR="0004157B" w:rsidRPr="00BB506D" w:rsidRDefault="0004157B" w:rsidP="0004157B">
      <w:pPr>
        <w:autoSpaceDE w:val="0"/>
        <w:autoSpaceDN w:val="0"/>
        <w:adjustRightInd w:val="0"/>
        <w:spacing w:before="200"/>
        <w:ind w:firstLine="540"/>
        <w:jc w:val="both"/>
        <w:rPr>
          <w:sz w:val="28"/>
          <w:szCs w:val="28"/>
        </w:rPr>
      </w:pPr>
      <w:r w:rsidRPr="00BB506D">
        <w:rPr>
          <w:sz w:val="28"/>
          <w:szCs w:val="28"/>
        </w:rPr>
        <w:t>3.2. Должностной оклад директора учреждения устанавливается в размере 6968,00 рубля</w:t>
      </w:r>
      <w:r>
        <w:rPr>
          <w:sz w:val="28"/>
          <w:szCs w:val="28"/>
        </w:rPr>
        <w:t>, и может быть изменен на основании муниципального правового акта.</w:t>
      </w:r>
    </w:p>
    <w:p w:rsidR="0004157B" w:rsidRPr="00BB506D" w:rsidRDefault="0004157B" w:rsidP="0004157B">
      <w:pPr>
        <w:autoSpaceDE w:val="0"/>
        <w:autoSpaceDN w:val="0"/>
        <w:adjustRightInd w:val="0"/>
        <w:spacing w:before="200"/>
        <w:ind w:firstLine="540"/>
        <w:jc w:val="both"/>
        <w:rPr>
          <w:sz w:val="28"/>
          <w:szCs w:val="28"/>
        </w:rPr>
      </w:pPr>
      <w:r w:rsidRPr="00BB506D">
        <w:rPr>
          <w:sz w:val="28"/>
          <w:szCs w:val="28"/>
        </w:rPr>
        <w:t>3.</w:t>
      </w:r>
      <w:r>
        <w:rPr>
          <w:sz w:val="28"/>
          <w:szCs w:val="28"/>
        </w:rPr>
        <w:t>3</w:t>
      </w:r>
      <w:r w:rsidRPr="00BB506D">
        <w:rPr>
          <w:sz w:val="28"/>
          <w:szCs w:val="28"/>
        </w:rPr>
        <w:t>. К установленному окладу директора устанавливается персональный повышающий коэффициент по занимаемой должности в размере до 2,5 оклада.</w:t>
      </w:r>
    </w:p>
    <w:p w:rsidR="0004157B" w:rsidRPr="00BB506D" w:rsidRDefault="0004157B" w:rsidP="0004157B">
      <w:pPr>
        <w:autoSpaceDE w:val="0"/>
        <w:autoSpaceDN w:val="0"/>
        <w:adjustRightInd w:val="0"/>
        <w:spacing w:before="200"/>
        <w:ind w:firstLine="540"/>
        <w:jc w:val="both"/>
        <w:rPr>
          <w:sz w:val="28"/>
          <w:szCs w:val="28"/>
        </w:rPr>
      </w:pPr>
      <w:r w:rsidRPr="00BB506D">
        <w:rPr>
          <w:sz w:val="28"/>
          <w:szCs w:val="28"/>
        </w:rPr>
        <w:t>3.</w:t>
      </w:r>
      <w:r>
        <w:rPr>
          <w:sz w:val="28"/>
          <w:szCs w:val="28"/>
        </w:rPr>
        <w:t>4</w:t>
      </w:r>
      <w:r w:rsidRPr="00BB506D">
        <w:rPr>
          <w:sz w:val="28"/>
          <w:szCs w:val="28"/>
        </w:rPr>
        <w:t>. Размер персонального повышающего коэффициента по занимаемой должности директору учреждения устанавливается распоряжением администрации Комсомольского муниципального района.</w:t>
      </w:r>
    </w:p>
    <w:p w:rsidR="0004157B" w:rsidRPr="00BB506D" w:rsidRDefault="0004157B" w:rsidP="0004157B">
      <w:pPr>
        <w:autoSpaceDE w:val="0"/>
        <w:autoSpaceDN w:val="0"/>
        <w:adjustRightInd w:val="0"/>
        <w:spacing w:before="200"/>
        <w:ind w:firstLine="540"/>
        <w:jc w:val="both"/>
        <w:rPr>
          <w:sz w:val="28"/>
          <w:szCs w:val="28"/>
        </w:rPr>
      </w:pPr>
      <w:r w:rsidRPr="00BB506D">
        <w:rPr>
          <w:sz w:val="28"/>
          <w:szCs w:val="28"/>
        </w:rPr>
        <w:lastRenderedPageBreak/>
        <w:t>3.</w:t>
      </w:r>
      <w:r>
        <w:rPr>
          <w:sz w:val="28"/>
          <w:szCs w:val="28"/>
        </w:rPr>
        <w:t>5</w:t>
      </w:r>
      <w:r w:rsidRPr="00BB506D">
        <w:rPr>
          <w:sz w:val="28"/>
          <w:szCs w:val="28"/>
        </w:rPr>
        <w:t xml:space="preserve">. Выплата директору персонального повышающего коэффициента по занимаемой должности к окладу производится в соответствии с </w:t>
      </w:r>
      <w:hyperlink w:anchor="Par87" w:history="1">
        <w:r w:rsidRPr="00BB506D">
          <w:rPr>
            <w:sz w:val="28"/>
            <w:szCs w:val="28"/>
          </w:rPr>
          <w:t>разделом 2</w:t>
        </w:r>
      </w:hyperlink>
      <w:r w:rsidRPr="00BB506D">
        <w:rPr>
          <w:sz w:val="28"/>
          <w:szCs w:val="28"/>
        </w:rPr>
        <w:t xml:space="preserve"> настоящего Положения.</w:t>
      </w:r>
    </w:p>
    <w:p w:rsidR="0004157B" w:rsidRPr="00BB506D" w:rsidRDefault="0004157B" w:rsidP="0004157B">
      <w:pPr>
        <w:autoSpaceDE w:val="0"/>
        <w:autoSpaceDN w:val="0"/>
        <w:adjustRightInd w:val="0"/>
        <w:spacing w:before="200"/>
        <w:ind w:firstLine="540"/>
        <w:jc w:val="both"/>
        <w:rPr>
          <w:sz w:val="28"/>
          <w:szCs w:val="28"/>
        </w:rPr>
      </w:pPr>
      <w:r w:rsidRPr="00BB506D">
        <w:rPr>
          <w:sz w:val="28"/>
          <w:szCs w:val="28"/>
        </w:rPr>
        <w:t>3.</w:t>
      </w:r>
      <w:r>
        <w:rPr>
          <w:sz w:val="28"/>
          <w:szCs w:val="28"/>
        </w:rPr>
        <w:t>6</w:t>
      </w:r>
      <w:r w:rsidRPr="00BB506D">
        <w:rPr>
          <w:sz w:val="28"/>
          <w:szCs w:val="28"/>
        </w:rPr>
        <w:t>. Ежемесячная выплата премии по итогам работы за месяц производится директору учреждения по распоряжению администрации Комсомольского муниципального района.</w:t>
      </w:r>
    </w:p>
    <w:p w:rsidR="0004157B" w:rsidRPr="00BB506D" w:rsidRDefault="0004157B" w:rsidP="0004157B">
      <w:pPr>
        <w:autoSpaceDE w:val="0"/>
        <w:autoSpaceDN w:val="0"/>
        <w:adjustRightInd w:val="0"/>
        <w:spacing w:before="200"/>
        <w:ind w:firstLine="540"/>
        <w:jc w:val="both"/>
        <w:rPr>
          <w:sz w:val="28"/>
          <w:szCs w:val="28"/>
        </w:rPr>
      </w:pPr>
      <w:r w:rsidRPr="00BB506D">
        <w:rPr>
          <w:sz w:val="28"/>
          <w:szCs w:val="28"/>
        </w:rPr>
        <w:t>3.</w:t>
      </w:r>
      <w:r>
        <w:rPr>
          <w:sz w:val="28"/>
          <w:szCs w:val="28"/>
        </w:rPr>
        <w:t>6</w:t>
      </w:r>
      <w:r w:rsidRPr="00BB506D">
        <w:rPr>
          <w:sz w:val="28"/>
          <w:szCs w:val="28"/>
        </w:rPr>
        <w:t>.1. Максимальный размер премии по итогам работы за месяц составляет 50% от должностного оклада.</w:t>
      </w:r>
    </w:p>
    <w:p w:rsidR="0004157B" w:rsidRPr="00BB506D" w:rsidRDefault="0004157B" w:rsidP="0004157B">
      <w:pPr>
        <w:autoSpaceDE w:val="0"/>
        <w:autoSpaceDN w:val="0"/>
        <w:adjustRightInd w:val="0"/>
        <w:spacing w:before="200"/>
        <w:ind w:firstLine="540"/>
        <w:jc w:val="both"/>
        <w:rPr>
          <w:sz w:val="28"/>
          <w:szCs w:val="28"/>
        </w:rPr>
      </w:pPr>
      <w:r w:rsidRPr="00BB506D">
        <w:rPr>
          <w:sz w:val="28"/>
          <w:szCs w:val="28"/>
        </w:rPr>
        <w:t>3.</w:t>
      </w:r>
      <w:r>
        <w:rPr>
          <w:sz w:val="28"/>
          <w:szCs w:val="28"/>
        </w:rPr>
        <w:t>6</w:t>
      </w:r>
      <w:r w:rsidRPr="00BB506D">
        <w:rPr>
          <w:sz w:val="28"/>
          <w:szCs w:val="28"/>
        </w:rPr>
        <w:t>.2. При наличии дисциплинарного взыскания, фактов нарушения финансовой дисциплины, нарушений трудового законодательства премия по итогам работы за месяц не выплачивается.</w:t>
      </w:r>
    </w:p>
    <w:p w:rsidR="0004157B" w:rsidRPr="00BB506D" w:rsidRDefault="0004157B" w:rsidP="0004157B">
      <w:pPr>
        <w:autoSpaceDE w:val="0"/>
        <w:autoSpaceDN w:val="0"/>
        <w:adjustRightInd w:val="0"/>
        <w:spacing w:before="200"/>
        <w:ind w:firstLine="540"/>
        <w:jc w:val="both"/>
        <w:rPr>
          <w:sz w:val="28"/>
          <w:szCs w:val="28"/>
        </w:rPr>
      </w:pPr>
      <w:r w:rsidRPr="00BB506D">
        <w:rPr>
          <w:sz w:val="28"/>
          <w:szCs w:val="28"/>
        </w:rPr>
        <w:t>3.</w:t>
      </w:r>
      <w:r>
        <w:rPr>
          <w:sz w:val="28"/>
          <w:szCs w:val="28"/>
        </w:rPr>
        <w:t>7</w:t>
      </w:r>
      <w:r w:rsidRPr="00BB506D">
        <w:rPr>
          <w:sz w:val="28"/>
          <w:szCs w:val="28"/>
        </w:rPr>
        <w:t>. По распоряжению администрации Комсомольского муниципального района директору учреждения может быть выплачено единовременное вознаграждение за выполнение задач, стоящих перед учреждением, по итогам работы за квартал, полугодие, 9 месяцев, календарный год в процентном отношении к должностному окладу в пределах утвержденного фонда оплаты труда учреждения.</w:t>
      </w:r>
    </w:p>
    <w:p w:rsidR="0004157B" w:rsidRPr="00BB506D" w:rsidRDefault="0004157B" w:rsidP="0004157B">
      <w:pPr>
        <w:autoSpaceDE w:val="0"/>
        <w:autoSpaceDN w:val="0"/>
        <w:adjustRightInd w:val="0"/>
        <w:spacing w:before="200"/>
        <w:ind w:firstLine="540"/>
        <w:jc w:val="both"/>
        <w:rPr>
          <w:sz w:val="28"/>
          <w:szCs w:val="28"/>
        </w:rPr>
      </w:pPr>
      <w:r w:rsidRPr="00BB506D">
        <w:rPr>
          <w:sz w:val="28"/>
          <w:szCs w:val="28"/>
        </w:rPr>
        <w:t>3.</w:t>
      </w:r>
      <w:r>
        <w:rPr>
          <w:sz w:val="28"/>
          <w:szCs w:val="28"/>
        </w:rPr>
        <w:t>8</w:t>
      </w:r>
      <w:r w:rsidRPr="00BB506D">
        <w:rPr>
          <w:sz w:val="28"/>
          <w:szCs w:val="28"/>
        </w:rPr>
        <w:t xml:space="preserve">. Директору учреждения распоряжением администрации Комсомольского муниципального района устанавливаются стимулирующие выплаты: единовременные выплаты за счет сложившейся экономии фонда оплаты труда по итогам работы за отчетные периоды (квартал, полугодие, 9 месяцев, год) в порядке, установленном </w:t>
      </w:r>
      <w:hyperlink w:anchor="Par159" w:history="1">
        <w:r w:rsidRPr="00BB506D">
          <w:rPr>
            <w:sz w:val="28"/>
            <w:szCs w:val="28"/>
          </w:rPr>
          <w:t>разделом 5</w:t>
        </w:r>
      </w:hyperlink>
      <w:r w:rsidRPr="00BB506D">
        <w:rPr>
          <w:sz w:val="28"/>
          <w:szCs w:val="28"/>
        </w:rPr>
        <w:t xml:space="preserve"> настоящего Положения.</w:t>
      </w:r>
    </w:p>
    <w:p w:rsidR="0004157B" w:rsidRPr="00BB506D" w:rsidRDefault="0004157B" w:rsidP="0004157B">
      <w:pPr>
        <w:autoSpaceDE w:val="0"/>
        <w:autoSpaceDN w:val="0"/>
        <w:adjustRightInd w:val="0"/>
        <w:spacing w:before="200"/>
        <w:ind w:firstLine="540"/>
        <w:jc w:val="both"/>
        <w:rPr>
          <w:sz w:val="28"/>
          <w:szCs w:val="28"/>
        </w:rPr>
      </w:pPr>
      <w:r w:rsidRPr="00BB506D">
        <w:rPr>
          <w:sz w:val="28"/>
          <w:szCs w:val="28"/>
        </w:rPr>
        <w:t>3.</w:t>
      </w:r>
      <w:r>
        <w:rPr>
          <w:sz w:val="28"/>
          <w:szCs w:val="28"/>
        </w:rPr>
        <w:t>9</w:t>
      </w:r>
      <w:r w:rsidRPr="00BB506D">
        <w:rPr>
          <w:sz w:val="28"/>
          <w:szCs w:val="28"/>
        </w:rPr>
        <w:t xml:space="preserve">. Директору учреждения распоряжением администрации Комсомольского муниципального района устанавливаются компенсационные выплаты, предусмотренные </w:t>
      </w:r>
      <w:hyperlink w:anchor="Par145" w:history="1">
        <w:r w:rsidRPr="00BB506D">
          <w:rPr>
            <w:sz w:val="28"/>
            <w:szCs w:val="28"/>
          </w:rPr>
          <w:t>разделом 4</w:t>
        </w:r>
      </w:hyperlink>
      <w:r w:rsidRPr="00BB506D">
        <w:rPr>
          <w:sz w:val="28"/>
          <w:szCs w:val="28"/>
        </w:rPr>
        <w:t xml:space="preserve"> настоящего Положения.</w:t>
      </w:r>
    </w:p>
    <w:p w:rsidR="0004157B" w:rsidRPr="00BB506D" w:rsidRDefault="0004157B" w:rsidP="0004157B">
      <w:pPr>
        <w:autoSpaceDE w:val="0"/>
        <w:autoSpaceDN w:val="0"/>
        <w:adjustRightInd w:val="0"/>
        <w:spacing w:before="200"/>
        <w:ind w:firstLine="540"/>
        <w:jc w:val="both"/>
        <w:rPr>
          <w:sz w:val="28"/>
          <w:szCs w:val="28"/>
        </w:rPr>
      </w:pPr>
      <w:r w:rsidRPr="00BB506D">
        <w:rPr>
          <w:sz w:val="28"/>
          <w:szCs w:val="28"/>
        </w:rPr>
        <w:t>3.1</w:t>
      </w:r>
      <w:r>
        <w:rPr>
          <w:sz w:val="28"/>
          <w:szCs w:val="28"/>
        </w:rPr>
        <w:t>0</w:t>
      </w:r>
      <w:r w:rsidRPr="00BB506D">
        <w:rPr>
          <w:sz w:val="28"/>
          <w:szCs w:val="28"/>
        </w:rPr>
        <w:t xml:space="preserve">. Директору учреждения по распоряжению администрации Комсомольского муниципального района производятся иные выплаты: материальная помощь, предусмотренные </w:t>
      </w:r>
      <w:hyperlink w:anchor="Par159" w:history="1">
        <w:r w:rsidRPr="00BB506D">
          <w:rPr>
            <w:sz w:val="28"/>
            <w:szCs w:val="28"/>
          </w:rPr>
          <w:t>разделом 5</w:t>
        </w:r>
      </w:hyperlink>
      <w:r w:rsidRPr="00BB506D">
        <w:rPr>
          <w:sz w:val="28"/>
          <w:szCs w:val="28"/>
        </w:rPr>
        <w:t xml:space="preserve"> настоящего Положения.</w:t>
      </w:r>
    </w:p>
    <w:p w:rsidR="0004157B" w:rsidRPr="00BB506D" w:rsidRDefault="0004157B" w:rsidP="0004157B">
      <w:pPr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</w:p>
    <w:p w:rsidR="0004157B" w:rsidRPr="00BB506D" w:rsidRDefault="0004157B" w:rsidP="0004157B">
      <w:pPr>
        <w:autoSpaceDE w:val="0"/>
        <w:autoSpaceDN w:val="0"/>
        <w:adjustRightInd w:val="0"/>
        <w:jc w:val="center"/>
        <w:rPr>
          <w:sz w:val="28"/>
          <w:szCs w:val="28"/>
        </w:rPr>
      </w:pPr>
      <w:bookmarkStart w:id="2" w:name="Par145"/>
      <w:bookmarkEnd w:id="2"/>
      <w:r w:rsidRPr="00BB506D">
        <w:rPr>
          <w:sz w:val="28"/>
          <w:szCs w:val="28"/>
        </w:rPr>
        <w:t>4. Порядок и условия выплат компенсационного характера</w:t>
      </w:r>
    </w:p>
    <w:p w:rsidR="0004157B" w:rsidRPr="00BB506D" w:rsidRDefault="0004157B" w:rsidP="0004157B">
      <w:pPr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</w:p>
    <w:p w:rsidR="0004157B" w:rsidRPr="00BB506D" w:rsidRDefault="0004157B" w:rsidP="0004157B">
      <w:pPr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  <w:r w:rsidRPr="00BB506D">
        <w:rPr>
          <w:sz w:val="28"/>
          <w:szCs w:val="28"/>
        </w:rPr>
        <w:t>Работникам учреждения устанавливаются следующие виды выплат компенсационного характера:</w:t>
      </w:r>
    </w:p>
    <w:p w:rsidR="0004157B" w:rsidRPr="00BB506D" w:rsidRDefault="0004157B" w:rsidP="0004157B">
      <w:pPr>
        <w:autoSpaceDE w:val="0"/>
        <w:autoSpaceDN w:val="0"/>
        <w:adjustRightInd w:val="0"/>
        <w:spacing w:before="200"/>
        <w:ind w:firstLine="540"/>
        <w:jc w:val="both"/>
        <w:rPr>
          <w:sz w:val="28"/>
          <w:szCs w:val="28"/>
        </w:rPr>
      </w:pPr>
      <w:r w:rsidRPr="00BB506D">
        <w:rPr>
          <w:sz w:val="28"/>
          <w:szCs w:val="28"/>
        </w:rPr>
        <w:t>4.1. Выплаты за работу в условиях, отклоняющихся от нормальных:</w:t>
      </w:r>
    </w:p>
    <w:p w:rsidR="0004157B" w:rsidRPr="00BB506D" w:rsidRDefault="0004157B" w:rsidP="0004157B">
      <w:pPr>
        <w:autoSpaceDE w:val="0"/>
        <w:autoSpaceDN w:val="0"/>
        <w:adjustRightInd w:val="0"/>
        <w:spacing w:before="200"/>
        <w:ind w:firstLine="540"/>
        <w:jc w:val="both"/>
        <w:rPr>
          <w:sz w:val="28"/>
          <w:szCs w:val="28"/>
        </w:rPr>
      </w:pPr>
      <w:r w:rsidRPr="00BB506D">
        <w:rPr>
          <w:sz w:val="28"/>
          <w:szCs w:val="28"/>
        </w:rPr>
        <w:t xml:space="preserve">- за работу в ночное время в соответствии с Трудовым </w:t>
      </w:r>
      <w:hyperlink r:id="rId15" w:history="1">
        <w:r w:rsidRPr="00BB506D">
          <w:rPr>
            <w:sz w:val="28"/>
            <w:szCs w:val="28"/>
          </w:rPr>
          <w:t>кодексом</w:t>
        </w:r>
      </w:hyperlink>
      <w:r w:rsidRPr="00BB506D">
        <w:rPr>
          <w:sz w:val="28"/>
          <w:szCs w:val="28"/>
        </w:rPr>
        <w:t xml:space="preserve"> Российской Федерации;</w:t>
      </w:r>
    </w:p>
    <w:p w:rsidR="0004157B" w:rsidRPr="00BB506D" w:rsidRDefault="0004157B" w:rsidP="0004157B">
      <w:pPr>
        <w:autoSpaceDE w:val="0"/>
        <w:autoSpaceDN w:val="0"/>
        <w:adjustRightInd w:val="0"/>
        <w:spacing w:before="200"/>
        <w:ind w:firstLine="540"/>
        <w:jc w:val="both"/>
        <w:rPr>
          <w:sz w:val="28"/>
          <w:szCs w:val="28"/>
        </w:rPr>
      </w:pPr>
      <w:r w:rsidRPr="00BB506D">
        <w:rPr>
          <w:sz w:val="28"/>
          <w:szCs w:val="28"/>
        </w:rPr>
        <w:t xml:space="preserve">- за работу в выходные и нерабочие праздничные дни в соответствии с Трудовым </w:t>
      </w:r>
      <w:hyperlink r:id="rId16" w:history="1">
        <w:r w:rsidRPr="00BB506D">
          <w:rPr>
            <w:sz w:val="28"/>
            <w:szCs w:val="28"/>
          </w:rPr>
          <w:t>кодексом</w:t>
        </w:r>
      </w:hyperlink>
      <w:r w:rsidRPr="00BB506D">
        <w:rPr>
          <w:sz w:val="28"/>
          <w:szCs w:val="28"/>
        </w:rPr>
        <w:t xml:space="preserve"> Российской Федерации;</w:t>
      </w:r>
    </w:p>
    <w:p w:rsidR="0004157B" w:rsidRPr="00BB506D" w:rsidRDefault="0004157B" w:rsidP="0004157B">
      <w:pPr>
        <w:autoSpaceDE w:val="0"/>
        <w:autoSpaceDN w:val="0"/>
        <w:adjustRightInd w:val="0"/>
        <w:spacing w:before="200"/>
        <w:ind w:firstLine="540"/>
        <w:jc w:val="both"/>
        <w:rPr>
          <w:sz w:val="28"/>
          <w:szCs w:val="28"/>
        </w:rPr>
      </w:pPr>
      <w:r w:rsidRPr="00BB506D">
        <w:rPr>
          <w:sz w:val="28"/>
          <w:szCs w:val="28"/>
        </w:rPr>
        <w:lastRenderedPageBreak/>
        <w:t>- оплата сверхурочной работы диспетчерам ЕДДС - операторам системы 112, старшему диспетчеру ЕДДС, в соответствии с Трудовым кодексом Российской Федерации;</w:t>
      </w:r>
    </w:p>
    <w:p w:rsidR="0004157B" w:rsidRPr="00BB506D" w:rsidRDefault="0004157B" w:rsidP="0004157B">
      <w:pPr>
        <w:autoSpaceDE w:val="0"/>
        <w:autoSpaceDN w:val="0"/>
        <w:adjustRightInd w:val="0"/>
        <w:spacing w:before="200"/>
        <w:ind w:firstLine="540"/>
        <w:jc w:val="both"/>
        <w:rPr>
          <w:sz w:val="28"/>
          <w:szCs w:val="28"/>
        </w:rPr>
      </w:pPr>
      <w:r w:rsidRPr="00BB506D">
        <w:rPr>
          <w:sz w:val="28"/>
          <w:szCs w:val="28"/>
        </w:rPr>
        <w:t>- за ненормированный рабочий день для водителей учреждения в размере до 150% должностного оклада;</w:t>
      </w:r>
    </w:p>
    <w:p w:rsidR="0004157B" w:rsidRPr="00BB506D" w:rsidRDefault="0004157B" w:rsidP="0004157B">
      <w:pPr>
        <w:autoSpaceDE w:val="0"/>
        <w:autoSpaceDN w:val="0"/>
        <w:adjustRightInd w:val="0"/>
        <w:spacing w:before="200"/>
        <w:ind w:firstLine="540"/>
        <w:jc w:val="both"/>
        <w:rPr>
          <w:sz w:val="28"/>
          <w:szCs w:val="28"/>
        </w:rPr>
      </w:pPr>
      <w:r w:rsidRPr="00BB506D">
        <w:rPr>
          <w:sz w:val="28"/>
          <w:szCs w:val="28"/>
        </w:rPr>
        <w:t>- за дополнительную работу, не входящую в круг должностных обязанностей.</w:t>
      </w:r>
    </w:p>
    <w:p w:rsidR="0004157B" w:rsidRPr="00BB506D" w:rsidRDefault="0004157B" w:rsidP="0004157B">
      <w:pPr>
        <w:autoSpaceDE w:val="0"/>
        <w:autoSpaceDN w:val="0"/>
        <w:adjustRightInd w:val="0"/>
        <w:spacing w:before="200"/>
        <w:ind w:firstLine="540"/>
        <w:jc w:val="both"/>
        <w:rPr>
          <w:sz w:val="28"/>
          <w:szCs w:val="28"/>
        </w:rPr>
      </w:pPr>
      <w:r w:rsidRPr="00BB506D">
        <w:rPr>
          <w:sz w:val="28"/>
          <w:szCs w:val="28"/>
        </w:rPr>
        <w:t>4.2. Размеры выплат компенсационного характера директору учреждения устанавливаются распоряжением администрации Комсомольского муниципального района.</w:t>
      </w:r>
    </w:p>
    <w:p w:rsidR="0004157B" w:rsidRPr="00BB506D" w:rsidRDefault="0004157B" w:rsidP="0004157B">
      <w:pPr>
        <w:autoSpaceDE w:val="0"/>
        <w:autoSpaceDN w:val="0"/>
        <w:adjustRightInd w:val="0"/>
        <w:spacing w:before="200"/>
        <w:ind w:firstLine="540"/>
        <w:jc w:val="both"/>
        <w:rPr>
          <w:sz w:val="28"/>
          <w:szCs w:val="28"/>
        </w:rPr>
      </w:pPr>
      <w:r w:rsidRPr="00BB506D">
        <w:rPr>
          <w:sz w:val="28"/>
          <w:szCs w:val="28"/>
        </w:rPr>
        <w:t>4.3. Размеры выплат компенсационного характера работникам учреждения устанавливаются приказом директора учреждения.</w:t>
      </w:r>
    </w:p>
    <w:p w:rsidR="0004157B" w:rsidRPr="00BB506D" w:rsidRDefault="0004157B" w:rsidP="0004157B">
      <w:pPr>
        <w:autoSpaceDE w:val="0"/>
        <w:autoSpaceDN w:val="0"/>
        <w:adjustRightInd w:val="0"/>
        <w:spacing w:before="200"/>
        <w:ind w:firstLine="540"/>
        <w:jc w:val="both"/>
        <w:rPr>
          <w:sz w:val="28"/>
          <w:szCs w:val="28"/>
        </w:rPr>
      </w:pPr>
      <w:r w:rsidRPr="00BB506D">
        <w:rPr>
          <w:sz w:val="28"/>
          <w:szCs w:val="28"/>
        </w:rPr>
        <w:t>4.4. Выплаты компенсационного характера производятся в соответствии с требованиями действующего трудового законодательства, коллективным договором и настоящим Положением.</w:t>
      </w:r>
    </w:p>
    <w:p w:rsidR="0004157B" w:rsidRPr="00BB506D" w:rsidRDefault="0004157B" w:rsidP="0004157B">
      <w:pPr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</w:p>
    <w:p w:rsidR="0004157B" w:rsidRPr="00BB506D" w:rsidRDefault="0004157B" w:rsidP="0004157B">
      <w:pPr>
        <w:autoSpaceDE w:val="0"/>
        <w:autoSpaceDN w:val="0"/>
        <w:adjustRightInd w:val="0"/>
        <w:jc w:val="center"/>
        <w:rPr>
          <w:sz w:val="28"/>
          <w:szCs w:val="28"/>
        </w:rPr>
      </w:pPr>
      <w:bookmarkStart w:id="3" w:name="Par159"/>
      <w:bookmarkEnd w:id="3"/>
      <w:r w:rsidRPr="00BB506D">
        <w:rPr>
          <w:sz w:val="28"/>
          <w:szCs w:val="28"/>
        </w:rPr>
        <w:t>5. Порядок и условия выплат стимулирующего характера</w:t>
      </w:r>
    </w:p>
    <w:p w:rsidR="0004157B" w:rsidRPr="00BB506D" w:rsidRDefault="0004157B" w:rsidP="0004157B">
      <w:pPr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</w:p>
    <w:p w:rsidR="0004157B" w:rsidRPr="00BB506D" w:rsidRDefault="0004157B" w:rsidP="0004157B">
      <w:pPr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  <w:r w:rsidRPr="00BB506D">
        <w:rPr>
          <w:sz w:val="28"/>
          <w:szCs w:val="28"/>
        </w:rPr>
        <w:t>5.1. В целях поощрения работников учреждения за повышение качества и результативности труда в соответствии с нормативно-правовыми актами Российской Федерации, Ивановской области, муниципальными правовыми актами органов местного самоуправления работникам учреждения устанавливаются стимулирующие выплаты:</w:t>
      </w:r>
    </w:p>
    <w:p w:rsidR="0004157B" w:rsidRPr="00BB506D" w:rsidRDefault="0004157B" w:rsidP="0004157B">
      <w:pPr>
        <w:autoSpaceDE w:val="0"/>
        <w:autoSpaceDN w:val="0"/>
        <w:adjustRightInd w:val="0"/>
        <w:spacing w:before="200"/>
        <w:ind w:firstLine="540"/>
        <w:jc w:val="both"/>
        <w:rPr>
          <w:sz w:val="28"/>
          <w:szCs w:val="28"/>
        </w:rPr>
      </w:pPr>
      <w:r w:rsidRPr="00BB506D">
        <w:rPr>
          <w:sz w:val="28"/>
          <w:szCs w:val="28"/>
        </w:rPr>
        <w:t>- премиальная выплата по итогам работы за месяц;</w:t>
      </w:r>
    </w:p>
    <w:p w:rsidR="0004157B" w:rsidRPr="00BB506D" w:rsidRDefault="0004157B" w:rsidP="0004157B">
      <w:pPr>
        <w:autoSpaceDE w:val="0"/>
        <w:autoSpaceDN w:val="0"/>
        <w:adjustRightInd w:val="0"/>
        <w:spacing w:before="200"/>
        <w:ind w:firstLine="540"/>
        <w:jc w:val="both"/>
        <w:rPr>
          <w:sz w:val="28"/>
          <w:szCs w:val="28"/>
        </w:rPr>
      </w:pPr>
      <w:r w:rsidRPr="00BB506D">
        <w:rPr>
          <w:sz w:val="28"/>
          <w:szCs w:val="28"/>
        </w:rPr>
        <w:t>- за наличие классности;</w:t>
      </w:r>
    </w:p>
    <w:p w:rsidR="0004157B" w:rsidRPr="00BB506D" w:rsidRDefault="0004157B" w:rsidP="0004157B">
      <w:pPr>
        <w:autoSpaceDE w:val="0"/>
        <w:autoSpaceDN w:val="0"/>
        <w:adjustRightInd w:val="0"/>
        <w:spacing w:before="200"/>
        <w:ind w:firstLine="540"/>
        <w:jc w:val="both"/>
        <w:rPr>
          <w:sz w:val="28"/>
          <w:szCs w:val="28"/>
        </w:rPr>
      </w:pPr>
      <w:r w:rsidRPr="00BB506D">
        <w:rPr>
          <w:sz w:val="28"/>
          <w:szCs w:val="28"/>
        </w:rPr>
        <w:t>- единовременные выплаты за счет сложившейся экономии фонда оплаты труда по итогам работы за отчетные периоды (квартал, полугодие, 9 месяцев, год).</w:t>
      </w:r>
    </w:p>
    <w:p w:rsidR="0004157B" w:rsidRPr="00BB506D" w:rsidRDefault="0004157B" w:rsidP="0004157B">
      <w:pPr>
        <w:autoSpaceDE w:val="0"/>
        <w:autoSpaceDN w:val="0"/>
        <w:adjustRightInd w:val="0"/>
        <w:spacing w:before="200"/>
        <w:ind w:firstLine="540"/>
        <w:jc w:val="both"/>
        <w:rPr>
          <w:sz w:val="28"/>
          <w:szCs w:val="28"/>
        </w:rPr>
      </w:pPr>
      <w:r w:rsidRPr="00BB506D">
        <w:rPr>
          <w:sz w:val="28"/>
          <w:szCs w:val="28"/>
        </w:rPr>
        <w:t>5.2. Источником стимулирующих выплат является установленный фонд оплаты труда учреждения.</w:t>
      </w:r>
    </w:p>
    <w:p w:rsidR="0004157B" w:rsidRPr="00BB506D" w:rsidRDefault="0004157B" w:rsidP="0004157B">
      <w:pPr>
        <w:autoSpaceDE w:val="0"/>
        <w:autoSpaceDN w:val="0"/>
        <w:adjustRightInd w:val="0"/>
        <w:spacing w:before="200"/>
        <w:ind w:firstLine="540"/>
        <w:jc w:val="both"/>
        <w:rPr>
          <w:sz w:val="28"/>
          <w:szCs w:val="28"/>
        </w:rPr>
      </w:pPr>
      <w:r w:rsidRPr="00BB506D">
        <w:rPr>
          <w:sz w:val="28"/>
          <w:szCs w:val="28"/>
        </w:rPr>
        <w:t>5.3. Премиальная выплата по итогам работы за месяц.</w:t>
      </w:r>
    </w:p>
    <w:p w:rsidR="0004157B" w:rsidRPr="00BB506D" w:rsidRDefault="0004157B" w:rsidP="0004157B">
      <w:pPr>
        <w:autoSpaceDE w:val="0"/>
        <w:autoSpaceDN w:val="0"/>
        <w:adjustRightInd w:val="0"/>
        <w:spacing w:before="200"/>
        <w:ind w:firstLine="540"/>
        <w:jc w:val="both"/>
        <w:rPr>
          <w:sz w:val="28"/>
          <w:szCs w:val="28"/>
        </w:rPr>
      </w:pPr>
      <w:r w:rsidRPr="00BB506D">
        <w:rPr>
          <w:sz w:val="28"/>
          <w:szCs w:val="28"/>
        </w:rPr>
        <w:t>5.3.1. Премиальная выплата по итогам работы за месяц производится работникам учреждения по результатам работы за месяц в размере до 50% от должностного оклада.</w:t>
      </w:r>
    </w:p>
    <w:p w:rsidR="0004157B" w:rsidRPr="00BB506D" w:rsidRDefault="0004157B" w:rsidP="0004157B">
      <w:pPr>
        <w:autoSpaceDE w:val="0"/>
        <w:autoSpaceDN w:val="0"/>
        <w:adjustRightInd w:val="0"/>
        <w:spacing w:before="200"/>
        <w:ind w:firstLine="540"/>
        <w:jc w:val="both"/>
        <w:rPr>
          <w:sz w:val="28"/>
          <w:szCs w:val="28"/>
        </w:rPr>
      </w:pPr>
      <w:r w:rsidRPr="00BB506D">
        <w:rPr>
          <w:sz w:val="28"/>
          <w:szCs w:val="28"/>
        </w:rPr>
        <w:t xml:space="preserve">Порядок и условия начисления и выплаты премиальной выплаты по итогам работы за месяц для работников учреждения устанавливаются приказом учреждения "Положение о премиальной выплате по итогам работы за месяц работникам муниципального казенного учреждения «Управление  по материально-техническому и хозяйственному обеспечению деятельности органов </w:t>
      </w:r>
      <w:r w:rsidRPr="00BB506D">
        <w:rPr>
          <w:sz w:val="28"/>
          <w:szCs w:val="28"/>
        </w:rPr>
        <w:lastRenderedPageBreak/>
        <w:t>местного самоуправления Комсомольского муниципального района Ивановской области», утверждаемым директором учреждения.</w:t>
      </w:r>
    </w:p>
    <w:p w:rsidR="0004157B" w:rsidRPr="00BB506D" w:rsidRDefault="0004157B" w:rsidP="0004157B">
      <w:pPr>
        <w:autoSpaceDE w:val="0"/>
        <w:autoSpaceDN w:val="0"/>
        <w:adjustRightInd w:val="0"/>
        <w:spacing w:before="200"/>
        <w:ind w:firstLine="540"/>
        <w:jc w:val="both"/>
        <w:rPr>
          <w:sz w:val="28"/>
          <w:szCs w:val="28"/>
        </w:rPr>
      </w:pPr>
      <w:r w:rsidRPr="00BB506D">
        <w:rPr>
          <w:sz w:val="28"/>
          <w:szCs w:val="28"/>
        </w:rPr>
        <w:t>5.3.2. Основными критериями для установления премиальной выплаты по итогам работы за месяц являются:</w:t>
      </w:r>
    </w:p>
    <w:p w:rsidR="0004157B" w:rsidRPr="00BB506D" w:rsidRDefault="0004157B" w:rsidP="0004157B">
      <w:pPr>
        <w:autoSpaceDE w:val="0"/>
        <w:autoSpaceDN w:val="0"/>
        <w:adjustRightInd w:val="0"/>
        <w:spacing w:before="200"/>
        <w:ind w:firstLine="540"/>
        <w:jc w:val="both"/>
        <w:rPr>
          <w:sz w:val="28"/>
          <w:szCs w:val="28"/>
        </w:rPr>
      </w:pPr>
      <w:r w:rsidRPr="00BB506D">
        <w:rPr>
          <w:sz w:val="28"/>
          <w:szCs w:val="28"/>
        </w:rPr>
        <w:t>- добросовестное, качественное, своевременное исполнение должностных обязанностей;</w:t>
      </w:r>
    </w:p>
    <w:p w:rsidR="0004157B" w:rsidRPr="00BB506D" w:rsidRDefault="0004157B" w:rsidP="0004157B">
      <w:pPr>
        <w:autoSpaceDE w:val="0"/>
        <w:autoSpaceDN w:val="0"/>
        <w:adjustRightInd w:val="0"/>
        <w:spacing w:before="200"/>
        <w:ind w:firstLine="540"/>
        <w:jc w:val="both"/>
        <w:rPr>
          <w:sz w:val="28"/>
          <w:szCs w:val="28"/>
        </w:rPr>
      </w:pPr>
      <w:r w:rsidRPr="00BB506D">
        <w:rPr>
          <w:sz w:val="28"/>
          <w:szCs w:val="28"/>
        </w:rPr>
        <w:t>- исполнение должностных обязанностей в условиях, отличающихся от нормальных: объем, сложность, срочность и повышенное качество работ;</w:t>
      </w:r>
    </w:p>
    <w:p w:rsidR="0004157B" w:rsidRPr="00BB506D" w:rsidRDefault="0004157B" w:rsidP="0004157B">
      <w:pPr>
        <w:autoSpaceDE w:val="0"/>
        <w:autoSpaceDN w:val="0"/>
        <w:adjustRightInd w:val="0"/>
        <w:spacing w:before="200"/>
        <w:ind w:firstLine="540"/>
        <w:jc w:val="both"/>
        <w:rPr>
          <w:sz w:val="28"/>
          <w:szCs w:val="28"/>
        </w:rPr>
      </w:pPr>
      <w:r w:rsidRPr="00BB506D">
        <w:rPr>
          <w:sz w:val="28"/>
          <w:szCs w:val="28"/>
        </w:rPr>
        <w:t>- творческое отношение к выполнению производственных задач, повышение уровня своей квалификации;</w:t>
      </w:r>
    </w:p>
    <w:p w:rsidR="0004157B" w:rsidRPr="00BB506D" w:rsidRDefault="0004157B" w:rsidP="0004157B">
      <w:pPr>
        <w:autoSpaceDE w:val="0"/>
        <w:autoSpaceDN w:val="0"/>
        <w:adjustRightInd w:val="0"/>
        <w:spacing w:before="200"/>
        <w:ind w:firstLine="540"/>
        <w:jc w:val="both"/>
        <w:rPr>
          <w:sz w:val="28"/>
          <w:szCs w:val="28"/>
        </w:rPr>
      </w:pPr>
      <w:r w:rsidRPr="00BB506D">
        <w:rPr>
          <w:sz w:val="28"/>
          <w:szCs w:val="28"/>
        </w:rPr>
        <w:t>- компетентность работников в принятии решений;</w:t>
      </w:r>
    </w:p>
    <w:p w:rsidR="0004157B" w:rsidRPr="00BB506D" w:rsidRDefault="0004157B" w:rsidP="0004157B">
      <w:pPr>
        <w:autoSpaceDE w:val="0"/>
        <w:autoSpaceDN w:val="0"/>
        <w:adjustRightInd w:val="0"/>
        <w:spacing w:before="200"/>
        <w:ind w:firstLine="540"/>
        <w:jc w:val="both"/>
        <w:rPr>
          <w:sz w:val="28"/>
          <w:szCs w:val="28"/>
        </w:rPr>
      </w:pPr>
      <w:r w:rsidRPr="00BB506D">
        <w:rPr>
          <w:sz w:val="28"/>
          <w:szCs w:val="28"/>
        </w:rPr>
        <w:t>5.3.3. Назначение премиальной выплаты по итогам работы за месяц производится на основании приказа директора учреждения в соответствии с приказом муниципального казенного учреждения «Управление  по материально-техническому и хозяйственному обеспечению деятельности органов местного самоуправления Комсомольского муниципального района Ивановской области».</w:t>
      </w:r>
    </w:p>
    <w:p w:rsidR="0004157B" w:rsidRPr="00BB506D" w:rsidRDefault="0004157B" w:rsidP="0004157B">
      <w:pPr>
        <w:autoSpaceDE w:val="0"/>
        <w:autoSpaceDN w:val="0"/>
        <w:adjustRightInd w:val="0"/>
        <w:spacing w:before="200"/>
        <w:ind w:firstLine="540"/>
        <w:jc w:val="both"/>
        <w:rPr>
          <w:sz w:val="28"/>
          <w:szCs w:val="28"/>
        </w:rPr>
      </w:pPr>
      <w:r w:rsidRPr="00BB506D">
        <w:rPr>
          <w:sz w:val="28"/>
          <w:szCs w:val="28"/>
        </w:rPr>
        <w:t>5.3.5. Премиальная выплата по итогам работы за месяц учитывается во всех случаях исчисления среднего заработка.</w:t>
      </w:r>
    </w:p>
    <w:p w:rsidR="0004157B" w:rsidRPr="00BB506D" w:rsidRDefault="0004157B" w:rsidP="0004157B">
      <w:pPr>
        <w:autoSpaceDE w:val="0"/>
        <w:autoSpaceDN w:val="0"/>
        <w:adjustRightInd w:val="0"/>
        <w:spacing w:before="200"/>
        <w:ind w:firstLine="540"/>
        <w:jc w:val="both"/>
        <w:rPr>
          <w:sz w:val="28"/>
          <w:szCs w:val="28"/>
        </w:rPr>
      </w:pPr>
      <w:bookmarkStart w:id="4" w:name="Par182"/>
      <w:bookmarkEnd w:id="4"/>
      <w:r w:rsidRPr="00BB506D">
        <w:rPr>
          <w:sz w:val="28"/>
          <w:szCs w:val="28"/>
        </w:rPr>
        <w:t>5.4. Выплата за наличие классности.</w:t>
      </w:r>
    </w:p>
    <w:p w:rsidR="0004157B" w:rsidRPr="00BB506D" w:rsidRDefault="0004157B" w:rsidP="0004157B">
      <w:pPr>
        <w:autoSpaceDE w:val="0"/>
        <w:autoSpaceDN w:val="0"/>
        <w:adjustRightInd w:val="0"/>
        <w:spacing w:before="200"/>
        <w:ind w:firstLine="540"/>
        <w:jc w:val="both"/>
        <w:rPr>
          <w:sz w:val="28"/>
          <w:szCs w:val="28"/>
        </w:rPr>
      </w:pPr>
      <w:r w:rsidRPr="00BB506D">
        <w:rPr>
          <w:sz w:val="28"/>
          <w:szCs w:val="28"/>
        </w:rPr>
        <w:t>5.4.1. Водителям легковых автомобилей производится ежемесячная выплата за классность в размере 25% от должностного оклада.</w:t>
      </w:r>
    </w:p>
    <w:p w:rsidR="0004157B" w:rsidRPr="00BB506D" w:rsidRDefault="0004157B" w:rsidP="0004157B">
      <w:pPr>
        <w:autoSpaceDE w:val="0"/>
        <w:autoSpaceDN w:val="0"/>
        <w:adjustRightInd w:val="0"/>
        <w:spacing w:before="200"/>
        <w:ind w:firstLine="540"/>
        <w:jc w:val="both"/>
        <w:rPr>
          <w:sz w:val="28"/>
          <w:szCs w:val="28"/>
        </w:rPr>
      </w:pPr>
      <w:r w:rsidRPr="00BB506D">
        <w:rPr>
          <w:sz w:val="28"/>
          <w:szCs w:val="28"/>
        </w:rPr>
        <w:t>5.5. Единовременные выплаты за счет сложившейся экономии фонда заработной платы по итогам работы за отчетные периоды (квартал, полугодие, 9 месяцев, год).</w:t>
      </w:r>
    </w:p>
    <w:p w:rsidR="0004157B" w:rsidRPr="00BB506D" w:rsidRDefault="0004157B" w:rsidP="0004157B">
      <w:pPr>
        <w:autoSpaceDE w:val="0"/>
        <w:autoSpaceDN w:val="0"/>
        <w:adjustRightInd w:val="0"/>
        <w:spacing w:before="200"/>
        <w:ind w:firstLine="540"/>
        <w:jc w:val="both"/>
        <w:rPr>
          <w:sz w:val="28"/>
          <w:szCs w:val="28"/>
        </w:rPr>
      </w:pPr>
      <w:r w:rsidRPr="00BB506D">
        <w:rPr>
          <w:sz w:val="28"/>
          <w:szCs w:val="28"/>
        </w:rPr>
        <w:t>5.5.1. Назначение единовременной выплаты за счет сложившейся экономии производится в пределах общего фонда оплаты труда за отчетный период (квартал, полугодие, 9 месяцев, год) в порядке, определяемом настоящим положением из средств экономии общего фонда оплаты труда", утверждаемым директором учреждения.</w:t>
      </w:r>
    </w:p>
    <w:p w:rsidR="0004157B" w:rsidRPr="00BB506D" w:rsidRDefault="0004157B" w:rsidP="0004157B">
      <w:pPr>
        <w:autoSpaceDE w:val="0"/>
        <w:autoSpaceDN w:val="0"/>
        <w:adjustRightInd w:val="0"/>
        <w:spacing w:before="200"/>
        <w:ind w:firstLine="540"/>
        <w:jc w:val="both"/>
        <w:rPr>
          <w:sz w:val="28"/>
          <w:szCs w:val="28"/>
        </w:rPr>
      </w:pPr>
      <w:r w:rsidRPr="00BB506D">
        <w:rPr>
          <w:sz w:val="28"/>
          <w:szCs w:val="28"/>
        </w:rPr>
        <w:t>5.6. Порядок и условия выплаты материальной помощи при предоставлении ежегодного оплачиваемого отпуска.</w:t>
      </w:r>
    </w:p>
    <w:p w:rsidR="0004157B" w:rsidRPr="00BB506D" w:rsidRDefault="0004157B" w:rsidP="0004157B">
      <w:pPr>
        <w:autoSpaceDE w:val="0"/>
        <w:autoSpaceDN w:val="0"/>
        <w:adjustRightInd w:val="0"/>
        <w:spacing w:before="200"/>
        <w:ind w:firstLine="540"/>
        <w:jc w:val="both"/>
        <w:rPr>
          <w:sz w:val="28"/>
          <w:szCs w:val="28"/>
        </w:rPr>
      </w:pPr>
      <w:r w:rsidRPr="00BB506D">
        <w:rPr>
          <w:sz w:val="28"/>
          <w:szCs w:val="28"/>
        </w:rPr>
        <w:t xml:space="preserve">5.6.1. Материальная помощь выплачивается один раз в год в следующих размерах диспетчерам ЕДДС - операторам системы 112 - в размере одного должностного оклада; руководителю и главному бухгалтеру, водителям, старшим диспетчерам ЕДДС - операторам системы 112, дворнику, уборщицам, механику, работнику по обслуживанию здания - в размере двух должностных окладов. </w:t>
      </w:r>
    </w:p>
    <w:p w:rsidR="0004157B" w:rsidRPr="00BB506D" w:rsidRDefault="0004157B" w:rsidP="0004157B">
      <w:pPr>
        <w:autoSpaceDE w:val="0"/>
        <w:autoSpaceDN w:val="0"/>
        <w:adjustRightInd w:val="0"/>
        <w:spacing w:before="200"/>
        <w:ind w:firstLine="540"/>
        <w:jc w:val="both"/>
        <w:rPr>
          <w:sz w:val="28"/>
          <w:szCs w:val="28"/>
        </w:rPr>
      </w:pPr>
      <w:r w:rsidRPr="00BB506D">
        <w:rPr>
          <w:sz w:val="28"/>
          <w:szCs w:val="28"/>
        </w:rPr>
        <w:lastRenderedPageBreak/>
        <w:t>5.6.2. Материальная помощь при предоставлении ежегодного оплачиваемого отпуска выплачиваются работникам, для которых учреждение является основным местом работы.</w:t>
      </w:r>
    </w:p>
    <w:p w:rsidR="0004157B" w:rsidRPr="00BB506D" w:rsidRDefault="0004157B" w:rsidP="0004157B">
      <w:pPr>
        <w:autoSpaceDE w:val="0"/>
        <w:autoSpaceDN w:val="0"/>
        <w:adjustRightInd w:val="0"/>
        <w:spacing w:before="200"/>
        <w:ind w:firstLine="540"/>
        <w:jc w:val="both"/>
        <w:rPr>
          <w:sz w:val="28"/>
          <w:szCs w:val="28"/>
        </w:rPr>
      </w:pPr>
      <w:r w:rsidRPr="00BB506D">
        <w:rPr>
          <w:sz w:val="28"/>
          <w:szCs w:val="28"/>
        </w:rPr>
        <w:t>5.6.3. Материальная помощь выплачивается работникам к очередному отпуску по его личному заявлению.</w:t>
      </w:r>
    </w:p>
    <w:p w:rsidR="0004157B" w:rsidRPr="00BB506D" w:rsidRDefault="0004157B" w:rsidP="0004157B">
      <w:pPr>
        <w:autoSpaceDE w:val="0"/>
        <w:autoSpaceDN w:val="0"/>
        <w:adjustRightInd w:val="0"/>
        <w:spacing w:before="200"/>
        <w:ind w:firstLine="540"/>
        <w:jc w:val="both"/>
        <w:rPr>
          <w:sz w:val="28"/>
          <w:szCs w:val="28"/>
        </w:rPr>
      </w:pPr>
      <w:r w:rsidRPr="00BB506D">
        <w:rPr>
          <w:sz w:val="28"/>
          <w:szCs w:val="28"/>
        </w:rPr>
        <w:t>5.6.4. Основанием для выплаты материальной помощи и единовременной выплаты при предоставлении ежегодного оплачиваемого отпуска является приказ директора учреждения, изданный на основании заявления работника.</w:t>
      </w:r>
    </w:p>
    <w:p w:rsidR="0004157B" w:rsidRPr="00BB506D" w:rsidRDefault="0004157B" w:rsidP="0004157B">
      <w:pPr>
        <w:autoSpaceDE w:val="0"/>
        <w:autoSpaceDN w:val="0"/>
        <w:adjustRightInd w:val="0"/>
        <w:spacing w:before="200"/>
        <w:ind w:firstLine="540"/>
        <w:jc w:val="both"/>
        <w:rPr>
          <w:sz w:val="28"/>
          <w:szCs w:val="28"/>
        </w:rPr>
      </w:pPr>
      <w:r w:rsidRPr="00BB506D">
        <w:rPr>
          <w:sz w:val="28"/>
          <w:szCs w:val="28"/>
        </w:rPr>
        <w:t>5.6.5. Работникам учреждения, уволившимся в течение года по собственному желанию, по состоянию здоровья, препятствующему продолжению выполнения данной работы, в связи с признанием работника полностью нетрудоспособным, материальная помощь по заявлению работника выплачивается пропорционально фактически отработанному времени в текущем году.</w:t>
      </w:r>
    </w:p>
    <w:p w:rsidR="0004157B" w:rsidRPr="00BB506D" w:rsidRDefault="0004157B" w:rsidP="0004157B">
      <w:pPr>
        <w:autoSpaceDE w:val="0"/>
        <w:autoSpaceDN w:val="0"/>
        <w:adjustRightInd w:val="0"/>
        <w:spacing w:before="200"/>
        <w:ind w:firstLine="540"/>
        <w:jc w:val="both"/>
        <w:rPr>
          <w:sz w:val="28"/>
          <w:szCs w:val="28"/>
        </w:rPr>
      </w:pPr>
      <w:r w:rsidRPr="00BB506D">
        <w:rPr>
          <w:sz w:val="28"/>
          <w:szCs w:val="28"/>
        </w:rPr>
        <w:t>5.6.6. Работникам учреждения, находящимся в отпусках без сохранения заработной платы продолжительностью более одного месяца и частично оплачиваемых отпусках (по уходу за ребенком), материальная помощь выплачивается за фактически отработанное время в текущем году, не включая периода нахождения в указанных отпусках.</w:t>
      </w:r>
    </w:p>
    <w:p w:rsidR="0004157B" w:rsidRPr="00BB506D" w:rsidRDefault="0004157B" w:rsidP="0004157B">
      <w:pPr>
        <w:autoSpaceDE w:val="0"/>
        <w:autoSpaceDN w:val="0"/>
        <w:adjustRightInd w:val="0"/>
        <w:spacing w:before="200"/>
        <w:ind w:firstLine="540"/>
        <w:jc w:val="both"/>
        <w:rPr>
          <w:sz w:val="28"/>
          <w:szCs w:val="28"/>
        </w:rPr>
      </w:pPr>
      <w:r w:rsidRPr="00BB506D">
        <w:rPr>
          <w:sz w:val="28"/>
          <w:szCs w:val="28"/>
        </w:rPr>
        <w:t>5.6.7. Работникам учреждения, уволенным в связи с призывом в Вооруженные Силы, уходом на пенсию, по сокращению численности или штатов, при ликвидации учреждения, материальная помощь выплачивается в полном объеме.</w:t>
      </w:r>
    </w:p>
    <w:p w:rsidR="0004157B" w:rsidRPr="00BB506D" w:rsidRDefault="0004157B" w:rsidP="0004157B">
      <w:pPr>
        <w:autoSpaceDE w:val="0"/>
        <w:autoSpaceDN w:val="0"/>
        <w:adjustRightInd w:val="0"/>
        <w:spacing w:before="200"/>
        <w:ind w:firstLine="540"/>
        <w:jc w:val="both"/>
        <w:rPr>
          <w:sz w:val="28"/>
          <w:szCs w:val="28"/>
        </w:rPr>
      </w:pPr>
      <w:r w:rsidRPr="00BB506D">
        <w:rPr>
          <w:sz w:val="28"/>
          <w:szCs w:val="28"/>
        </w:rPr>
        <w:t>5.6.8. Источником выплаты является установленный фонд оплаты труда учреждения.</w:t>
      </w:r>
    </w:p>
    <w:p w:rsidR="0004157B" w:rsidRPr="00BB506D" w:rsidRDefault="0004157B" w:rsidP="0004157B">
      <w:pPr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</w:p>
    <w:p w:rsidR="0004157B" w:rsidRPr="00BB506D" w:rsidRDefault="0004157B" w:rsidP="0004157B">
      <w:pPr>
        <w:autoSpaceDE w:val="0"/>
        <w:autoSpaceDN w:val="0"/>
        <w:adjustRightInd w:val="0"/>
        <w:jc w:val="center"/>
        <w:rPr>
          <w:sz w:val="28"/>
          <w:szCs w:val="28"/>
        </w:rPr>
      </w:pPr>
      <w:r w:rsidRPr="00BB506D">
        <w:rPr>
          <w:sz w:val="28"/>
          <w:szCs w:val="28"/>
        </w:rPr>
        <w:t>6. Другие вопросы оплаты труда</w:t>
      </w:r>
    </w:p>
    <w:p w:rsidR="0004157B" w:rsidRPr="00BB506D" w:rsidRDefault="0004157B" w:rsidP="0004157B">
      <w:pPr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</w:p>
    <w:p w:rsidR="0004157B" w:rsidRPr="00BB506D" w:rsidRDefault="0004157B" w:rsidP="0004157B">
      <w:pPr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  <w:r w:rsidRPr="00BB506D">
        <w:rPr>
          <w:sz w:val="28"/>
          <w:szCs w:val="28"/>
        </w:rPr>
        <w:t>6.1. Дополнительная материальная помощь.</w:t>
      </w:r>
    </w:p>
    <w:p w:rsidR="0004157B" w:rsidRPr="00BB506D" w:rsidRDefault="0004157B" w:rsidP="0004157B">
      <w:pPr>
        <w:autoSpaceDE w:val="0"/>
        <w:autoSpaceDN w:val="0"/>
        <w:adjustRightInd w:val="0"/>
        <w:spacing w:before="200"/>
        <w:ind w:firstLine="540"/>
        <w:jc w:val="both"/>
        <w:rPr>
          <w:sz w:val="28"/>
          <w:szCs w:val="28"/>
        </w:rPr>
      </w:pPr>
      <w:r w:rsidRPr="00BB506D">
        <w:rPr>
          <w:sz w:val="28"/>
          <w:szCs w:val="28"/>
        </w:rPr>
        <w:t>6.1.1. На основании приказа директора учреждения работнику может быть оказана дополнительная материальная помощь в случаях:</w:t>
      </w:r>
    </w:p>
    <w:p w:rsidR="0004157B" w:rsidRPr="00BB506D" w:rsidRDefault="0004157B" w:rsidP="0004157B">
      <w:pPr>
        <w:autoSpaceDE w:val="0"/>
        <w:autoSpaceDN w:val="0"/>
        <w:adjustRightInd w:val="0"/>
        <w:spacing w:before="200"/>
        <w:ind w:firstLine="540"/>
        <w:jc w:val="both"/>
        <w:rPr>
          <w:sz w:val="28"/>
          <w:szCs w:val="28"/>
        </w:rPr>
      </w:pPr>
      <w:r w:rsidRPr="00BB506D">
        <w:rPr>
          <w:sz w:val="28"/>
          <w:szCs w:val="28"/>
        </w:rPr>
        <w:t>- утраты личного имущества в результате пожара, кражи или стихийного бедствия природного и техногенного характера в размере до одного должностного оклада на основании справок из соответствующих органов (жилищно-коммунального хозяйства, внутренних дел, противопожарной службы и др. с указанием размера нанесенного ущерба);</w:t>
      </w:r>
    </w:p>
    <w:p w:rsidR="0004157B" w:rsidRPr="00BB506D" w:rsidRDefault="0004157B" w:rsidP="0004157B">
      <w:pPr>
        <w:autoSpaceDE w:val="0"/>
        <w:autoSpaceDN w:val="0"/>
        <w:adjustRightInd w:val="0"/>
        <w:spacing w:before="200"/>
        <w:ind w:firstLine="540"/>
        <w:jc w:val="both"/>
        <w:rPr>
          <w:sz w:val="28"/>
          <w:szCs w:val="28"/>
        </w:rPr>
      </w:pPr>
      <w:r w:rsidRPr="00BB506D">
        <w:rPr>
          <w:sz w:val="28"/>
          <w:szCs w:val="28"/>
        </w:rPr>
        <w:t>- тяжелого заболевания работника, острой необходимости проведения операций или приобретения лекарств стоимостью, превышающей размер ежемесячной заработной платы работника учреждения, в размере до одного должностного оклада на основании платежных документов, подтверждающих стоимость операции или лекарственных средств;</w:t>
      </w:r>
    </w:p>
    <w:p w:rsidR="0004157B" w:rsidRPr="00BB506D" w:rsidRDefault="0004157B" w:rsidP="0004157B">
      <w:pPr>
        <w:autoSpaceDE w:val="0"/>
        <w:autoSpaceDN w:val="0"/>
        <w:adjustRightInd w:val="0"/>
        <w:spacing w:before="200"/>
        <w:ind w:firstLine="540"/>
        <w:jc w:val="both"/>
        <w:rPr>
          <w:sz w:val="28"/>
          <w:szCs w:val="28"/>
        </w:rPr>
      </w:pPr>
      <w:r w:rsidRPr="00BB506D">
        <w:rPr>
          <w:sz w:val="28"/>
          <w:szCs w:val="28"/>
        </w:rPr>
        <w:lastRenderedPageBreak/>
        <w:t>- смерти члена семьи или близких родственников (супруга, супруги, детей, родителей) работнику учреждения на основании свидетельства о смерти и документов, подтверждающих степень родства, в размере до одного должностного оклада;</w:t>
      </w:r>
    </w:p>
    <w:p w:rsidR="0004157B" w:rsidRPr="00BB506D" w:rsidRDefault="0004157B" w:rsidP="0004157B">
      <w:pPr>
        <w:autoSpaceDE w:val="0"/>
        <w:autoSpaceDN w:val="0"/>
        <w:adjustRightInd w:val="0"/>
        <w:spacing w:before="200"/>
        <w:ind w:firstLine="540"/>
        <w:jc w:val="both"/>
        <w:rPr>
          <w:sz w:val="28"/>
          <w:szCs w:val="28"/>
        </w:rPr>
      </w:pPr>
      <w:r w:rsidRPr="00BB506D">
        <w:rPr>
          <w:sz w:val="28"/>
          <w:szCs w:val="28"/>
        </w:rPr>
        <w:t>- юбилейных дат со дня рождения работника - 50 лет, 55 лет, 60 лет и так далее через каждые пять лет - один должностной оклад;</w:t>
      </w:r>
    </w:p>
    <w:p w:rsidR="0004157B" w:rsidRPr="00BB506D" w:rsidRDefault="0004157B" w:rsidP="0004157B">
      <w:pPr>
        <w:autoSpaceDE w:val="0"/>
        <w:autoSpaceDN w:val="0"/>
        <w:adjustRightInd w:val="0"/>
        <w:spacing w:before="200"/>
        <w:ind w:firstLine="540"/>
        <w:jc w:val="both"/>
        <w:rPr>
          <w:sz w:val="28"/>
          <w:szCs w:val="28"/>
        </w:rPr>
      </w:pPr>
      <w:r w:rsidRPr="00BB506D">
        <w:rPr>
          <w:sz w:val="28"/>
          <w:szCs w:val="28"/>
        </w:rPr>
        <w:t>6.1.2. Расходы на оказание дополнительной материальной помощи осуществляются за счет экономии фонда оплаты труда учреждения.</w:t>
      </w:r>
    </w:p>
    <w:p w:rsidR="0004157B" w:rsidRPr="00BB506D" w:rsidRDefault="0004157B" w:rsidP="0004157B">
      <w:pPr>
        <w:autoSpaceDE w:val="0"/>
        <w:autoSpaceDN w:val="0"/>
        <w:adjustRightInd w:val="0"/>
        <w:spacing w:before="200"/>
        <w:ind w:firstLine="540"/>
        <w:jc w:val="both"/>
        <w:rPr>
          <w:sz w:val="28"/>
          <w:szCs w:val="28"/>
        </w:rPr>
      </w:pPr>
      <w:r w:rsidRPr="00BB506D">
        <w:rPr>
          <w:sz w:val="28"/>
          <w:szCs w:val="28"/>
        </w:rPr>
        <w:t>6.1.3. Основанием для выплаты дополнительной материальной помощи является приказ директора учреждения, изданный на основании заявления работника.</w:t>
      </w:r>
    </w:p>
    <w:p w:rsidR="0004157B" w:rsidRPr="00BB506D" w:rsidRDefault="0004157B" w:rsidP="0004157B">
      <w:pPr>
        <w:autoSpaceDE w:val="0"/>
        <w:autoSpaceDN w:val="0"/>
        <w:adjustRightInd w:val="0"/>
        <w:spacing w:before="200"/>
        <w:ind w:firstLine="540"/>
        <w:jc w:val="both"/>
        <w:rPr>
          <w:sz w:val="28"/>
          <w:szCs w:val="28"/>
        </w:rPr>
      </w:pPr>
      <w:r w:rsidRPr="00BB506D">
        <w:rPr>
          <w:sz w:val="28"/>
          <w:szCs w:val="28"/>
        </w:rPr>
        <w:t>6.1.4. Источником выплаты дополнительной материальной помощи является сложившаяся экономия фонда оплаты труда.</w:t>
      </w:r>
    </w:p>
    <w:p w:rsidR="0004157B" w:rsidRPr="00BB506D" w:rsidRDefault="0004157B" w:rsidP="0004157B">
      <w:pPr>
        <w:autoSpaceDE w:val="0"/>
        <w:autoSpaceDN w:val="0"/>
        <w:adjustRightInd w:val="0"/>
        <w:jc w:val="right"/>
        <w:outlineLvl w:val="1"/>
        <w:rPr>
          <w:sz w:val="28"/>
          <w:szCs w:val="28"/>
        </w:rPr>
      </w:pPr>
      <w:bookmarkStart w:id="5" w:name="Par287"/>
      <w:bookmarkEnd w:id="5"/>
    </w:p>
    <w:p w:rsidR="0004157B" w:rsidRDefault="0004157B" w:rsidP="0004157B">
      <w:pPr>
        <w:autoSpaceDE w:val="0"/>
        <w:autoSpaceDN w:val="0"/>
        <w:adjustRightInd w:val="0"/>
        <w:ind w:right="-2"/>
        <w:jc w:val="right"/>
        <w:outlineLvl w:val="1"/>
      </w:pPr>
    </w:p>
    <w:p w:rsidR="0004157B" w:rsidRDefault="0004157B" w:rsidP="0004157B">
      <w:pPr>
        <w:autoSpaceDE w:val="0"/>
        <w:autoSpaceDN w:val="0"/>
        <w:adjustRightInd w:val="0"/>
        <w:ind w:right="-2"/>
        <w:jc w:val="right"/>
        <w:outlineLvl w:val="1"/>
      </w:pPr>
    </w:p>
    <w:p w:rsidR="0004157B" w:rsidRDefault="0004157B" w:rsidP="0004157B">
      <w:pPr>
        <w:autoSpaceDE w:val="0"/>
        <w:autoSpaceDN w:val="0"/>
        <w:adjustRightInd w:val="0"/>
        <w:ind w:right="-2"/>
        <w:jc w:val="right"/>
        <w:outlineLvl w:val="1"/>
      </w:pPr>
    </w:p>
    <w:p w:rsidR="0004157B" w:rsidRDefault="0004157B" w:rsidP="0004157B">
      <w:pPr>
        <w:autoSpaceDE w:val="0"/>
        <w:autoSpaceDN w:val="0"/>
        <w:adjustRightInd w:val="0"/>
        <w:ind w:right="-2"/>
        <w:jc w:val="right"/>
        <w:outlineLvl w:val="1"/>
      </w:pPr>
    </w:p>
    <w:p w:rsidR="0004157B" w:rsidRPr="00E3060F" w:rsidRDefault="0004157B" w:rsidP="0004157B">
      <w:pPr>
        <w:autoSpaceDE w:val="0"/>
        <w:autoSpaceDN w:val="0"/>
        <w:adjustRightInd w:val="0"/>
        <w:ind w:right="-2"/>
        <w:jc w:val="right"/>
        <w:outlineLvl w:val="1"/>
      </w:pPr>
      <w:r w:rsidRPr="00E3060F">
        <w:t>Приложение 1</w:t>
      </w:r>
    </w:p>
    <w:p w:rsidR="0004157B" w:rsidRPr="00E3060F" w:rsidRDefault="0004157B" w:rsidP="0004157B">
      <w:pPr>
        <w:autoSpaceDE w:val="0"/>
        <w:autoSpaceDN w:val="0"/>
        <w:adjustRightInd w:val="0"/>
        <w:ind w:left="5664" w:firstLine="708"/>
        <w:jc w:val="right"/>
      </w:pPr>
      <w:r w:rsidRPr="00E3060F">
        <w:t>к Положению     об оплате труда работников муниципального казенного учреждения «Управление  по материально-техническому и хозяйственному обеспечению деятельности органов местного самоуправления Комсомольского муниципального района Ивановской области»</w:t>
      </w:r>
    </w:p>
    <w:tbl>
      <w:tblPr>
        <w:tblW w:w="5000" w:type="pct"/>
        <w:jc w:val="center"/>
        <w:tblLayout w:type="fixed"/>
        <w:tblCellMar>
          <w:top w:w="113" w:type="dxa"/>
          <w:left w:w="113" w:type="dxa"/>
          <w:bottom w:w="113" w:type="dxa"/>
          <w:right w:w="113" w:type="dxa"/>
        </w:tblCellMar>
        <w:tblLook w:val="0000"/>
      </w:tblPr>
      <w:tblGrid>
        <w:gridCol w:w="10148"/>
      </w:tblGrid>
      <w:tr w:rsidR="0004157B" w:rsidRPr="00BB506D" w:rsidTr="00562D00">
        <w:trPr>
          <w:jc w:val="center"/>
        </w:trPr>
        <w:tc>
          <w:tcPr>
            <w:tcW w:w="5000" w:type="pct"/>
            <w:tcBorders>
              <w:left w:val="single" w:sz="24" w:space="0" w:color="CED3F1"/>
              <w:right w:val="single" w:sz="24" w:space="0" w:color="F4F3F8"/>
            </w:tcBorders>
            <w:shd w:val="clear" w:color="auto" w:fill="F4F3F8"/>
          </w:tcPr>
          <w:p w:rsidR="0004157B" w:rsidRPr="00BB506D" w:rsidRDefault="0004157B" w:rsidP="00562D00">
            <w:pPr>
              <w:autoSpaceDE w:val="0"/>
              <w:autoSpaceDN w:val="0"/>
              <w:adjustRightInd w:val="0"/>
              <w:jc w:val="center"/>
              <w:rPr>
                <w:color w:val="392C69"/>
                <w:sz w:val="28"/>
                <w:szCs w:val="28"/>
              </w:rPr>
            </w:pPr>
            <w:r w:rsidRPr="00BB506D">
              <w:rPr>
                <w:sz w:val="28"/>
                <w:szCs w:val="28"/>
              </w:rPr>
              <w:t>Размеры должностных окладов</w:t>
            </w:r>
          </w:p>
        </w:tc>
      </w:tr>
    </w:tbl>
    <w:p w:rsidR="0004157B" w:rsidRPr="00BB506D" w:rsidRDefault="0004157B" w:rsidP="0004157B">
      <w:pPr>
        <w:autoSpaceDE w:val="0"/>
        <w:autoSpaceDN w:val="0"/>
        <w:adjustRightInd w:val="0"/>
        <w:jc w:val="both"/>
        <w:rPr>
          <w:sz w:val="28"/>
          <w:szCs w:val="28"/>
        </w:rPr>
      </w:pPr>
    </w:p>
    <w:tbl>
      <w:tblPr>
        <w:tblW w:w="0" w:type="auto"/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/>
      </w:tblPr>
      <w:tblGrid>
        <w:gridCol w:w="510"/>
        <w:gridCol w:w="6803"/>
        <w:gridCol w:w="1757"/>
      </w:tblGrid>
      <w:tr w:rsidR="0004157B" w:rsidRPr="00BB506D" w:rsidTr="00562D00">
        <w:tc>
          <w:tcPr>
            <w:tcW w:w="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4157B" w:rsidRPr="00BB506D" w:rsidRDefault="0004157B" w:rsidP="00562D00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BB506D">
              <w:rPr>
                <w:sz w:val="28"/>
                <w:szCs w:val="28"/>
              </w:rPr>
              <w:t>N п/п</w:t>
            </w:r>
          </w:p>
        </w:tc>
        <w:tc>
          <w:tcPr>
            <w:tcW w:w="68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4157B" w:rsidRPr="00BB506D" w:rsidRDefault="0004157B" w:rsidP="00562D00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BB506D">
              <w:rPr>
                <w:sz w:val="28"/>
                <w:szCs w:val="28"/>
              </w:rPr>
              <w:t>Наименование должностей</w:t>
            </w:r>
          </w:p>
        </w:tc>
        <w:tc>
          <w:tcPr>
            <w:tcW w:w="1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4157B" w:rsidRPr="00BB506D" w:rsidRDefault="0004157B" w:rsidP="00562D00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BB506D">
              <w:rPr>
                <w:sz w:val="28"/>
                <w:szCs w:val="28"/>
              </w:rPr>
              <w:t>Должностной оклад (руб.)</w:t>
            </w:r>
          </w:p>
        </w:tc>
      </w:tr>
      <w:tr w:rsidR="0004157B" w:rsidRPr="00BB506D" w:rsidTr="00562D00">
        <w:tc>
          <w:tcPr>
            <w:tcW w:w="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4157B" w:rsidRPr="00BB506D" w:rsidRDefault="0004157B" w:rsidP="00562D00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BB506D">
              <w:rPr>
                <w:sz w:val="28"/>
                <w:szCs w:val="28"/>
              </w:rPr>
              <w:t>1</w:t>
            </w:r>
          </w:p>
        </w:tc>
        <w:tc>
          <w:tcPr>
            <w:tcW w:w="68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4157B" w:rsidRPr="00BB506D" w:rsidRDefault="0004157B" w:rsidP="00562D00">
            <w:pPr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BB506D">
              <w:rPr>
                <w:sz w:val="28"/>
                <w:szCs w:val="28"/>
              </w:rPr>
              <w:t>главный бухгалтер</w:t>
            </w:r>
          </w:p>
        </w:tc>
        <w:tc>
          <w:tcPr>
            <w:tcW w:w="1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4157B" w:rsidRPr="00BB506D" w:rsidRDefault="0004157B" w:rsidP="00562D00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BB506D">
              <w:rPr>
                <w:sz w:val="28"/>
                <w:szCs w:val="28"/>
              </w:rPr>
              <w:t>6448,00</w:t>
            </w:r>
          </w:p>
        </w:tc>
      </w:tr>
      <w:tr w:rsidR="0004157B" w:rsidRPr="00BB506D" w:rsidTr="00562D00">
        <w:tc>
          <w:tcPr>
            <w:tcW w:w="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4157B" w:rsidRPr="00BB506D" w:rsidRDefault="0004157B" w:rsidP="00562D00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BB506D">
              <w:rPr>
                <w:sz w:val="28"/>
                <w:szCs w:val="28"/>
              </w:rPr>
              <w:t>2</w:t>
            </w:r>
          </w:p>
        </w:tc>
        <w:tc>
          <w:tcPr>
            <w:tcW w:w="68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4157B" w:rsidRPr="00BB506D" w:rsidRDefault="0004157B" w:rsidP="00562D00">
            <w:pPr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BB506D">
              <w:rPr>
                <w:sz w:val="28"/>
                <w:szCs w:val="28"/>
              </w:rPr>
              <w:t>Водители</w:t>
            </w:r>
          </w:p>
        </w:tc>
        <w:tc>
          <w:tcPr>
            <w:tcW w:w="1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4157B" w:rsidRPr="00BB506D" w:rsidRDefault="0004157B" w:rsidP="00562D00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BB506D">
              <w:rPr>
                <w:sz w:val="28"/>
                <w:szCs w:val="28"/>
              </w:rPr>
              <w:t>4160,00</w:t>
            </w:r>
          </w:p>
        </w:tc>
      </w:tr>
      <w:tr w:rsidR="0004157B" w:rsidRPr="00BB506D" w:rsidTr="00562D00">
        <w:tc>
          <w:tcPr>
            <w:tcW w:w="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4157B" w:rsidRPr="00BB506D" w:rsidRDefault="0004157B" w:rsidP="00562D00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</w:p>
        </w:tc>
        <w:tc>
          <w:tcPr>
            <w:tcW w:w="68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4157B" w:rsidRPr="00BB506D" w:rsidRDefault="0004157B" w:rsidP="00562D00">
            <w:pPr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BB506D">
              <w:rPr>
                <w:sz w:val="28"/>
                <w:szCs w:val="28"/>
              </w:rPr>
              <w:t>механик</w:t>
            </w:r>
          </w:p>
        </w:tc>
        <w:tc>
          <w:tcPr>
            <w:tcW w:w="1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4157B" w:rsidRPr="00BB506D" w:rsidRDefault="0004157B" w:rsidP="00562D00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BB506D">
              <w:rPr>
                <w:sz w:val="28"/>
                <w:szCs w:val="28"/>
              </w:rPr>
              <w:t>4544,00</w:t>
            </w:r>
          </w:p>
        </w:tc>
      </w:tr>
      <w:tr w:rsidR="0004157B" w:rsidRPr="00BB506D" w:rsidTr="00562D00">
        <w:tc>
          <w:tcPr>
            <w:tcW w:w="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4157B" w:rsidRPr="00BB506D" w:rsidRDefault="0004157B" w:rsidP="00562D00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BB506D">
              <w:rPr>
                <w:sz w:val="28"/>
                <w:szCs w:val="28"/>
              </w:rPr>
              <w:t>3</w:t>
            </w:r>
          </w:p>
        </w:tc>
        <w:tc>
          <w:tcPr>
            <w:tcW w:w="68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4157B" w:rsidRPr="00BB506D" w:rsidRDefault="0004157B" w:rsidP="00562D00">
            <w:pPr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BB506D">
              <w:rPr>
                <w:sz w:val="28"/>
                <w:szCs w:val="28"/>
              </w:rPr>
              <w:t>Единая дежурная диспетчерская служба системы 112</w:t>
            </w:r>
          </w:p>
        </w:tc>
        <w:tc>
          <w:tcPr>
            <w:tcW w:w="1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4157B" w:rsidRPr="00BB506D" w:rsidRDefault="0004157B" w:rsidP="00562D00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</w:p>
        </w:tc>
      </w:tr>
      <w:tr w:rsidR="0004157B" w:rsidRPr="00BB506D" w:rsidTr="00562D00">
        <w:tc>
          <w:tcPr>
            <w:tcW w:w="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4157B" w:rsidRPr="00BB506D" w:rsidRDefault="0004157B" w:rsidP="00562D00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</w:p>
        </w:tc>
        <w:tc>
          <w:tcPr>
            <w:tcW w:w="68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4157B" w:rsidRPr="00BB506D" w:rsidRDefault="0004157B" w:rsidP="00562D00">
            <w:pPr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BB506D">
              <w:rPr>
                <w:sz w:val="28"/>
                <w:szCs w:val="28"/>
              </w:rPr>
              <w:t>Старший диспетчер ЕДДС - оператор системы 112</w:t>
            </w:r>
          </w:p>
        </w:tc>
        <w:tc>
          <w:tcPr>
            <w:tcW w:w="1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4157B" w:rsidRPr="00BB506D" w:rsidRDefault="0004157B" w:rsidP="00562D00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BB506D">
              <w:rPr>
                <w:sz w:val="28"/>
                <w:szCs w:val="28"/>
              </w:rPr>
              <w:t>3500,00</w:t>
            </w:r>
          </w:p>
        </w:tc>
      </w:tr>
      <w:tr w:rsidR="0004157B" w:rsidRPr="00BB506D" w:rsidTr="00562D00">
        <w:tc>
          <w:tcPr>
            <w:tcW w:w="51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04157B" w:rsidRPr="00BB506D" w:rsidRDefault="0004157B" w:rsidP="00562D00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</w:p>
        </w:tc>
        <w:tc>
          <w:tcPr>
            <w:tcW w:w="680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04157B" w:rsidRPr="00BB506D" w:rsidRDefault="0004157B" w:rsidP="00562D00">
            <w:pPr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BB506D">
              <w:rPr>
                <w:sz w:val="28"/>
                <w:szCs w:val="28"/>
              </w:rPr>
              <w:t>Диспетчер ЕДДС - оператор системы 112</w:t>
            </w:r>
          </w:p>
        </w:tc>
        <w:tc>
          <w:tcPr>
            <w:tcW w:w="175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04157B" w:rsidRPr="00BB506D" w:rsidRDefault="0004157B" w:rsidP="00562D00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BB506D">
              <w:rPr>
                <w:sz w:val="28"/>
                <w:szCs w:val="28"/>
              </w:rPr>
              <w:t>3328,00</w:t>
            </w:r>
          </w:p>
        </w:tc>
      </w:tr>
      <w:tr w:rsidR="0004157B" w:rsidRPr="00BB506D" w:rsidTr="00562D00">
        <w:tc>
          <w:tcPr>
            <w:tcW w:w="9070" w:type="dxa"/>
            <w:gridSpan w:val="3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4157B" w:rsidRPr="00BB506D" w:rsidRDefault="0004157B" w:rsidP="00562D00">
            <w:pPr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</w:p>
        </w:tc>
      </w:tr>
      <w:tr w:rsidR="0004157B" w:rsidRPr="00BB506D" w:rsidTr="00562D00">
        <w:tc>
          <w:tcPr>
            <w:tcW w:w="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4157B" w:rsidRPr="00BB506D" w:rsidRDefault="0004157B" w:rsidP="00562D00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BB506D">
              <w:rPr>
                <w:sz w:val="28"/>
                <w:szCs w:val="28"/>
              </w:rPr>
              <w:t>4</w:t>
            </w:r>
          </w:p>
        </w:tc>
        <w:tc>
          <w:tcPr>
            <w:tcW w:w="68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4157B" w:rsidRPr="00BB506D" w:rsidRDefault="0004157B" w:rsidP="00562D00">
            <w:pPr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BB506D">
              <w:rPr>
                <w:sz w:val="28"/>
                <w:szCs w:val="28"/>
              </w:rPr>
              <w:t>Рабочий по зданию</w:t>
            </w:r>
          </w:p>
        </w:tc>
        <w:tc>
          <w:tcPr>
            <w:tcW w:w="1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4157B" w:rsidRPr="00BB506D" w:rsidRDefault="0004157B" w:rsidP="00562D00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BB506D">
              <w:rPr>
                <w:sz w:val="28"/>
                <w:szCs w:val="28"/>
              </w:rPr>
              <w:t>2080,00</w:t>
            </w:r>
          </w:p>
        </w:tc>
      </w:tr>
      <w:tr w:rsidR="0004157B" w:rsidRPr="00BB506D" w:rsidTr="00562D00">
        <w:tc>
          <w:tcPr>
            <w:tcW w:w="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4157B" w:rsidRPr="00BB506D" w:rsidRDefault="0004157B" w:rsidP="00562D00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</w:p>
        </w:tc>
        <w:tc>
          <w:tcPr>
            <w:tcW w:w="68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4157B" w:rsidRPr="00BB506D" w:rsidRDefault="0004157B" w:rsidP="00562D00">
            <w:pPr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BB506D">
              <w:rPr>
                <w:sz w:val="28"/>
                <w:szCs w:val="28"/>
              </w:rPr>
              <w:t>Уборщица</w:t>
            </w:r>
          </w:p>
        </w:tc>
        <w:tc>
          <w:tcPr>
            <w:tcW w:w="1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4157B" w:rsidRPr="00BB506D" w:rsidRDefault="0004157B" w:rsidP="00562D00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BB506D">
              <w:rPr>
                <w:sz w:val="28"/>
                <w:szCs w:val="28"/>
              </w:rPr>
              <w:t>2080,00</w:t>
            </w:r>
          </w:p>
        </w:tc>
      </w:tr>
      <w:tr w:rsidR="0004157B" w:rsidRPr="00BB506D" w:rsidTr="00562D00">
        <w:tc>
          <w:tcPr>
            <w:tcW w:w="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4157B" w:rsidRPr="00BB506D" w:rsidRDefault="0004157B" w:rsidP="00562D00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</w:p>
        </w:tc>
        <w:tc>
          <w:tcPr>
            <w:tcW w:w="68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4157B" w:rsidRPr="00BB506D" w:rsidRDefault="0004157B" w:rsidP="00562D00">
            <w:pPr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BB506D">
              <w:rPr>
                <w:sz w:val="28"/>
                <w:szCs w:val="28"/>
              </w:rPr>
              <w:t>Дворник</w:t>
            </w:r>
          </w:p>
        </w:tc>
        <w:tc>
          <w:tcPr>
            <w:tcW w:w="1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4157B" w:rsidRPr="00BB506D" w:rsidRDefault="0004157B" w:rsidP="00562D00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BB506D">
              <w:rPr>
                <w:sz w:val="28"/>
                <w:szCs w:val="28"/>
              </w:rPr>
              <w:t>2080,00</w:t>
            </w:r>
          </w:p>
        </w:tc>
      </w:tr>
    </w:tbl>
    <w:p w:rsidR="0004157B" w:rsidRPr="00BB506D" w:rsidRDefault="0004157B" w:rsidP="0004157B">
      <w:pPr>
        <w:autoSpaceDE w:val="0"/>
        <w:autoSpaceDN w:val="0"/>
        <w:adjustRightInd w:val="0"/>
        <w:jc w:val="center"/>
        <w:rPr>
          <w:sz w:val="28"/>
          <w:szCs w:val="28"/>
        </w:rPr>
      </w:pPr>
    </w:p>
    <w:p w:rsidR="0004157B" w:rsidRPr="00BB506D" w:rsidRDefault="0004157B" w:rsidP="0004157B">
      <w:pPr>
        <w:autoSpaceDE w:val="0"/>
        <w:autoSpaceDN w:val="0"/>
        <w:adjustRightInd w:val="0"/>
        <w:jc w:val="right"/>
        <w:rPr>
          <w:sz w:val="28"/>
          <w:szCs w:val="28"/>
        </w:rPr>
      </w:pPr>
    </w:p>
    <w:p w:rsidR="0004157B" w:rsidRPr="00BB506D" w:rsidRDefault="0004157B" w:rsidP="0004157B">
      <w:pPr>
        <w:autoSpaceDE w:val="0"/>
        <w:autoSpaceDN w:val="0"/>
        <w:adjustRightInd w:val="0"/>
        <w:jc w:val="right"/>
        <w:rPr>
          <w:sz w:val="28"/>
          <w:szCs w:val="28"/>
        </w:rPr>
      </w:pPr>
    </w:p>
    <w:p w:rsidR="0004157B" w:rsidRPr="00BB506D" w:rsidRDefault="0004157B" w:rsidP="0004157B">
      <w:pPr>
        <w:autoSpaceDE w:val="0"/>
        <w:autoSpaceDN w:val="0"/>
        <w:adjustRightInd w:val="0"/>
        <w:jc w:val="right"/>
        <w:rPr>
          <w:sz w:val="28"/>
          <w:szCs w:val="28"/>
        </w:rPr>
      </w:pPr>
    </w:p>
    <w:p w:rsidR="0004157B" w:rsidRPr="00BB506D" w:rsidRDefault="0004157B" w:rsidP="0004157B">
      <w:pPr>
        <w:autoSpaceDE w:val="0"/>
        <w:autoSpaceDN w:val="0"/>
        <w:adjustRightInd w:val="0"/>
        <w:jc w:val="right"/>
        <w:rPr>
          <w:sz w:val="28"/>
          <w:szCs w:val="28"/>
        </w:rPr>
      </w:pPr>
    </w:p>
    <w:p w:rsidR="0004157B" w:rsidRPr="00BB506D" w:rsidRDefault="0004157B" w:rsidP="0004157B">
      <w:pPr>
        <w:autoSpaceDE w:val="0"/>
        <w:autoSpaceDN w:val="0"/>
        <w:adjustRightInd w:val="0"/>
        <w:jc w:val="right"/>
        <w:outlineLvl w:val="1"/>
        <w:rPr>
          <w:sz w:val="28"/>
          <w:szCs w:val="28"/>
        </w:rPr>
      </w:pPr>
      <w:bookmarkStart w:id="6" w:name="Par406"/>
      <w:bookmarkEnd w:id="6"/>
    </w:p>
    <w:p w:rsidR="0004157B" w:rsidRPr="00BB506D" w:rsidRDefault="0004157B" w:rsidP="0004157B">
      <w:pPr>
        <w:autoSpaceDE w:val="0"/>
        <w:autoSpaceDN w:val="0"/>
        <w:adjustRightInd w:val="0"/>
        <w:jc w:val="right"/>
        <w:outlineLvl w:val="1"/>
        <w:rPr>
          <w:sz w:val="28"/>
          <w:szCs w:val="28"/>
        </w:rPr>
      </w:pPr>
    </w:p>
    <w:p w:rsidR="0004157B" w:rsidRDefault="0004157B" w:rsidP="0004157B">
      <w:pPr>
        <w:autoSpaceDE w:val="0"/>
        <w:autoSpaceDN w:val="0"/>
        <w:adjustRightInd w:val="0"/>
        <w:outlineLvl w:val="1"/>
        <w:rPr>
          <w:sz w:val="28"/>
          <w:szCs w:val="28"/>
        </w:rPr>
      </w:pPr>
    </w:p>
    <w:p w:rsidR="0004157B" w:rsidRPr="00BB506D" w:rsidRDefault="0004157B" w:rsidP="0004157B">
      <w:pPr>
        <w:autoSpaceDE w:val="0"/>
        <w:autoSpaceDN w:val="0"/>
        <w:adjustRightInd w:val="0"/>
        <w:outlineLvl w:val="1"/>
        <w:rPr>
          <w:sz w:val="28"/>
          <w:szCs w:val="28"/>
        </w:rPr>
      </w:pPr>
    </w:p>
    <w:p w:rsidR="0004157B" w:rsidRPr="00BB506D" w:rsidRDefault="0004157B" w:rsidP="0004157B">
      <w:pPr>
        <w:autoSpaceDE w:val="0"/>
        <w:autoSpaceDN w:val="0"/>
        <w:adjustRightInd w:val="0"/>
        <w:jc w:val="right"/>
        <w:outlineLvl w:val="1"/>
        <w:rPr>
          <w:sz w:val="28"/>
          <w:szCs w:val="28"/>
        </w:rPr>
      </w:pPr>
    </w:p>
    <w:p w:rsidR="0004157B" w:rsidRPr="00BB506D" w:rsidRDefault="0004157B" w:rsidP="0004157B">
      <w:pPr>
        <w:autoSpaceDE w:val="0"/>
        <w:autoSpaceDN w:val="0"/>
        <w:adjustRightInd w:val="0"/>
        <w:jc w:val="right"/>
        <w:outlineLvl w:val="1"/>
        <w:rPr>
          <w:sz w:val="28"/>
          <w:szCs w:val="28"/>
        </w:rPr>
      </w:pPr>
    </w:p>
    <w:p w:rsidR="0004157B" w:rsidRPr="00BB506D" w:rsidRDefault="0004157B" w:rsidP="0004157B">
      <w:pPr>
        <w:autoSpaceDE w:val="0"/>
        <w:autoSpaceDN w:val="0"/>
        <w:adjustRightInd w:val="0"/>
        <w:jc w:val="right"/>
        <w:outlineLvl w:val="1"/>
        <w:rPr>
          <w:sz w:val="28"/>
          <w:szCs w:val="28"/>
        </w:rPr>
      </w:pPr>
    </w:p>
    <w:p w:rsidR="0004157B" w:rsidRPr="00E3060F" w:rsidRDefault="0004157B" w:rsidP="0004157B">
      <w:pPr>
        <w:autoSpaceDE w:val="0"/>
        <w:autoSpaceDN w:val="0"/>
        <w:adjustRightInd w:val="0"/>
        <w:jc w:val="right"/>
        <w:outlineLvl w:val="1"/>
      </w:pPr>
      <w:r w:rsidRPr="00E3060F">
        <w:t>Приложение N 2</w:t>
      </w:r>
    </w:p>
    <w:p w:rsidR="0004157B" w:rsidRDefault="0004157B" w:rsidP="0004157B">
      <w:pPr>
        <w:autoSpaceDE w:val="0"/>
        <w:autoSpaceDN w:val="0"/>
        <w:adjustRightInd w:val="0"/>
        <w:ind w:left="5664" w:firstLine="708"/>
        <w:jc w:val="right"/>
      </w:pPr>
      <w:r w:rsidRPr="00E3060F">
        <w:t>к Положению</w:t>
      </w:r>
      <w:r>
        <w:t xml:space="preserve"> </w:t>
      </w:r>
      <w:r w:rsidRPr="00E3060F">
        <w:t xml:space="preserve">    об оплате труда работников</w:t>
      </w:r>
      <w:r>
        <w:t xml:space="preserve"> </w:t>
      </w:r>
      <w:r w:rsidRPr="00E3060F">
        <w:t>муниципального казенного учреждения «Управление  по материально-техническому и хозяйственному обеспечени</w:t>
      </w:r>
      <w:r>
        <w:t xml:space="preserve">ю деятельности органов местного </w:t>
      </w:r>
      <w:r w:rsidRPr="00E3060F">
        <w:t xml:space="preserve">самоуправления </w:t>
      </w:r>
    </w:p>
    <w:p w:rsidR="0004157B" w:rsidRPr="00E3060F" w:rsidRDefault="0004157B" w:rsidP="0004157B">
      <w:pPr>
        <w:autoSpaceDE w:val="0"/>
        <w:autoSpaceDN w:val="0"/>
        <w:adjustRightInd w:val="0"/>
        <w:ind w:left="5664" w:firstLine="708"/>
        <w:jc w:val="right"/>
      </w:pPr>
      <w:r>
        <w:t>К</w:t>
      </w:r>
      <w:r w:rsidRPr="00E3060F">
        <w:t>омсомольского муниципального района Ивановской области»</w:t>
      </w:r>
    </w:p>
    <w:p w:rsidR="0004157B" w:rsidRPr="00BB506D" w:rsidRDefault="0004157B" w:rsidP="0004157B">
      <w:pPr>
        <w:autoSpaceDE w:val="0"/>
        <w:autoSpaceDN w:val="0"/>
        <w:adjustRightInd w:val="0"/>
        <w:jc w:val="right"/>
        <w:rPr>
          <w:sz w:val="28"/>
          <w:szCs w:val="28"/>
        </w:rPr>
      </w:pPr>
    </w:p>
    <w:p w:rsidR="0004157B" w:rsidRPr="00BB506D" w:rsidRDefault="0004157B" w:rsidP="0004157B">
      <w:pPr>
        <w:autoSpaceDE w:val="0"/>
        <w:autoSpaceDN w:val="0"/>
        <w:adjustRightInd w:val="0"/>
        <w:rPr>
          <w:sz w:val="28"/>
          <w:szCs w:val="28"/>
        </w:rPr>
      </w:pPr>
    </w:p>
    <w:tbl>
      <w:tblPr>
        <w:tblW w:w="5000" w:type="pct"/>
        <w:jc w:val="center"/>
        <w:tblLayout w:type="fixed"/>
        <w:tblCellMar>
          <w:top w:w="113" w:type="dxa"/>
          <w:left w:w="113" w:type="dxa"/>
          <w:bottom w:w="113" w:type="dxa"/>
          <w:right w:w="113" w:type="dxa"/>
        </w:tblCellMar>
        <w:tblLook w:val="0000"/>
      </w:tblPr>
      <w:tblGrid>
        <w:gridCol w:w="10148"/>
      </w:tblGrid>
      <w:tr w:rsidR="0004157B" w:rsidRPr="00BB506D" w:rsidTr="00562D00">
        <w:trPr>
          <w:jc w:val="center"/>
        </w:trPr>
        <w:tc>
          <w:tcPr>
            <w:tcW w:w="5000" w:type="pct"/>
            <w:tcBorders>
              <w:left w:val="single" w:sz="24" w:space="0" w:color="CED3F1"/>
              <w:right w:val="single" w:sz="24" w:space="0" w:color="F4F3F8"/>
            </w:tcBorders>
            <w:shd w:val="clear" w:color="auto" w:fill="F4F3F8"/>
          </w:tcPr>
          <w:p w:rsidR="0004157B" w:rsidRPr="00BB506D" w:rsidRDefault="0004157B" w:rsidP="00562D00">
            <w:pPr>
              <w:autoSpaceDE w:val="0"/>
              <w:autoSpaceDN w:val="0"/>
              <w:adjustRightInd w:val="0"/>
              <w:jc w:val="center"/>
              <w:rPr>
                <w:color w:val="392C69"/>
                <w:sz w:val="28"/>
                <w:szCs w:val="28"/>
              </w:rPr>
            </w:pPr>
            <w:r w:rsidRPr="00BB506D">
              <w:rPr>
                <w:sz w:val="28"/>
                <w:szCs w:val="28"/>
              </w:rPr>
              <w:t>персональный повышающий коэффициент</w:t>
            </w:r>
          </w:p>
        </w:tc>
      </w:tr>
    </w:tbl>
    <w:p w:rsidR="0004157B" w:rsidRPr="00BB506D" w:rsidRDefault="0004157B" w:rsidP="0004157B">
      <w:pPr>
        <w:autoSpaceDE w:val="0"/>
        <w:autoSpaceDN w:val="0"/>
        <w:adjustRightInd w:val="0"/>
        <w:jc w:val="center"/>
        <w:rPr>
          <w:sz w:val="28"/>
          <w:szCs w:val="28"/>
        </w:rPr>
      </w:pPr>
    </w:p>
    <w:tbl>
      <w:tblPr>
        <w:tblW w:w="0" w:type="auto"/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/>
      </w:tblPr>
      <w:tblGrid>
        <w:gridCol w:w="510"/>
        <w:gridCol w:w="6803"/>
        <w:gridCol w:w="1757"/>
      </w:tblGrid>
      <w:tr w:rsidR="0004157B" w:rsidRPr="00BB506D" w:rsidTr="00562D00">
        <w:tc>
          <w:tcPr>
            <w:tcW w:w="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4157B" w:rsidRPr="00BB506D" w:rsidRDefault="0004157B" w:rsidP="00562D00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BB506D">
              <w:rPr>
                <w:sz w:val="28"/>
                <w:szCs w:val="28"/>
              </w:rPr>
              <w:t>N п/п</w:t>
            </w:r>
          </w:p>
        </w:tc>
        <w:tc>
          <w:tcPr>
            <w:tcW w:w="68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4157B" w:rsidRPr="00BB506D" w:rsidRDefault="0004157B" w:rsidP="00562D00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BB506D">
              <w:rPr>
                <w:sz w:val="28"/>
                <w:szCs w:val="28"/>
              </w:rPr>
              <w:t>Наименование должностей</w:t>
            </w:r>
          </w:p>
        </w:tc>
        <w:tc>
          <w:tcPr>
            <w:tcW w:w="1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4157B" w:rsidRPr="00BB506D" w:rsidRDefault="0004157B" w:rsidP="00562D00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BB506D">
              <w:rPr>
                <w:sz w:val="28"/>
                <w:szCs w:val="28"/>
              </w:rPr>
              <w:t>Персональный повышающий коэффициент</w:t>
            </w:r>
          </w:p>
        </w:tc>
      </w:tr>
      <w:tr w:rsidR="0004157B" w:rsidRPr="00BB506D" w:rsidTr="00562D00">
        <w:tc>
          <w:tcPr>
            <w:tcW w:w="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4157B" w:rsidRPr="00BB506D" w:rsidRDefault="0004157B" w:rsidP="00562D00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BB506D">
              <w:rPr>
                <w:sz w:val="28"/>
                <w:szCs w:val="28"/>
              </w:rPr>
              <w:t>1</w:t>
            </w:r>
          </w:p>
        </w:tc>
        <w:tc>
          <w:tcPr>
            <w:tcW w:w="68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4157B" w:rsidRPr="00BB506D" w:rsidRDefault="0004157B" w:rsidP="00562D00">
            <w:pPr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BB506D">
              <w:rPr>
                <w:sz w:val="28"/>
                <w:szCs w:val="28"/>
              </w:rPr>
              <w:t>главный бухгалтер</w:t>
            </w:r>
          </w:p>
        </w:tc>
        <w:tc>
          <w:tcPr>
            <w:tcW w:w="1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4157B" w:rsidRPr="00BB506D" w:rsidRDefault="0004157B" w:rsidP="00562D00">
            <w:pPr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BB506D">
              <w:rPr>
                <w:sz w:val="28"/>
                <w:szCs w:val="28"/>
              </w:rPr>
              <w:t>До 2,5</w:t>
            </w:r>
          </w:p>
        </w:tc>
      </w:tr>
      <w:tr w:rsidR="0004157B" w:rsidRPr="00BB506D" w:rsidTr="00562D00">
        <w:tc>
          <w:tcPr>
            <w:tcW w:w="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4157B" w:rsidRPr="00BB506D" w:rsidRDefault="0004157B" w:rsidP="00562D00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</w:p>
        </w:tc>
        <w:tc>
          <w:tcPr>
            <w:tcW w:w="68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4157B" w:rsidRPr="00BB506D" w:rsidRDefault="0004157B" w:rsidP="00562D00">
            <w:pPr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</w:p>
        </w:tc>
        <w:tc>
          <w:tcPr>
            <w:tcW w:w="1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4157B" w:rsidRPr="00BB506D" w:rsidRDefault="0004157B" w:rsidP="00562D00">
            <w:pPr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</w:p>
        </w:tc>
      </w:tr>
      <w:tr w:rsidR="0004157B" w:rsidRPr="00BB506D" w:rsidTr="00562D00">
        <w:tc>
          <w:tcPr>
            <w:tcW w:w="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4157B" w:rsidRPr="00BB506D" w:rsidRDefault="0004157B" w:rsidP="00562D00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</w:p>
        </w:tc>
        <w:tc>
          <w:tcPr>
            <w:tcW w:w="68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4157B" w:rsidRPr="00BB506D" w:rsidRDefault="0004157B" w:rsidP="00562D00">
            <w:pPr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</w:p>
        </w:tc>
        <w:tc>
          <w:tcPr>
            <w:tcW w:w="1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4157B" w:rsidRPr="00BB506D" w:rsidRDefault="0004157B" w:rsidP="00562D00">
            <w:pPr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</w:p>
        </w:tc>
      </w:tr>
      <w:tr w:rsidR="0004157B" w:rsidRPr="00BB506D" w:rsidTr="00562D00">
        <w:tc>
          <w:tcPr>
            <w:tcW w:w="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4157B" w:rsidRPr="00BB506D" w:rsidRDefault="0004157B" w:rsidP="00562D00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BB506D">
              <w:rPr>
                <w:sz w:val="28"/>
                <w:szCs w:val="28"/>
              </w:rPr>
              <w:t>2</w:t>
            </w:r>
          </w:p>
        </w:tc>
        <w:tc>
          <w:tcPr>
            <w:tcW w:w="68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4157B" w:rsidRPr="00BB506D" w:rsidRDefault="0004157B" w:rsidP="00562D00">
            <w:pPr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BB506D">
              <w:rPr>
                <w:sz w:val="28"/>
                <w:szCs w:val="28"/>
              </w:rPr>
              <w:t>Водитель</w:t>
            </w:r>
          </w:p>
        </w:tc>
        <w:tc>
          <w:tcPr>
            <w:tcW w:w="1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4157B" w:rsidRPr="00BB506D" w:rsidRDefault="0004157B" w:rsidP="00562D00">
            <w:pPr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BB506D">
              <w:rPr>
                <w:sz w:val="28"/>
                <w:szCs w:val="28"/>
              </w:rPr>
              <w:t>До 1,2</w:t>
            </w:r>
          </w:p>
        </w:tc>
      </w:tr>
      <w:tr w:rsidR="0004157B" w:rsidRPr="00BB506D" w:rsidTr="00562D00">
        <w:tc>
          <w:tcPr>
            <w:tcW w:w="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4157B" w:rsidRPr="00BB506D" w:rsidRDefault="0004157B" w:rsidP="00562D00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</w:p>
        </w:tc>
        <w:tc>
          <w:tcPr>
            <w:tcW w:w="68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4157B" w:rsidRPr="00BB506D" w:rsidRDefault="0004157B" w:rsidP="00562D00">
            <w:pPr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BB506D">
              <w:rPr>
                <w:sz w:val="28"/>
                <w:szCs w:val="28"/>
              </w:rPr>
              <w:t>Механик</w:t>
            </w:r>
          </w:p>
        </w:tc>
        <w:tc>
          <w:tcPr>
            <w:tcW w:w="1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4157B" w:rsidRPr="00BB506D" w:rsidRDefault="0004157B" w:rsidP="00562D00">
            <w:pPr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BB506D">
              <w:rPr>
                <w:sz w:val="28"/>
                <w:szCs w:val="28"/>
              </w:rPr>
              <w:t>До 1,8</w:t>
            </w:r>
          </w:p>
        </w:tc>
      </w:tr>
      <w:tr w:rsidR="0004157B" w:rsidRPr="00BB506D" w:rsidTr="00562D00">
        <w:tc>
          <w:tcPr>
            <w:tcW w:w="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4157B" w:rsidRPr="00BB506D" w:rsidRDefault="0004157B" w:rsidP="00562D00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</w:p>
        </w:tc>
        <w:tc>
          <w:tcPr>
            <w:tcW w:w="68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4157B" w:rsidRPr="00BB506D" w:rsidRDefault="0004157B" w:rsidP="00562D00">
            <w:pPr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</w:p>
        </w:tc>
        <w:tc>
          <w:tcPr>
            <w:tcW w:w="1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4157B" w:rsidRPr="00BB506D" w:rsidRDefault="0004157B" w:rsidP="00562D00">
            <w:pPr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</w:p>
        </w:tc>
      </w:tr>
      <w:tr w:rsidR="0004157B" w:rsidRPr="00BB506D" w:rsidTr="00562D00">
        <w:tc>
          <w:tcPr>
            <w:tcW w:w="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4157B" w:rsidRPr="00BB506D" w:rsidRDefault="0004157B" w:rsidP="00562D00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</w:p>
        </w:tc>
        <w:tc>
          <w:tcPr>
            <w:tcW w:w="68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4157B" w:rsidRPr="00BB506D" w:rsidRDefault="0004157B" w:rsidP="00562D00">
            <w:pPr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</w:p>
        </w:tc>
        <w:tc>
          <w:tcPr>
            <w:tcW w:w="1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4157B" w:rsidRPr="00BB506D" w:rsidRDefault="0004157B" w:rsidP="00562D00">
            <w:pPr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</w:p>
        </w:tc>
      </w:tr>
      <w:tr w:rsidR="0004157B" w:rsidRPr="00BB506D" w:rsidTr="00562D00">
        <w:tc>
          <w:tcPr>
            <w:tcW w:w="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4157B" w:rsidRPr="00BB506D" w:rsidRDefault="0004157B" w:rsidP="00562D00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BB506D">
              <w:rPr>
                <w:sz w:val="28"/>
                <w:szCs w:val="28"/>
              </w:rPr>
              <w:t>3</w:t>
            </w:r>
          </w:p>
        </w:tc>
        <w:tc>
          <w:tcPr>
            <w:tcW w:w="68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4157B" w:rsidRPr="00BB506D" w:rsidRDefault="0004157B" w:rsidP="00562D00">
            <w:pPr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BB506D">
              <w:rPr>
                <w:sz w:val="28"/>
                <w:szCs w:val="28"/>
              </w:rPr>
              <w:t>Рабочий по зданию</w:t>
            </w:r>
          </w:p>
        </w:tc>
        <w:tc>
          <w:tcPr>
            <w:tcW w:w="1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4157B" w:rsidRPr="00BB506D" w:rsidRDefault="0004157B" w:rsidP="00562D00">
            <w:pPr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BB506D">
              <w:rPr>
                <w:sz w:val="28"/>
                <w:szCs w:val="28"/>
              </w:rPr>
              <w:t>До 4</w:t>
            </w:r>
          </w:p>
        </w:tc>
      </w:tr>
      <w:tr w:rsidR="0004157B" w:rsidRPr="00BB506D" w:rsidTr="00562D00">
        <w:tc>
          <w:tcPr>
            <w:tcW w:w="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4157B" w:rsidRPr="00BB506D" w:rsidRDefault="0004157B" w:rsidP="00562D00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</w:p>
        </w:tc>
        <w:tc>
          <w:tcPr>
            <w:tcW w:w="68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4157B" w:rsidRPr="00BB506D" w:rsidRDefault="0004157B" w:rsidP="00562D00">
            <w:pPr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BB506D">
              <w:rPr>
                <w:sz w:val="28"/>
                <w:szCs w:val="28"/>
              </w:rPr>
              <w:t>Уборщица</w:t>
            </w:r>
          </w:p>
        </w:tc>
        <w:tc>
          <w:tcPr>
            <w:tcW w:w="1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4157B" w:rsidRPr="00BB506D" w:rsidRDefault="0004157B" w:rsidP="00562D00">
            <w:pPr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BB506D">
              <w:rPr>
                <w:sz w:val="28"/>
                <w:szCs w:val="28"/>
              </w:rPr>
              <w:t>До 4</w:t>
            </w:r>
          </w:p>
        </w:tc>
      </w:tr>
      <w:tr w:rsidR="0004157B" w:rsidRPr="00BB506D" w:rsidTr="00562D00">
        <w:tc>
          <w:tcPr>
            <w:tcW w:w="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4157B" w:rsidRPr="00BB506D" w:rsidRDefault="0004157B" w:rsidP="00562D00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</w:p>
        </w:tc>
        <w:tc>
          <w:tcPr>
            <w:tcW w:w="68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4157B" w:rsidRPr="00BB506D" w:rsidRDefault="0004157B" w:rsidP="00562D00">
            <w:pPr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BB506D">
              <w:rPr>
                <w:sz w:val="28"/>
                <w:szCs w:val="28"/>
              </w:rPr>
              <w:t>Дворник</w:t>
            </w:r>
          </w:p>
        </w:tc>
        <w:tc>
          <w:tcPr>
            <w:tcW w:w="1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4157B" w:rsidRPr="00BB506D" w:rsidRDefault="0004157B" w:rsidP="00562D00">
            <w:pPr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BB506D">
              <w:rPr>
                <w:sz w:val="28"/>
                <w:szCs w:val="28"/>
              </w:rPr>
              <w:t>До 4</w:t>
            </w:r>
          </w:p>
        </w:tc>
      </w:tr>
      <w:tr w:rsidR="0004157B" w:rsidRPr="00BB506D" w:rsidTr="00562D00">
        <w:tc>
          <w:tcPr>
            <w:tcW w:w="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4157B" w:rsidRPr="00BB506D" w:rsidRDefault="0004157B" w:rsidP="00562D00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BB506D">
              <w:rPr>
                <w:sz w:val="28"/>
                <w:szCs w:val="28"/>
              </w:rPr>
              <w:t>4</w:t>
            </w:r>
          </w:p>
        </w:tc>
        <w:tc>
          <w:tcPr>
            <w:tcW w:w="68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4157B" w:rsidRPr="00BB506D" w:rsidRDefault="0004157B" w:rsidP="00562D00">
            <w:pPr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BB506D">
              <w:rPr>
                <w:sz w:val="28"/>
                <w:szCs w:val="28"/>
              </w:rPr>
              <w:t>Единая дежурная диспетчерская служба системы 112</w:t>
            </w:r>
          </w:p>
        </w:tc>
        <w:tc>
          <w:tcPr>
            <w:tcW w:w="1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4157B" w:rsidRPr="00BB506D" w:rsidRDefault="0004157B" w:rsidP="00562D00">
            <w:pPr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</w:p>
        </w:tc>
      </w:tr>
      <w:tr w:rsidR="0004157B" w:rsidRPr="00BB506D" w:rsidTr="00562D00">
        <w:tc>
          <w:tcPr>
            <w:tcW w:w="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4157B" w:rsidRPr="00BB506D" w:rsidRDefault="0004157B" w:rsidP="00562D00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</w:p>
        </w:tc>
        <w:tc>
          <w:tcPr>
            <w:tcW w:w="68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4157B" w:rsidRPr="00BB506D" w:rsidRDefault="0004157B" w:rsidP="00562D00">
            <w:pPr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BB506D">
              <w:rPr>
                <w:sz w:val="28"/>
                <w:szCs w:val="28"/>
              </w:rPr>
              <w:t>Старший диспетчер ЕДДС - оператор системы 112</w:t>
            </w:r>
          </w:p>
        </w:tc>
        <w:tc>
          <w:tcPr>
            <w:tcW w:w="1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4157B" w:rsidRPr="00BB506D" w:rsidRDefault="0004157B" w:rsidP="00562D00">
            <w:pPr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BB506D">
              <w:rPr>
                <w:sz w:val="28"/>
                <w:szCs w:val="28"/>
              </w:rPr>
              <w:t>До 4,6</w:t>
            </w:r>
          </w:p>
        </w:tc>
      </w:tr>
      <w:tr w:rsidR="0004157B" w:rsidRPr="00BB506D" w:rsidTr="00562D00">
        <w:tc>
          <w:tcPr>
            <w:tcW w:w="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4157B" w:rsidRPr="00BB506D" w:rsidRDefault="0004157B" w:rsidP="00562D00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</w:p>
        </w:tc>
        <w:tc>
          <w:tcPr>
            <w:tcW w:w="68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4157B" w:rsidRPr="00BB506D" w:rsidRDefault="0004157B" w:rsidP="00562D00">
            <w:pPr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BB506D">
              <w:rPr>
                <w:sz w:val="28"/>
                <w:szCs w:val="28"/>
              </w:rPr>
              <w:t>Диспетчер ЕДДС - оператор системы 112</w:t>
            </w:r>
          </w:p>
        </w:tc>
        <w:tc>
          <w:tcPr>
            <w:tcW w:w="1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4157B" w:rsidRPr="00BB506D" w:rsidRDefault="0004157B" w:rsidP="00562D00">
            <w:pPr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BB506D">
              <w:rPr>
                <w:sz w:val="28"/>
                <w:szCs w:val="28"/>
              </w:rPr>
              <w:t>До 3,3</w:t>
            </w:r>
          </w:p>
        </w:tc>
      </w:tr>
    </w:tbl>
    <w:p w:rsidR="0004157B" w:rsidRPr="00BB506D" w:rsidRDefault="0004157B" w:rsidP="0004157B">
      <w:pPr>
        <w:autoSpaceDE w:val="0"/>
        <w:autoSpaceDN w:val="0"/>
        <w:adjustRightInd w:val="0"/>
        <w:jc w:val="center"/>
        <w:rPr>
          <w:sz w:val="28"/>
          <w:szCs w:val="28"/>
        </w:rPr>
      </w:pPr>
    </w:p>
    <w:p w:rsidR="00562D00" w:rsidRDefault="00562D00" w:rsidP="00562D00">
      <w:pPr>
        <w:jc w:val="center"/>
        <w:rPr>
          <w:color w:val="000080"/>
        </w:rPr>
      </w:pPr>
    </w:p>
    <w:p w:rsidR="00562D00" w:rsidRDefault="00562D00" w:rsidP="00562D00">
      <w:pPr>
        <w:jc w:val="center"/>
      </w:pPr>
      <w:r>
        <w:rPr>
          <w:noProof/>
          <w:color w:val="000080"/>
        </w:rPr>
        <w:drawing>
          <wp:inline distT="0" distB="0" distL="0" distR="0">
            <wp:extent cx="543560" cy="681355"/>
            <wp:effectExtent l="19050" t="0" r="8890" b="0"/>
            <wp:docPr id="4" name="Рисунок 4" descr="Untitled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Untitled-1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lum bright="6000" contrast="42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3560" cy="6813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62D00" w:rsidRDefault="00562D00" w:rsidP="00562D00">
      <w:pPr>
        <w:jc w:val="center"/>
      </w:pPr>
    </w:p>
    <w:p w:rsidR="00562D00" w:rsidRDefault="00562D00" w:rsidP="00562D00">
      <w:pPr>
        <w:pStyle w:val="1"/>
        <w:jc w:val="center"/>
        <w:rPr>
          <w:color w:val="003366"/>
          <w:sz w:val="36"/>
        </w:rPr>
      </w:pPr>
      <w:r>
        <w:rPr>
          <w:color w:val="003366"/>
          <w:sz w:val="36"/>
        </w:rPr>
        <w:t>ПОСТАНОВЛЕНИЕ</w:t>
      </w:r>
    </w:p>
    <w:p w:rsidR="00562D00" w:rsidRDefault="00562D00" w:rsidP="00562D00">
      <w:pPr>
        <w:jc w:val="center"/>
        <w:rPr>
          <w:b/>
          <w:color w:val="003366"/>
        </w:rPr>
      </w:pPr>
      <w:r>
        <w:rPr>
          <w:b/>
          <w:color w:val="003366"/>
        </w:rPr>
        <w:t>АДМИНИСТРАЦИИ</w:t>
      </w:r>
    </w:p>
    <w:p w:rsidR="00562D00" w:rsidRDefault="00562D00" w:rsidP="00562D00">
      <w:pPr>
        <w:jc w:val="center"/>
        <w:rPr>
          <w:b/>
          <w:color w:val="003366"/>
        </w:rPr>
      </w:pPr>
      <w:r>
        <w:rPr>
          <w:b/>
          <w:color w:val="003366"/>
        </w:rPr>
        <w:t xml:space="preserve"> КОМСОМОЛЬСКОГО МУНИЦИПАЛЬНОГО  РАЙОНА</w:t>
      </w:r>
    </w:p>
    <w:p w:rsidR="00562D00" w:rsidRDefault="00562D00" w:rsidP="00562D00">
      <w:pPr>
        <w:jc w:val="center"/>
        <w:rPr>
          <w:b/>
          <w:color w:val="003366"/>
        </w:rPr>
      </w:pPr>
      <w:r>
        <w:rPr>
          <w:b/>
          <w:color w:val="003366"/>
        </w:rPr>
        <w:t>ИВАНОВСКОЙ ОБЛАСТИ</w:t>
      </w:r>
    </w:p>
    <w:p w:rsidR="00562D00" w:rsidRDefault="00562D00" w:rsidP="00562D00">
      <w:pPr>
        <w:jc w:val="center"/>
      </w:pPr>
    </w:p>
    <w:tbl>
      <w:tblPr>
        <w:tblW w:w="8969" w:type="dxa"/>
        <w:tblInd w:w="108" w:type="dxa"/>
        <w:tblBorders>
          <w:top w:val="single" w:sz="4" w:space="0" w:color="auto"/>
        </w:tblBorders>
        <w:tblLayout w:type="fixed"/>
        <w:tblLook w:val="04A0"/>
      </w:tblPr>
      <w:tblGrid>
        <w:gridCol w:w="360"/>
        <w:gridCol w:w="540"/>
        <w:gridCol w:w="360"/>
        <w:gridCol w:w="1800"/>
        <w:gridCol w:w="900"/>
        <w:gridCol w:w="3186"/>
        <w:gridCol w:w="1643"/>
        <w:gridCol w:w="180"/>
      </w:tblGrid>
      <w:tr w:rsidR="00562D00" w:rsidTr="00562D00">
        <w:trPr>
          <w:trHeight w:val="100"/>
        </w:trPr>
        <w:tc>
          <w:tcPr>
            <w:tcW w:w="8969" w:type="dxa"/>
            <w:gridSpan w:val="8"/>
            <w:tcBorders>
              <w:top w:val="thinThickThinSmallGap" w:sz="24" w:space="0" w:color="auto"/>
              <w:left w:val="nil"/>
              <w:bottom w:val="nil"/>
              <w:right w:val="nil"/>
            </w:tcBorders>
            <w:hideMark/>
          </w:tcPr>
          <w:p w:rsidR="00562D00" w:rsidRPr="00DF1F46" w:rsidRDefault="00562D00" w:rsidP="00562D00">
            <w:pPr>
              <w:rPr>
                <w:color w:val="003366"/>
                <w:sz w:val="24"/>
                <w:szCs w:val="24"/>
              </w:rPr>
            </w:pPr>
            <w:smartTag w:uri="urn:schemas-microsoft-com:office:smarttags" w:element="metricconverter">
              <w:smartTagPr>
                <w:attr w:name="ProductID" w:val="155150, г"/>
              </w:smartTagPr>
              <w:r w:rsidRPr="00DF1F46">
                <w:rPr>
                  <w:color w:val="003366"/>
                  <w:sz w:val="24"/>
                  <w:szCs w:val="24"/>
                </w:rPr>
                <w:t>155150, г</w:t>
              </w:r>
            </w:smartTag>
            <w:r w:rsidRPr="00DF1F46">
              <w:rPr>
                <w:color w:val="003366"/>
                <w:sz w:val="24"/>
                <w:szCs w:val="24"/>
              </w:rPr>
              <w:t>. Комсомольск, ул. 50 лет ВЛКСМ, д. 2, ИНН 3714002224, КПП 371401001, ОГРН 10</w:t>
            </w:r>
            <w:r>
              <w:rPr>
                <w:color w:val="003366"/>
                <w:sz w:val="24"/>
                <w:szCs w:val="24"/>
              </w:rPr>
              <w:t>23701625595, Тел./Факс (49352) 4</w:t>
            </w:r>
            <w:r w:rsidRPr="00DF1F46">
              <w:rPr>
                <w:color w:val="003366"/>
                <w:sz w:val="24"/>
                <w:szCs w:val="24"/>
              </w:rPr>
              <w:t xml:space="preserve">-11-78, e-mail: </w:t>
            </w:r>
            <w:hyperlink r:id="rId18" w:history="1">
              <w:r w:rsidRPr="00DF1F46">
                <w:rPr>
                  <w:rStyle w:val="a3"/>
                  <w:sz w:val="24"/>
                  <w:szCs w:val="24"/>
                </w:rPr>
                <w:t>admin.komsomolsk@mail.ru</w:t>
              </w:r>
            </w:hyperlink>
          </w:p>
        </w:tc>
      </w:tr>
      <w:tr w:rsidR="00562D00" w:rsidRPr="00686B76" w:rsidTr="00562D00">
        <w:trPr>
          <w:gridAfter w:val="1"/>
          <w:wAfter w:w="180" w:type="dxa"/>
          <w:trHeight w:val="693"/>
        </w:trPr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  <w:vAlign w:val="bottom"/>
            <w:hideMark/>
          </w:tcPr>
          <w:p w:rsidR="00562D00" w:rsidRPr="00686B76" w:rsidRDefault="00562D00" w:rsidP="00562D00">
            <w:pPr>
              <w:ind w:right="-108"/>
              <w:jc w:val="center"/>
              <w:rPr>
                <w:b/>
                <w:sz w:val="24"/>
                <w:szCs w:val="24"/>
              </w:rPr>
            </w:pPr>
            <w:r w:rsidRPr="00686B76">
              <w:rPr>
                <w:b/>
                <w:sz w:val="24"/>
                <w:szCs w:val="24"/>
              </w:rPr>
              <w:t>«</w:t>
            </w:r>
          </w:p>
        </w:tc>
        <w:tc>
          <w:tcPr>
            <w:tcW w:w="540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  <w:hideMark/>
          </w:tcPr>
          <w:p w:rsidR="00562D00" w:rsidRPr="00686B76" w:rsidRDefault="00562D00" w:rsidP="00562D00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12</w:t>
            </w:r>
          </w:p>
        </w:tc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  <w:vAlign w:val="bottom"/>
            <w:hideMark/>
          </w:tcPr>
          <w:p w:rsidR="00562D00" w:rsidRPr="00686B76" w:rsidRDefault="00562D00" w:rsidP="00562D00">
            <w:pPr>
              <w:tabs>
                <w:tab w:val="left" w:pos="296"/>
              </w:tabs>
              <w:ind w:right="-176"/>
              <w:rPr>
                <w:b/>
                <w:sz w:val="24"/>
                <w:szCs w:val="24"/>
              </w:rPr>
            </w:pPr>
            <w:r w:rsidRPr="00686B76">
              <w:rPr>
                <w:b/>
                <w:sz w:val="24"/>
                <w:szCs w:val="24"/>
              </w:rPr>
              <w:t>»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  <w:hideMark/>
          </w:tcPr>
          <w:p w:rsidR="00562D00" w:rsidRPr="00686B76" w:rsidRDefault="00562D00" w:rsidP="00562D00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12</w:t>
            </w:r>
          </w:p>
        </w:tc>
        <w:tc>
          <w:tcPr>
            <w:tcW w:w="900" w:type="dxa"/>
            <w:tcBorders>
              <w:top w:val="nil"/>
              <w:left w:val="nil"/>
              <w:bottom w:val="nil"/>
              <w:right w:val="nil"/>
            </w:tcBorders>
            <w:vAlign w:val="bottom"/>
            <w:hideMark/>
          </w:tcPr>
          <w:p w:rsidR="00562D00" w:rsidRPr="00686B76" w:rsidRDefault="00562D00" w:rsidP="00562D00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2019</w:t>
            </w:r>
            <w:r w:rsidRPr="00686B76">
              <w:rPr>
                <w:b/>
                <w:sz w:val="24"/>
                <w:szCs w:val="24"/>
              </w:rPr>
              <w:t>г.</w:t>
            </w:r>
          </w:p>
        </w:tc>
        <w:tc>
          <w:tcPr>
            <w:tcW w:w="3186" w:type="dxa"/>
            <w:tcBorders>
              <w:top w:val="nil"/>
              <w:left w:val="nil"/>
              <w:bottom w:val="nil"/>
              <w:right w:val="nil"/>
            </w:tcBorders>
            <w:vAlign w:val="bottom"/>
            <w:hideMark/>
          </w:tcPr>
          <w:p w:rsidR="00562D00" w:rsidRPr="00686B76" w:rsidRDefault="00562D00" w:rsidP="00562D00">
            <w:pPr>
              <w:jc w:val="right"/>
              <w:rPr>
                <w:b/>
                <w:sz w:val="24"/>
                <w:szCs w:val="24"/>
              </w:rPr>
            </w:pPr>
            <w:r w:rsidRPr="00686B76">
              <w:rPr>
                <w:b/>
                <w:sz w:val="24"/>
                <w:szCs w:val="24"/>
              </w:rPr>
              <w:t>№</w:t>
            </w:r>
          </w:p>
        </w:tc>
        <w:tc>
          <w:tcPr>
            <w:tcW w:w="1643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  <w:hideMark/>
          </w:tcPr>
          <w:p w:rsidR="00562D00" w:rsidRPr="00686B76" w:rsidRDefault="00562D00" w:rsidP="00562D00">
            <w:pPr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354</w:t>
            </w:r>
          </w:p>
        </w:tc>
      </w:tr>
    </w:tbl>
    <w:p w:rsidR="00562D00" w:rsidRPr="00686B76" w:rsidRDefault="00562D00" w:rsidP="00562D00">
      <w:pPr>
        <w:rPr>
          <w:b/>
          <w:szCs w:val="28"/>
        </w:rPr>
      </w:pPr>
    </w:p>
    <w:p w:rsidR="00562D00" w:rsidRDefault="00562D00" w:rsidP="00562D00">
      <w:pPr>
        <w:ind w:firstLine="567"/>
        <w:jc w:val="center"/>
        <w:rPr>
          <w:rStyle w:val="ab"/>
          <w:b/>
          <w:i w:val="0"/>
          <w:szCs w:val="28"/>
        </w:rPr>
      </w:pPr>
    </w:p>
    <w:p w:rsidR="00562D00" w:rsidRDefault="00562D00" w:rsidP="00562D00">
      <w:pPr>
        <w:pStyle w:val="a4"/>
        <w:ind w:firstLine="567"/>
        <w:jc w:val="center"/>
        <w:rPr>
          <w:rFonts w:ascii="Times New Roman" w:hAnsi="Times New Roman"/>
          <w:b/>
          <w:sz w:val="28"/>
          <w:szCs w:val="28"/>
        </w:rPr>
      </w:pPr>
      <w:r>
        <w:rPr>
          <w:rStyle w:val="ab"/>
          <w:rFonts w:ascii="Times New Roman" w:hAnsi="Times New Roman"/>
          <w:b/>
          <w:i w:val="0"/>
          <w:sz w:val="28"/>
          <w:szCs w:val="28"/>
        </w:rPr>
        <w:t xml:space="preserve">   О внесении  изменений в постановление Администрации Комсомольского муниципального района от 27.05.2013 г. № 420 «</w:t>
      </w:r>
      <w:r w:rsidRPr="00F42028">
        <w:rPr>
          <w:rStyle w:val="ab"/>
          <w:rFonts w:ascii="Times New Roman" w:hAnsi="Times New Roman"/>
          <w:b/>
          <w:i w:val="0"/>
          <w:sz w:val="28"/>
          <w:szCs w:val="28"/>
        </w:rPr>
        <w:t>Об утверждении  п</w:t>
      </w:r>
      <w:r w:rsidRPr="00F42028">
        <w:rPr>
          <w:rFonts w:ascii="Times New Roman" w:hAnsi="Times New Roman"/>
          <w:b/>
          <w:sz w:val="28"/>
          <w:szCs w:val="28"/>
        </w:rPr>
        <w:t>еречня организаций и объектов, расположенных на территории Комсомольского муниципального района, на прилегающих к которым территориях не допускается розничная продажа алкогольной продукции и схемы границ прилегающих к организациям и объектам территорий, на которых не допускается розничная продажа алкогольной продукции</w:t>
      </w:r>
      <w:r>
        <w:rPr>
          <w:rFonts w:ascii="Times New Roman" w:hAnsi="Times New Roman"/>
          <w:b/>
          <w:sz w:val="28"/>
          <w:szCs w:val="28"/>
        </w:rPr>
        <w:t>»</w:t>
      </w:r>
    </w:p>
    <w:p w:rsidR="00562D00" w:rsidRDefault="00562D00" w:rsidP="00562D00">
      <w:pPr>
        <w:pStyle w:val="a4"/>
        <w:ind w:firstLine="567"/>
        <w:jc w:val="center"/>
        <w:rPr>
          <w:rFonts w:ascii="Times New Roman" w:hAnsi="Times New Roman"/>
          <w:b/>
          <w:sz w:val="28"/>
          <w:szCs w:val="28"/>
        </w:rPr>
      </w:pPr>
    </w:p>
    <w:p w:rsidR="00562D00" w:rsidRDefault="00562D00" w:rsidP="00562D00">
      <w:pPr>
        <w:pStyle w:val="rtecenter"/>
        <w:spacing w:before="0" w:beforeAutospacing="0" w:after="0" w:afterAutospacing="0"/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В соответствии с Федеральным законом от 06.10.2003 № 131-ФЗ «Об общих принципах организации местного самоуправления в Российской Федерации», Федеральным законом от 22.11.1995 № 171-ФЗ «О государственном регулировании производства и оборота этилового спирта, алкогольной и спиртосодержащей продукции и об ограничении потребления (распития) алкогольной продукции»,  Постановлением Правительства Российской Федерации от 27.12.2012 № 1425 «Об определении органами государственной власти субъектов Российской Федерации мест массового скопления граждан и мест нахождения источников повышенной опасности, в которых не допускается розничная продажа алкогольной продукции, а также определении органами местного самоуправления границ прилегающих к некоторым организациям и </w:t>
      </w:r>
      <w:r>
        <w:rPr>
          <w:sz w:val="28"/>
          <w:szCs w:val="28"/>
        </w:rPr>
        <w:lastRenderedPageBreak/>
        <w:t xml:space="preserve">объектам территорий, на которых не допускается розничная продажа алкогольной продукции», Администрация Комсомольского муниципального района  </w:t>
      </w:r>
      <w:r>
        <w:rPr>
          <w:b/>
          <w:sz w:val="28"/>
          <w:szCs w:val="28"/>
        </w:rPr>
        <w:t>п о с т а н о в л я е т:</w:t>
      </w:r>
    </w:p>
    <w:p w:rsidR="00562D00" w:rsidRDefault="00562D00" w:rsidP="00562D00">
      <w:pPr>
        <w:pStyle w:val="a4"/>
        <w:ind w:firstLine="567"/>
        <w:jc w:val="both"/>
        <w:rPr>
          <w:rFonts w:ascii="Times New Roman" w:hAnsi="Times New Roman"/>
          <w:b/>
          <w:sz w:val="28"/>
          <w:szCs w:val="28"/>
        </w:rPr>
      </w:pPr>
    </w:p>
    <w:p w:rsidR="00562D00" w:rsidRPr="00C51BFD" w:rsidRDefault="00562D00" w:rsidP="00562D00">
      <w:pPr>
        <w:widowControl w:val="0"/>
        <w:autoSpaceDE w:val="0"/>
        <w:autoSpaceDN w:val="0"/>
        <w:adjustRightInd w:val="0"/>
        <w:jc w:val="both"/>
        <w:rPr>
          <w:szCs w:val="28"/>
        </w:rPr>
      </w:pPr>
      <w:r>
        <w:rPr>
          <w:szCs w:val="28"/>
        </w:rPr>
        <w:t xml:space="preserve">         1. Внести изменения в постановление Администрации Комсомольского муниципального района от 27.05.2013 г. № 420</w:t>
      </w:r>
      <w:r>
        <w:rPr>
          <w:rStyle w:val="ab"/>
          <w:b/>
          <w:i w:val="0"/>
          <w:szCs w:val="28"/>
        </w:rPr>
        <w:t xml:space="preserve"> </w:t>
      </w:r>
      <w:r w:rsidRPr="00680BC0">
        <w:rPr>
          <w:rStyle w:val="ab"/>
          <w:i w:val="0"/>
          <w:szCs w:val="28"/>
        </w:rPr>
        <w:t>«Об утверждении  п</w:t>
      </w:r>
      <w:r w:rsidRPr="00680BC0">
        <w:rPr>
          <w:szCs w:val="28"/>
        </w:rPr>
        <w:t>еречня организаций и объектов, расположенных на территории Комсомольского муниципального района, на прилегающих к которым территориях не допускается розничная продажа алкогольной продукции и схемы границ прилегающих к организациям и объектам территорий, на которых не допускается розничная продажа алкогольной продукции»</w:t>
      </w:r>
      <w:r w:rsidRPr="00C51BFD">
        <w:rPr>
          <w:szCs w:val="28"/>
        </w:rPr>
        <w:t>:</w:t>
      </w:r>
    </w:p>
    <w:p w:rsidR="00562D00" w:rsidRDefault="00562D00" w:rsidP="00562D00">
      <w:pPr>
        <w:widowControl w:val="0"/>
        <w:autoSpaceDE w:val="0"/>
        <w:autoSpaceDN w:val="0"/>
        <w:adjustRightInd w:val="0"/>
        <w:jc w:val="both"/>
        <w:rPr>
          <w:szCs w:val="28"/>
        </w:rPr>
      </w:pPr>
      <w:r>
        <w:rPr>
          <w:szCs w:val="28"/>
        </w:rPr>
        <w:t xml:space="preserve">         </w:t>
      </w:r>
    </w:p>
    <w:p w:rsidR="00562D00" w:rsidRPr="00447566" w:rsidRDefault="00562D00" w:rsidP="00562D00">
      <w:pPr>
        <w:widowControl w:val="0"/>
        <w:autoSpaceDE w:val="0"/>
        <w:autoSpaceDN w:val="0"/>
        <w:adjustRightInd w:val="0"/>
        <w:jc w:val="both"/>
        <w:rPr>
          <w:szCs w:val="28"/>
        </w:rPr>
      </w:pPr>
      <w:r>
        <w:rPr>
          <w:szCs w:val="28"/>
        </w:rPr>
        <w:t xml:space="preserve">         </w:t>
      </w:r>
      <w:r w:rsidRPr="00C51BFD">
        <w:rPr>
          <w:szCs w:val="28"/>
        </w:rPr>
        <w:t xml:space="preserve">1.1 </w:t>
      </w:r>
      <w:r w:rsidRPr="00447566">
        <w:rPr>
          <w:szCs w:val="28"/>
        </w:rPr>
        <w:t>приложение</w:t>
      </w:r>
      <w:r>
        <w:rPr>
          <w:szCs w:val="28"/>
        </w:rPr>
        <w:t xml:space="preserve"> 1</w:t>
      </w:r>
      <w:r w:rsidRPr="00447566">
        <w:rPr>
          <w:szCs w:val="28"/>
        </w:rPr>
        <w:t xml:space="preserve"> к постановлению изложить в новой редакции </w:t>
      </w:r>
      <w:r>
        <w:rPr>
          <w:szCs w:val="28"/>
        </w:rPr>
        <w:t>согласно приложению 1 к настоящему постановлению</w:t>
      </w:r>
      <w:r w:rsidRPr="00447566">
        <w:rPr>
          <w:szCs w:val="28"/>
        </w:rPr>
        <w:t xml:space="preserve"> </w:t>
      </w:r>
    </w:p>
    <w:p w:rsidR="00562D00" w:rsidRDefault="00562D00" w:rsidP="00562D00">
      <w:pPr>
        <w:widowControl w:val="0"/>
        <w:autoSpaceDE w:val="0"/>
        <w:autoSpaceDN w:val="0"/>
        <w:adjustRightInd w:val="0"/>
        <w:jc w:val="both"/>
        <w:rPr>
          <w:szCs w:val="28"/>
        </w:rPr>
      </w:pPr>
      <w:r>
        <w:rPr>
          <w:szCs w:val="28"/>
        </w:rPr>
        <w:t xml:space="preserve">       </w:t>
      </w:r>
    </w:p>
    <w:p w:rsidR="00562D00" w:rsidRPr="00447566" w:rsidRDefault="00562D00" w:rsidP="00562D00">
      <w:pPr>
        <w:widowControl w:val="0"/>
        <w:autoSpaceDE w:val="0"/>
        <w:autoSpaceDN w:val="0"/>
        <w:adjustRightInd w:val="0"/>
        <w:jc w:val="both"/>
        <w:rPr>
          <w:szCs w:val="28"/>
        </w:rPr>
      </w:pPr>
      <w:r>
        <w:rPr>
          <w:szCs w:val="28"/>
        </w:rPr>
        <w:t xml:space="preserve">         1.2. </w:t>
      </w:r>
      <w:r w:rsidRPr="00447566">
        <w:rPr>
          <w:szCs w:val="28"/>
        </w:rPr>
        <w:t>приложение</w:t>
      </w:r>
      <w:r>
        <w:rPr>
          <w:szCs w:val="28"/>
        </w:rPr>
        <w:t xml:space="preserve"> 2</w:t>
      </w:r>
      <w:r w:rsidRPr="00447566">
        <w:rPr>
          <w:szCs w:val="28"/>
        </w:rPr>
        <w:t xml:space="preserve"> к постановлению изложить в новой редак</w:t>
      </w:r>
      <w:r>
        <w:rPr>
          <w:szCs w:val="28"/>
        </w:rPr>
        <w:t>ции согласно приложению 2 к настоящему постановлению</w:t>
      </w:r>
      <w:r w:rsidRPr="00447566">
        <w:rPr>
          <w:szCs w:val="28"/>
        </w:rPr>
        <w:t xml:space="preserve">  </w:t>
      </w:r>
    </w:p>
    <w:p w:rsidR="00562D00" w:rsidRDefault="00562D00" w:rsidP="00562D00">
      <w:pPr>
        <w:widowControl w:val="0"/>
        <w:autoSpaceDE w:val="0"/>
        <w:autoSpaceDN w:val="0"/>
        <w:adjustRightInd w:val="0"/>
        <w:jc w:val="both"/>
        <w:rPr>
          <w:szCs w:val="28"/>
        </w:rPr>
      </w:pPr>
      <w:r>
        <w:rPr>
          <w:szCs w:val="28"/>
        </w:rPr>
        <w:t xml:space="preserve">         </w:t>
      </w:r>
    </w:p>
    <w:p w:rsidR="00562D00" w:rsidRDefault="00562D00" w:rsidP="00562D00">
      <w:pPr>
        <w:widowControl w:val="0"/>
        <w:autoSpaceDE w:val="0"/>
        <w:autoSpaceDN w:val="0"/>
        <w:adjustRightInd w:val="0"/>
        <w:jc w:val="both"/>
        <w:rPr>
          <w:szCs w:val="28"/>
        </w:rPr>
      </w:pPr>
      <w:r>
        <w:rPr>
          <w:szCs w:val="28"/>
        </w:rPr>
        <w:t xml:space="preserve">         2</w:t>
      </w:r>
      <w:r w:rsidRPr="00745E48">
        <w:rPr>
          <w:szCs w:val="28"/>
        </w:rPr>
        <w:t>.</w:t>
      </w:r>
      <w:r>
        <w:rPr>
          <w:szCs w:val="28"/>
        </w:rPr>
        <w:t xml:space="preserve"> </w:t>
      </w:r>
      <w:r w:rsidRPr="00CA45AF">
        <w:rPr>
          <w:szCs w:val="28"/>
        </w:rPr>
        <w:t>Опубликовать настоящее постановление в «Вестнике нормативных правовых актов органов местного самоуправления Комсомоль</w:t>
      </w:r>
      <w:r>
        <w:rPr>
          <w:szCs w:val="28"/>
        </w:rPr>
        <w:t>ского муниципального района» и р</w:t>
      </w:r>
      <w:r w:rsidRPr="00745E48">
        <w:rPr>
          <w:szCs w:val="28"/>
        </w:rPr>
        <w:t xml:space="preserve">азместить на официальном сайте </w:t>
      </w:r>
      <w:r>
        <w:rPr>
          <w:szCs w:val="28"/>
        </w:rPr>
        <w:t>органов местного самоуправления Комсомольского муниципального района в сети Интернет.</w:t>
      </w:r>
    </w:p>
    <w:p w:rsidR="00562D00" w:rsidRDefault="00562D00" w:rsidP="00562D00">
      <w:pPr>
        <w:widowControl w:val="0"/>
        <w:autoSpaceDE w:val="0"/>
        <w:autoSpaceDN w:val="0"/>
        <w:adjustRightInd w:val="0"/>
        <w:ind w:firstLine="540"/>
        <w:jc w:val="both"/>
        <w:rPr>
          <w:szCs w:val="28"/>
        </w:rPr>
      </w:pPr>
    </w:p>
    <w:p w:rsidR="00562D00" w:rsidRDefault="00562D00" w:rsidP="00562D00">
      <w:pPr>
        <w:widowControl w:val="0"/>
        <w:autoSpaceDE w:val="0"/>
        <w:autoSpaceDN w:val="0"/>
        <w:adjustRightInd w:val="0"/>
        <w:ind w:firstLine="540"/>
        <w:jc w:val="both"/>
        <w:rPr>
          <w:szCs w:val="28"/>
        </w:rPr>
      </w:pPr>
      <w:r>
        <w:rPr>
          <w:szCs w:val="28"/>
        </w:rPr>
        <w:t xml:space="preserve">  3. Контроль за выполнение настоящего постановления возложить на заместителя главы Администрации Комсомольского муниципального района, начальника Управления земельно-имущественных отношений Н.В. Кротову.</w:t>
      </w:r>
    </w:p>
    <w:p w:rsidR="00562D00" w:rsidRDefault="00562D00" w:rsidP="00562D00">
      <w:pPr>
        <w:widowControl w:val="0"/>
        <w:autoSpaceDE w:val="0"/>
        <w:autoSpaceDN w:val="0"/>
        <w:adjustRightInd w:val="0"/>
        <w:ind w:firstLine="540"/>
        <w:jc w:val="both"/>
        <w:rPr>
          <w:szCs w:val="28"/>
        </w:rPr>
      </w:pPr>
    </w:p>
    <w:p w:rsidR="00562D00" w:rsidRDefault="00562D00" w:rsidP="00562D00">
      <w:pPr>
        <w:widowControl w:val="0"/>
        <w:autoSpaceDE w:val="0"/>
        <w:autoSpaceDN w:val="0"/>
        <w:adjustRightInd w:val="0"/>
        <w:ind w:firstLine="540"/>
        <w:jc w:val="both"/>
        <w:rPr>
          <w:szCs w:val="28"/>
        </w:rPr>
      </w:pPr>
      <w:r>
        <w:rPr>
          <w:szCs w:val="28"/>
        </w:rPr>
        <w:t xml:space="preserve">  4. Настоящее постановление вступает в силу с даты подписания.</w:t>
      </w:r>
    </w:p>
    <w:p w:rsidR="00562D00" w:rsidRDefault="00562D00" w:rsidP="00562D00">
      <w:pPr>
        <w:pStyle w:val="a4"/>
        <w:jc w:val="both"/>
        <w:rPr>
          <w:rFonts w:ascii="Times New Roman" w:hAnsi="Times New Roman"/>
          <w:b/>
          <w:sz w:val="28"/>
          <w:szCs w:val="28"/>
        </w:rPr>
      </w:pPr>
    </w:p>
    <w:p w:rsidR="00562D00" w:rsidRDefault="00562D00" w:rsidP="00562D00">
      <w:pPr>
        <w:pStyle w:val="a4"/>
        <w:jc w:val="both"/>
        <w:rPr>
          <w:rFonts w:ascii="Times New Roman" w:hAnsi="Times New Roman"/>
          <w:b/>
          <w:sz w:val="28"/>
          <w:szCs w:val="28"/>
        </w:rPr>
      </w:pPr>
    </w:p>
    <w:p w:rsidR="00562D00" w:rsidRDefault="00562D00" w:rsidP="00562D00">
      <w:pPr>
        <w:pStyle w:val="a4"/>
        <w:jc w:val="both"/>
        <w:rPr>
          <w:rFonts w:ascii="Times New Roman" w:hAnsi="Times New Roman"/>
          <w:sz w:val="28"/>
          <w:szCs w:val="28"/>
        </w:rPr>
      </w:pPr>
    </w:p>
    <w:p w:rsidR="00562D00" w:rsidRPr="00910ADC" w:rsidRDefault="00562D00" w:rsidP="00562D00">
      <w:pPr>
        <w:jc w:val="both"/>
        <w:rPr>
          <w:b/>
          <w:szCs w:val="28"/>
        </w:rPr>
      </w:pPr>
      <w:r>
        <w:rPr>
          <w:b/>
          <w:szCs w:val="28"/>
        </w:rPr>
        <w:t>Глава</w:t>
      </w:r>
      <w:r w:rsidRPr="00910ADC">
        <w:rPr>
          <w:b/>
          <w:szCs w:val="28"/>
        </w:rPr>
        <w:t xml:space="preserve"> Комсомольского</w:t>
      </w:r>
    </w:p>
    <w:p w:rsidR="00562D00" w:rsidRDefault="00562D00" w:rsidP="00562D00">
      <w:pPr>
        <w:jc w:val="both"/>
        <w:rPr>
          <w:szCs w:val="28"/>
        </w:rPr>
      </w:pPr>
      <w:r w:rsidRPr="00910ADC">
        <w:rPr>
          <w:b/>
          <w:szCs w:val="28"/>
        </w:rPr>
        <w:t>муниципального района</w:t>
      </w:r>
      <w:r>
        <w:rPr>
          <w:szCs w:val="28"/>
        </w:rPr>
        <w:t xml:space="preserve">                     </w:t>
      </w:r>
      <w:r>
        <w:rPr>
          <w:szCs w:val="28"/>
        </w:rPr>
        <w:tab/>
        <w:t xml:space="preserve">                      </w:t>
      </w:r>
      <w:r w:rsidRPr="00007246">
        <w:rPr>
          <w:b/>
          <w:szCs w:val="28"/>
        </w:rPr>
        <w:t>О.В.</w:t>
      </w:r>
      <w:r>
        <w:rPr>
          <w:b/>
          <w:szCs w:val="28"/>
        </w:rPr>
        <w:t xml:space="preserve"> </w:t>
      </w:r>
      <w:r w:rsidRPr="00007246">
        <w:rPr>
          <w:b/>
          <w:szCs w:val="28"/>
        </w:rPr>
        <w:t>Бузулуцкая</w:t>
      </w:r>
    </w:p>
    <w:p w:rsidR="00562D00" w:rsidRDefault="00562D00" w:rsidP="00562D00">
      <w:pPr>
        <w:jc w:val="right"/>
        <w:rPr>
          <w:sz w:val="22"/>
          <w:szCs w:val="22"/>
        </w:rPr>
      </w:pPr>
    </w:p>
    <w:p w:rsidR="00562D00" w:rsidRDefault="00562D00" w:rsidP="00562D00">
      <w:pPr>
        <w:jc w:val="right"/>
        <w:rPr>
          <w:sz w:val="22"/>
          <w:szCs w:val="22"/>
        </w:rPr>
      </w:pPr>
    </w:p>
    <w:p w:rsidR="00562D00" w:rsidRDefault="00562D00" w:rsidP="00562D00">
      <w:pPr>
        <w:jc w:val="right"/>
        <w:rPr>
          <w:sz w:val="22"/>
          <w:szCs w:val="22"/>
        </w:rPr>
      </w:pPr>
    </w:p>
    <w:p w:rsidR="00562D00" w:rsidRDefault="00562D00" w:rsidP="00562D00">
      <w:pPr>
        <w:jc w:val="right"/>
        <w:rPr>
          <w:sz w:val="22"/>
          <w:szCs w:val="22"/>
        </w:rPr>
      </w:pPr>
    </w:p>
    <w:p w:rsidR="00562D00" w:rsidRDefault="00562D00" w:rsidP="00562D00">
      <w:pPr>
        <w:jc w:val="right"/>
        <w:rPr>
          <w:sz w:val="22"/>
          <w:szCs w:val="22"/>
        </w:rPr>
      </w:pPr>
    </w:p>
    <w:p w:rsidR="00562D00" w:rsidRDefault="00562D00" w:rsidP="00562D00">
      <w:pPr>
        <w:jc w:val="right"/>
        <w:rPr>
          <w:sz w:val="22"/>
          <w:szCs w:val="22"/>
        </w:rPr>
      </w:pPr>
    </w:p>
    <w:p w:rsidR="00562D00" w:rsidRDefault="00562D00" w:rsidP="00562D00">
      <w:pPr>
        <w:jc w:val="right"/>
        <w:rPr>
          <w:sz w:val="22"/>
          <w:szCs w:val="22"/>
        </w:rPr>
      </w:pPr>
    </w:p>
    <w:p w:rsidR="00562D00" w:rsidRDefault="00562D00" w:rsidP="00562D00">
      <w:pPr>
        <w:jc w:val="right"/>
        <w:rPr>
          <w:sz w:val="22"/>
          <w:szCs w:val="22"/>
        </w:rPr>
      </w:pPr>
    </w:p>
    <w:p w:rsidR="00562D00" w:rsidRDefault="00562D00" w:rsidP="00562D00">
      <w:pPr>
        <w:jc w:val="right"/>
        <w:rPr>
          <w:sz w:val="22"/>
          <w:szCs w:val="22"/>
        </w:rPr>
      </w:pPr>
    </w:p>
    <w:p w:rsidR="00562D00" w:rsidRDefault="00562D00" w:rsidP="00562D00">
      <w:pPr>
        <w:jc w:val="right"/>
        <w:rPr>
          <w:sz w:val="22"/>
          <w:szCs w:val="22"/>
        </w:rPr>
      </w:pPr>
    </w:p>
    <w:p w:rsidR="00562D00" w:rsidRDefault="00562D00" w:rsidP="00562D00">
      <w:pPr>
        <w:jc w:val="right"/>
        <w:rPr>
          <w:sz w:val="22"/>
          <w:szCs w:val="22"/>
        </w:rPr>
      </w:pPr>
    </w:p>
    <w:p w:rsidR="00562D00" w:rsidRDefault="00562D00" w:rsidP="00562D00">
      <w:pPr>
        <w:jc w:val="right"/>
        <w:rPr>
          <w:sz w:val="22"/>
          <w:szCs w:val="22"/>
        </w:rPr>
      </w:pPr>
    </w:p>
    <w:p w:rsidR="00562D00" w:rsidRDefault="00562D00" w:rsidP="00562D00">
      <w:pPr>
        <w:jc w:val="right"/>
        <w:rPr>
          <w:sz w:val="22"/>
          <w:szCs w:val="22"/>
        </w:rPr>
      </w:pPr>
    </w:p>
    <w:p w:rsidR="00562D00" w:rsidRDefault="00562D00" w:rsidP="00562D00">
      <w:pPr>
        <w:jc w:val="right"/>
        <w:rPr>
          <w:sz w:val="22"/>
          <w:szCs w:val="22"/>
        </w:rPr>
      </w:pPr>
    </w:p>
    <w:p w:rsidR="00562D00" w:rsidRDefault="00562D00" w:rsidP="00562D00">
      <w:pPr>
        <w:jc w:val="right"/>
        <w:rPr>
          <w:sz w:val="22"/>
          <w:szCs w:val="22"/>
        </w:rPr>
      </w:pPr>
    </w:p>
    <w:p w:rsidR="00562D00" w:rsidRDefault="00562D00" w:rsidP="00562D00">
      <w:pPr>
        <w:jc w:val="right"/>
        <w:rPr>
          <w:sz w:val="22"/>
          <w:szCs w:val="22"/>
        </w:rPr>
      </w:pPr>
    </w:p>
    <w:p w:rsidR="00562D00" w:rsidRDefault="00562D00" w:rsidP="00562D00">
      <w:pPr>
        <w:jc w:val="right"/>
        <w:rPr>
          <w:sz w:val="22"/>
          <w:szCs w:val="22"/>
        </w:rPr>
      </w:pPr>
    </w:p>
    <w:p w:rsidR="00562D00" w:rsidRDefault="00562D00" w:rsidP="00562D00">
      <w:pPr>
        <w:jc w:val="right"/>
        <w:rPr>
          <w:sz w:val="22"/>
          <w:szCs w:val="22"/>
        </w:rPr>
      </w:pPr>
    </w:p>
    <w:p w:rsidR="00562D00" w:rsidRPr="00AC6042" w:rsidRDefault="00562D00" w:rsidP="00562D00">
      <w:pPr>
        <w:jc w:val="right"/>
        <w:rPr>
          <w:sz w:val="22"/>
          <w:szCs w:val="22"/>
        </w:rPr>
      </w:pPr>
      <w:r w:rsidRPr="00AC6042">
        <w:rPr>
          <w:sz w:val="22"/>
          <w:szCs w:val="22"/>
        </w:rPr>
        <w:t>Приложение 1</w:t>
      </w:r>
    </w:p>
    <w:p w:rsidR="00562D00" w:rsidRPr="00AC6042" w:rsidRDefault="00562D00" w:rsidP="00562D00">
      <w:pPr>
        <w:jc w:val="right"/>
        <w:rPr>
          <w:sz w:val="22"/>
          <w:szCs w:val="22"/>
        </w:rPr>
      </w:pPr>
      <w:r>
        <w:rPr>
          <w:sz w:val="22"/>
          <w:szCs w:val="22"/>
        </w:rPr>
        <w:t>к</w:t>
      </w:r>
      <w:r w:rsidRPr="00AC6042">
        <w:rPr>
          <w:sz w:val="22"/>
          <w:szCs w:val="22"/>
        </w:rPr>
        <w:t xml:space="preserve"> постановлению Администрации </w:t>
      </w:r>
    </w:p>
    <w:p w:rsidR="00562D00" w:rsidRPr="00AC6042" w:rsidRDefault="00562D00" w:rsidP="00562D00">
      <w:pPr>
        <w:jc w:val="right"/>
        <w:rPr>
          <w:sz w:val="22"/>
          <w:szCs w:val="22"/>
        </w:rPr>
      </w:pPr>
      <w:r w:rsidRPr="00AC6042">
        <w:rPr>
          <w:sz w:val="22"/>
          <w:szCs w:val="22"/>
        </w:rPr>
        <w:t>Комсомольского муниципального района</w:t>
      </w:r>
    </w:p>
    <w:p w:rsidR="00562D00" w:rsidRPr="00AC6042" w:rsidRDefault="00562D00" w:rsidP="00562D00">
      <w:pPr>
        <w:jc w:val="right"/>
        <w:rPr>
          <w:sz w:val="22"/>
          <w:szCs w:val="22"/>
          <w:u w:val="single"/>
        </w:rPr>
      </w:pPr>
      <w:r w:rsidRPr="00AC6042">
        <w:rPr>
          <w:sz w:val="22"/>
          <w:szCs w:val="22"/>
        </w:rPr>
        <w:t xml:space="preserve">от  </w:t>
      </w:r>
      <w:r>
        <w:rPr>
          <w:sz w:val="22"/>
          <w:szCs w:val="22"/>
          <w:u w:val="single"/>
        </w:rPr>
        <w:t>12.12.2019</w:t>
      </w:r>
      <w:r w:rsidRPr="00AC6042">
        <w:rPr>
          <w:sz w:val="22"/>
          <w:szCs w:val="22"/>
          <w:u w:val="single"/>
        </w:rPr>
        <w:t xml:space="preserve"> г.</w:t>
      </w:r>
      <w:r w:rsidRPr="00AC6042">
        <w:rPr>
          <w:sz w:val="22"/>
          <w:szCs w:val="22"/>
        </w:rPr>
        <w:t xml:space="preserve"> №</w:t>
      </w:r>
      <w:r>
        <w:rPr>
          <w:sz w:val="22"/>
          <w:szCs w:val="22"/>
          <w:u w:val="single"/>
        </w:rPr>
        <w:t>354</w:t>
      </w:r>
    </w:p>
    <w:p w:rsidR="00562D00" w:rsidRPr="00AC6042" w:rsidRDefault="00562D00" w:rsidP="00562D00">
      <w:pPr>
        <w:jc w:val="right"/>
        <w:rPr>
          <w:sz w:val="22"/>
          <w:szCs w:val="22"/>
        </w:rPr>
      </w:pPr>
      <w:r>
        <w:rPr>
          <w:sz w:val="22"/>
          <w:szCs w:val="22"/>
        </w:rPr>
        <w:br/>
      </w:r>
      <w:r w:rsidRPr="00AC6042">
        <w:rPr>
          <w:sz w:val="22"/>
          <w:szCs w:val="22"/>
        </w:rPr>
        <w:t>Приложение 1</w:t>
      </w:r>
    </w:p>
    <w:p w:rsidR="00562D00" w:rsidRPr="00AC6042" w:rsidRDefault="00562D00" w:rsidP="00562D00">
      <w:pPr>
        <w:jc w:val="right"/>
        <w:rPr>
          <w:sz w:val="22"/>
          <w:szCs w:val="22"/>
        </w:rPr>
      </w:pPr>
      <w:r>
        <w:rPr>
          <w:sz w:val="22"/>
          <w:szCs w:val="22"/>
        </w:rPr>
        <w:t>к</w:t>
      </w:r>
      <w:r w:rsidRPr="00AC6042">
        <w:rPr>
          <w:sz w:val="22"/>
          <w:szCs w:val="22"/>
        </w:rPr>
        <w:t xml:space="preserve"> постановлению Администрации </w:t>
      </w:r>
    </w:p>
    <w:p w:rsidR="00562D00" w:rsidRPr="00AC6042" w:rsidRDefault="00562D00" w:rsidP="00562D00">
      <w:pPr>
        <w:jc w:val="right"/>
        <w:rPr>
          <w:sz w:val="22"/>
          <w:szCs w:val="22"/>
        </w:rPr>
      </w:pPr>
      <w:r w:rsidRPr="00AC6042">
        <w:rPr>
          <w:sz w:val="22"/>
          <w:szCs w:val="22"/>
        </w:rPr>
        <w:t>Комсомольского муниципального района</w:t>
      </w:r>
    </w:p>
    <w:p w:rsidR="00562D00" w:rsidRPr="00AC6042" w:rsidRDefault="00562D00" w:rsidP="00562D00">
      <w:pPr>
        <w:jc w:val="right"/>
        <w:rPr>
          <w:sz w:val="22"/>
          <w:szCs w:val="22"/>
          <w:u w:val="single"/>
        </w:rPr>
      </w:pPr>
      <w:r w:rsidRPr="00AC6042">
        <w:rPr>
          <w:sz w:val="22"/>
          <w:szCs w:val="22"/>
        </w:rPr>
        <w:t xml:space="preserve">от  </w:t>
      </w:r>
      <w:r w:rsidRPr="00AC6042">
        <w:rPr>
          <w:sz w:val="22"/>
          <w:szCs w:val="22"/>
          <w:u w:val="single"/>
        </w:rPr>
        <w:t>27.05.2013 г.</w:t>
      </w:r>
      <w:r w:rsidRPr="00AC6042">
        <w:rPr>
          <w:sz w:val="22"/>
          <w:szCs w:val="22"/>
        </w:rPr>
        <w:t xml:space="preserve"> №</w:t>
      </w:r>
      <w:r w:rsidRPr="00AC6042">
        <w:rPr>
          <w:sz w:val="22"/>
          <w:szCs w:val="22"/>
          <w:u w:val="single"/>
        </w:rPr>
        <w:t>420</w:t>
      </w:r>
    </w:p>
    <w:tbl>
      <w:tblPr>
        <w:tblpPr w:leftFromText="180" w:rightFromText="180" w:vertAnchor="page" w:horzAnchor="margin" w:tblpXSpec="center" w:tblpY="9541"/>
        <w:tblW w:w="10490" w:type="dxa"/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/>
      </w:tblPr>
      <w:tblGrid>
        <w:gridCol w:w="623"/>
        <w:gridCol w:w="5212"/>
        <w:gridCol w:w="4655"/>
      </w:tblGrid>
      <w:tr w:rsidR="00562D00" w:rsidRPr="00E17724" w:rsidTr="00562D00">
        <w:trPr>
          <w:trHeight w:val="172"/>
        </w:trPr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2D00" w:rsidRPr="00B772E8" w:rsidRDefault="00562D00" w:rsidP="00562D00">
            <w:pPr>
              <w:autoSpaceDE w:val="0"/>
              <w:autoSpaceDN w:val="0"/>
              <w:adjustRightInd w:val="0"/>
              <w:jc w:val="center"/>
              <w:rPr>
                <w:b/>
                <w:szCs w:val="28"/>
              </w:rPr>
            </w:pPr>
            <w:r w:rsidRPr="00B772E8">
              <w:rPr>
                <w:b/>
                <w:szCs w:val="28"/>
              </w:rPr>
              <w:lastRenderedPageBreak/>
              <w:t>N п/п</w:t>
            </w:r>
          </w:p>
        </w:tc>
        <w:tc>
          <w:tcPr>
            <w:tcW w:w="52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2D00" w:rsidRPr="00B772E8" w:rsidRDefault="00562D00" w:rsidP="00562D00">
            <w:pPr>
              <w:autoSpaceDE w:val="0"/>
              <w:autoSpaceDN w:val="0"/>
              <w:adjustRightInd w:val="0"/>
              <w:jc w:val="center"/>
              <w:rPr>
                <w:b/>
                <w:szCs w:val="28"/>
              </w:rPr>
            </w:pPr>
            <w:r w:rsidRPr="00B772E8">
              <w:rPr>
                <w:b/>
                <w:szCs w:val="28"/>
              </w:rPr>
              <w:t>Наименование организации (объекта)</w:t>
            </w:r>
          </w:p>
        </w:tc>
        <w:tc>
          <w:tcPr>
            <w:tcW w:w="46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2D00" w:rsidRPr="00B772E8" w:rsidRDefault="00562D00" w:rsidP="00562D00">
            <w:pPr>
              <w:autoSpaceDE w:val="0"/>
              <w:autoSpaceDN w:val="0"/>
              <w:adjustRightInd w:val="0"/>
              <w:jc w:val="center"/>
              <w:rPr>
                <w:b/>
                <w:szCs w:val="28"/>
              </w:rPr>
            </w:pPr>
            <w:r w:rsidRPr="00B772E8">
              <w:rPr>
                <w:b/>
                <w:szCs w:val="28"/>
              </w:rPr>
              <w:t>Адрес</w:t>
            </w:r>
          </w:p>
        </w:tc>
      </w:tr>
      <w:tr w:rsidR="00562D00" w:rsidRPr="00E17724" w:rsidTr="00562D00">
        <w:tc>
          <w:tcPr>
            <w:tcW w:w="1049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2D00" w:rsidRPr="000F2487" w:rsidRDefault="00562D00" w:rsidP="00562D00">
            <w:pPr>
              <w:autoSpaceDE w:val="0"/>
              <w:autoSpaceDN w:val="0"/>
              <w:adjustRightInd w:val="0"/>
              <w:jc w:val="center"/>
              <w:outlineLvl w:val="0"/>
              <w:rPr>
                <w:b/>
                <w:szCs w:val="28"/>
              </w:rPr>
            </w:pPr>
            <w:r w:rsidRPr="000F2487">
              <w:rPr>
                <w:b/>
                <w:szCs w:val="28"/>
              </w:rPr>
              <w:t>Детские, образовательные организации</w:t>
            </w:r>
          </w:p>
        </w:tc>
      </w:tr>
      <w:tr w:rsidR="00562D00" w:rsidRPr="00E17724" w:rsidTr="00562D00"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2D00" w:rsidRPr="000F2487" w:rsidRDefault="00562D00" w:rsidP="00562D00">
            <w:pPr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  <w:r w:rsidRPr="000F2487">
              <w:rPr>
                <w:sz w:val="24"/>
                <w:szCs w:val="24"/>
              </w:rPr>
              <w:t>1.</w:t>
            </w:r>
          </w:p>
        </w:tc>
        <w:tc>
          <w:tcPr>
            <w:tcW w:w="52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2D00" w:rsidRPr="000F2487" w:rsidRDefault="00562D00" w:rsidP="00562D00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0F2487">
              <w:rPr>
                <w:sz w:val="24"/>
                <w:szCs w:val="24"/>
              </w:rPr>
              <w:t>Муниципальное казенное дошкольное образовательное учреждение детский сад N 1 "Радуга"</w:t>
            </w:r>
          </w:p>
        </w:tc>
        <w:tc>
          <w:tcPr>
            <w:tcW w:w="46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2D00" w:rsidRPr="000F2487" w:rsidRDefault="00562D00" w:rsidP="00562D00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0F2487">
              <w:rPr>
                <w:sz w:val="24"/>
                <w:szCs w:val="24"/>
              </w:rPr>
              <w:t>г. Комсомольск, ул. Советская, д. 10</w:t>
            </w:r>
          </w:p>
        </w:tc>
      </w:tr>
      <w:tr w:rsidR="00562D00" w:rsidRPr="00E17724" w:rsidTr="00562D00"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2D00" w:rsidRPr="000F2487" w:rsidRDefault="00562D00" w:rsidP="00562D00">
            <w:pPr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  <w:r w:rsidRPr="000F2487">
              <w:rPr>
                <w:sz w:val="24"/>
                <w:szCs w:val="24"/>
              </w:rPr>
              <w:t>2.</w:t>
            </w:r>
          </w:p>
        </w:tc>
        <w:tc>
          <w:tcPr>
            <w:tcW w:w="52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2D00" w:rsidRPr="000F2487" w:rsidRDefault="00562D00" w:rsidP="00562D00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0F2487">
              <w:rPr>
                <w:sz w:val="24"/>
                <w:szCs w:val="24"/>
              </w:rPr>
              <w:t>Муниципальное бюджетное дошкольное образовательное учреждение детский сад N 32 "Аленький цветочек"</w:t>
            </w:r>
          </w:p>
        </w:tc>
        <w:tc>
          <w:tcPr>
            <w:tcW w:w="46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2D00" w:rsidRPr="000F2487" w:rsidRDefault="00562D00" w:rsidP="00562D00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0F2487">
              <w:rPr>
                <w:sz w:val="24"/>
                <w:szCs w:val="24"/>
              </w:rPr>
              <w:t>с. Писцово, ул. Ярославская, д. 4а</w:t>
            </w:r>
          </w:p>
        </w:tc>
      </w:tr>
      <w:tr w:rsidR="00562D00" w:rsidRPr="00E17724" w:rsidTr="00562D00"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2D00" w:rsidRPr="000F2487" w:rsidRDefault="00562D00" w:rsidP="00562D00">
            <w:pPr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  <w:r w:rsidRPr="000F2487">
              <w:rPr>
                <w:sz w:val="24"/>
                <w:szCs w:val="24"/>
              </w:rPr>
              <w:t>3.</w:t>
            </w:r>
          </w:p>
        </w:tc>
        <w:tc>
          <w:tcPr>
            <w:tcW w:w="52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2D00" w:rsidRPr="000F2487" w:rsidRDefault="00562D00" w:rsidP="00562D00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0F2487">
              <w:rPr>
                <w:sz w:val="24"/>
                <w:szCs w:val="24"/>
              </w:rPr>
              <w:t>Муниципальное автономное дошкольное образовательное учреждение детский сад N 7 "Ромашка"</w:t>
            </w:r>
          </w:p>
        </w:tc>
        <w:tc>
          <w:tcPr>
            <w:tcW w:w="46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2D00" w:rsidRPr="000F2487" w:rsidRDefault="00562D00" w:rsidP="00562D00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0F2487">
              <w:rPr>
                <w:sz w:val="24"/>
                <w:szCs w:val="24"/>
              </w:rPr>
              <w:t>г. Комсомольск, ул. Садовая, д. 1</w:t>
            </w:r>
          </w:p>
        </w:tc>
      </w:tr>
      <w:tr w:rsidR="00562D00" w:rsidRPr="00E17724" w:rsidTr="00562D00"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2D00" w:rsidRPr="000F2487" w:rsidRDefault="00562D00" w:rsidP="00562D00">
            <w:pPr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  <w:r w:rsidRPr="000F2487">
              <w:rPr>
                <w:sz w:val="24"/>
                <w:szCs w:val="24"/>
              </w:rPr>
              <w:t>4.</w:t>
            </w:r>
          </w:p>
        </w:tc>
        <w:tc>
          <w:tcPr>
            <w:tcW w:w="52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2D00" w:rsidRPr="000F2487" w:rsidRDefault="00562D00" w:rsidP="00562D00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0F2487">
              <w:rPr>
                <w:sz w:val="24"/>
                <w:szCs w:val="24"/>
              </w:rPr>
              <w:t>Муниципальное казенное дошкольное образовательное учреждение детский сад N 8 "Сказка"</w:t>
            </w:r>
          </w:p>
        </w:tc>
        <w:tc>
          <w:tcPr>
            <w:tcW w:w="46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2D00" w:rsidRPr="000F2487" w:rsidRDefault="00562D00" w:rsidP="00562D00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0F2487">
              <w:rPr>
                <w:sz w:val="24"/>
                <w:szCs w:val="24"/>
              </w:rPr>
              <w:t>с. Подозёрский, ул. Станционная, д. 9а</w:t>
            </w:r>
          </w:p>
        </w:tc>
      </w:tr>
      <w:tr w:rsidR="00562D00" w:rsidRPr="00E17724" w:rsidTr="00562D00"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2D00" w:rsidRPr="000F2487" w:rsidRDefault="00562D00" w:rsidP="00562D00">
            <w:pPr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  <w:r w:rsidRPr="000F2487">
              <w:rPr>
                <w:sz w:val="24"/>
                <w:szCs w:val="24"/>
              </w:rPr>
              <w:t>5.</w:t>
            </w:r>
          </w:p>
        </w:tc>
        <w:tc>
          <w:tcPr>
            <w:tcW w:w="52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2D00" w:rsidRPr="000F2487" w:rsidRDefault="00562D00" w:rsidP="00562D00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0F2487">
              <w:rPr>
                <w:sz w:val="24"/>
                <w:szCs w:val="24"/>
              </w:rPr>
              <w:t>Муниципальное казенное дошкольное образовательное учреждение детский сад N 8 "Сказка" (филиал)</w:t>
            </w:r>
          </w:p>
        </w:tc>
        <w:tc>
          <w:tcPr>
            <w:tcW w:w="46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2D00" w:rsidRPr="000F2487" w:rsidRDefault="00562D00" w:rsidP="00562D00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0F2487">
              <w:rPr>
                <w:sz w:val="24"/>
                <w:szCs w:val="24"/>
              </w:rPr>
              <w:t>с. Октябрьский, ул. Комсомольская, д. 7</w:t>
            </w:r>
          </w:p>
        </w:tc>
      </w:tr>
      <w:tr w:rsidR="00562D00" w:rsidRPr="00E17724" w:rsidTr="00562D00"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2D00" w:rsidRPr="000F2487" w:rsidRDefault="00562D00" w:rsidP="00562D00">
            <w:pPr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  <w:r w:rsidRPr="000F2487">
              <w:rPr>
                <w:sz w:val="24"/>
                <w:szCs w:val="24"/>
              </w:rPr>
              <w:t>6.</w:t>
            </w:r>
          </w:p>
        </w:tc>
        <w:tc>
          <w:tcPr>
            <w:tcW w:w="52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2D00" w:rsidRPr="000F2487" w:rsidRDefault="00562D00" w:rsidP="00562D00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0F2487">
              <w:rPr>
                <w:sz w:val="24"/>
                <w:szCs w:val="24"/>
              </w:rPr>
              <w:t>Муниципальное казенное дошкольное образовательное учреждение детский сад N 5 "Теремок"</w:t>
            </w:r>
          </w:p>
        </w:tc>
        <w:tc>
          <w:tcPr>
            <w:tcW w:w="46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2D00" w:rsidRPr="000F2487" w:rsidRDefault="00562D00" w:rsidP="00562D00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0F2487">
              <w:rPr>
                <w:sz w:val="24"/>
                <w:szCs w:val="24"/>
              </w:rPr>
              <w:t>г. Комсомольск, Торговый пер., д. 14</w:t>
            </w:r>
          </w:p>
        </w:tc>
      </w:tr>
      <w:tr w:rsidR="00562D00" w:rsidRPr="00E17724" w:rsidTr="00562D00"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2D00" w:rsidRPr="000F2487" w:rsidRDefault="00562D00" w:rsidP="00562D00">
            <w:pPr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  <w:r w:rsidRPr="000F2487">
              <w:rPr>
                <w:sz w:val="24"/>
                <w:szCs w:val="24"/>
              </w:rPr>
              <w:t>7.</w:t>
            </w:r>
          </w:p>
        </w:tc>
        <w:tc>
          <w:tcPr>
            <w:tcW w:w="52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2D00" w:rsidRPr="000F2487" w:rsidRDefault="00562D00" w:rsidP="00562D00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0F2487">
              <w:rPr>
                <w:sz w:val="24"/>
                <w:szCs w:val="24"/>
              </w:rPr>
              <w:t>Муниципальное автономное дошкольное образовательное учреждение детский сад N 17 "Белочка"</w:t>
            </w:r>
          </w:p>
        </w:tc>
        <w:tc>
          <w:tcPr>
            <w:tcW w:w="46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2D00" w:rsidRPr="000F2487" w:rsidRDefault="00562D00" w:rsidP="00562D00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0F2487">
              <w:rPr>
                <w:sz w:val="24"/>
                <w:szCs w:val="24"/>
              </w:rPr>
              <w:t>с. Писцово, ул. Красная Слобода, д. 7</w:t>
            </w:r>
          </w:p>
        </w:tc>
      </w:tr>
      <w:tr w:rsidR="00562D00" w:rsidRPr="00E17724" w:rsidTr="00562D00"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2D00" w:rsidRPr="000F2487" w:rsidRDefault="00562D00" w:rsidP="00562D00">
            <w:pPr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  <w:r w:rsidRPr="000F2487">
              <w:rPr>
                <w:sz w:val="24"/>
                <w:szCs w:val="24"/>
              </w:rPr>
              <w:t>8.</w:t>
            </w:r>
          </w:p>
        </w:tc>
        <w:tc>
          <w:tcPr>
            <w:tcW w:w="52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2D00" w:rsidRPr="000F2487" w:rsidRDefault="00562D00" w:rsidP="00562D00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0F2487">
              <w:rPr>
                <w:sz w:val="24"/>
                <w:szCs w:val="24"/>
              </w:rPr>
              <w:t>Муниципальное автономное дошкольное образовательное учреждение детский сад "Березка"</w:t>
            </w:r>
          </w:p>
        </w:tc>
        <w:tc>
          <w:tcPr>
            <w:tcW w:w="46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2D00" w:rsidRPr="000F2487" w:rsidRDefault="00562D00" w:rsidP="00562D00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0F2487">
              <w:rPr>
                <w:sz w:val="24"/>
                <w:szCs w:val="24"/>
              </w:rPr>
              <w:t>г. Комсомольск, ул. 40 лет Октября, д. 21</w:t>
            </w:r>
          </w:p>
        </w:tc>
      </w:tr>
      <w:tr w:rsidR="00562D00" w:rsidRPr="00E17724" w:rsidTr="00562D00">
        <w:trPr>
          <w:trHeight w:val="787"/>
        </w:trPr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2D00" w:rsidRPr="000F2487" w:rsidRDefault="00562D00" w:rsidP="00562D00">
            <w:pPr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  <w:r w:rsidRPr="000F2487">
              <w:rPr>
                <w:sz w:val="24"/>
                <w:szCs w:val="24"/>
              </w:rPr>
              <w:t>9.</w:t>
            </w:r>
          </w:p>
        </w:tc>
        <w:tc>
          <w:tcPr>
            <w:tcW w:w="52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2D00" w:rsidRPr="000F2487" w:rsidRDefault="00562D00" w:rsidP="00562D00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0F2487">
              <w:rPr>
                <w:sz w:val="24"/>
                <w:szCs w:val="24"/>
              </w:rPr>
              <w:t>Муниципальное бюджетное образовательное учреждение Комсомольская средняя школа N 1</w:t>
            </w:r>
          </w:p>
        </w:tc>
        <w:tc>
          <w:tcPr>
            <w:tcW w:w="46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2D00" w:rsidRPr="000F2487" w:rsidRDefault="00562D00" w:rsidP="00562D00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0F2487">
              <w:rPr>
                <w:sz w:val="24"/>
                <w:szCs w:val="24"/>
              </w:rPr>
              <w:t>г. Комсомольск, ул. 50 лет ВЛКСМ, д. 4</w:t>
            </w:r>
          </w:p>
        </w:tc>
      </w:tr>
      <w:tr w:rsidR="00562D00" w:rsidRPr="00E17724" w:rsidTr="00562D00">
        <w:trPr>
          <w:trHeight w:val="494"/>
        </w:trPr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2D00" w:rsidRPr="000F2487" w:rsidRDefault="00562D00" w:rsidP="00562D00">
            <w:pPr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  <w:r w:rsidRPr="000F2487">
              <w:rPr>
                <w:sz w:val="24"/>
                <w:szCs w:val="24"/>
              </w:rPr>
              <w:t>10.</w:t>
            </w:r>
          </w:p>
        </w:tc>
        <w:tc>
          <w:tcPr>
            <w:tcW w:w="52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2D00" w:rsidRPr="000F2487" w:rsidRDefault="00562D00" w:rsidP="00562D00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0F2487">
              <w:rPr>
                <w:sz w:val="24"/>
                <w:szCs w:val="24"/>
              </w:rPr>
              <w:t>Муниципальное бюджетное образовательное учреждение Комсомольская средняя школа N 2</w:t>
            </w:r>
          </w:p>
        </w:tc>
        <w:tc>
          <w:tcPr>
            <w:tcW w:w="46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2D00" w:rsidRPr="000F2487" w:rsidRDefault="00562D00" w:rsidP="00562D00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0F2487">
              <w:rPr>
                <w:sz w:val="24"/>
                <w:szCs w:val="24"/>
              </w:rPr>
              <w:t>г. Комсомольск, Торговый пер., д. 8</w:t>
            </w:r>
          </w:p>
        </w:tc>
      </w:tr>
      <w:tr w:rsidR="00562D00" w:rsidRPr="00E17724" w:rsidTr="00562D00">
        <w:trPr>
          <w:trHeight w:val="591"/>
        </w:trPr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2D00" w:rsidRPr="000F2487" w:rsidRDefault="00562D00" w:rsidP="00562D00">
            <w:pPr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  <w:r w:rsidRPr="000F2487">
              <w:rPr>
                <w:sz w:val="24"/>
                <w:szCs w:val="24"/>
              </w:rPr>
              <w:t>11.</w:t>
            </w:r>
          </w:p>
        </w:tc>
        <w:tc>
          <w:tcPr>
            <w:tcW w:w="52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2D00" w:rsidRPr="000F2487" w:rsidRDefault="00562D00" w:rsidP="00562D00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0F2487">
              <w:rPr>
                <w:sz w:val="24"/>
                <w:szCs w:val="24"/>
              </w:rPr>
              <w:t>Муниципальное бюджетное общеобразовательное учреждение Писцовская средняя школа</w:t>
            </w:r>
          </w:p>
        </w:tc>
        <w:tc>
          <w:tcPr>
            <w:tcW w:w="46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2D00" w:rsidRPr="000F2487" w:rsidRDefault="00562D00" w:rsidP="00562D00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0F2487">
              <w:rPr>
                <w:sz w:val="24"/>
                <w:szCs w:val="24"/>
              </w:rPr>
              <w:t>с. Писцово, площадь Советская, д. 4а</w:t>
            </w:r>
          </w:p>
        </w:tc>
      </w:tr>
      <w:tr w:rsidR="00562D00" w:rsidRPr="00E17724" w:rsidTr="00562D00">
        <w:trPr>
          <w:trHeight w:val="1017"/>
        </w:trPr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2D00" w:rsidRPr="000F2487" w:rsidRDefault="00562D00" w:rsidP="00562D00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0F2487">
              <w:rPr>
                <w:sz w:val="24"/>
                <w:szCs w:val="24"/>
              </w:rPr>
              <w:t>12.</w:t>
            </w:r>
          </w:p>
        </w:tc>
        <w:tc>
          <w:tcPr>
            <w:tcW w:w="52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2D00" w:rsidRPr="000F2487" w:rsidRDefault="00562D00" w:rsidP="00562D00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0F2487">
              <w:rPr>
                <w:sz w:val="24"/>
                <w:szCs w:val="24"/>
              </w:rPr>
              <w:t>Муниципальное бюджетное общеобразовательное учреждение Подозерская средняя школа</w:t>
            </w:r>
          </w:p>
        </w:tc>
        <w:tc>
          <w:tcPr>
            <w:tcW w:w="46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2D00" w:rsidRPr="000F2487" w:rsidRDefault="00562D00" w:rsidP="00562D00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0F2487">
              <w:rPr>
                <w:sz w:val="24"/>
                <w:szCs w:val="24"/>
              </w:rPr>
              <w:t>с. Подозерский, ул. Школьная, д. 1</w:t>
            </w:r>
          </w:p>
        </w:tc>
      </w:tr>
      <w:tr w:rsidR="00562D00" w:rsidRPr="00E17724" w:rsidTr="00562D00"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2D00" w:rsidRPr="000F2487" w:rsidRDefault="00562D00" w:rsidP="00562D00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0F2487">
              <w:rPr>
                <w:sz w:val="24"/>
                <w:szCs w:val="24"/>
              </w:rPr>
              <w:t>13.</w:t>
            </w:r>
          </w:p>
        </w:tc>
        <w:tc>
          <w:tcPr>
            <w:tcW w:w="52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2D00" w:rsidRPr="000F2487" w:rsidRDefault="00562D00" w:rsidP="00562D00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0F2487">
              <w:rPr>
                <w:sz w:val="24"/>
                <w:szCs w:val="24"/>
              </w:rPr>
              <w:t>Муниципальное казенное образовательное учреждение Иваньковская основная школа имени Героя Советского Союза Миловидова В.С.</w:t>
            </w:r>
          </w:p>
        </w:tc>
        <w:tc>
          <w:tcPr>
            <w:tcW w:w="46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2D00" w:rsidRPr="000F2487" w:rsidRDefault="00562D00" w:rsidP="00562D00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0F2487">
              <w:rPr>
                <w:sz w:val="24"/>
                <w:szCs w:val="24"/>
              </w:rPr>
              <w:t>д. Иваньково, д. 46</w:t>
            </w:r>
          </w:p>
        </w:tc>
      </w:tr>
      <w:tr w:rsidR="00562D00" w:rsidRPr="00E17724" w:rsidTr="00562D00"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2D00" w:rsidRPr="000F2487" w:rsidRDefault="00562D00" w:rsidP="00562D00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0F2487">
              <w:rPr>
                <w:sz w:val="24"/>
                <w:szCs w:val="24"/>
              </w:rPr>
              <w:lastRenderedPageBreak/>
              <w:t>14.</w:t>
            </w:r>
          </w:p>
        </w:tc>
        <w:tc>
          <w:tcPr>
            <w:tcW w:w="52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2D00" w:rsidRPr="000F2487" w:rsidRDefault="00562D00" w:rsidP="00562D00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0F2487">
              <w:rPr>
                <w:sz w:val="24"/>
                <w:szCs w:val="24"/>
              </w:rPr>
              <w:t>Муниципальное казенное общеобразовательное учреждение Марковская основная школа</w:t>
            </w:r>
          </w:p>
        </w:tc>
        <w:tc>
          <w:tcPr>
            <w:tcW w:w="46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2D00" w:rsidRPr="000F2487" w:rsidRDefault="00562D00" w:rsidP="00562D00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0F2487">
              <w:rPr>
                <w:sz w:val="24"/>
                <w:szCs w:val="24"/>
              </w:rPr>
              <w:t>с. Марково, пер. Линейный, д. 1</w:t>
            </w:r>
          </w:p>
        </w:tc>
      </w:tr>
      <w:tr w:rsidR="00562D00" w:rsidRPr="00E17724" w:rsidTr="00562D00"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2D00" w:rsidRPr="000F2487" w:rsidRDefault="00562D00" w:rsidP="00562D00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0F2487">
              <w:rPr>
                <w:sz w:val="24"/>
                <w:szCs w:val="24"/>
              </w:rPr>
              <w:t>15.</w:t>
            </w:r>
          </w:p>
        </w:tc>
        <w:tc>
          <w:tcPr>
            <w:tcW w:w="52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2D00" w:rsidRPr="000F2487" w:rsidRDefault="00562D00" w:rsidP="00562D00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0F2487">
              <w:rPr>
                <w:sz w:val="24"/>
                <w:szCs w:val="24"/>
              </w:rPr>
              <w:t>Муниципальное казенное общеобразовательное учреждение Октябрьская основная школа</w:t>
            </w:r>
          </w:p>
        </w:tc>
        <w:tc>
          <w:tcPr>
            <w:tcW w:w="46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2D00" w:rsidRPr="000F2487" w:rsidRDefault="00562D00" w:rsidP="00562D00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0F2487">
              <w:rPr>
                <w:sz w:val="24"/>
                <w:szCs w:val="24"/>
              </w:rPr>
              <w:t>с. Октябрьский, ул. Техническая, д. 5</w:t>
            </w:r>
          </w:p>
        </w:tc>
      </w:tr>
      <w:tr w:rsidR="00562D00" w:rsidRPr="00E17724" w:rsidTr="00562D00"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2D00" w:rsidRPr="000F2487" w:rsidRDefault="00562D00" w:rsidP="00562D00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0F2487">
              <w:rPr>
                <w:sz w:val="24"/>
                <w:szCs w:val="24"/>
              </w:rPr>
              <w:t>16.</w:t>
            </w:r>
          </w:p>
        </w:tc>
        <w:tc>
          <w:tcPr>
            <w:tcW w:w="52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2D00" w:rsidRPr="000F2487" w:rsidRDefault="00562D00" w:rsidP="00562D00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0F2487">
              <w:rPr>
                <w:sz w:val="24"/>
                <w:szCs w:val="24"/>
              </w:rPr>
              <w:t>Муниципальное казенное образовательное учреждение Седельницкая основная школа Главного маршала авиации дважды Героя Советского Союза Новикова А.А.</w:t>
            </w:r>
          </w:p>
        </w:tc>
        <w:tc>
          <w:tcPr>
            <w:tcW w:w="46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2D00" w:rsidRPr="000F2487" w:rsidRDefault="00562D00" w:rsidP="00562D00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0F2487">
              <w:rPr>
                <w:sz w:val="24"/>
                <w:szCs w:val="24"/>
              </w:rPr>
              <w:t>с. Седельницы, д. 131</w:t>
            </w:r>
          </w:p>
        </w:tc>
      </w:tr>
      <w:tr w:rsidR="00562D00" w:rsidRPr="00E17724" w:rsidTr="00562D00">
        <w:trPr>
          <w:trHeight w:val="658"/>
        </w:trPr>
        <w:tc>
          <w:tcPr>
            <w:tcW w:w="62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62D00" w:rsidRPr="000F2487" w:rsidRDefault="00562D00" w:rsidP="00562D00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0F2487">
              <w:rPr>
                <w:sz w:val="24"/>
                <w:szCs w:val="24"/>
              </w:rPr>
              <w:t>17.</w:t>
            </w:r>
          </w:p>
        </w:tc>
        <w:tc>
          <w:tcPr>
            <w:tcW w:w="521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62D00" w:rsidRPr="000F2487" w:rsidRDefault="00562D00" w:rsidP="00562D00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0F2487">
              <w:rPr>
                <w:sz w:val="24"/>
                <w:szCs w:val="24"/>
              </w:rPr>
              <w:t>МКУ ДО Комсомольский ДДТ</w:t>
            </w:r>
          </w:p>
        </w:tc>
        <w:tc>
          <w:tcPr>
            <w:tcW w:w="465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62D00" w:rsidRPr="000F2487" w:rsidRDefault="00562D00" w:rsidP="00562D00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0F2487">
              <w:rPr>
                <w:sz w:val="24"/>
                <w:szCs w:val="24"/>
              </w:rPr>
              <w:t>г. Комсомольск, ул. Колганова, д.19</w:t>
            </w:r>
            <w:r>
              <w:rPr>
                <w:sz w:val="24"/>
                <w:szCs w:val="24"/>
              </w:rPr>
              <w:t>,</w:t>
            </w:r>
            <w:r w:rsidRPr="000F2487">
              <w:rPr>
                <w:sz w:val="24"/>
                <w:szCs w:val="24"/>
              </w:rPr>
              <w:t xml:space="preserve">  </w:t>
            </w:r>
          </w:p>
          <w:p w:rsidR="00562D00" w:rsidRPr="000F2487" w:rsidRDefault="00562D00" w:rsidP="00562D00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0F2487">
              <w:rPr>
                <w:sz w:val="24"/>
                <w:szCs w:val="24"/>
              </w:rPr>
              <w:t>с. Писцово, ул. Красноармейская, д. 7</w:t>
            </w:r>
          </w:p>
        </w:tc>
      </w:tr>
      <w:tr w:rsidR="00562D00" w:rsidRPr="00E17724" w:rsidTr="00562D00">
        <w:tc>
          <w:tcPr>
            <w:tcW w:w="1049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2D00" w:rsidRPr="000F2487" w:rsidRDefault="00562D00" w:rsidP="00562D00">
            <w:pPr>
              <w:autoSpaceDE w:val="0"/>
              <w:autoSpaceDN w:val="0"/>
              <w:adjustRightInd w:val="0"/>
              <w:jc w:val="center"/>
              <w:outlineLvl w:val="0"/>
              <w:rPr>
                <w:b/>
                <w:szCs w:val="28"/>
              </w:rPr>
            </w:pPr>
            <w:r w:rsidRPr="000F2487">
              <w:rPr>
                <w:b/>
                <w:szCs w:val="28"/>
              </w:rPr>
              <w:t>Медицинские организации</w:t>
            </w:r>
          </w:p>
        </w:tc>
      </w:tr>
      <w:tr w:rsidR="00562D00" w:rsidRPr="00E17724" w:rsidTr="00562D00"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2D00" w:rsidRPr="000F2487" w:rsidRDefault="00562D00" w:rsidP="00562D00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18.</w:t>
            </w:r>
          </w:p>
        </w:tc>
        <w:tc>
          <w:tcPr>
            <w:tcW w:w="52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2D00" w:rsidRPr="000F2487" w:rsidRDefault="00562D00" w:rsidP="00562D00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0F2487">
              <w:rPr>
                <w:sz w:val="24"/>
                <w:szCs w:val="24"/>
              </w:rPr>
              <w:t>Областное бюджетное учреждение здравоохранения "Комсомольская центральная больница"</w:t>
            </w:r>
          </w:p>
        </w:tc>
        <w:tc>
          <w:tcPr>
            <w:tcW w:w="46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2D00" w:rsidRPr="000F2487" w:rsidRDefault="00562D00" w:rsidP="00562D00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0F2487">
              <w:rPr>
                <w:sz w:val="24"/>
                <w:szCs w:val="24"/>
              </w:rPr>
              <w:t>г. Комсомольск, ул. Колганова, д. 1</w:t>
            </w:r>
          </w:p>
        </w:tc>
      </w:tr>
      <w:tr w:rsidR="00562D00" w:rsidRPr="00E17724" w:rsidTr="00562D00"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2D00" w:rsidRPr="000F2487" w:rsidRDefault="00562D00" w:rsidP="00562D00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19</w:t>
            </w:r>
            <w:r w:rsidRPr="000F2487">
              <w:rPr>
                <w:sz w:val="24"/>
                <w:szCs w:val="24"/>
              </w:rPr>
              <w:t>.</w:t>
            </w:r>
          </w:p>
        </w:tc>
        <w:tc>
          <w:tcPr>
            <w:tcW w:w="52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2D00" w:rsidRPr="000F2487" w:rsidRDefault="00562D00" w:rsidP="00562D00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0F2487">
              <w:rPr>
                <w:sz w:val="24"/>
                <w:szCs w:val="24"/>
              </w:rPr>
              <w:t>Поликлиника Областного бюджетного учреждения здравоохранения "Комсомольская центральная больница"</w:t>
            </w:r>
          </w:p>
        </w:tc>
        <w:tc>
          <w:tcPr>
            <w:tcW w:w="46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2D00" w:rsidRPr="000F2487" w:rsidRDefault="00562D00" w:rsidP="00562D00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0F2487">
              <w:rPr>
                <w:sz w:val="24"/>
                <w:szCs w:val="24"/>
              </w:rPr>
              <w:t>г. Комсомольск, ул. Советская, д. 2</w:t>
            </w:r>
          </w:p>
        </w:tc>
      </w:tr>
      <w:tr w:rsidR="00562D00" w:rsidRPr="00E17724" w:rsidTr="00562D00"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2D00" w:rsidRPr="000F2487" w:rsidRDefault="00562D00" w:rsidP="00562D00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0F2487">
              <w:rPr>
                <w:sz w:val="24"/>
                <w:szCs w:val="24"/>
              </w:rPr>
              <w:t>2</w:t>
            </w:r>
            <w:r>
              <w:rPr>
                <w:sz w:val="24"/>
                <w:szCs w:val="24"/>
              </w:rPr>
              <w:t>0</w:t>
            </w:r>
            <w:r w:rsidRPr="000F2487">
              <w:rPr>
                <w:sz w:val="24"/>
                <w:szCs w:val="24"/>
              </w:rPr>
              <w:t>.</w:t>
            </w:r>
          </w:p>
        </w:tc>
        <w:tc>
          <w:tcPr>
            <w:tcW w:w="52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2D00" w:rsidRPr="000F2487" w:rsidRDefault="00562D00" w:rsidP="00562D00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0F2487">
              <w:rPr>
                <w:sz w:val="24"/>
                <w:szCs w:val="24"/>
              </w:rPr>
              <w:t>Писцовское отделение Областного бюджетного учреждения здравоохранения "Комсомольская центральная больница"</w:t>
            </w:r>
          </w:p>
        </w:tc>
        <w:tc>
          <w:tcPr>
            <w:tcW w:w="46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2D00" w:rsidRPr="000F2487" w:rsidRDefault="00562D00" w:rsidP="00562D00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0F2487">
              <w:rPr>
                <w:sz w:val="24"/>
                <w:szCs w:val="24"/>
              </w:rPr>
              <w:t>с. Писцово, ул. Советская, д. 48</w:t>
            </w:r>
          </w:p>
        </w:tc>
      </w:tr>
      <w:tr w:rsidR="00562D00" w:rsidRPr="00E17724" w:rsidTr="00562D00"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2D00" w:rsidRPr="000F2487" w:rsidRDefault="00562D00" w:rsidP="00562D00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21</w:t>
            </w:r>
            <w:r w:rsidRPr="000F2487">
              <w:rPr>
                <w:sz w:val="24"/>
                <w:szCs w:val="24"/>
              </w:rPr>
              <w:t>.</w:t>
            </w:r>
          </w:p>
        </w:tc>
        <w:tc>
          <w:tcPr>
            <w:tcW w:w="52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2D00" w:rsidRPr="000F2487" w:rsidRDefault="00562D00" w:rsidP="00562D00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0F2487">
              <w:rPr>
                <w:sz w:val="24"/>
                <w:szCs w:val="24"/>
              </w:rPr>
              <w:t>Отделение врача общей практики N 1</w:t>
            </w:r>
          </w:p>
        </w:tc>
        <w:tc>
          <w:tcPr>
            <w:tcW w:w="46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2D00" w:rsidRPr="000F2487" w:rsidRDefault="00562D00" w:rsidP="00562D00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0F2487">
              <w:rPr>
                <w:sz w:val="24"/>
                <w:szCs w:val="24"/>
              </w:rPr>
              <w:t>с. Подозерский, ул. Советская, д. 10</w:t>
            </w:r>
          </w:p>
        </w:tc>
      </w:tr>
      <w:tr w:rsidR="00562D00" w:rsidRPr="00E17724" w:rsidTr="00562D00"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2D00" w:rsidRPr="000F2487" w:rsidRDefault="00562D00" w:rsidP="00562D00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22</w:t>
            </w:r>
            <w:r w:rsidRPr="000F2487">
              <w:rPr>
                <w:sz w:val="24"/>
                <w:szCs w:val="24"/>
              </w:rPr>
              <w:t>.</w:t>
            </w:r>
          </w:p>
        </w:tc>
        <w:tc>
          <w:tcPr>
            <w:tcW w:w="52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2D00" w:rsidRPr="000F2487" w:rsidRDefault="00562D00" w:rsidP="00562D00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0F2487">
              <w:rPr>
                <w:sz w:val="24"/>
                <w:szCs w:val="24"/>
              </w:rPr>
              <w:t>Отделение врача общей практики N 2</w:t>
            </w:r>
          </w:p>
        </w:tc>
        <w:tc>
          <w:tcPr>
            <w:tcW w:w="46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2D00" w:rsidRPr="000F2487" w:rsidRDefault="00562D00" w:rsidP="00562D00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0F2487">
              <w:rPr>
                <w:sz w:val="24"/>
                <w:szCs w:val="24"/>
              </w:rPr>
              <w:t>с. Марково, ул. Заводская, д. 12</w:t>
            </w:r>
          </w:p>
        </w:tc>
      </w:tr>
      <w:tr w:rsidR="00562D00" w:rsidRPr="00E17724" w:rsidTr="00562D00"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2D00" w:rsidRPr="000F2487" w:rsidRDefault="00562D00" w:rsidP="00562D00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23</w:t>
            </w:r>
            <w:r w:rsidRPr="000F2487">
              <w:rPr>
                <w:sz w:val="24"/>
                <w:szCs w:val="24"/>
              </w:rPr>
              <w:t>.</w:t>
            </w:r>
          </w:p>
        </w:tc>
        <w:tc>
          <w:tcPr>
            <w:tcW w:w="52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2D00" w:rsidRPr="000F2487" w:rsidRDefault="00562D00" w:rsidP="00562D00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0F2487">
              <w:rPr>
                <w:sz w:val="24"/>
                <w:szCs w:val="24"/>
              </w:rPr>
              <w:t>Отделение врача общей практики N 3</w:t>
            </w:r>
          </w:p>
        </w:tc>
        <w:tc>
          <w:tcPr>
            <w:tcW w:w="46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2D00" w:rsidRPr="000F2487" w:rsidRDefault="00562D00" w:rsidP="00562D00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0F2487">
              <w:rPr>
                <w:sz w:val="24"/>
                <w:szCs w:val="24"/>
              </w:rPr>
              <w:t>с. Октябрьский, ул. Комсомольская, д. 13</w:t>
            </w:r>
          </w:p>
        </w:tc>
      </w:tr>
      <w:tr w:rsidR="00562D00" w:rsidRPr="00E17724" w:rsidTr="00562D00"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2D00" w:rsidRPr="000F2487" w:rsidRDefault="00562D00" w:rsidP="00562D00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24</w:t>
            </w:r>
            <w:r w:rsidRPr="000F2487">
              <w:rPr>
                <w:sz w:val="24"/>
                <w:szCs w:val="24"/>
              </w:rPr>
              <w:t>.</w:t>
            </w:r>
          </w:p>
        </w:tc>
        <w:tc>
          <w:tcPr>
            <w:tcW w:w="52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2D00" w:rsidRPr="000F2487" w:rsidRDefault="00562D00" w:rsidP="00562D00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0F2487">
              <w:rPr>
                <w:sz w:val="24"/>
                <w:szCs w:val="24"/>
              </w:rPr>
              <w:t>Березниковский ФАП</w:t>
            </w:r>
          </w:p>
        </w:tc>
        <w:tc>
          <w:tcPr>
            <w:tcW w:w="46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2D00" w:rsidRPr="000F2487" w:rsidRDefault="00562D00" w:rsidP="00562D00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0F2487">
              <w:rPr>
                <w:sz w:val="24"/>
                <w:szCs w:val="24"/>
              </w:rPr>
              <w:t>с. Березники, д. 7</w:t>
            </w:r>
          </w:p>
        </w:tc>
      </w:tr>
      <w:tr w:rsidR="00562D00" w:rsidRPr="00E17724" w:rsidTr="00562D00"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2D00" w:rsidRPr="000F2487" w:rsidRDefault="00562D00" w:rsidP="00562D00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25</w:t>
            </w:r>
            <w:r w:rsidRPr="000F2487">
              <w:rPr>
                <w:sz w:val="24"/>
                <w:szCs w:val="24"/>
              </w:rPr>
              <w:t>.</w:t>
            </w:r>
          </w:p>
        </w:tc>
        <w:tc>
          <w:tcPr>
            <w:tcW w:w="52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2D00" w:rsidRPr="000F2487" w:rsidRDefault="00562D00" w:rsidP="00562D00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0F2487">
              <w:rPr>
                <w:sz w:val="24"/>
                <w:szCs w:val="24"/>
              </w:rPr>
              <w:t>Бутовский ФАП</w:t>
            </w:r>
          </w:p>
        </w:tc>
        <w:tc>
          <w:tcPr>
            <w:tcW w:w="46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2D00" w:rsidRPr="000F2487" w:rsidRDefault="00562D00" w:rsidP="00562D00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0F2487">
              <w:rPr>
                <w:sz w:val="24"/>
                <w:szCs w:val="24"/>
              </w:rPr>
              <w:t>д. Бутово, д. 46</w:t>
            </w:r>
          </w:p>
        </w:tc>
      </w:tr>
      <w:tr w:rsidR="00562D00" w:rsidRPr="00E17724" w:rsidTr="00562D00"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2D00" w:rsidRPr="000F2487" w:rsidRDefault="00562D00" w:rsidP="00562D00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26</w:t>
            </w:r>
            <w:r w:rsidRPr="000F2487">
              <w:rPr>
                <w:sz w:val="24"/>
                <w:szCs w:val="24"/>
              </w:rPr>
              <w:t>.</w:t>
            </w:r>
          </w:p>
        </w:tc>
        <w:tc>
          <w:tcPr>
            <w:tcW w:w="52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2D00" w:rsidRPr="000F2487" w:rsidRDefault="00562D00" w:rsidP="00562D00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0F2487">
              <w:rPr>
                <w:sz w:val="24"/>
                <w:szCs w:val="24"/>
              </w:rPr>
              <w:t>Даниловский ФАП</w:t>
            </w:r>
          </w:p>
        </w:tc>
        <w:tc>
          <w:tcPr>
            <w:tcW w:w="46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2D00" w:rsidRPr="000F2487" w:rsidRDefault="00562D00" w:rsidP="00562D00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0F2487">
              <w:rPr>
                <w:sz w:val="24"/>
                <w:szCs w:val="24"/>
              </w:rPr>
              <w:t>д. Данилово, д. 37</w:t>
            </w:r>
          </w:p>
        </w:tc>
      </w:tr>
      <w:tr w:rsidR="00562D00" w:rsidRPr="00E17724" w:rsidTr="00562D00"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2D00" w:rsidRPr="000F2487" w:rsidRDefault="00562D00" w:rsidP="00562D00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27</w:t>
            </w:r>
            <w:r w:rsidRPr="000F2487">
              <w:rPr>
                <w:sz w:val="24"/>
                <w:szCs w:val="24"/>
              </w:rPr>
              <w:t>.</w:t>
            </w:r>
          </w:p>
        </w:tc>
        <w:tc>
          <w:tcPr>
            <w:tcW w:w="52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2D00" w:rsidRPr="000F2487" w:rsidRDefault="00562D00" w:rsidP="00562D00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0F2487">
              <w:rPr>
                <w:sz w:val="24"/>
                <w:szCs w:val="24"/>
              </w:rPr>
              <w:t>Иваньковский ФАП</w:t>
            </w:r>
          </w:p>
        </w:tc>
        <w:tc>
          <w:tcPr>
            <w:tcW w:w="46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2D00" w:rsidRPr="000F2487" w:rsidRDefault="00562D00" w:rsidP="00562D00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0F2487">
              <w:rPr>
                <w:sz w:val="24"/>
                <w:szCs w:val="24"/>
              </w:rPr>
              <w:t>д. Иваньково, д. 52</w:t>
            </w:r>
          </w:p>
        </w:tc>
      </w:tr>
      <w:tr w:rsidR="00562D00" w:rsidRPr="00E17724" w:rsidTr="00562D00"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2D00" w:rsidRPr="000F2487" w:rsidRDefault="00562D00" w:rsidP="00562D00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28</w:t>
            </w:r>
            <w:r w:rsidRPr="000F2487">
              <w:rPr>
                <w:sz w:val="24"/>
                <w:szCs w:val="24"/>
              </w:rPr>
              <w:t>.</w:t>
            </w:r>
          </w:p>
        </w:tc>
        <w:tc>
          <w:tcPr>
            <w:tcW w:w="52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2D00" w:rsidRPr="000F2487" w:rsidRDefault="00562D00" w:rsidP="00562D00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0F2487">
              <w:rPr>
                <w:sz w:val="24"/>
                <w:szCs w:val="24"/>
              </w:rPr>
              <w:t>Кулеберьевский ФАП</w:t>
            </w:r>
          </w:p>
        </w:tc>
        <w:tc>
          <w:tcPr>
            <w:tcW w:w="46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2D00" w:rsidRPr="000F2487" w:rsidRDefault="00562D00" w:rsidP="00562D00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0F2487">
              <w:rPr>
                <w:sz w:val="24"/>
                <w:szCs w:val="24"/>
              </w:rPr>
              <w:t>с. Кулеберьево, ул. Центральная, д. 18а</w:t>
            </w:r>
          </w:p>
        </w:tc>
      </w:tr>
      <w:tr w:rsidR="00562D00" w:rsidRPr="00E17724" w:rsidTr="00562D00"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2D00" w:rsidRPr="000F2487" w:rsidRDefault="00562D00" w:rsidP="00562D00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29</w:t>
            </w:r>
            <w:r w:rsidRPr="000F2487">
              <w:rPr>
                <w:sz w:val="24"/>
                <w:szCs w:val="24"/>
              </w:rPr>
              <w:t>.</w:t>
            </w:r>
          </w:p>
        </w:tc>
        <w:tc>
          <w:tcPr>
            <w:tcW w:w="52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2D00" w:rsidRPr="000F2487" w:rsidRDefault="00562D00" w:rsidP="00562D00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0F2487">
              <w:rPr>
                <w:sz w:val="24"/>
                <w:szCs w:val="24"/>
              </w:rPr>
              <w:t>Михеевский ФАП</w:t>
            </w:r>
          </w:p>
        </w:tc>
        <w:tc>
          <w:tcPr>
            <w:tcW w:w="46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2D00" w:rsidRPr="000F2487" w:rsidRDefault="00562D00" w:rsidP="00562D00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0F2487">
              <w:rPr>
                <w:sz w:val="24"/>
                <w:szCs w:val="24"/>
              </w:rPr>
              <w:t>д. Михеево, д. 19</w:t>
            </w:r>
          </w:p>
        </w:tc>
      </w:tr>
      <w:tr w:rsidR="00562D00" w:rsidRPr="00E17724" w:rsidTr="00562D00"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2D00" w:rsidRPr="000F2487" w:rsidRDefault="00562D00" w:rsidP="00562D00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30</w:t>
            </w:r>
            <w:r w:rsidRPr="000F2487">
              <w:rPr>
                <w:sz w:val="24"/>
                <w:szCs w:val="24"/>
              </w:rPr>
              <w:t>.</w:t>
            </w:r>
          </w:p>
        </w:tc>
        <w:tc>
          <w:tcPr>
            <w:tcW w:w="52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2D00" w:rsidRPr="000F2487" w:rsidRDefault="00562D00" w:rsidP="00562D00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0F2487">
              <w:rPr>
                <w:sz w:val="24"/>
                <w:szCs w:val="24"/>
              </w:rPr>
              <w:t>Мытищинский ФАП</w:t>
            </w:r>
          </w:p>
        </w:tc>
        <w:tc>
          <w:tcPr>
            <w:tcW w:w="46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2D00" w:rsidRPr="000F2487" w:rsidRDefault="00562D00" w:rsidP="00562D00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0F2487">
              <w:rPr>
                <w:sz w:val="24"/>
                <w:szCs w:val="24"/>
              </w:rPr>
              <w:t>с. Мытищи, д. 29</w:t>
            </w:r>
          </w:p>
        </w:tc>
      </w:tr>
      <w:tr w:rsidR="00562D00" w:rsidRPr="00E17724" w:rsidTr="00562D00"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2D00" w:rsidRPr="000F2487" w:rsidRDefault="00562D00" w:rsidP="00562D00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31</w:t>
            </w:r>
            <w:r w:rsidRPr="000F2487">
              <w:rPr>
                <w:sz w:val="24"/>
                <w:szCs w:val="24"/>
              </w:rPr>
              <w:t>.</w:t>
            </w:r>
          </w:p>
        </w:tc>
        <w:tc>
          <w:tcPr>
            <w:tcW w:w="52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2D00" w:rsidRPr="000F2487" w:rsidRDefault="00562D00" w:rsidP="00562D00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0F2487">
              <w:rPr>
                <w:sz w:val="24"/>
                <w:szCs w:val="24"/>
              </w:rPr>
              <w:t>Никольский ФАП</w:t>
            </w:r>
          </w:p>
        </w:tc>
        <w:tc>
          <w:tcPr>
            <w:tcW w:w="46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2D00" w:rsidRPr="000F2487" w:rsidRDefault="00562D00" w:rsidP="00562D00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0F2487">
              <w:rPr>
                <w:sz w:val="24"/>
                <w:szCs w:val="24"/>
              </w:rPr>
              <w:t>с. Никольское, д. 4</w:t>
            </w:r>
          </w:p>
        </w:tc>
      </w:tr>
      <w:tr w:rsidR="00562D00" w:rsidRPr="00E17724" w:rsidTr="00562D00"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2D00" w:rsidRPr="000F2487" w:rsidRDefault="00562D00" w:rsidP="00562D00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32</w:t>
            </w:r>
            <w:r w:rsidRPr="000F2487">
              <w:rPr>
                <w:sz w:val="24"/>
                <w:szCs w:val="24"/>
              </w:rPr>
              <w:t>.</w:t>
            </w:r>
          </w:p>
        </w:tc>
        <w:tc>
          <w:tcPr>
            <w:tcW w:w="52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2D00" w:rsidRPr="000F2487" w:rsidRDefault="00562D00" w:rsidP="00562D00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0F2487">
              <w:rPr>
                <w:sz w:val="24"/>
                <w:szCs w:val="24"/>
              </w:rPr>
              <w:t>Просковский ФАП</w:t>
            </w:r>
          </w:p>
        </w:tc>
        <w:tc>
          <w:tcPr>
            <w:tcW w:w="46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2D00" w:rsidRPr="000F2487" w:rsidRDefault="00562D00" w:rsidP="00562D00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0F2487">
              <w:rPr>
                <w:sz w:val="24"/>
                <w:szCs w:val="24"/>
              </w:rPr>
              <w:t>д. Просково, д. 15</w:t>
            </w:r>
          </w:p>
        </w:tc>
      </w:tr>
      <w:tr w:rsidR="00562D00" w:rsidRPr="00E17724" w:rsidTr="00562D00"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2D00" w:rsidRPr="000F2487" w:rsidRDefault="00562D00" w:rsidP="00562D00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33</w:t>
            </w:r>
            <w:r w:rsidRPr="000F2487">
              <w:rPr>
                <w:sz w:val="24"/>
                <w:szCs w:val="24"/>
              </w:rPr>
              <w:t>.</w:t>
            </w:r>
          </w:p>
        </w:tc>
        <w:tc>
          <w:tcPr>
            <w:tcW w:w="52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2D00" w:rsidRPr="000F2487" w:rsidRDefault="00562D00" w:rsidP="00562D00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0F2487">
              <w:rPr>
                <w:sz w:val="24"/>
                <w:szCs w:val="24"/>
              </w:rPr>
              <w:t>Светиковский ФАП</w:t>
            </w:r>
          </w:p>
        </w:tc>
        <w:tc>
          <w:tcPr>
            <w:tcW w:w="46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2D00" w:rsidRPr="000F2487" w:rsidRDefault="00562D00" w:rsidP="00562D00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0F2487">
              <w:rPr>
                <w:sz w:val="24"/>
                <w:szCs w:val="24"/>
              </w:rPr>
              <w:t>с. Светиково, д. 63-а</w:t>
            </w:r>
          </w:p>
        </w:tc>
      </w:tr>
      <w:tr w:rsidR="00562D00" w:rsidRPr="00E17724" w:rsidTr="00562D00"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2D00" w:rsidRPr="000F2487" w:rsidRDefault="00562D00" w:rsidP="00562D00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34</w:t>
            </w:r>
            <w:r w:rsidRPr="000F2487">
              <w:rPr>
                <w:sz w:val="24"/>
                <w:szCs w:val="24"/>
              </w:rPr>
              <w:t>.</w:t>
            </w:r>
          </w:p>
        </w:tc>
        <w:tc>
          <w:tcPr>
            <w:tcW w:w="52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2D00" w:rsidRPr="000F2487" w:rsidRDefault="00562D00" w:rsidP="00562D00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0F2487">
              <w:rPr>
                <w:sz w:val="24"/>
                <w:szCs w:val="24"/>
              </w:rPr>
              <w:t>Седельницкий ФАП</w:t>
            </w:r>
          </w:p>
        </w:tc>
        <w:tc>
          <w:tcPr>
            <w:tcW w:w="46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2D00" w:rsidRPr="000F2487" w:rsidRDefault="00562D00" w:rsidP="00562D00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0F2487">
              <w:rPr>
                <w:sz w:val="24"/>
                <w:szCs w:val="24"/>
              </w:rPr>
              <w:t>с. Седельницы, д. 87</w:t>
            </w:r>
          </w:p>
        </w:tc>
      </w:tr>
      <w:tr w:rsidR="00562D00" w:rsidRPr="00E17724" w:rsidTr="00562D00"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2D00" w:rsidRPr="000F2487" w:rsidRDefault="00562D00" w:rsidP="00562D00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35</w:t>
            </w:r>
            <w:r w:rsidRPr="000F2487">
              <w:rPr>
                <w:sz w:val="24"/>
                <w:szCs w:val="24"/>
              </w:rPr>
              <w:t>.</w:t>
            </w:r>
          </w:p>
        </w:tc>
        <w:tc>
          <w:tcPr>
            <w:tcW w:w="52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2D00" w:rsidRPr="000F2487" w:rsidRDefault="00562D00" w:rsidP="00562D00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0F2487">
              <w:rPr>
                <w:sz w:val="24"/>
                <w:szCs w:val="24"/>
              </w:rPr>
              <w:t>Сорохтский ФАП</w:t>
            </w:r>
          </w:p>
        </w:tc>
        <w:tc>
          <w:tcPr>
            <w:tcW w:w="46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2D00" w:rsidRPr="000F2487" w:rsidRDefault="00562D00" w:rsidP="00562D00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0F2487">
              <w:rPr>
                <w:sz w:val="24"/>
                <w:szCs w:val="24"/>
              </w:rPr>
              <w:t>с. Сорохта, д. 42</w:t>
            </w:r>
          </w:p>
        </w:tc>
      </w:tr>
      <w:tr w:rsidR="00562D00" w:rsidRPr="00E17724" w:rsidTr="00562D00"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2D00" w:rsidRPr="000F2487" w:rsidRDefault="00562D00" w:rsidP="00562D00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lastRenderedPageBreak/>
              <w:t>36</w:t>
            </w:r>
            <w:r w:rsidRPr="000F2487">
              <w:rPr>
                <w:sz w:val="24"/>
                <w:szCs w:val="24"/>
              </w:rPr>
              <w:t>.</w:t>
            </w:r>
          </w:p>
        </w:tc>
        <w:tc>
          <w:tcPr>
            <w:tcW w:w="52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2D00" w:rsidRPr="000F2487" w:rsidRDefault="00562D00" w:rsidP="00562D00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0F2487">
              <w:rPr>
                <w:sz w:val="24"/>
                <w:szCs w:val="24"/>
              </w:rPr>
              <w:t>Шатровский ФАП</w:t>
            </w:r>
          </w:p>
        </w:tc>
        <w:tc>
          <w:tcPr>
            <w:tcW w:w="46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2D00" w:rsidRPr="000F2487" w:rsidRDefault="00562D00" w:rsidP="00562D00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0F2487">
              <w:rPr>
                <w:sz w:val="24"/>
                <w:szCs w:val="24"/>
              </w:rPr>
              <w:t>д. Шатры, д. 56</w:t>
            </w:r>
          </w:p>
        </w:tc>
      </w:tr>
      <w:tr w:rsidR="00562D00" w:rsidRPr="00E17724" w:rsidTr="00562D00"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2D00" w:rsidRPr="000F2487" w:rsidRDefault="00562D00" w:rsidP="00562D00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37</w:t>
            </w:r>
            <w:r w:rsidRPr="000F2487">
              <w:rPr>
                <w:sz w:val="24"/>
                <w:szCs w:val="24"/>
              </w:rPr>
              <w:t>.</w:t>
            </w:r>
          </w:p>
        </w:tc>
        <w:tc>
          <w:tcPr>
            <w:tcW w:w="52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2D00" w:rsidRPr="000F2487" w:rsidRDefault="00562D00" w:rsidP="00562D00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0F2487">
              <w:rPr>
                <w:sz w:val="24"/>
                <w:szCs w:val="24"/>
              </w:rPr>
              <w:t>Стоматологический кабинет</w:t>
            </w:r>
          </w:p>
        </w:tc>
        <w:tc>
          <w:tcPr>
            <w:tcW w:w="46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2D00" w:rsidRPr="000F2487" w:rsidRDefault="00562D00" w:rsidP="00562D00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0F2487">
              <w:rPr>
                <w:sz w:val="24"/>
                <w:szCs w:val="24"/>
              </w:rPr>
              <w:t>г. Комсомольск, ул. Советская, д. 23</w:t>
            </w:r>
          </w:p>
        </w:tc>
      </w:tr>
      <w:tr w:rsidR="00562D00" w:rsidRPr="00E17724" w:rsidTr="00562D00"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2D00" w:rsidRPr="000F2487" w:rsidRDefault="00562D00" w:rsidP="00562D00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38</w:t>
            </w:r>
            <w:r w:rsidRPr="000F2487">
              <w:rPr>
                <w:sz w:val="24"/>
                <w:szCs w:val="24"/>
              </w:rPr>
              <w:t>.</w:t>
            </w:r>
          </w:p>
        </w:tc>
        <w:tc>
          <w:tcPr>
            <w:tcW w:w="52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2D00" w:rsidRPr="000F2487" w:rsidRDefault="00562D00" w:rsidP="00562D00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0F2487">
              <w:rPr>
                <w:sz w:val="24"/>
                <w:szCs w:val="24"/>
              </w:rPr>
              <w:t>Стоматологический кабинет</w:t>
            </w:r>
          </w:p>
        </w:tc>
        <w:tc>
          <w:tcPr>
            <w:tcW w:w="46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2D00" w:rsidRPr="000F2487" w:rsidRDefault="00562D00" w:rsidP="00562D00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0F2487">
              <w:rPr>
                <w:sz w:val="24"/>
                <w:szCs w:val="24"/>
              </w:rPr>
              <w:t>г. Комсомольск, ул. Люлина, д. 7</w:t>
            </w:r>
          </w:p>
        </w:tc>
      </w:tr>
      <w:tr w:rsidR="00562D00" w:rsidRPr="00E17724" w:rsidTr="00562D00">
        <w:tc>
          <w:tcPr>
            <w:tcW w:w="1049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2D00" w:rsidRPr="000F2487" w:rsidRDefault="00562D00" w:rsidP="00562D00">
            <w:pPr>
              <w:autoSpaceDE w:val="0"/>
              <w:autoSpaceDN w:val="0"/>
              <w:adjustRightInd w:val="0"/>
              <w:jc w:val="center"/>
              <w:outlineLvl w:val="0"/>
              <w:rPr>
                <w:b/>
                <w:szCs w:val="28"/>
              </w:rPr>
            </w:pPr>
            <w:r w:rsidRPr="000F2487">
              <w:rPr>
                <w:b/>
                <w:szCs w:val="28"/>
              </w:rPr>
              <w:t>Объекты спорта</w:t>
            </w:r>
          </w:p>
        </w:tc>
      </w:tr>
      <w:tr w:rsidR="00562D00" w:rsidRPr="00E17724" w:rsidTr="00562D00"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2D00" w:rsidRPr="000F2487" w:rsidRDefault="00562D00" w:rsidP="00562D00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39</w:t>
            </w:r>
            <w:r w:rsidRPr="000F2487">
              <w:rPr>
                <w:sz w:val="24"/>
                <w:szCs w:val="24"/>
              </w:rPr>
              <w:t>.</w:t>
            </w:r>
          </w:p>
        </w:tc>
        <w:tc>
          <w:tcPr>
            <w:tcW w:w="52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2D00" w:rsidRPr="000F2487" w:rsidRDefault="00562D00" w:rsidP="00562D00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0F2487">
              <w:rPr>
                <w:sz w:val="24"/>
                <w:szCs w:val="24"/>
              </w:rPr>
              <w:t>Городской стадион</w:t>
            </w:r>
          </w:p>
        </w:tc>
        <w:tc>
          <w:tcPr>
            <w:tcW w:w="46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2D00" w:rsidRPr="000F2487" w:rsidRDefault="00562D00" w:rsidP="00562D00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0F2487">
              <w:rPr>
                <w:sz w:val="24"/>
                <w:szCs w:val="24"/>
              </w:rPr>
              <w:t>г. Комсомольск, ул. Советская</w:t>
            </w:r>
          </w:p>
        </w:tc>
      </w:tr>
      <w:tr w:rsidR="00562D00" w:rsidRPr="00E17724" w:rsidTr="00562D00"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2D00" w:rsidRPr="000F2487" w:rsidRDefault="00562D00" w:rsidP="00562D00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40</w:t>
            </w:r>
            <w:r w:rsidRPr="000F2487">
              <w:rPr>
                <w:sz w:val="24"/>
                <w:szCs w:val="24"/>
              </w:rPr>
              <w:t>.</w:t>
            </w:r>
          </w:p>
        </w:tc>
        <w:tc>
          <w:tcPr>
            <w:tcW w:w="52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2D00" w:rsidRPr="000F2487" w:rsidRDefault="00562D00" w:rsidP="00562D00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0F2487">
              <w:rPr>
                <w:sz w:val="24"/>
                <w:szCs w:val="24"/>
              </w:rPr>
              <w:t>Спортивный зал "Олимп"</w:t>
            </w:r>
          </w:p>
        </w:tc>
        <w:tc>
          <w:tcPr>
            <w:tcW w:w="46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2D00" w:rsidRPr="000F2487" w:rsidRDefault="00562D00" w:rsidP="00562D00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0F2487">
              <w:rPr>
                <w:sz w:val="24"/>
                <w:szCs w:val="24"/>
              </w:rPr>
              <w:t>г. Комсомольск, пер. Торговый, д. 2</w:t>
            </w:r>
          </w:p>
        </w:tc>
      </w:tr>
      <w:tr w:rsidR="00562D00" w:rsidRPr="00E17724" w:rsidTr="00562D00"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2D00" w:rsidRPr="000F2487" w:rsidRDefault="00562D00" w:rsidP="00562D00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41</w:t>
            </w:r>
            <w:r w:rsidRPr="000F2487">
              <w:rPr>
                <w:sz w:val="24"/>
                <w:szCs w:val="24"/>
              </w:rPr>
              <w:t>.</w:t>
            </w:r>
          </w:p>
        </w:tc>
        <w:tc>
          <w:tcPr>
            <w:tcW w:w="52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2D00" w:rsidRPr="000F2487" w:rsidRDefault="00562D00" w:rsidP="00562D00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0F2487">
              <w:rPr>
                <w:sz w:val="24"/>
                <w:szCs w:val="24"/>
              </w:rPr>
              <w:t>Стадион "Борец"</w:t>
            </w:r>
          </w:p>
        </w:tc>
        <w:tc>
          <w:tcPr>
            <w:tcW w:w="46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2D00" w:rsidRPr="000F2487" w:rsidRDefault="00562D00" w:rsidP="00562D00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0F2487">
              <w:rPr>
                <w:sz w:val="24"/>
                <w:szCs w:val="24"/>
              </w:rPr>
              <w:t>с. Подозерский, ул. Спортивная</w:t>
            </w:r>
          </w:p>
        </w:tc>
      </w:tr>
      <w:tr w:rsidR="00562D00" w:rsidRPr="00E17724" w:rsidTr="00562D00"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2D00" w:rsidRPr="000F2487" w:rsidRDefault="00562D00" w:rsidP="00562D00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42</w:t>
            </w:r>
            <w:r w:rsidRPr="000F2487">
              <w:rPr>
                <w:sz w:val="24"/>
                <w:szCs w:val="24"/>
              </w:rPr>
              <w:t>.</w:t>
            </w:r>
          </w:p>
        </w:tc>
        <w:tc>
          <w:tcPr>
            <w:tcW w:w="52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2D00" w:rsidRPr="000F2487" w:rsidRDefault="00562D00" w:rsidP="00562D00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0F2487">
              <w:rPr>
                <w:sz w:val="24"/>
                <w:szCs w:val="24"/>
              </w:rPr>
              <w:t>Стадион "Вега"</w:t>
            </w:r>
          </w:p>
        </w:tc>
        <w:tc>
          <w:tcPr>
            <w:tcW w:w="46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2D00" w:rsidRPr="000F2487" w:rsidRDefault="00562D00" w:rsidP="00562D00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0F2487">
              <w:rPr>
                <w:sz w:val="24"/>
                <w:szCs w:val="24"/>
              </w:rPr>
              <w:t>с. Марково, ул. Клубная</w:t>
            </w:r>
          </w:p>
        </w:tc>
      </w:tr>
      <w:tr w:rsidR="00562D00" w:rsidRPr="00E17724" w:rsidTr="00562D00"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2D00" w:rsidRPr="000F2487" w:rsidRDefault="00562D00" w:rsidP="00562D00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43</w:t>
            </w:r>
            <w:r w:rsidRPr="000F2487">
              <w:rPr>
                <w:sz w:val="24"/>
                <w:szCs w:val="24"/>
              </w:rPr>
              <w:t>.</w:t>
            </w:r>
          </w:p>
        </w:tc>
        <w:tc>
          <w:tcPr>
            <w:tcW w:w="52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2D00" w:rsidRPr="000F2487" w:rsidRDefault="00562D00" w:rsidP="00562D00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0F2487">
              <w:rPr>
                <w:sz w:val="24"/>
                <w:szCs w:val="24"/>
              </w:rPr>
              <w:t>Многофункциональная спортивная площадка</w:t>
            </w:r>
          </w:p>
        </w:tc>
        <w:tc>
          <w:tcPr>
            <w:tcW w:w="46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2D00" w:rsidRPr="000F2487" w:rsidRDefault="00562D00" w:rsidP="00562D00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0F2487">
              <w:rPr>
                <w:sz w:val="24"/>
                <w:szCs w:val="24"/>
              </w:rPr>
              <w:t>г. Комсомольск, ул. Первомайская</w:t>
            </w:r>
          </w:p>
        </w:tc>
      </w:tr>
      <w:tr w:rsidR="00562D00" w:rsidRPr="00E17724" w:rsidTr="00562D00"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2D00" w:rsidRPr="000F2487" w:rsidRDefault="00562D00" w:rsidP="00562D00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44</w:t>
            </w:r>
            <w:r w:rsidRPr="000F2487">
              <w:rPr>
                <w:sz w:val="24"/>
                <w:szCs w:val="24"/>
              </w:rPr>
              <w:t>.</w:t>
            </w:r>
          </w:p>
        </w:tc>
        <w:tc>
          <w:tcPr>
            <w:tcW w:w="52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2D00" w:rsidRPr="000F2487" w:rsidRDefault="00562D00" w:rsidP="00562D00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0F2487">
              <w:rPr>
                <w:sz w:val="24"/>
                <w:szCs w:val="24"/>
              </w:rPr>
              <w:t>Многофункциональная спортивная площадка</w:t>
            </w:r>
          </w:p>
        </w:tc>
        <w:tc>
          <w:tcPr>
            <w:tcW w:w="46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2D00" w:rsidRPr="000F2487" w:rsidRDefault="00562D00" w:rsidP="00562D00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0F2487">
              <w:rPr>
                <w:sz w:val="24"/>
                <w:szCs w:val="24"/>
              </w:rPr>
              <w:t>г. Комсомольск, ул. Пионерская (Детский парк)</w:t>
            </w:r>
          </w:p>
        </w:tc>
      </w:tr>
      <w:tr w:rsidR="00562D00" w:rsidRPr="00E17724" w:rsidTr="00562D00"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2D00" w:rsidRPr="000F2487" w:rsidRDefault="00562D00" w:rsidP="00562D00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45</w:t>
            </w:r>
            <w:r w:rsidRPr="000F2487">
              <w:rPr>
                <w:sz w:val="24"/>
                <w:szCs w:val="24"/>
              </w:rPr>
              <w:t>.</w:t>
            </w:r>
          </w:p>
        </w:tc>
        <w:tc>
          <w:tcPr>
            <w:tcW w:w="52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2D00" w:rsidRPr="000F2487" w:rsidRDefault="00562D00" w:rsidP="00562D00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0F2487">
              <w:rPr>
                <w:sz w:val="24"/>
                <w:szCs w:val="24"/>
              </w:rPr>
              <w:t>Спортивный комплекс Культурно-досугового центра Писцовского сельского поселения</w:t>
            </w:r>
          </w:p>
        </w:tc>
        <w:tc>
          <w:tcPr>
            <w:tcW w:w="46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2D00" w:rsidRPr="000F2487" w:rsidRDefault="00562D00" w:rsidP="00562D00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0F2487">
              <w:rPr>
                <w:sz w:val="24"/>
                <w:szCs w:val="24"/>
              </w:rPr>
              <w:t>с. Писцово, ул. Советская, д.43</w:t>
            </w:r>
          </w:p>
        </w:tc>
      </w:tr>
      <w:tr w:rsidR="00562D00" w:rsidRPr="00E17724" w:rsidTr="00562D00">
        <w:tc>
          <w:tcPr>
            <w:tcW w:w="1049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2D00" w:rsidRPr="000F2487" w:rsidRDefault="00562D00" w:rsidP="00562D00">
            <w:pPr>
              <w:autoSpaceDE w:val="0"/>
              <w:autoSpaceDN w:val="0"/>
              <w:adjustRightInd w:val="0"/>
              <w:jc w:val="center"/>
              <w:outlineLvl w:val="0"/>
              <w:rPr>
                <w:b/>
                <w:szCs w:val="28"/>
              </w:rPr>
            </w:pPr>
            <w:r w:rsidRPr="000F2487">
              <w:rPr>
                <w:b/>
                <w:szCs w:val="28"/>
              </w:rPr>
              <w:t>Действующие парки</w:t>
            </w:r>
          </w:p>
        </w:tc>
      </w:tr>
      <w:tr w:rsidR="00562D00" w:rsidRPr="00E17724" w:rsidTr="00562D00"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2D00" w:rsidRPr="000F2487" w:rsidRDefault="00562D00" w:rsidP="00562D00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46</w:t>
            </w:r>
            <w:r w:rsidRPr="000F2487">
              <w:rPr>
                <w:sz w:val="24"/>
                <w:szCs w:val="24"/>
              </w:rPr>
              <w:t>.</w:t>
            </w:r>
          </w:p>
        </w:tc>
        <w:tc>
          <w:tcPr>
            <w:tcW w:w="52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2D00" w:rsidRPr="000F2487" w:rsidRDefault="00562D00" w:rsidP="00562D00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0F2487">
              <w:rPr>
                <w:sz w:val="24"/>
                <w:szCs w:val="24"/>
              </w:rPr>
              <w:t>Детский парк</w:t>
            </w:r>
          </w:p>
        </w:tc>
        <w:tc>
          <w:tcPr>
            <w:tcW w:w="46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2D00" w:rsidRPr="000F2487" w:rsidRDefault="00562D00" w:rsidP="00562D00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0F2487">
              <w:rPr>
                <w:sz w:val="24"/>
                <w:szCs w:val="24"/>
              </w:rPr>
              <w:t>г. Комсомольск, ул. Пионерская</w:t>
            </w:r>
          </w:p>
        </w:tc>
      </w:tr>
      <w:tr w:rsidR="00562D00" w:rsidRPr="00E17724" w:rsidTr="00562D00"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2D00" w:rsidRPr="000F2487" w:rsidRDefault="00562D00" w:rsidP="00562D00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47</w:t>
            </w:r>
            <w:r w:rsidRPr="000F2487">
              <w:rPr>
                <w:sz w:val="24"/>
                <w:szCs w:val="24"/>
              </w:rPr>
              <w:t>.</w:t>
            </w:r>
          </w:p>
        </w:tc>
        <w:tc>
          <w:tcPr>
            <w:tcW w:w="52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2D00" w:rsidRPr="000F2487" w:rsidRDefault="00562D00" w:rsidP="00562D00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0F2487">
              <w:rPr>
                <w:sz w:val="24"/>
                <w:szCs w:val="24"/>
              </w:rPr>
              <w:t>Детский парк железнодорожников</w:t>
            </w:r>
          </w:p>
        </w:tc>
        <w:tc>
          <w:tcPr>
            <w:tcW w:w="46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2D00" w:rsidRPr="000F2487" w:rsidRDefault="00562D00" w:rsidP="00562D00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0F2487">
              <w:rPr>
                <w:sz w:val="24"/>
                <w:szCs w:val="24"/>
              </w:rPr>
              <w:t>г. Комсомольск, ул. 40 лет Октября</w:t>
            </w:r>
          </w:p>
        </w:tc>
      </w:tr>
      <w:tr w:rsidR="00562D00" w:rsidRPr="00E17724" w:rsidTr="00562D00">
        <w:tc>
          <w:tcPr>
            <w:tcW w:w="1049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2D00" w:rsidRPr="000F2487" w:rsidRDefault="00562D00" w:rsidP="00562D00">
            <w:pPr>
              <w:autoSpaceDE w:val="0"/>
              <w:autoSpaceDN w:val="0"/>
              <w:adjustRightInd w:val="0"/>
              <w:jc w:val="center"/>
              <w:outlineLvl w:val="0"/>
              <w:rPr>
                <w:b/>
                <w:szCs w:val="28"/>
              </w:rPr>
            </w:pPr>
            <w:r w:rsidRPr="000F2487">
              <w:rPr>
                <w:b/>
                <w:szCs w:val="28"/>
              </w:rPr>
              <w:t>Пункты по продаже билетов</w:t>
            </w:r>
          </w:p>
        </w:tc>
      </w:tr>
      <w:tr w:rsidR="00562D00" w:rsidRPr="00E17724" w:rsidTr="00562D00"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2D00" w:rsidRPr="000F2487" w:rsidRDefault="00562D00" w:rsidP="00562D00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48</w:t>
            </w:r>
            <w:r w:rsidRPr="000F2487">
              <w:rPr>
                <w:sz w:val="24"/>
                <w:szCs w:val="24"/>
              </w:rPr>
              <w:t>.</w:t>
            </w:r>
          </w:p>
        </w:tc>
        <w:tc>
          <w:tcPr>
            <w:tcW w:w="52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2D00" w:rsidRPr="000F2487" w:rsidRDefault="00562D00" w:rsidP="00562D00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0F2487">
              <w:rPr>
                <w:sz w:val="24"/>
                <w:szCs w:val="24"/>
              </w:rPr>
              <w:t>Пункт по продаже билетов г.</w:t>
            </w:r>
            <w:r>
              <w:rPr>
                <w:sz w:val="24"/>
                <w:szCs w:val="24"/>
              </w:rPr>
              <w:t xml:space="preserve"> </w:t>
            </w:r>
            <w:r w:rsidRPr="000F2487">
              <w:rPr>
                <w:sz w:val="24"/>
                <w:szCs w:val="24"/>
              </w:rPr>
              <w:t>Комсомольск</w:t>
            </w:r>
          </w:p>
        </w:tc>
        <w:tc>
          <w:tcPr>
            <w:tcW w:w="46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2D00" w:rsidRPr="000F2487" w:rsidRDefault="00562D00" w:rsidP="00562D00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0F2487">
              <w:rPr>
                <w:sz w:val="24"/>
                <w:szCs w:val="24"/>
              </w:rPr>
              <w:t xml:space="preserve">г. Комсомольск, ул. Первомайская, д.11 </w:t>
            </w:r>
          </w:p>
        </w:tc>
      </w:tr>
      <w:tr w:rsidR="00562D00" w:rsidRPr="00E17724" w:rsidTr="00562D00"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2D00" w:rsidRPr="000F2487" w:rsidRDefault="00562D00" w:rsidP="00562D00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49</w:t>
            </w:r>
            <w:r w:rsidRPr="000F2487">
              <w:rPr>
                <w:sz w:val="24"/>
                <w:szCs w:val="24"/>
              </w:rPr>
              <w:t>.</w:t>
            </w:r>
          </w:p>
        </w:tc>
        <w:tc>
          <w:tcPr>
            <w:tcW w:w="52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2D00" w:rsidRPr="000F2487" w:rsidRDefault="00562D00" w:rsidP="00562D00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0F2487">
              <w:rPr>
                <w:sz w:val="24"/>
                <w:szCs w:val="24"/>
              </w:rPr>
              <w:t>Пункт по продаже билетов, с. Писцово</w:t>
            </w:r>
          </w:p>
        </w:tc>
        <w:tc>
          <w:tcPr>
            <w:tcW w:w="46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2D00" w:rsidRPr="000F2487" w:rsidRDefault="00562D00" w:rsidP="00562D00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0F2487">
              <w:rPr>
                <w:sz w:val="24"/>
                <w:szCs w:val="24"/>
              </w:rPr>
              <w:t>с. Писцово, площадь Советская, д.10</w:t>
            </w:r>
          </w:p>
        </w:tc>
      </w:tr>
      <w:tr w:rsidR="00562D00" w:rsidRPr="00E17724" w:rsidTr="00562D00">
        <w:tc>
          <w:tcPr>
            <w:tcW w:w="1049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2D00" w:rsidRPr="000F2487" w:rsidRDefault="00562D00" w:rsidP="00562D00">
            <w:pPr>
              <w:autoSpaceDE w:val="0"/>
              <w:autoSpaceDN w:val="0"/>
              <w:adjustRightInd w:val="0"/>
              <w:jc w:val="center"/>
              <w:outlineLvl w:val="0"/>
              <w:rPr>
                <w:b/>
                <w:szCs w:val="28"/>
              </w:rPr>
            </w:pPr>
            <w:r w:rsidRPr="000F2487">
              <w:rPr>
                <w:b/>
                <w:szCs w:val="28"/>
              </w:rPr>
              <w:t>Культовые здания и сооружения</w:t>
            </w:r>
          </w:p>
        </w:tc>
      </w:tr>
      <w:tr w:rsidR="00562D00" w:rsidRPr="00E17724" w:rsidTr="00562D00"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2D00" w:rsidRPr="000F2487" w:rsidRDefault="00562D00" w:rsidP="00562D00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50</w:t>
            </w:r>
            <w:r w:rsidRPr="000F2487">
              <w:rPr>
                <w:sz w:val="24"/>
                <w:szCs w:val="24"/>
              </w:rPr>
              <w:t>.</w:t>
            </w:r>
          </w:p>
        </w:tc>
        <w:tc>
          <w:tcPr>
            <w:tcW w:w="52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2D00" w:rsidRPr="000F2487" w:rsidRDefault="00562D00" w:rsidP="00562D00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0F2487">
              <w:rPr>
                <w:sz w:val="24"/>
                <w:szCs w:val="24"/>
              </w:rPr>
              <w:t>Местная религиозная организация православный Приход храма Святого Архангела Михаила села Архангел Комсомольского района Ивановской области Иваново-Вознесенской и Кинешемской Епархии Русской Православной Церкви (Московский Патриархат)</w:t>
            </w:r>
          </w:p>
        </w:tc>
        <w:tc>
          <w:tcPr>
            <w:tcW w:w="46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2D00" w:rsidRPr="000F2487" w:rsidRDefault="00562D00" w:rsidP="00562D00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0F2487">
              <w:rPr>
                <w:sz w:val="24"/>
                <w:szCs w:val="24"/>
              </w:rPr>
              <w:t>с. Архангел</w:t>
            </w:r>
          </w:p>
        </w:tc>
      </w:tr>
      <w:tr w:rsidR="00562D00" w:rsidRPr="00E17724" w:rsidTr="00562D00"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2D00" w:rsidRPr="000F2487" w:rsidRDefault="00562D00" w:rsidP="00562D00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51</w:t>
            </w:r>
            <w:r w:rsidRPr="000F2487">
              <w:rPr>
                <w:sz w:val="24"/>
                <w:szCs w:val="24"/>
              </w:rPr>
              <w:t>.</w:t>
            </w:r>
          </w:p>
        </w:tc>
        <w:tc>
          <w:tcPr>
            <w:tcW w:w="52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2D00" w:rsidRPr="000F2487" w:rsidRDefault="00562D00" w:rsidP="00562D00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0F2487">
              <w:rPr>
                <w:sz w:val="24"/>
                <w:szCs w:val="24"/>
              </w:rPr>
              <w:t>Местная религиозная организация православный Приход храма Спаса Нерукотворного села Маршово Комсомольского района Ивановской области Иваново-Вознесенской и Кинешемской Епархии Русской Православной Церкви (Московский Патриархат)</w:t>
            </w:r>
          </w:p>
        </w:tc>
        <w:tc>
          <w:tcPr>
            <w:tcW w:w="46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2D00" w:rsidRPr="000F2487" w:rsidRDefault="00562D00" w:rsidP="00562D00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0F2487">
              <w:rPr>
                <w:sz w:val="24"/>
                <w:szCs w:val="24"/>
              </w:rPr>
              <w:t>с. Маршово</w:t>
            </w:r>
          </w:p>
        </w:tc>
      </w:tr>
      <w:tr w:rsidR="00562D00" w:rsidRPr="00E17724" w:rsidTr="00562D00">
        <w:trPr>
          <w:trHeight w:val="844"/>
        </w:trPr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2D00" w:rsidRPr="000F2487" w:rsidRDefault="00562D00" w:rsidP="00562D00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52</w:t>
            </w:r>
            <w:r w:rsidRPr="000F2487">
              <w:rPr>
                <w:sz w:val="24"/>
                <w:szCs w:val="24"/>
              </w:rPr>
              <w:t>.</w:t>
            </w:r>
          </w:p>
        </w:tc>
        <w:tc>
          <w:tcPr>
            <w:tcW w:w="52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2D00" w:rsidRPr="000F2487" w:rsidRDefault="00562D00" w:rsidP="00562D00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0F2487">
              <w:rPr>
                <w:sz w:val="24"/>
                <w:szCs w:val="24"/>
              </w:rPr>
              <w:t>Местная религиозная организация православный Приход храма Рождества Богородицы поселка Писцово Комсомольского района Ивановской области Иваново-Вознесенской и Кинешемской Епархии Русской Православной Церкви (Московский Патриархат)</w:t>
            </w:r>
          </w:p>
        </w:tc>
        <w:tc>
          <w:tcPr>
            <w:tcW w:w="46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2D00" w:rsidRPr="000F2487" w:rsidRDefault="00562D00" w:rsidP="00562D00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0F2487">
              <w:rPr>
                <w:sz w:val="24"/>
                <w:szCs w:val="24"/>
              </w:rPr>
              <w:t>с. Писцово</w:t>
            </w:r>
          </w:p>
        </w:tc>
      </w:tr>
      <w:tr w:rsidR="00562D00" w:rsidRPr="00E17724" w:rsidTr="00562D00"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2D00" w:rsidRPr="000F2487" w:rsidRDefault="00562D00" w:rsidP="00562D00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lastRenderedPageBreak/>
              <w:t>53</w:t>
            </w:r>
            <w:r w:rsidRPr="000F2487">
              <w:rPr>
                <w:sz w:val="24"/>
                <w:szCs w:val="24"/>
              </w:rPr>
              <w:t>.</w:t>
            </w:r>
          </w:p>
        </w:tc>
        <w:tc>
          <w:tcPr>
            <w:tcW w:w="52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2D00" w:rsidRPr="000F2487" w:rsidRDefault="00562D00" w:rsidP="00562D00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0F2487">
              <w:rPr>
                <w:sz w:val="24"/>
                <w:szCs w:val="24"/>
              </w:rPr>
              <w:t>Местная религиозная организация православный Приход храма Рождества Христова города Комсомольска Ивановской области Иваново-Вознесенской и Кинешемской Епархии Русской Православной Церкви (Московский Патриархат)</w:t>
            </w:r>
          </w:p>
        </w:tc>
        <w:tc>
          <w:tcPr>
            <w:tcW w:w="46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2D00" w:rsidRPr="000F2487" w:rsidRDefault="00562D00" w:rsidP="00562D00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0F2487">
              <w:rPr>
                <w:sz w:val="24"/>
                <w:szCs w:val="24"/>
              </w:rPr>
              <w:t>г. Комсомольск</w:t>
            </w:r>
          </w:p>
        </w:tc>
      </w:tr>
      <w:tr w:rsidR="00562D00" w:rsidRPr="00E17724" w:rsidTr="00562D00"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2D00" w:rsidRPr="000F2487" w:rsidRDefault="00562D00" w:rsidP="00562D00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54</w:t>
            </w:r>
            <w:r w:rsidRPr="000F2487">
              <w:rPr>
                <w:sz w:val="24"/>
                <w:szCs w:val="24"/>
              </w:rPr>
              <w:t>.</w:t>
            </w:r>
          </w:p>
        </w:tc>
        <w:tc>
          <w:tcPr>
            <w:tcW w:w="52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2D00" w:rsidRPr="000F2487" w:rsidRDefault="00562D00" w:rsidP="00562D00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0F2487">
              <w:rPr>
                <w:sz w:val="24"/>
                <w:szCs w:val="24"/>
              </w:rPr>
              <w:t>Местная религиозная организация православный Приход Свято-Никольского храма села Подозерский Комсомольского района Ивановской области Иваново-Вознесенской и Кинешемской Епархии Русской Православной Церкви (Московский Патриархат)</w:t>
            </w:r>
          </w:p>
        </w:tc>
        <w:tc>
          <w:tcPr>
            <w:tcW w:w="46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2D00" w:rsidRPr="000F2487" w:rsidRDefault="00562D00" w:rsidP="00562D00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0F2487">
              <w:rPr>
                <w:sz w:val="24"/>
                <w:szCs w:val="24"/>
              </w:rPr>
              <w:t>д. Коромыслово, ул. Щербакова, д. 2а</w:t>
            </w:r>
          </w:p>
        </w:tc>
      </w:tr>
      <w:tr w:rsidR="00562D00" w:rsidRPr="00E17724" w:rsidTr="00562D00"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2D00" w:rsidRPr="000F2487" w:rsidRDefault="00562D00" w:rsidP="00562D00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55</w:t>
            </w:r>
            <w:r w:rsidRPr="000F2487">
              <w:rPr>
                <w:sz w:val="24"/>
                <w:szCs w:val="24"/>
              </w:rPr>
              <w:t>.</w:t>
            </w:r>
          </w:p>
        </w:tc>
        <w:tc>
          <w:tcPr>
            <w:tcW w:w="52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2D00" w:rsidRPr="000F2487" w:rsidRDefault="00562D00" w:rsidP="00562D00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0F2487">
              <w:rPr>
                <w:sz w:val="24"/>
                <w:szCs w:val="24"/>
              </w:rPr>
              <w:t>Местная религиозная организация православный Приход храма Успения Пресвятой Богородицы села Кулеберьево Комсомольского района Ивановской области Иваново-Вознесенской и Кинешемской Епархии Русской Православной Церкви (Московский Патриархат)</w:t>
            </w:r>
          </w:p>
        </w:tc>
        <w:tc>
          <w:tcPr>
            <w:tcW w:w="46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2D00" w:rsidRPr="000F2487" w:rsidRDefault="00562D00" w:rsidP="00562D00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0F2487">
              <w:rPr>
                <w:sz w:val="24"/>
                <w:szCs w:val="24"/>
              </w:rPr>
              <w:t>с. Кулеберьево, ул. Центральная</w:t>
            </w:r>
          </w:p>
        </w:tc>
      </w:tr>
      <w:tr w:rsidR="00562D00" w:rsidRPr="00E17724" w:rsidTr="00562D00"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2D00" w:rsidRPr="000F2487" w:rsidRDefault="00562D00" w:rsidP="00562D00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56</w:t>
            </w:r>
            <w:r w:rsidRPr="000F2487">
              <w:rPr>
                <w:sz w:val="24"/>
                <w:szCs w:val="24"/>
              </w:rPr>
              <w:t>.</w:t>
            </w:r>
          </w:p>
        </w:tc>
        <w:tc>
          <w:tcPr>
            <w:tcW w:w="52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2D00" w:rsidRPr="000F2487" w:rsidRDefault="00562D00" w:rsidP="00562D00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0F2487">
              <w:rPr>
                <w:sz w:val="24"/>
                <w:szCs w:val="24"/>
              </w:rPr>
              <w:t>Молельный дом</w:t>
            </w:r>
          </w:p>
        </w:tc>
        <w:tc>
          <w:tcPr>
            <w:tcW w:w="46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2D00" w:rsidRPr="000F2487" w:rsidRDefault="00562D00" w:rsidP="00562D00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0F2487">
              <w:rPr>
                <w:sz w:val="24"/>
                <w:szCs w:val="24"/>
              </w:rPr>
              <w:t>с. Седельницы, 25</w:t>
            </w:r>
          </w:p>
        </w:tc>
      </w:tr>
    </w:tbl>
    <w:p w:rsidR="00562D00" w:rsidRDefault="00562D00" w:rsidP="00562D00">
      <w:pPr>
        <w:pStyle w:val="ConsPlusNormal"/>
        <w:rPr>
          <w:rFonts w:ascii="Times New Roman" w:hAnsi="Times New Roman" w:cs="Times New Roman"/>
          <w:sz w:val="24"/>
          <w:szCs w:val="24"/>
        </w:rPr>
      </w:pPr>
    </w:p>
    <w:p w:rsidR="00562D00" w:rsidRDefault="00562D00" w:rsidP="00562D00">
      <w:pPr>
        <w:pStyle w:val="ConsPlusNormal"/>
        <w:rPr>
          <w:rFonts w:ascii="Times New Roman" w:hAnsi="Times New Roman" w:cs="Times New Roman"/>
          <w:sz w:val="24"/>
          <w:szCs w:val="24"/>
        </w:rPr>
      </w:pPr>
    </w:p>
    <w:p w:rsidR="00562D00" w:rsidRDefault="00174354" w:rsidP="00562D00">
      <w:pPr>
        <w:rPr>
          <w:noProof/>
        </w:rPr>
      </w:pPr>
      <w:r>
        <w:rPr>
          <w:noProof/>
        </w:rPr>
        <w:lastRenderedPageBreak/>
        <w:pict>
          <v:shape id="_x0000_s1060" type="#_x0000_t202" style="position:absolute;margin-left:301.35pt;margin-top:-115.6pt;width:222pt;height:126.5pt;z-index:25169408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" strokecolor="white">
            <v:textbox>
              <w:txbxContent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Приложение 2</w:t>
                  </w:r>
                </w:p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к</w:t>
                  </w:r>
                  <w:r w:rsidRPr="00AC6042">
                    <w:rPr>
                      <w:sz w:val="22"/>
                      <w:szCs w:val="22"/>
                    </w:rPr>
                    <w:t xml:space="preserve"> постановлению Администрации </w:t>
                  </w:r>
                </w:p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</w:rPr>
                  </w:pPr>
                  <w:r w:rsidRPr="00AC6042">
                    <w:rPr>
                      <w:sz w:val="22"/>
                      <w:szCs w:val="22"/>
                    </w:rPr>
                    <w:t>Комсомольского муниципального района</w:t>
                  </w:r>
                </w:p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  <w:u w:val="single"/>
                    </w:rPr>
                  </w:pPr>
                  <w:r w:rsidRPr="00AC6042">
                    <w:rPr>
                      <w:sz w:val="22"/>
                      <w:szCs w:val="22"/>
                    </w:rPr>
                    <w:t xml:space="preserve">от  </w:t>
                  </w:r>
                  <w:r>
                    <w:rPr>
                      <w:sz w:val="22"/>
                      <w:szCs w:val="22"/>
                      <w:u w:val="single"/>
                    </w:rPr>
                    <w:t>12.12.2019</w:t>
                  </w:r>
                  <w:r w:rsidRPr="00AC6042">
                    <w:rPr>
                      <w:sz w:val="22"/>
                      <w:szCs w:val="22"/>
                      <w:u w:val="single"/>
                    </w:rPr>
                    <w:t xml:space="preserve"> г.</w:t>
                  </w:r>
                  <w:r w:rsidRPr="00AC6042">
                    <w:rPr>
                      <w:sz w:val="22"/>
                      <w:szCs w:val="22"/>
                    </w:rPr>
                    <w:t xml:space="preserve"> №</w:t>
                  </w:r>
                  <w:r>
                    <w:rPr>
                      <w:sz w:val="22"/>
                      <w:szCs w:val="22"/>
                      <w:u w:val="single"/>
                    </w:rPr>
                    <w:t>354</w:t>
                  </w:r>
                </w:p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br/>
                    <w:t>Приложение 2</w:t>
                  </w:r>
                </w:p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к</w:t>
                  </w:r>
                  <w:r w:rsidRPr="00AC6042">
                    <w:rPr>
                      <w:sz w:val="22"/>
                      <w:szCs w:val="22"/>
                    </w:rPr>
                    <w:t xml:space="preserve"> постановлению Администрации </w:t>
                  </w:r>
                </w:p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</w:rPr>
                  </w:pPr>
                  <w:r w:rsidRPr="00AC6042">
                    <w:rPr>
                      <w:sz w:val="22"/>
                      <w:szCs w:val="22"/>
                    </w:rPr>
                    <w:t>Комсомольского муниципального района</w:t>
                  </w:r>
                </w:p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  <w:u w:val="single"/>
                    </w:rPr>
                  </w:pPr>
                  <w:r w:rsidRPr="00AC6042">
                    <w:rPr>
                      <w:sz w:val="22"/>
                      <w:szCs w:val="22"/>
                    </w:rPr>
                    <w:t xml:space="preserve">от  </w:t>
                  </w:r>
                  <w:r w:rsidRPr="00AC6042">
                    <w:rPr>
                      <w:sz w:val="22"/>
                      <w:szCs w:val="22"/>
                      <w:u w:val="single"/>
                    </w:rPr>
                    <w:t>27.05.2013 г.</w:t>
                  </w:r>
                  <w:r w:rsidRPr="00AC6042">
                    <w:rPr>
                      <w:sz w:val="22"/>
                      <w:szCs w:val="22"/>
                    </w:rPr>
                    <w:t xml:space="preserve"> №</w:t>
                  </w:r>
                  <w:r w:rsidRPr="00AC6042">
                    <w:rPr>
                      <w:sz w:val="22"/>
                      <w:szCs w:val="22"/>
                      <w:u w:val="single"/>
                    </w:rPr>
                    <w:t>420</w:t>
                  </w:r>
                </w:p>
                <w:p w:rsidR="00562D00" w:rsidRDefault="00562D00" w:rsidP="00562D00"/>
              </w:txbxContent>
            </v:textbox>
          </v:shape>
        </w:pict>
      </w:r>
      <w:r w:rsidR="00562D00">
        <w:rPr>
          <w:noProof/>
        </w:rPr>
        <w:drawing>
          <wp:inline distT="0" distB="0" distL="0" distR="0">
            <wp:extent cx="6029960" cy="8807450"/>
            <wp:effectExtent l="19050" t="0" r="8890" b="0"/>
            <wp:docPr id="5" name="Рисунок 2" descr="C:\Documents and Settings\Администратор\Рабочий стол\Новая папка\схемы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 descr="C:\Documents and Settings\Администратор\Рабочий стол\Новая папка\схемы.jpg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 l="6076" t="14764" r="6076" b="369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29960" cy="8807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pict>
          <v:shape id="_x0000_s1059" type="#_x0000_t202" style="position:absolute;margin-left:262.55pt;margin-top:-49.6pt;width:239.8pt;height:123.5pt;z-index:251693056;visibility:visible;mso-position-horizontal-relative:text;mso-position-vertical-relative:tex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" strokecolor="white">
            <v:textbox>
              <w:txbxContent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Приложение 2</w:t>
                  </w:r>
                </w:p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к</w:t>
                  </w:r>
                  <w:r w:rsidRPr="00AC6042">
                    <w:rPr>
                      <w:sz w:val="22"/>
                      <w:szCs w:val="22"/>
                    </w:rPr>
                    <w:t xml:space="preserve"> постановлению Администрации </w:t>
                  </w:r>
                </w:p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</w:rPr>
                  </w:pPr>
                  <w:r w:rsidRPr="00AC6042">
                    <w:rPr>
                      <w:sz w:val="22"/>
                      <w:szCs w:val="22"/>
                    </w:rPr>
                    <w:t>Комсомольского муниципального района</w:t>
                  </w:r>
                </w:p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  <w:u w:val="single"/>
                    </w:rPr>
                  </w:pPr>
                  <w:r w:rsidRPr="00AC6042">
                    <w:rPr>
                      <w:sz w:val="22"/>
                      <w:szCs w:val="22"/>
                    </w:rPr>
                    <w:t xml:space="preserve">от  </w:t>
                  </w:r>
                  <w:r>
                    <w:rPr>
                      <w:sz w:val="22"/>
                      <w:szCs w:val="22"/>
                      <w:u w:val="single"/>
                    </w:rPr>
                    <w:t>12.12.2019</w:t>
                  </w:r>
                  <w:r w:rsidRPr="00AC6042">
                    <w:rPr>
                      <w:sz w:val="22"/>
                      <w:szCs w:val="22"/>
                      <w:u w:val="single"/>
                    </w:rPr>
                    <w:t xml:space="preserve"> г.</w:t>
                  </w:r>
                  <w:r w:rsidRPr="00AC6042">
                    <w:rPr>
                      <w:sz w:val="22"/>
                      <w:szCs w:val="22"/>
                    </w:rPr>
                    <w:t xml:space="preserve"> №</w:t>
                  </w:r>
                  <w:r>
                    <w:rPr>
                      <w:sz w:val="22"/>
                      <w:szCs w:val="22"/>
                      <w:u w:val="single"/>
                    </w:rPr>
                    <w:t>354</w:t>
                  </w:r>
                </w:p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br/>
                    <w:t>Приложение 2</w:t>
                  </w:r>
                </w:p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к</w:t>
                  </w:r>
                  <w:r w:rsidRPr="00AC6042">
                    <w:rPr>
                      <w:sz w:val="22"/>
                      <w:szCs w:val="22"/>
                    </w:rPr>
                    <w:t xml:space="preserve"> постановлению Администрации </w:t>
                  </w:r>
                </w:p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</w:rPr>
                  </w:pPr>
                  <w:r w:rsidRPr="00AC6042">
                    <w:rPr>
                      <w:sz w:val="22"/>
                      <w:szCs w:val="22"/>
                    </w:rPr>
                    <w:t>Комсомольского муниципального района</w:t>
                  </w:r>
                </w:p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  <w:u w:val="single"/>
                    </w:rPr>
                  </w:pPr>
                  <w:r w:rsidRPr="00AC6042">
                    <w:rPr>
                      <w:sz w:val="22"/>
                      <w:szCs w:val="22"/>
                    </w:rPr>
                    <w:t xml:space="preserve">от  </w:t>
                  </w:r>
                  <w:r w:rsidRPr="00AC6042">
                    <w:rPr>
                      <w:sz w:val="22"/>
                      <w:szCs w:val="22"/>
                      <w:u w:val="single"/>
                    </w:rPr>
                    <w:t>27.05.2013 г.</w:t>
                  </w:r>
                  <w:r w:rsidRPr="00AC6042">
                    <w:rPr>
                      <w:sz w:val="22"/>
                      <w:szCs w:val="22"/>
                    </w:rPr>
                    <w:t xml:space="preserve"> №</w:t>
                  </w:r>
                  <w:r w:rsidRPr="00AC6042">
                    <w:rPr>
                      <w:sz w:val="22"/>
                      <w:szCs w:val="22"/>
                      <w:u w:val="single"/>
                    </w:rPr>
                    <w:t>420</w:t>
                  </w:r>
                </w:p>
                <w:p w:rsidR="00562D00" w:rsidRDefault="00562D00" w:rsidP="00562D00"/>
              </w:txbxContent>
            </v:textbox>
          </v:shape>
        </w:pict>
      </w:r>
      <w:r w:rsidR="00562D00">
        <w:rPr>
          <w:noProof/>
        </w:rPr>
        <w:drawing>
          <wp:inline distT="0" distB="0" distL="0" distR="0">
            <wp:extent cx="5926455" cy="9756775"/>
            <wp:effectExtent l="19050" t="0" r="0" b="0"/>
            <wp:docPr id="6" name="Рисунок 4" descr="C:\Documents and Settings\Администратор\Рабочий стол\Новая папка\схемы 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" descr="C:\Documents and Settings\Администратор\Рабочий стол\Новая папка\схемы 002.jpg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6455" cy="9756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pict>
          <v:shape id="_x0000_s1058" type="#_x0000_t202" style="position:absolute;margin-left:260.4pt;margin-top:-59.35pt;width:238.95pt;height:136.75pt;z-index:251692032;visibility:visible;mso-position-horizontal-relative:text;mso-position-vertical-relative:tex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" strokecolor="white">
            <v:textbox>
              <w:txbxContent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Приложение 2</w:t>
                  </w:r>
                </w:p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к</w:t>
                  </w:r>
                  <w:r w:rsidRPr="00AC6042">
                    <w:rPr>
                      <w:sz w:val="22"/>
                      <w:szCs w:val="22"/>
                    </w:rPr>
                    <w:t xml:space="preserve"> постановлению Администрации </w:t>
                  </w:r>
                </w:p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</w:rPr>
                  </w:pPr>
                  <w:r w:rsidRPr="00AC6042">
                    <w:rPr>
                      <w:sz w:val="22"/>
                      <w:szCs w:val="22"/>
                    </w:rPr>
                    <w:t>Комсомольского муниципального района</w:t>
                  </w:r>
                </w:p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  <w:u w:val="single"/>
                    </w:rPr>
                  </w:pPr>
                  <w:r w:rsidRPr="00AC6042">
                    <w:rPr>
                      <w:sz w:val="22"/>
                      <w:szCs w:val="22"/>
                    </w:rPr>
                    <w:t xml:space="preserve">от  </w:t>
                  </w:r>
                  <w:r>
                    <w:rPr>
                      <w:sz w:val="22"/>
                      <w:szCs w:val="22"/>
                      <w:u w:val="single"/>
                    </w:rPr>
                    <w:t>12.12.2019</w:t>
                  </w:r>
                  <w:r w:rsidRPr="00AC6042">
                    <w:rPr>
                      <w:sz w:val="22"/>
                      <w:szCs w:val="22"/>
                      <w:u w:val="single"/>
                    </w:rPr>
                    <w:t xml:space="preserve"> г.</w:t>
                  </w:r>
                  <w:r w:rsidRPr="00AC6042">
                    <w:rPr>
                      <w:sz w:val="22"/>
                      <w:szCs w:val="22"/>
                    </w:rPr>
                    <w:t xml:space="preserve"> №</w:t>
                  </w:r>
                  <w:r>
                    <w:rPr>
                      <w:sz w:val="22"/>
                      <w:szCs w:val="22"/>
                      <w:u w:val="single"/>
                    </w:rPr>
                    <w:t>354</w:t>
                  </w:r>
                </w:p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br/>
                    <w:t>Приложение 2</w:t>
                  </w:r>
                </w:p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к</w:t>
                  </w:r>
                  <w:r w:rsidRPr="00AC6042">
                    <w:rPr>
                      <w:sz w:val="22"/>
                      <w:szCs w:val="22"/>
                    </w:rPr>
                    <w:t xml:space="preserve"> постановлению Администрации </w:t>
                  </w:r>
                </w:p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</w:rPr>
                  </w:pPr>
                  <w:r w:rsidRPr="00AC6042">
                    <w:rPr>
                      <w:sz w:val="22"/>
                      <w:szCs w:val="22"/>
                    </w:rPr>
                    <w:t>Комсомольского муниципального района</w:t>
                  </w:r>
                </w:p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  <w:u w:val="single"/>
                    </w:rPr>
                  </w:pPr>
                  <w:r w:rsidRPr="00AC6042">
                    <w:rPr>
                      <w:sz w:val="22"/>
                      <w:szCs w:val="22"/>
                    </w:rPr>
                    <w:t xml:space="preserve">от  </w:t>
                  </w:r>
                  <w:r w:rsidRPr="00AC6042">
                    <w:rPr>
                      <w:sz w:val="22"/>
                      <w:szCs w:val="22"/>
                      <w:u w:val="single"/>
                    </w:rPr>
                    <w:t>27.05.2013 г.</w:t>
                  </w:r>
                  <w:r w:rsidRPr="00AC6042">
                    <w:rPr>
                      <w:sz w:val="22"/>
                      <w:szCs w:val="22"/>
                    </w:rPr>
                    <w:t xml:space="preserve"> №</w:t>
                  </w:r>
                  <w:r w:rsidRPr="00AC6042">
                    <w:rPr>
                      <w:sz w:val="22"/>
                      <w:szCs w:val="22"/>
                      <w:u w:val="single"/>
                    </w:rPr>
                    <w:t>420</w:t>
                  </w:r>
                </w:p>
                <w:p w:rsidR="00562D00" w:rsidRPr="005C08A5" w:rsidRDefault="00562D00" w:rsidP="00562D00">
                  <w:pPr>
                    <w:rPr>
                      <w:sz w:val="24"/>
                      <w:szCs w:val="24"/>
                    </w:rPr>
                  </w:pPr>
                </w:p>
              </w:txbxContent>
            </v:textbox>
          </v:shape>
        </w:pict>
      </w:r>
      <w:r w:rsidR="00562D00">
        <w:rPr>
          <w:noProof/>
        </w:rPr>
        <w:drawing>
          <wp:inline distT="0" distB="0" distL="0" distR="0">
            <wp:extent cx="5926455" cy="9756775"/>
            <wp:effectExtent l="19050" t="0" r="0" b="0"/>
            <wp:docPr id="7" name="Рисунок 5" descr="C:\Documents and Settings\Администратор\Рабочий стол\Новая папка\схемы 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" descr="C:\Documents and Settings\Администратор\Рабочий стол\Новая папка\схемы 003.jpg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6455" cy="9756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pict>
          <v:shape id="_x0000_s1057" type="#_x0000_t202" style="position:absolute;margin-left:263.55pt;margin-top:-61.9pt;width:229.8pt;height:127.8pt;z-index:251691008;visibility:visible;mso-position-horizontal-relative:text;mso-position-vertical-relative:tex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" strokecolor="white">
            <v:textbox>
              <w:txbxContent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Приложение 2</w:t>
                  </w:r>
                </w:p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к</w:t>
                  </w:r>
                  <w:r w:rsidRPr="00AC6042">
                    <w:rPr>
                      <w:sz w:val="22"/>
                      <w:szCs w:val="22"/>
                    </w:rPr>
                    <w:t xml:space="preserve"> постановлению Администрации </w:t>
                  </w:r>
                </w:p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</w:rPr>
                  </w:pPr>
                  <w:r w:rsidRPr="00AC6042">
                    <w:rPr>
                      <w:sz w:val="22"/>
                      <w:szCs w:val="22"/>
                    </w:rPr>
                    <w:t>Комсомольского муниципального района</w:t>
                  </w:r>
                </w:p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  <w:u w:val="single"/>
                    </w:rPr>
                  </w:pPr>
                  <w:r w:rsidRPr="00AC6042">
                    <w:rPr>
                      <w:sz w:val="22"/>
                      <w:szCs w:val="22"/>
                    </w:rPr>
                    <w:t xml:space="preserve">от  </w:t>
                  </w:r>
                  <w:r>
                    <w:rPr>
                      <w:sz w:val="22"/>
                      <w:szCs w:val="22"/>
                      <w:u w:val="single"/>
                    </w:rPr>
                    <w:t>12.12.2019</w:t>
                  </w:r>
                  <w:r w:rsidRPr="00AC6042">
                    <w:rPr>
                      <w:sz w:val="22"/>
                      <w:szCs w:val="22"/>
                      <w:u w:val="single"/>
                    </w:rPr>
                    <w:t xml:space="preserve"> г.</w:t>
                  </w:r>
                  <w:r w:rsidRPr="00AC6042">
                    <w:rPr>
                      <w:sz w:val="22"/>
                      <w:szCs w:val="22"/>
                    </w:rPr>
                    <w:t xml:space="preserve"> №</w:t>
                  </w:r>
                  <w:r>
                    <w:rPr>
                      <w:sz w:val="22"/>
                      <w:szCs w:val="22"/>
                      <w:u w:val="single"/>
                    </w:rPr>
                    <w:t>354</w:t>
                  </w:r>
                </w:p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br/>
                    <w:t>Приложение 2</w:t>
                  </w:r>
                </w:p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к</w:t>
                  </w:r>
                  <w:r w:rsidRPr="00AC6042">
                    <w:rPr>
                      <w:sz w:val="22"/>
                      <w:szCs w:val="22"/>
                    </w:rPr>
                    <w:t xml:space="preserve"> постановлению Администрации </w:t>
                  </w:r>
                </w:p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</w:rPr>
                  </w:pPr>
                  <w:r w:rsidRPr="00AC6042">
                    <w:rPr>
                      <w:sz w:val="22"/>
                      <w:szCs w:val="22"/>
                    </w:rPr>
                    <w:t>Комсомольского муниципального района</w:t>
                  </w:r>
                </w:p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  <w:u w:val="single"/>
                    </w:rPr>
                  </w:pPr>
                  <w:r w:rsidRPr="00AC6042">
                    <w:rPr>
                      <w:sz w:val="22"/>
                      <w:szCs w:val="22"/>
                    </w:rPr>
                    <w:t xml:space="preserve">от  </w:t>
                  </w:r>
                  <w:r w:rsidRPr="00AC6042">
                    <w:rPr>
                      <w:sz w:val="22"/>
                      <w:szCs w:val="22"/>
                      <w:u w:val="single"/>
                    </w:rPr>
                    <w:t>27.05.2013 г.</w:t>
                  </w:r>
                  <w:r w:rsidRPr="00AC6042">
                    <w:rPr>
                      <w:sz w:val="22"/>
                      <w:szCs w:val="22"/>
                    </w:rPr>
                    <w:t xml:space="preserve"> №</w:t>
                  </w:r>
                  <w:r w:rsidRPr="00AC6042">
                    <w:rPr>
                      <w:sz w:val="22"/>
                      <w:szCs w:val="22"/>
                      <w:u w:val="single"/>
                    </w:rPr>
                    <w:t>420</w:t>
                  </w:r>
                </w:p>
                <w:p w:rsidR="00562D00" w:rsidRDefault="00562D00" w:rsidP="00562D00"/>
              </w:txbxContent>
            </v:textbox>
          </v:shape>
        </w:pict>
      </w:r>
      <w:r w:rsidR="00562D00">
        <w:rPr>
          <w:noProof/>
        </w:rPr>
        <w:drawing>
          <wp:inline distT="0" distB="0" distL="0" distR="0">
            <wp:extent cx="5926455" cy="9756775"/>
            <wp:effectExtent l="19050" t="0" r="0" b="0"/>
            <wp:docPr id="8" name="Рисунок 7" descr="C:\Documents and Settings\Администратор\Рабочий стол\Новая папка\схемы 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7" descr="C:\Documents and Settings\Администратор\Рабочий стол\Новая папка\схемы 005.jpg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6455" cy="9756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pict>
          <v:shape id="_x0000_s1056" type="#_x0000_t202" style="position:absolute;margin-left:259.1pt;margin-top:-73.6pt;width:235.8pt;height:138.45pt;z-index:251689984;visibility:visible;mso-position-horizontal-relative:text;mso-position-vertical-relative:tex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" strokecolor="white">
            <v:textbox>
              <w:txbxContent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Приложение 2</w:t>
                  </w:r>
                </w:p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к</w:t>
                  </w:r>
                  <w:r w:rsidRPr="00AC6042">
                    <w:rPr>
                      <w:sz w:val="22"/>
                      <w:szCs w:val="22"/>
                    </w:rPr>
                    <w:t xml:space="preserve"> постановлению Администрации </w:t>
                  </w:r>
                </w:p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</w:rPr>
                  </w:pPr>
                  <w:r w:rsidRPr="00AC6042">
                    <w:rPr>
                      <w:sz w:val="22"/>
                      <w:szCs w:val="22"/>
                    </w:rPr>
                    <w:t>Комсомольского муниципального района</w:t>
                  </w:r>
                </w:p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  <w:u w:val="single"/>
                    </w:rPr>
                  </w:pPr>
                  <w:r w:rsidRPr="00AC6042">
                    <w:rPr>
                      <w:sz w:val="22"/>
                      <w:szCs w:val="22"/>
                    </w:rPr>
                    <w:t xml:space="preserve">от  </w:t>
                  </w:r>
                  <w:r>
                    <w:rPr>
                      <w:sz w:val="22"/>
                      <w:szCs w:val="22"/>
                      <w:u w:val="single"/>
                    </w:rPr>
                    <w:t>12.12.2019</w:t>
                  </w:r>
                  <w:r w:rsidRPr="00AC6042">
                    <w:rPr>
                      <w:sz w:val="22"/>
                      <w:szCs w:val="22"/>
                      <w:u w:val="single"/>
                    </w:rPr>
                    <w:t xml:space="preserve"> г.</w:t>
                  </w:r>
                  <w:r w:rsidRPr="00AC6042">
                    <w:rPr>
                      <w:sz w:val="22"/>
                      <w:szCs w:val="22"/>
                    </w:rPr>
                    <w:t xml:space="preserve"> №</w:t>
                  </w:r>
                  <w:r>
                    <w:rPr>
                      <w:sz w:val="22"/>
                      <w:szCs w:val="22"/>
                      <w:u w:val="single"/>
                    </w:rPr>
                    <w:t>354</w:t>
                  </w:r>
                </w:p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br/>
                    <w:t>Приложение 2</w:t>
                  </w:r>
                </w:p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к</w:t>
                  </w:r>
                  <w:r w:rsidRPr="00AC6042">
                    <w:rPr>
                      <w:sz w:val="22"/>
                      <w:szCs w:val="22"/>
                    </w:rPr>
                    <w:t xml:space="preserve"> постановлению Администрации </w:t>
                  </w:r>
                </w:p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</w:rPr>
                  </w:pPr>
                  <w:r w:rsidRPr="00AC6042">
                    <w:rPr>
                      <w:sz w:val="22"/>
                      <w:szCs w:val="22"/>
                    </w:rPr>
                    <w:t>Комсомольского муниципального района</w:t>
                  </w:r>
                </w:p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  <w:u w:val="single"/>
                    </w:rPr>
                  </w:pPr>
                  <w:r w:rsidRPr="00AC6042">
                    <w:rPr>
                      <w:sz w:val="22"/>
                      <w:szCs w:val="22"/>
                    </w:rPr>
                    <w:t xml:space="preserve">от  </w:t>
                  </w:r>
                  <w:r w:rsidRPr="00AC6042">
                    <w:rPr>
                      <w:sz w:val="22"/>
                      <w:szCs w:val="22"/>
                      <w:u w:val="single"/>
                    </w:rPr>
                    <w:t>27.05.2013 г.</w:t>
                  </w:r>
                  <w:r w:rsidRPr="00AC6042">
                    <w:rPr>
                      <w:sz w:val="22"/>
                      <w:szCs w:val="22"/>
                    </w:rPr>
                    <w:t xml:space="preserve"> №</w:t>
                  </w:r>
                  <w:r w:rsidRPr="00AC6042">
                    <w:rPr>
                      <w:sz w:val="22"/>
                      <w:szCs w:val="22"/>
                      <w:u w:val="single"/>
                    </w:rPr>
                    <w:t>420</w:t>
                  </w:r>
                </w:p>
                <w:p w:rsidR="00562D00" w:rsidRDefault="00562D00" w:rsidP="00562D00"/>
              </w:txbxContent>
            </v:textbox>
          </v:shape>
        </w:pict>
      </w:r>
      <w:r w:rsidR="00562D00">
        <w:rPr>
          <w:noProof/>
        </w:rPr>
        <w:drawing>
          <wp:inline distT="0" distB="0" distL="0" distR="0">
            <wp:extent cx="5926455" cy="9756775"/>
            <wp:effectExtent l="19050" t="0" r="0" b="0"/>
            <wp:docPr id="9" name="Рисунок 9" descr="C:\Documents and Settings\Администратор\Рабочий стол\Новая папка\схемы 0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9" descr="C:\Documents and Settings\Администратор\Рабочий стол\Новая папка\схемы 007.jpg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6455" cy="9756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pict>
          <v:shape id="_x0000_s1055" type="#_x0000_t202" style="position:absolute;margin-left:257pt;margin-top:-73.05pt;width:229.6pt;height:144.65pt;z-index:251688960;visibility:visible;mso-position-horizontal-relative:text;mso-position-vertical-relative:tex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" strokecolor="white">
            <v:textbox>
              <w:txbxContent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Приложение 2</w:t>
                  </w:r>
                </w:p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к</w:t>
                  </w:r>
                  <w:r w:rsidRPr="00AC6042">
                    <w:rPr>
                      <w:sz w:val="22"/>
                      <w:szCs w:val="22"/>
                    </w:rPr>
                    <w:t xml:space="preserve"> постановлению Администрации </w:t>
                  </w:r>
                </w:p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</w:rPr>
                  </w:pPr>
                  <w:r w:rsidRPr="00AC6042">
                    <w:rPr>
                      <w:sz w:val="22"/>
                      <w:szCs w:val="22"/>
                    </w:rPr>
                    <w:t>Комсомольского муниципального района</w:t>
                  </w:r>
                </w:p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  <w:u w:val="single"/>
                    </w:rPr>
                  </w:pPr>
                  <w:r w:rsidRPr="00AC6042">
                    <w:rPr>
                      <w:sz w:val="22"/>
                      <w:szCs w:val="22"/>
                    </w:rPr>
                    <w:t xml:space="preserve">от  </w:t>
                  </w:r>
                  <w:r>
                    <w:rPr>
                      <w:sz w:val="22"/>
                      <w:szCs w:val="22"/>
                      <w:u w:val="single"/>
                    </w:rPr>
                    <w:t>12.12.2019</w:t>
                  </w:r>
                  <w:r w:rsidRPr="00AC6042">
                    <w:rPr>
                      <w:sz w:val="22"/>
                      <w:szCs w:val="22"/>
                      <w:u w:val="single"/>
                    </w:rPr>
                    <w:t xml:space="preserve"> г.</w:t>
                  </w:r>
                  <w:r w:rsidRPr="00AC6042">
                    <w:rPr>
                      <w:sz w:val="22"/>
                      <w:szCs w:val="22"/>
                    </w:rPr>
                    <w:t xml:space="preserve"> №</w:t>
                  </w:r>
                  <w:r>
                    <w:rPr>
                      <w:sz w:val="22"/>
                      <w:szCs w:val="22"/>
                      <w:u w:val="single"/>
                    </w:rPr>
                    <w:t>354</w:t>
                  </w:r>
                </w:p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br/>
                    <w:t>Приложение 2</w:t>
                  </w:r>
                </w:p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к</w:t>
                  </w:r>
                  <w:r w:rsidRPr="00AC6042">
                    <w:rPr>
                      <w:sz w:val="22"/>
                      <w:szCs w:val="22"/>
                    </w:rPr>
                    <w:t xml:space="preserve"> постановлению Администрации </w:t>
                  </w:r>
                </w:p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</w:rPr>
                  </w:pPr>
                  <w:r w:rsidRPr="00AC6042">
                    <w:rPr>
                      <w:sz w:val="22"/>
                      <w:szCs w:val="22"/>
                    </w:rPr>
                    <w:t>Комсомольского муниципального района</w:t>
                  </w:r>
                </w:p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  <w:u w:val="single"/>
                    </w:rPr>
                  </w:pPr>
                  <w:r w:rsidRPr="00AC6042">
                    <w:rPr>
                      <w:sz w:val="22"/>
                      <w:szCs w:val="22"/>
                    </w:rPr>
                    <w:t xml:space="preserve">от  </w:t>
                  </w:r>
                  <w:r w:rsidRPr="00AC6042">
                    <w:rPr>
                      <w:sz w:val="22"/>
                      <w:szCs w:val="22"/>
                      <w:u w:val="single"/>
                    </w:rPr>
                    <w:t>27.05.2013 г.</w:t>
                  </w:r>
                  <w:r w:rsidRPr="00AC6042">
                    <w:rPr>
                      <w:sz w:val="22"/>
                      <w:szCs w:val="22"/>
                    </w:rPr>
                    <w:t xml:space="preserve"> №</w:t>
                  </w:r>
                  <w:r w:rsidRPr="00AC6042">
                    <w:rPr>
                      <w:sz w:val="22"/>
                      <w:szCs w:val="22"/>
                      <w:u w:val="single"/>
                    </w:rPr>
                    <w:t>420</w:t>
                  </w:r>
                </w:p>
                <w:p w:rsidR="00562D00" w:rsidRDefault="00562D00" w:rsidP="00562D00"/>
              </w:txbxContent>
            </v:textbox>
          </v:shape>
        </w:pict>
      </w:r>
      <w:r w:rsidR="00562D00">
        <w:rPr>
          <w:noProof/>
        </w:rPr>
        <w:drawing>
          <wp:inline distT="0" distB="0" distL="0" distR="0">
            <wp:extent cx="5926455" cy="9756775"/>
            <wp:effectExtent l="19050" t="0" r="0" b="0"/>
            <wp:docPr id="10" name="Рисунок 11" descr="C:\Documents and Settings\Администратор\Рабочий стол\Новая папка\схемы 0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1" descr="C:\Documents and Settings\Администратор\Рабочий стол\Новая папка\схемы 009.jpg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6455" cy="9756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pict>
          <v:shape id="_x0000_s1054" type="#_x0000_t202" style="position:absolute;margin-left:258.6pt;margin-top:-58.6pt;width:237.4pt;height:133.25pt;z-index:251687936;visibility:visible;mso-position-horizontal-relative:text;mso-position-vertical-relative:tex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" strokecolor="white">
            <v:textbox>
              <w:txbxContent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Приложение 2</w:t>
                  </w:r>
                </w:p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к</w:t>
                  </w:r>
                  <w:r w:rsidRPr="00AC6042">
                    <w:rPr>
                      <w:sz w:val="22"/>
                      <w:szCs w:val="22"/>
                    </w:rPr>
                    <w:t xml:space="preserve"> постановлению Администрации </w:t>
                  </w:r>
                </w:p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</w:rPr>
                  </w:pPr>
                  <w:r w:rsidRPr="00AC6042">
                    <w:rPr>
                      <w:sz w:val="22"/>
                      <w:szCs w:val="22"/>
                    </w:rPr>
                    <w:t>Комсомольского муниципального района</w:t>
                  </w:r>
                </w:p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  <w:u w:val="single"/>
                    </w:rPr>
                  </w:pPr>
                  <w:r w:rsidRPr="00AC6042">
                    <w:rPr>
                      <w:sz w:val="22"/>
                      <w:szCs w:val="22"/>
                    </w:rPr>
                    <w:t xml:space="preserve">от  </w:t>
                  </w:r>
                  <w:r>
                    <w:rPr>
                      <w:sz w:val="22"/>
                      <w:szCs w:val="22"/>
                      <w:u w:val="single"/>
                    </w:rPr>
                    <w:t>12.12.2019</w:t>
                  </w:r>
                  <w:r w:rsidRPr="00AC6042">
                    <w:rPr>
                      <w:sz w:val="22"/>
                      <w:szCs w:val="22"/>
                      <w:u w:val="single"/>
                    </w:rPr>
                    <w:t xml:space="preserve"> г.</w:t>
                  </w:r>
                  <w:r w:rsidRPr="00AC6042">
                    <w:rPr>
                      <w:sz w:val="22"/>
                      <w:szCs w:val="22"/>
                    </w:rPr>
                    <w:t xml:space="preserve"> №</w:t>
                  </w:r>
                  <w:r>
                    <w:rPr>
                      <w:sz w:val="22"/>
                      <w:szCs w:val="22"/>
                      <w:u w:val="single"/>
                    </w:rPr>
                    <w:t>354</w:t>
                  </w:r>
                </w:p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br/>
                    <w:t>Приложение 2</w:t>
                  </w:r>
                </w:p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к</w:t>
                  </w:r>
                  <w:r w:rsidRPr="00AC6042">
                    <w:rPr>
                      <w:sz w:val="22"/>
                      <w:szCs w:val="22"/>
                    </w:rPr>
                    <w:t xml:space="preserve"> постановлению Администрации </w:t>
                  </w:r>
                </w:p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</w:rPr>
                  </w:pPr>
                  <w:r w:rsidRPr="00AC6042">
                    <w:rPr>
                      <w:sz w:val="22"/>
                      <w:szCs w:val="22"/>
                    </w:rPr>
                    <w:t>Комсомольского муниципального района</w:t>
                  </w:r>
                </w:p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  <w:u w:val="single"/>
                    </w:rPr>
                  </w:pPr>
                  <w:r w:rsidRPr="00AC6042">
                    <w:rPr>
                      <w:sz w:val="22"/>
                      <w:szCs w:val="22"/>
                    </w:rPr>
                    <w:t xml:space="preserve">от  </w:t>
                  </w:r>
                  <w:r w:rsidRPr="00AC6042">
                    <w:rPr>
                      <w:sz w:val="22"/>
                      <w:szCs w:val="22"/>
                      <w:u w:val="single"/>
                    </w:rPr>
                    <w:t>27.05.2013 г.</w:t>
                  </w:r>
                  <w:r w:rsidRPr="00AC6042">
                    <w:rPr>
                      <w:sz w:val="22"/>
                      <w:szCs w:val="22"/>
                    </w:rPr>
                    <w:t xml:space="preserve"> №</w:t>
                  </w:r>
                  <w:r w:rsidRPr="00AC6042">
                    <w:rPr>
                      <w:sz w:val="22"/>
                      <w:szCs w:val="22"/>
                      <w:u w:val="single"/>
                    </w:rPr>
                    <w:t>420</w:t>
                  </w:r>
                </w:p>
                <w:p w:rsidR="00562D00" w:rsidRDefault="00562D00" w:rsidP="00562D00"/>
              </w:txbxContent>
            </v:textbox>
          </v:shape>
        </w:pict>
      </w:r>
      <w:r w:rsidR="00562D00">
        <w:rPr>
          <w:noProof/>
        </w:rPr>
        <w:drawing>
          <wp:inline distT="0" distB="0" distL="0" distR="0">
            <wp:extent cx="5926455" cy="9756775"/>
            <wp:effectExtent l="19050" t="0" r="0" b="0"/>
            <wp:docPr id="11" name="Рисунок 13" descr="C:\Documents and Settings\Администратор\Рабочий стол\Новая папка\схемы 0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3" descr="C:\Documents and Settings\Администратор\Рабочий стол\Новая папка\схемы 011.jpg"/>
                    <pic:cNvPicPr>
                      <a:picLocks noChangeAspect="1" noChangeArrowheads="1"/>
                    </pic:cNvPicPr>
                  </pic:nvPicPr>
                  <pic:blipFill>
                    <a:blip r:embed="rId2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6455" cy="9756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pict>
          <v:shape id="_x0000_s1053" type="#_x0000_t202" style="position:absolute;margin-left:256.3pt;margin-top:-61.6pt;width:237.8pt;height:129.9pt;z-index:251686912;visibility:visible;mso-position-horizontal-relative:text;mso-position-vertical-relative:tex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" strokecolor="white">
            <v:textbox>
              <w:txbxContent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Приложение 2</w:t>
                  </w:r>
                </w:p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к</w:t>
                  </w:r>
                  <w:r w:rsidRPr="00AC6042">
                    <w:rPr>
                      <w:sz w:val="22"/>
                      <w:szCs w:val="22"/>
                    </w:rPr>
                    <w:t xml:space="preserve"> постановлению Администрации </w:t>
                  </w:r>
                </w:p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</w:rPr>
                  </w:pPr>
                  <w:r w:rsidRPr="00AC6042">
                    <w:rPr>
                      <w:sz w:val="22"/>
                      <w:szCs w:val="22"/>
                    </w:rPr>
                    <w:t>Комсомольского муниципального района</w:t>
                  </w:r>
                </w:p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  <w:u w:val="single"/>
                    </w:rPr>
                  </w:pPr>
                  <w:r w:rsidRPr="00AC6042">
                    <w:rPr>
                      <w:sz w:val="22"/>
                      <w:szCs w:val="22"/>
                    </w:rPr>
                    <w:t xml:space="preserve">от  </w:t>
                  </w:r>
                  <w:r>
                    <w:rPr>
                      <w:sz w:val="22"/>
                      <w:szCs w:val="22"/>
                      <w:u w:val="single"/>
                    </w:rPr>
                    <w:t>12.12.2019</w:t>
                  </w:r>
                  <w:r w:rsidRPr="00AC6042">
                    <w:rPr>
                      <w:sz w:val="22"/>
                      <w:szCs w:val="22"/>
                      <w:u w:val="single"/>
                    </w:rPr>
                    <w:t xml:space="preserve"> г.</w:t>
                  </w:r>
                  <w:r w:rsidRPr="00AC6042">
                    <w:rPr>
                      <w:sz w:val="22"/>
                      <w:szCs w:val="22"/>
                    </w:rPr>
                    <w:t xml:space="preserve"> №</w:t>
                  </w:r>
                  <w:r>
                    <w:rPr>
                      <w:sz w:val="22"/>
                      <w:szCs w:val="22"/>
                      <w:u w:val="single"/>
                    </w:rPr>
                    <w:t>354</w:t>
                  </w:r>
                </w:p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br/>
                    <w:t>Приложение 2</w:t>
                  </w:r>
                </w:p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к</w:t>
                  </w:r>
                  <w:r w:rsidRPr="00AC6042">
                    <w:rPr>
                      <w:sz w:val="22"/>
                      <w:szCs w:val="22"/>
                    </w:rPr>
                    <w:t xml:space="preserve"> постановлению Администрации </w:t>
                  </w:r>
                </w:p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</w:rPr>
                  </w:pPr>
                  <w:r w:rsidRPr="00AC6042">
                    <w:rPr>
                      <w:sz w:val="22"/>
                      <w:szCs w:val="22"/>
                    </w:rPr>
                    <w:t>Комсомольского муниципального района</w:t>
                  </w:r>
                </w:p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  <w:u w:val="single"/>
                    </w:rPr>
                  </w:pPr>
                  <w:r w:rsidRPr="00AC6042">
                    <w:rPr>
                      <w:sz w:val="22"/>
                      <w:szCs w:val="22"/>
                    </w:rPr>
                    <w:t xml:space="preserve">от  </w:t>
                  </w:r>
                  <w:r w:rsidRPr="00AC6042">
                    <w:rPr>
                      <w:sz w:val="22"/>
                      <w:szCs w:val="22"/>
                      <w:u w:val="single"/>
                    </w:rPr>
                    <w:t>27.05.2013 г.</w:t>
                  </w:r>
                  <w:r w:rsidRPr="00AC6042">
                    <w:rPr>
                      <w:sz w:val="22"/>
                      <w:szCs w:val="22"/>
                    </w:rPr>
                    <w:t xml:space="preserve"> №</w:t>
                  </w:r>
                  <w:r w:rsidRPr="00AC6042">
                    <w:rPr>
                      <w:sz w:val="22"/>
                      <w:szCs w:val="22"/>
                      <w:u w:val="single"/>
                    </w:rPr>
                    <w:t>420</w:t>
                  </w:r>
                </w:p>
                <w:p w:rsidR="00562D00" w:rsidRDefault="00562D00" w:rsidP="00562D00"/>
              </w:txbxContent>
            </v:textbox>
          </v:shape>
        </w:pict>
      </w:r>
      <w:r w:rsidR="00562D00">
        <w:rPr>
          <w:noProof/>
        </w:rPr>
        <w:drawing>
          <wp:inline distT="0" distB="0" distL="0" distR="0">
            <wp:extent cx="5926455" cy="9756775"/>
            <wp:effectExtent l="19050" t="0" r="0" b="0"/>
            <wp:docPr id="12" name="Рисунок 60" descr="C:\Documents and Settings\Администратор\Рабочий стол\Новая папка\схемы 0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0" descr="C:\Documents and Settings\Администратор\Рабочий стол\Новая папка\схемы 034.jpg"/>
                    <pic:cNvPicPr>
                      <a:picLocks noChangeAspect="1" noChangeArrowheads="1"/>
                    </pic:cNvPicPr>
                  </pic:nvPicPr>
                  <pic:blipFill>
                    <a:blip r:embed="rId2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6455" cy="9756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pict>
          <v:shape id="_x0000_s1052" type="#_x0000_t202" style="position:absolute;margin-left:252.2pt;margin-top:-72.1pt;width:246.4pt;height:141.05pt;z-index:251685888;visibility:visible;mso-position-horizontal-relative:text;mso-position-vertical-relative:tex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" strokecolor="white">
            <v:textbox>
              <w:txbxContent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Приложение 2</w:t>
                  </w:r>
                </w:p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к</w:t>
                  </w:r>
                  <w:r w:rsidRPr="00AC6042">
                    <w:rPr>
                      <w:sz w:val="22"/>
                      <w:szCs w:val="22"/>
                    </w:rPr>
                    <w:t xml:space="preserve"> постановлению Администрации </w:t>
                  </w:r>
                </w:p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</w:rPr>
                  </w:pPr>
                  <w:r w:rsidRPr="00AC6042">
                    <w:rPr>
                      <w:sz w:val="22"/>
                      <w:szCs w:val="22"/>
                    </w:rPr>
                    <w:t>Комсомольского муниципального района</w:t>
                  </w:r>
                </w:p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  <w:u w:val="single"/>
                    </w:rPr>
                  </w:pPr>
                  <w:r w:rsidRPr="00AC6042">
                    <w:rPr>
                      <w:sz w:val="22"/>
                      <w:szCs w:val="22"/>
                    </w:rPr>
                    <w:t xml:space="preserve">от  </w:t>
                  </w:r>
                  <w:r>
                    <w:rPr>
                      <w:sz w:val="22"/>
                      <w:szCs w:val="22"/>
                      <w:u w:val="single"/>
                    </w:rPr>
                    <w:t>12.12.2019</w:t>
                  </w:r>
                  <w:r w:rsidRPr="00AC6042">
                    <w:rPr>
                      <w:sz w:val="22"/>
                      <w:szCs w:val="22"/>
                      <w:u w:val="single"/>
                    </w:rPr>
                    <w:t xml:space="preserve"> г.</w:t>
                  </w:r>
                  <w:r w:rsidRPr="00AC6042">
                    <w:rPr>
                      <w:sz w:val="22"/>
                      <w:szCs w:val="22"/>
                    </w:rPr>
                    <w:t xml:space="preserve"> №</w:t>
                  </w:r>
                  <w:r>
                    <w:rPr>
                      <w:sz w:val="22"/>
                      <w:szCs w:val="22"/>
                      <w:u w:val="single"/>
                    </w:rPr>
                    <w:t>354</w:t>
                  </w:r>
                </w:p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br/>
                  </w:r>
                  <w:r w:rsidRPr="00AC6042">
                    <w:rPr>
                      <w:sz w:val="22"/>
                      <w:szCs w:val="22"/>
                    </w:rPr>
                    <w:t xml:space="preserve">Приложение </w:t>
                  </w:r>
                  <w:r>
                    <w:rPr>
                      <w:sz w:val="22"/>
                      <w:szCs w:val="22"/>
                    </w:rPr>
                    <w:t>2</w:t>
                  </w:r>
                </w:p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к</w:t>
                  </w:r>
                  <w:r w:rsidRPr="00AC6042">
                    <w:rPr>
                      <w:sz w:val="22"/>
                      <w:szCs w:val="22"/>
                    </w:rPr>
                    <w:t xml:space="preserve"> постановлению Администрации </w:t>
                  </w:r>
                </w:p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</w:rPr>
                  </w:pPr>
                  <w:r w:rsidRPr="00AC6042">
                    <w:rPr>
                      <w:sz w:val="22"/>
                      <w:szCs w:val="22"/>
                    </w:rPr>
                    <w:t>Комсомольского муниципального района</w:t>
                  </w:r>
                </w:p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  <w:u w:val="single"/>
                    </w:rPr>
                  </w:pPr>
                  <w:r w:rsidRPr="00AC6042">
                    <w:rPr>
                      <w:sz w:val="22"/>
                      <w:szCs w:val="22"/>
                    </w:rPr>
                    <w:t xml:space="preserve">от  </w:t>
                  </w:r>
                  <w:r w:rsidRPr="00AC6042">
                    <w:rPr>
                      <w:sz w:val="22"/>
                      <w:szCs w:val="22"/>
                      <w:u w:val="single"/>
                    </w:rPr>
                    <w:t>27.05.2013 г.</w:t>
                  </w:r>
                  <w:r w:rsidRPr="00AC6042">
                    <w:rPr>
                      <w:sz w:val="22"/>
                      <w:szCs w:val="22"/>
                    </w:rPr>
                    <w:t xml:space="preserve"> №</w:t>
                  </w:r>
                  <w:r w:rsidRPr="00AC6042">
                    <w:rPr>
                      <w:sz w:val="22"/>
                      <w:szCs w:val="22"/>
                      <w:u w:val="single"/>
                    </w:rPr>
                    <w:t>420</w:t>
                  </w:r>
                </w:p>
                <w:p w:rsidR="00562D00" w:rsidRDefault="00562D00" w:rsidP="00562D00"/>
              </w:txbxContent>
            </v:textbox>
          </v:shape>
        </w:pict>
      </w:r>
      <w:r w:rsidR="00562D00">
        <w:rPr>
          <w:noProof/>
        </w:rPr>
        <w:drawing>
          <wp:inline distT="0" distB="0" distL="0" distR="0">
            <wp:extent cx="5926455" cy="9756775"/>
            <wp:effectExtent l="19050" t="0" r="0" b="0"/>
            <wp:docPr id="13" name="Рисунок 58" descr="C:\Documents and Settings\Администратор\Рабочий стол\Новая папка\схемы 03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8" descr="C:\Documents and Settings\Администратор\Рабочий стол\Новая папка\схемы 032.jpg"/>
                    <pic:cNvPicPr>
                      <a:picLocks noChangeAspect="1" noChangeArrowheads="1"/>
                    </pic:cNvPicPr>
                  </pic:nvPicPr>
                  <pic:blipFill>
                    <a:blip r:embed="rId2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6455" cy="9756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pict>
          <v:shape id="_x0000_s1051" type="#_x0000_t202" style="position:absolute;margin-left:256.35pt;margin-top:-77.35pt;width:237.1pt;height:150.45pt;z-index:251684864;visibility:visible;mso-position-horizontal-relative:text;mso-position-vertical-relative:tex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" strokecolor="white">
            <v:textbox>
              <w:txbxContent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Приложение 2</w:t>
                  </w:r>
                </w:p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к</w:t>
                  </w:r>
                  <w:r w:rsidRPr="00AC6042">
                    <w:rPr>
                      <w:sz w:val="22"/>
                      <w:szCs w:val="22"/>
                    </w:rPr>
                    <w:t xml:space="preserve"> постановлению Администрации </w:t>
                  </w:r>
                </w:p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</w:rPr>
                  </w:pPr>
                  <w:r w:rsidRPr="00AC6042">
                    <w:rPr>
                      <w:sz w:val="22"/>
                      <w:szCs w:val="22"/>
                    </w:rPr>
                    <w:t>Комсомольского муниципального района</w:t>
                  </w:r>
                </w:p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  <w:u w:val="single"/>
                    </w:rPr>
                  </w:pPr>
                  <w:r w:rsidRPr="00AC6042">
                    <w:rPr>
                      <w:sz w:val="22"/>
                      <w:szCs w:val="22"/>
                    </w:rPr>
                    <w:t xml:space="preserve">от  </w:t>
                  </w:r>
                  <w:r>
                    <w:rPr>
                      <w:sz w:val="22"/>
                      <w:szCs w:val="22"/>
                      <w:u w:val="single"/>
                    </w:rPr>
                    <w:t>12.12.2019</w:t>
                  </w:r>
                  <w:r w:rsidRPr="00AC6042">
                    <w:rPr>
                      <w:sz w:val="22"/>
                      <w:szCs w:val="22"/>
                      <w:u w:val="single"/>
                    </w:rPr>
                    <w:t xml:space="preserve"> г.</w:t>
                  </w:r>
                  <w:r w:rsidRPr="00AC6042">
                    <w:rPr>
                      <w:sz w:val="22"/>
                      <w:szCs w:val="22"/>
                    </w:rPr>
                    <w:t xml:space="preserve"> №</w:t>
                  </w:r>
                  <w:r>
                    <w:rPr>
                      <w:sz w:val="22"/>
                      <w:szCs w:val="22"/>
                      <w:u w:val="single"/>
                    </w:rPr>
                    <w:t>354</w:t>
                  </w:r>
                </w:p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br/>
                  </w:r>
                  <w:r w:rsidRPr="00AC6042">
                    <w:rPr>
                      <w:sz w:val="22"/>
                      <w:szCs w:val="22"/>
                    </w:rPr>
                    <w:t xml:space="preserve">Приложение </w:t>
                  </w:r>
                  <w:r>
                    <w:rPr>
                      <w:sz w:val="22"/>
                      <w:szCs w:val="22"/>
                    </w:rPr>
                    <w:t>2</w:t>
                  </w:r>
                </w:p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к</w:t>
                  </w:r>
                  <w:r w:rsidRPr="00AC6042">
                    <w:rPr>
                      <w:sz w:val="22"/>
                      <w:szCs w:val="22"/>
                    </w:rPr>
                    <w:t xml:space="preserve"> постановлению Администрации </w:t>
                  </w:r>
                </w:p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</w:rPr>
                  </w:pPr>
                  <w:r w:rsidRPr="00AC6042">
                    <w:rPr>
                      <w:sz w:val="22"/>
                      <w:szCs w:val="22"/>
                    </w:rPr>
                    <w:t>Комсомольского муниципального района</w:t>
                  </w:r>
                </w:p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  <w:u w:val="single"/>
                    </w:rPr>
                  </w:pPr>
                  <w:r w:rsidRPr="00AC6042">
                    <w:rPr>
                      <w:sz w:val="22"/>
                      <w:szCs w:val="22"/>
                    </w:rPr>
                    <w:t xml:space="preserve">от  </w:t>
                  </w:r>
                  <w:r w:rsidRPr="00AC6042">
                    <w:rPr>
                      <w:sz w:val="22"/>
                      <w:szCs w:val="22"/>
                      <w:u w:val="single"/>
                    </w:rPr>
                    <w:t>27.05.2013 г.</w:t>
                  </w:r>
                  <w:r w:rsidRPr="00AC6042">
                    <w:rPr>
                      <w:sz w:val="22"/>
                      <w:szCs w:val="22"/>
                    </w:rPr>
                    <w:t xml:space="preserve"> №</w:t>
                  </w:r>
                  <w:r w:rsidRPr="00AC6042">
                    <w:rPr>
                      <w:sz w:val="22"/>
                      <w:szCs w:val="22"/>
                      <w:u w:val="single"/>
                    </w:rPr>
                    <w:t>420</w:t>
                  </w:r>
                </w:p>
                <w:p w:rsidR="00562D00" w:rsidRDefault="00562D00" w:rsidP="00562D00"/>
              </w:txbxContent>
            </v:textbox>
          </v:shape>
        </w:pict>
      </w:r>
      <w:r w:rsidR="00562D00">
        <w:rPr>
          <w:noProof/>
        </w:rPr>
        <w:drawing>
          <wp:inline distT="0" distB="0" distL="0" distR="0">
            <wp:extent cx="5926455" cy="9756775"/>
            <wp:effectExtent l="19050" t="0" r="0" b="0"/>
            <wp:docPr id="14" name="Рисунок 56" descr="C:\Documents and Settings\Администратор\Рабочий стол\Новая папка\схемы 03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6" descr="C:\Documents and Settings\Администратор\Рабочий стол\Новая папка\схемы 030.jpg"/>
                    <pic:cNvPicPr>
                      <a:picLocks noChangeAspect="1" noChangeArrowheads="1"/>
                    </pic:cNvPicPr>
                  </pic:nvPicPr>
                  <pic:blipFill>
                    <a:blip r:embed="rId2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6455" cy="9756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pict>
          <v:shape id="_x0000_s1050" type="#_x0000_t202" style="position:absolute;margin-left:253.75pt;margin-top:-78.6pt;width:242.6pt;height:146.45pt;z-index:251683840;visibility:visible;mso-position-horizontal-relative:text;mso-position-vertical-relative:tex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" strokecolor="white">
            <v:textbox>
              <w:txbxContent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Приложение 2</w:t>
                  </w:r>
                </w:p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к</w:t>
                  </w:r>
                  <w:r w:rsidRPr="00AC6042">
                    <w:rPr>
                      <w:sz w:val="22"/>
                      <w:szCs w:val="22"/>
                    </w:rPr>
                    <w:t xml:space="preserve"> постановлению Администрации </w:t>
                  </w:r>
                </w:p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</w:rPr>
                  </w:pPr>
                  <w:r w:rsidRPr="00AC6042">
                    <w:rPr>
                      <w:sz w:val="22"/>
                      <w:szCs w:val="22"/>
                    </w:rPr>
                    <w:t>Комсомольского муниципального района</w:t>
                  </w:r>
                </w:p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  <w:u w:val="single"/>
                    </w:rPr>
                  </w:pPr>
                  <w:r w:rsidRPr="00AC6042">
                    <w:rPr>
                      <w:sz w:val="22"/>
                      <w:szCs w:val="22"/>
                    </w:rPr>
                    <w:t xml:space="preserve">от  </w:t>
                  </w:r>
                  <w:r>
                    <w:rPr>
                      <w:sz w:val="22"/>
                      <w:szCs w:val="22"/>
                      <w:u w:val="single"/>
                    </w:rPr>
                    <w:t>12.12.2019</w:t>
                  </w:r>
                  <w:r w:rsidRPr="00AC6042">
                    <w:rPr>
                      <w:sz w:val="22"/>
                      <w:szCs w:val="22"/>
                      <w:u w:val="single"/>
                    </w:rPr>
                    <w:t xml:space="preserve"> г.</w:t>
                  </w:r>
                  <w:r w:rsidRPr="00AC6042">
                    <w:rPr>
                      <w:sz w:val="22"/>
                      <w:szCs w:val="22"/>
                    </w:rPr>
                    <w:t xml:space="preserve"> №</w:t>
                  </w:r>
                  <w:r>
                    <w:rPr>
                      <w:sz w:val="22"/>
                      <w:szCs w:val="22"/>
                      <w:u w:val="single"/>
                    </w:rPr>
                    <w:t>354</w:t>
                  </w:r>
                </w:p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br/>
                  </w:r>
                  <w:r w:rsidRPr="00AC6042">
                    <w:rPr>
                      <w:sz w:val="22"/>
                      <w:szCs w:val="22"/>
                    </w:rPr>
                    <w:t xml:space="preserve">Приложение </w:t>
                  </w:r>
                  <w:r>
                    <w:rPr>
                      <w:sz w:val="22"/>
                      <w:szCs w:val="22"/>
                    </w:rPr>
                    <w:t>2</w:t>
                  </w:r>
                </w:p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к</w:t>
                  </w:r>
                  <w:r w:rsidRPr="00AC6042">
                    <w:rPr>
                      <w:sz w:val="22"/>
                      <w:szCs w:val="22"/>
                    </w:rPr>
                    <w:t xml:space="preserve"> постановлению Администрации </w:t>
                  </w:r>
                </w:p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</w:rPr>
                  </w:pPr>
                  <w:r w:rsidRPr="00AC6042">
                    <w:rPr>
                      <w:sz w:val="22"/>
                      <w:szCs w:val="22"/>
                    </w:rPr>
                    <w:t>Комсомольского муниципального района</w:t>
                  </w:r>
                </w:p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  <w:u w:val="single"/>
                    </w:rPr>
                  </w:pPr>
                  <w:r w:rsidRPr="00AC6042">
                    <w:rPr>
                      <w:sz w:val="22"/>
                      <w:szCs w:val="22"/>
                    </w:rPr>
                    <w:t xml:space="preserve">от  </w:t>
                  </w:r>
                  <w:r w:rsidRPr="00AC6042">
                    <w:rPr>
                      <w:sz w:val="22"/>
                      <w:szCs w:val="22"/>
                      <w:u w:val="single"/>
                    </w:rPr>
                    <w:t>27.05.2013 г.</w:t>
                  </w:r>
                  <w:r w:rsidRPr="00AC6042">
                    <w:rPr>
                      <w:sz w:val="22"/>
                      <w:szCs w:val="22"/>
                    </w:rPr>
                    <w:t xml:space="preserve"> №</w:t>
                  </w:r>
                  <w:r w:rsidRPr="00AC6042">
                    <w:rPr>
                      <w:sz w:val="22"/>
                      <w:szCs w:val="22"/>
                      <w:u w:val="single"/>
                    </w:rPr>
                    <w:t>420</w:t>
                  </w:r>
                </w:p>
                <w:p w:rsidR="00562D00" w:rsidRDefault="00562D00" w:rsidP="00562D00"/>
              </w:txbxContent>
            </v:textbox>
          </v:shape>
        </w:pict>
      </w:r>
      <w:r w:rsidR="00562D00">
        <w:rPr>
          <w:noProof/>
        </w:rPr>
        <w:drawing>
          <wp:inline distT="0" distB="0" distL="0" distR="0">
            <wp:extent cx="5926455" cy="9756775"/>
            <wp:effectExtent l="19050" t="0" r="0" b="0"/>
            <wp:docPr id="15" name="Рисунок 54" descr="C:\Documents and Settings\Администратор\Рабочий стол\Новая папка\схемы 0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4" descr="C:\Documents and Settings\Администратор\Рабочий стол\Новая папка\схемы 028.jpg"/>
                    <pic:cNvPicPr>
                      <a:picLocks noChangeAspect="1" noChangeArrowheads="1"/>
                    </pic:cNvPicPr>
                  </pic:nvPicPr>
                  <pic:blipFill>
                    <a:blip r:embed="rId2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6455" cy="9756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pict>
          <v:shape id="_x0000_s1049" type="#_x0000_t202" style="position:absolute;margin-left:261.4pt;margin-top:-63.85pt;width:243.95pt;height:135.3pt;z-index:251682816;visibility:visible;mso-position-horizontal-relative:text;mso-position-vertical-relative:tex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" strokecolor="white">
            <v:textbox>
              <w:txbxContent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Приложение 2</w:t>
                  </w:r>
                </w:p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к</w:t>
                  </w:r>
                  <w:r w:rsidRPr="00AC6042">
                    <w:rPr>
                      <w:sz w:val="22"/>
                      <w:szCs w:val="22"/>
                    </w:rPr>
                    <w:t xml:space="preserve"> постановлению Администрации </w:t>
                  </w:r>
                </w:p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</w:rPr>
                  </w:pPr>
                  <w:r w:rsidRPr="00AC6042">
                    <w:rPr>
                      <w:sz w:val="22"/>
                      <w:szCs w:val="22"/>
                    </w:rPr>
                    <w:t>Комсомольского муниципального района</w:t>
                  </w:r>
                </w:p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  <w:u w:val="single"/>
                    </w:rPr>
                  </w:pPr>
                  <w:r w:rsidRPr="00AC6042">
                    <w:rPr>
                      <w:sz w:val="22"/>
                      <w:szCs w:val="22"/>
                    </w:rPr>
                    <w:t xml:space="preserve">от  </w:t>
                  </w:r>
                  <w:r>
                    <w:rPr>
                      <w:sz w:val="22"/>
                      <w:szCs w:val="22"/>
                      <w:u w:val="single"/>
                    </w:rPr>
                    <w:t>12.12.2019</w:t>
                  </w:r>
                  <w:r w:rsidRPr="00AC6042">
                    <w:rPr>
                      <w:sz w:val="22"/>
                      <w:szCs w:val="22"/>
                      <w:u w:val="single"/>
                    </w:rPr>
                    <w:t xml:space="preserve"> г.</w:t>
                  </w:r>
                  <w:r w:rsidRPr="00AC6042">
                    <w:rPr>
                      <w:sz w:val="22"/>
                      <w:szCs w:val="22"/>
                    </w:rPr>
                    <w:t xml:space="preserve"> №</w:t>
                  </w:r>
                  <w:r>
                    <w:rPr>
                      <w:sz w:val="22"/>
                      <w:szCs w:val="22"/>
                      <w:u w:val="single"/>
                    </w:rPr>
                    <w:t>354</w:t>
                  </w:r>
                </w:p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br/>
                    <w:t>Приложение 2</w:t>
                  </w:r>
                </w:p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к</w:t>
                  </w:r>
                  <w:r w:rsidRPr="00AC6042">
                    <w:rPr>
                      <w:sz w:val="22"/>
                      <w:szCs w:val="22"/>
                    </w:rPr>
                    <w:t xml:space="preserve"> постановлению Администрации </w:t>
                  </w:r>
                </w:p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</w:rPr>
                  </w:pPr>
                  <w:r w:rsidRPr="00AC6042">
                    <w:rPr>
                      <w:sz w:val="22"/>
                      <w:szCs w:val="22"/>
                    </w:rPr>
                    <w:t>Комсомольского муниципального района</w:t>
                  </w:r>
                </w:p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  <w:u w:val="single"/>
                    </w:rPr>
                  </w:pPr>
                  <w:r w:rsidRPr="00AC6042">
                    <w:rPr>
                      <w:sz w:val="22"/>
                      <w:szCs w:val="22"/>
                    </w:rPr>
                    <w:t xml:space="preserve">от  </w:t>
                  </w:r>
                  <w:r w:rsidRPr="00AC6042">
                    <w:rPr>
                      <w:sz w:val="22"/>
                      <w:szCs w:val="22"/>
                      <w:u w:val="single"/>
                    </w:rPr>
                    <w:t>27.05.2013 г.</w:t>
                  </w:r>
                  <w:r w:rsidRPr="00AC6042">
                    <w:rPr>
                      <w:sz w:val="22"/>
                      <w:szCs w:val="22"/>
                    </w:rPr>
                    <w:t xml:space="preserve"> №</w:t>
                  </w:r>
                  <w:r w:rsidRPr="00AC6042">
                    <w:rPr>
                      <w:sz w:val="22"/>
                      <w:szCs w:val="22"/>
                      <w:u w:val="single"/>
                    </w:rPr>
                    <w:t>420</w:t>
                  </w:r>
                </w:p>
                <w:p w:rsidR="00562D00" w:rsidRDefault="00562D00" w:rsidP="00562D00"/>
              </w:txbxContent>
            </v:textbox>
          </v:shape>
        </w:pict>
      </w:r>
      <w:r w:rsidR="00562D00">
        <w:rPr>
          <w:noProof/>
        </w:rPr>
        <w:drawing>
          <wp:inline distT="0" distB="0" distL="0" distR="0">
            <wp:extent cx="5926455" cy="9756775"/>
            <wp:effectExtent l="19050" t="0" r="0" b="0"/>
            <wp:docPr id="16" name="Рисунок 52" descr="C:\Documents and Settings\Администратор\Рабочий стол\Новая папка\схемы 0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2" descr="C:\Documents and Settings\Администратор\Рабочий стол\Новая папка\схемы 026.jpg"/>
                    <pic:cNvPicPr>
                      <a:picLocks noChangeAspect="1" noChangeArrowheads="1"/>
                    </pic:cNvPicPr>
                  </pic:nvPicPr>
                  <pic:blipFill>
                    <a:blip r:embed="rId3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6455" cy="9756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pict>
          <v:shape id="_x0000_s1048" type="#_x0000_t202" style="position:absolute;margin-left:257.85pt;margin-top:-60.1pt;width:240.15pt;height:142.2pt;z-index:251681792;visibility:visible;mso-position-horizontal-relative:text;mso-position-vertical-relative:tex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" strokecolor="white">
            <v:textbox>
              <w:txbxContent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Приложение 2</w:t>
                  </w:r>
                </w:p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к</w:t>
                  </w:r>
                  <w:r w:rsidRPr="00AC6042">
                    <w:rPr>
                      <w:sz w:val="22"/>
                      <w:szCs w:val="22"/>
                    </w:rPr>
                    <w:t xml:space="preserve"> постановлению Администрации </w:t>
                  </w:r>
                </w:p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</w:rPr>
                  </w:pPr>
                  <w:r w:rsidRPr="00AC6042">
                    <w:rPr>
                      <w:sz w:val="22"/>
                      <w:szCs w:val="22"/>
                    </w:rPr>
                    <w:t>Комсомольского муниципального района</w:t>
                  </w:r>
                </w:p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  <w:u w:val="single"/>
                    </w:rPr>
                  </w:pPr>
                  <w:r w:rsidRPr="00AC6042">
                    <w:rPr>
                      <w:sz w:val="22"/>
                      <w:szCs w:val="22"/>
                    </w:rPr>
                    <w:t xml:space="preserve">от  </w:t>
                  </w:r>
                  <w:r>
                    <w:rPr>
                      <w:sz w:val="22"/>
                      <w:szCs w:val="22"/>
                      <w:u w:val="single"/>
                    </w:rPr>
                    <w:t>12.12.2019</w:t>
                  </w:r>
                  <w:r w:rsidRPr="00AC6042">
                    <w:rPr>
                      <w:sz w:val="22"/>
                      <w:szCs w:val="22"/>
                      <w:u w:val="single"/>
                    </w:rPr>
                    <w:t xml:space="preserve"> г.</w:t>
                  </w:r>
                  <w:r w:rsidRPr="00AC6042">
                    <w:rPr>
                      <w:sz w:val="22"/>
                      <w:szCs w:val="22"/>
                    </w:rPr>
                    <w:t xml:space="preserve"> №</w:t>
                  </w:r>
                  <w:r>
                    <w:rPr>
                      <w:sz w:val="22"/>
                      <w:szCs w:val="22"/>
                      <w:u w:val="single"/>
                    </w:rPr>
                    <w:t>354</w:t>
                  </w:r>
                </w:p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br/>
                  </w:r>
                  <w:r w:rsidRPr="00AC6042">
                    <w:rPr>
                      <w:sz w:val="22"/>
                      <w:szCs w:val="22"/>
                    </w:rPr>
                    <w:t xml:space="preserve">Приложение </w:t>
                  </w:r>
                  <w:r>
                    <w:rPr>
                      <w:sz w:val="22"/>
                      <w:szCs w:val="22"/>
                    </w:rPr>
                    <w:t>2</w:t>
                  </w:r>
                </w:p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к</w:t>
                  </w:r>
                  <w:r w:rsidRPr="00AC6042">
                    <w:rPr>
                      <w:sz w:val="22"/>
                      <w:szCs w:val="22"/>
                    </w:rPr>
                    <w:t xml:space="preserve"> постановлению Администрации </w:t>
                  </w:r>
                </w:p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</w:rPr>
                  </w:pPr>
                  <w:r w:rsidRPr="00AC6042">
                    <w:rPr>
                      <w:sz w:val="22"/>
                      <w:szCs w:val="22"/>
                    </w:rPr>
                    <w:t>Комсомольского муниципального района</w:t>
                  </w:r>
                </w:p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  <w:u w:val="single"/>
                    </w:rPr>
                  </w:pPr>
                  <w:r w:rsidRPr="00AC6042">
                    <w:rPr>
                      <w:sz w:val="22"/>
                      <w:szCs w:val="22"/>
                    </w:rPr>
                    <w:t xml:space="preserve">от  </w:t>
                  </w:r>
                  <w:r w:rsidRPr="00AC6042">
                    <w:rPr>
                      <w:sz w:val="22"/>
                      <w:szCs w:val="22"/>
                      <w:u w:val="single"/>
                    </w:rPr>
                    <w:t>27.05.2013 г.</w:t>
                  </w:r>
                  <w:r w:rsidRPr="00AC6042">
                    <w:rPr>
                      <w:sz w:val="22"/>
                      <w:szCs w:val="22"/>
                    </w:rPr>
                    <w:t xml:space="preserve"> №</w:t>
                  </w:r>
                  <w:r w:rsidRPr="00AC6042">
                    <w:rPr>
                      <w:sz w:val="22"/>
                      <w:szCs w:val="22"/>
                      <w:u w:val="single"/>
                    </w:rPr>
                    <w:t>420</w:t>
                  </w:r>
                </w:p>
                <w:p w:rsidR="00562D00" w:rsidRDefault="00562D00" w:rsidP="00562D00"/>
              </w:txbxContent>
            </v:textbox>
          </v:shape>
        </w:pict>
      </w:r>
      <w:r w:rsidR="00562D00">
        <w:rPr>
          <w:noProof/>
        </w:rPr>
        <w:drawing>
          <wp:inline distT="0" distB="0" distL="0" distR="0">
            <wp:extent cx="5926455" cy="9756775"/>
            <wp:effectExtent l="19050" t="0" r="0" b="0"/>
            <wp:docPr id="17" name="Рисунок 50" descr="C:\Documents and Settings\Администратор\Рабочий стол\Новая папка\схемы 0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0" descr="C:\Documents and Settings\Администратор\Рабочий стол\Новая папка\схемы 024.jpg"/>
                    <pic:cNvPicPr>
                      <a:picLocks noChangeAspect="1" noChangeArrowheads="1"/>
                    </pic:cNvPicPr>
                  </pic:nvPicPr>
                  <pic:blipFill>
                    <a:blip r:embed="rId3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6455" cy="9756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pict>
          <v:shape id="_x0000_s1047" type="#_x0000_t202" style="position:absolute;margin-left:253.9pt;margin-top:-69.8pt;width:247.5pt;height:139.9pt;z-index:251680768;visibility:visible;mso-position-horizontal-relative:text;mso-position-vertical-relative:tex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" strokecolor="white">
            <v:textbox>
              <w:txbxContent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Приложение 2</w:t>
                  </w:r>
                </w:p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к</w:t>
                  </w:r>
                  <w:r w:rsidRPr="00AC6042">
                    <w:rPr>
                      <w:sz w:val="22"/>
                      <w:szCs w:val="22"/>
                    </w:rPr>
                    <w:t xml:space="preserve"> постановлению Администрации </w:t>
                  </w:r>
                </w:p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</w:rPr>
                  </w:pPr>
                  <w:r w:rsidRPr="00AC6042">
                    <w:rPr>
                      <w:sz w:val="22"/>
                      <w:szCs w:val="22"/>
                    </w:rPr>
                    <w:t>Комсомольского муниципального района</w:t>
                  </w:r>
                </w:p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  <w:u w:val="single"/>
                    </w:rPr>
                  </w:pPr>
                  <w:r w:rsidRPr="00AC6042">
                    <w:rPr>
                      <w:sz w:val="22"/>
                      <w:szCs w:val="22"/>
                    </w:rPr>
                    <w:t xml:space="preserve">от  </w:t>
                  </w:r>
                  <w:r>
                    <w:rPr>
                      <w:sz w:val="22"/>
                      <w:szCs w:val="22"/>
                      <w:u w:val="single"/>
                    </w:rPr>
                    <w:t>12.12.2019</w:t>
                  </w:r>
                  <w:r w:rsidRPr="00AC6042">
                    <w:rPr>
                      <w:sz w:val="22"/>
                      <w:szCs w:val="22"/>
                      <w:u w:val="single"/>
                    </w:rPr>
                    <w:t xml:space="preserve"> г.</w:t>
                  </w:r>
                  <w:r w:rsidRPr="00AC6042">
                    <w:rPr>
                      <w:sz w:val="22"/>
                      <w:szCs w:val="22"/>
                    </w:rPr>
                    <w:t xml:space="preserve"> №</w:t>
                  </w:r>
                  <w:r>
                    <w:rPr>
                      <w:sz w:val="22"/>
                      <w:szCs w:val="22"/>
                      <w:u w:val="single"/>
                    </w:rPr>
                    <w:t>354</w:t>
                  </w:r>
                </w:p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br/>
                  </w:r>
                  <w:r w:rsidRPr="00AC6042">
                    <w:rPr>
                      <w:sz w:val="22"/>
                      <w:szCs w:val="22"/>
                    </w:rPr>
                    <w:t xml:space="preserve">Приложение </w:t>
                  </w:r>
                  <w:r>
                    <w:rPr>
                      <w:sz w:val="22"/>
                      <w:szCs w:val="22"/>
                    </w:rPr>
                    <w:t>2</w:t>
                  </w:r>
                </w:p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к</w:t>
                  </w:r>
                  <w:r w:rsidRPr="00AC6042">
                    <w:rPr>
                      <w:sz w:val="22"/>
                      <w:szCs w:val="22"/>
                    </w:rPr>
                    <w:t xml:space="preserve"> постановлению Администрации </w:t>
                  </w:r>
                </w:p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</w:rPr>
                  </w:pPr>
                  <w:r w:rsidRPr="00AC6042">
                    <w:rPr>
                      <w:sz w:val="22"/>
                      <w:szCs w:val="22"/>
                    </w:rPr>
                    <w:t>Комсомольского муниципального района</w:t>
                  </w:r>
                </w:p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  <w:u w:val="single"/>
                    </w:rPr>
                  </w:pPr>
                  <w:r w:rsidRPr="00AC6042">
                    <w:rPr>
                      <w:sz w:val="22"/>
                      <w:szCs w:val="22"/>
                    </w:rPr>
                    <w:t xml:space="preserve">от  </w:t>
                  </w:r>
                  <w:r w:rsidRPr="00AC6042">
                    <w:rPr>
                      <w:sz w:val="22"/>
                      <w:szCs w:val="22"/>
                      <w:u w:val="single"/>
                    </w:rPr>
                    <w:t>27.05.2013 г.</w:t>
                  </w:r>
                  <w:r w:rsidRPr="00AC6042">
                    <w:rPr>
                      <w:sz w:val="22"/>
                      <w:szCs w:val="22"/>
                    </w:rPr>
                    <w:t xml:space="preserve"> №</w:t>
                  </w:r>
                  <w:r w:rsidRPr="00AC6042">
                    <w:rPr>
                      <w:sz w:val="22"/>
                      <w:szCs w:val="22"/>
                      <w:u w:val="single"/>
                    </w:rPr>
                    <w:t>420</w:t>
                  </w:r>
                </w:p>
                <w:p w:rsidR="00562D00" w:rsidRDefault="00562D00" w:rsidP="00562D00"/>
              </w:txbxContent>
            </v:textbox>
          </v:shape>
        </w:pict>
      </w:r>
      <w:r w:rsidR="00562D00">
        <w:rPr>
          <w:noProof/>
        </w:rPr>
        <w:drawing>
          <wp:inline distT="0" distB="0" distL="0" distR="0">
            <wp:extent cx="5926455" cy="9756775"/>
            <wp:effectExtent l="19050" t="0" r="0" b="0"/>
            <wp:docPr id="18" name="Рисунок 48" descr="C:\Documents and Settings\Администратор\Рабочий стол\Новая папка\схемы 0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8" descr="C:\Documents and Settings\Администратор\Рабочий стол\Новая папка\схемы 022.jpg"/>
                    <pic:cNvPicPr>
                      <a:picLocks noChangeAspect="1" noChangeArrowheads="1"/>
                    </pic:cNvPicPr>
                  </pic:nvPicPr>
                  <pic:blipFill>
                    <a:blip r:embed="rId3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6455" cy="9756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pict>
          <v:shape id="_x0000_s1046" type="#_x0000_t202" style="position:absolute;margin-left:244.9pt;margin-top:-65.05pt;width:251.9pt;height:138.9pt;z-index:251679744;visibility:visible;mso-position-horizontal-relative:text;mso-position-vertical-relative:tex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" strokecolor="white">
            <v:textbox>
              <w:txbxContent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Приложение 2</w:t>
                  </w:r>
                </w:p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к</w:t>
                  </w:r>
                  <w:r w:rsidRPr="00AC6042">
                    <w:rPr>
                      <w:sz w:val="22"/>
                      <w:szCs w:val="22"/>
                    </w:rPr>
                    <w:t xml:space="preserve"> постановлению Администрации </w:t>
                  </w:r>
                </w:p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</w:rPr>
                  </w:pPr>
                  <w:r w:rsidRPr="00AC6042">
                    <w:rPr>
                      <w:sz w:val="22"/>
                      <w:szCs w:val="22"/>
                    </w:rPr>
                    <w:t>Комсомольского муниципального района</w:t>
                  </w:r>
                </w:p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  <w:u w:val="single"/>
                    </w:rPr>
                  </w:pPr>
                  <w:r w:rsidRPr="00AC6042">
                    <w:rPr>
                      <w:sz w:val="22"/>
                      <w:szCs w:val="22"/>
                    </w:rPr>
                    <w:t xml:space="preserve">от  </w:t>
                  </w:r>
                  <w:r>
                    <w:rPr>
                      <w:sz w:val="22"/>
                      <w:szCs w:val="22"/>
                      <w:u w:val="single"/>
                    </w:rPr>
                    <w:t>12.12.2019</w:t>
                  </w:r>
                  <w:r w:rsidRPr="00AC6042">
                    <w:rPr>
                      <w:sz w:val="22"/>
                      <w:szCs w:val="22"/>
                      <w:u w:val="single"/>
                    </w:rPr>
                    <w:t xml:space="preserve"> г.</w:t>
                  </w:r>
                  <w:r w:rsidRPr="00AC6042">
                    <w:rPr>
                      <w:sz w:val="22"/>
                      <w:szCs w:val="22"/>
                    </w:rPr>
                    <w:t xml:space="preserve"> №</w:t>
                  </w:r>
                  <w:r>
                    <w:rPr>
                      <w:sz w:val="22"/>
                      <w:szCs w:val="22"/>
                      <w:u w:val="single"/>
                    </w:rPr>
                    <w:t>354</w:t>
                  </w:r>
                </w:p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br/>
                  </w:r>
                  <w:r w:rsidRPr="00AC6042">
                    <w:rPr>
                      <w:sz w:val="22"/>
                      <w:szCs w:val="22"/>
                    </w:rPr>
                    <w:t xml:space="preserve">Приложение </w:t>
                  </w:r>
                  <w:r>
                    <w:rPr>
                      <w:sz w:val="22"/>
                      <w:szCs w:val="22"/>
                    </w:rPr>
                    <w:t>2</w:t>
                  </w:r>
                </w:p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к</w:t>
                  </w:r>
                  <w:r w:rsidRPr="00AC6042">
                    <w:rPr>
                      <w:sz w:val="22"/>
                      <w:szCs w:val="22"/>
                    </w:rPr>
                    <w:t xml:space="preserve"> постановлению Администрации </w:t>
                  </w:r>
                </w:p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</w:rPr>
                  </w:pPr>
                  <w:r w:rsidRPr="00AC6042">
                    <w:rPr>
                      <w:sz w:val="22"/>
                      <w:szCs w:val="22"/>
                    </w:rPr>
                    <w:t>Комсомольского муниципального района</w:t>
                  </w:r>
                </w:p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  <w:u w:val="single"/>
                    </w:rPr>
                  </w:pPr>
                  <w:r w:rsidRPr="00AC6042">
                    <w:rPr>
                      <w:sz w:val="22"/>
                      <w:szCs w:val="22"/>
                    </w:rPr>
                    <w:t xml:space="preserve">от  </w:t>
                  </w:r>
                  <w:r w:rsidRPr="00AC6042">
                    <w:rPr>
                      <w:sz w:val="22"/>
                      <w:szCs w:val="22"/>
                      <w:u w:val="single"/>
                    </w:rPr>
                    <w:t>27.05.2013 г.</w:t>
                  </w:r>
                  <w:r w:rsidRPr="00AC6042">
                    <w:rPr>
                      <w:sz w:val="22"/>
                      <w:szCs w:val="22"/>
                    </w:rPr>
                    <w:t xml:space="preserve"> №</w:t>
                  </w:r>
                  <w:r w:rsidRPr="00AC6042">
                    <w:rPr>
                      <w:sz w:val="22"/>
                      <w:szCs w:val="22"/>
                      <w:u w:val="single"/>
                    </w:rPr>
                    <w:t>420</w:t>
                  </w:r>
                </w:p>
                <w:p w:rsidR="00562D00" w:rsidRDefault="00562D00" w:rsidP="00562D00"/>
              </w:txbxContent>
            </v:textbox>
          </v:shape>
        </w:pict>
      </w:r>
      <w:r w:rsidR="00562D00">
        <w:rPr>
          <w:noProof/>
        </w:rPr>
        <w:drawing>
          <wp:inline distT="0" distB="0" distL="0" distR="0">
            <wp:extent cx="5926455" cy="9756775"/>
            <wp:effectExtent l="19050" t="0" r="0" b="0"/>
            <wp:docPr id="19" name="Рисунок 46" descr="C:\Documents and Settings\Администратор\Рабочий стол\Новая папка\схемы 0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6" descr="C:\Documents and Settings\Администратор\Рабочий стол\Новая папка\схемы 020.jpg"/>
                    <pic:cNvPicPr>
                      <a:picLocks noChangeAspect="1" noChangeArrowheads="1"/>
                    </pic:cNvPicPr>
                  </pic:nvPicPr>
                  <pic:blipFill>
                    <a:blip r:embed="rId3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6455" cy="9756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pict>
          <v:shape id="_x0000_s1045" type="#_x0000_t202" style="position:absolute;margin-left:257.75pt;margin-top:-73.6pt;width:242.35pt;height:141.15pt;z-index:251678720;visibility:visible;mso-position-horizontal-relative:text;mso-position-vertical-relative:tex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" strokecolor="white">
            <v:textbox>
              <w:txbxContent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Приложение 2</w:t>
                  </w:r>
                </w:p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к</w:t>
                  </w:r>
                  <w:r w:rsidRPr="00AC6042">
                    <w:rPr>
                      <w:sz w:val="22"/>
                      <w:szCs w:val="22"/>
                    </w:rPr>
                    <w:t xml:space="preserve"> постановлению Администрации </w:t>
                  </w:r>
                </w:p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</w:rPr>
                  </w:pPr>
                  <w:r w:rsidRPr="00AC6042">
                    <w:rPr>
                      <w:sz w:val="22"/>
                      <w:szCs w:val="22"/>
                    </w:rPr>
                    <w:t>Комсомольского муниципального района</w:t>
                  </w:r>
                </w:p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  <w:u w:val="single"/>
                    </w:rPr>
                  </w:pPr>
                  <w:r w:rsidRPr="00AC6042">
                    <w:rPr>
                      <w:sz w:val="22"/>
                      <w:szCs w:val="22"/>
                    </w:rPr>
                    <w:t xml:space="preserve">от  </w:t>
                  </w:r>
                  <w:r>
                    <w:rPr>
                      <w:sz w:val="22"/>
                      <w:szCs w:val="22"/>
                      <w:u w:val="single"/>
                    </w:rPr>
                    <w:t>12.12.2019</w:t>
                  </w:r>
                  <w:r w:rsidRPr="00AC6042">
                    <w:rPr>
                      <w:sz w:val="22"/>
                      <w:szCs w:val="22"/>
                      <w:u w:val="single"/>
                    </w:rPr>
                    <w:t xml:space="preserve"> г.</w:t>
                  </w:r>
                  <w:r w:rsidRPr="00AC6042">
                    <w:rPr>
                      <w:sz w:val="22"/>
                      <w:szCs w:val="22"/>
                    </w:rPr>
                    <w:t xml:space="preserve"> №</w:t>
                  </w:r>
                  <w:r>
                    <w:rPr>
                      <w:sz w:val="22"/>
                      <w:szCs w:val="22"/>
                      <w:u w:val="single"/>
                    </w:rPr>
                    <w:t>354</w:t>
                  </w:r>
                </w:p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br/>
                  </w:r>
                  <w:r w:rsidRPr="00AC6042">
                    <w:rPr>
                      <w:sz w:val="22"/>
                      <w:szCs w:val="22"/>
                    </w:rPr>
                    <w:t xml:space="preserve">Приложение </w:t>
                  </w:r>
                  <w:r>
                    <w:rPr>
                      <w:sz w:val="22"/>
                      <w:szCs w:val="22"/>
                    </w:rPr>
                    <w:t>2</w:t>
                  </w:r>
                </w:p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к</w:t>
                  </w:r>
                  <w:r w:rsidRPr="00AC6042">
                    <w:rPr>
                      <w:sz w:val="22"/>
                      <w:szCs w:val="22"/>
                    </w:rPr>
                    <w:t xml:space="preserve"> постановлению Администрации </w:t>
                  </w:r>
                </w:p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</w:rPr>
                  </w:pPr>
                  <w:r w:rsidRPr="00AC6042">
                    <w:rPr>
                      <w:sz w:val="22"/>
                      <w:szCs w:val="22"/>
                    </w:rPr>
                    <w:t>Комсомольского муниципального района</w:t>
                  </w:r>
                </w:p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  <w:u w:val="single"/>
                    </w:rPr>
                  </w:pPr>
                  <w:r w:rsidRPr="00AC6042">
                    <w:rPr>
                      <w:sz w:val="22"/>
                      <w:szCs w:val="22"/>
                    </w:rPr>
                    <w:t xml:space="preserve">от  </w:t>
                  </w:r>
                  <w:r w:rsidRPr="00AC6042">
                    <w:rPr>
                      <w:sz w:val="22"/>
                      <w:szCs w:val="22"/>
                      <w:u w:val="single"/>
                    </w:rPr>
                    <w:t>27.05.2013 г.</w:t>
                  </w:r>
                  <w:r w:rsidRPr="00AC6042">
                    <w:rPr>
                      <w:sz w:val="22"/>
                      <w:szCs w:val="22"/>
                    </w:rPr>
                    <w:t xml:space="preserve"> №</w:t>
                  </w:r>
                  <w:r w:rsidRPr="00AC6042">
                    <w:rPr>
                      <w:sz w:val="22"/>
                      <w:szCs w:val="22"/>
                      <w:u w:val="single"/>
                    </w:rPr>
                    <w:t>420</w:t>
                  </w:r>
                </w:p>
                <w:p w:rsidR="00562D00" w:rsidRDefault="00562D00" w:rsidP="00562D00"/>
              </w:txbxContent>
            </v:textbox>
          </v:shape>
        </w:pict>
      </w:r>
      <w:r w:rsidR="00562D00">
        <w:rPr>
          <w:noProof/>
        </w:rPr>
        <w:drawing>
          <wp:inline distT="0" distB="0" distL="0" distR="0">
            <wp:extent cx="5926455" cy="9756775"/>
            <wp:effectExtent l="19050" t="0" r="0" b="0"/>
            <wp:docPr id="20" name="Рисунок 44" descr="C:\Documents and Settings\Администратор\Рабочий стол\Новая папка\схемы 0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4" descr="C:\Documents and Settings\Администратор\Рабочий стол\Новая папка\схемы 018.jpg"/>
                    <pic:cNvPicPr>
                      <a:picLocks noChangeAspect="1" noChangeArrowheads="1"/>
                    </pic:cNvPicPr>
                  </pic:nvPicPr>
                  <pic:blipFill>
                    <a:blip r:embed="rId3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6455" cy="9756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pict>
          <v:shape id="_x0000_s1044" type="#_x0000_t202" style="position:absolute;margin-left:257.25pt;margin-top:-62.35pt;width:260.85pt;height:135.45pt;z-index:251677696;visibility:visible;mso-position-horizontal-relative:text;mso-position-vertical-relative:tex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" strokecolor="white">
            <v:textbox>
              <w:txbxContent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Приложение 2</w:t>
                  </w:r>
                </w:p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к</w:t>
                  </w:r>
                  <w:r w:rsidRPr="00AC6042">
                    <w:rPr>
                      <w:sz w:val="22"/>
                      <w:szCs w:val="22"/>
                    </w:rPr>
                    <w:t xml:space="preserve"> постановлению Администрации </w:t>
                  </w:r>
                </w:p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</w:rPr>
                  </w:pPr>
                  <w:r w:rsidRPr="00AC6042">
                    <w:rPr>
                      <w:sz w:val="22"/>
                      <w:szCs w:val="22"/>
                    </w:rPr>
                    <w:t>Комсомольского муниципального района</w:t>
                  </w:r>
                </w:p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  <w:u w:val="single"/>
                    </w:rPr>
                  </w:pPr>
                  <w:r w:rsidRPr="00AC6042">
                    <w:rPr>
                      <w:sz w:val="22"/>
                      <w:szCs w:val="22"/>
                    </w:rPr>
                    <w:t xml:space="preserve">от  </w:t>
                  </w:r>
                  <w:r>
                    <w:rPr>
                      <w:sz w:val="22"/>
                      <w:szCs w:val="22"/>
                      <w:u w:val="single"/>
                    </w:rPr>
                    <w:t>12.12.2019</w:t>
                  </w:r>
                  <w:r w:rsidRPr="00AC6042">
                    <w:rPr>
                      <w:sz w:val="22"/>
                      <w:szCs w:val="22"/>
                      <w:u w:val="single"/>
                    </w:rPr>
                    <w:t xml:space="preserve"> г.</w:t>
                  </w:r>
                  <w:r w:rsidRPr="00AC6042">
                    <w:rPr>
                      <w:sz w:val="22"/>
                      <w:szCs w:val="22"/>
                    </w:rPr>
                    <w:t xml:space="preserve"> №</w:t>
                  </w:r>
                  <w:r>
                    <w:rPr>
                      <w:sz w:val="22"/>
                      <w:szCs w:val="22"/>
                      <w:u w:val="single"/>
                    </w:rPr>
                    <w:t>354</w:t>
                  </w:r>
                </w:p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br/>
                  </w:r>
                  <w:r w:rsidRPr="00AC6042">
                    <w:rPr>
                      <w:sz w:val="22"/>
                      <w:szCs w:val="22"/>
                    </w:rPr>
                    <w:t xml:space="preserve">Приложение </w:t>
                  </w:r>
                  <w:r>
                    <w:rPr>
                      <w:sz w:val="22"/>
                      <w:szCs w:val="22"/>
                    </w:rPr>
                    <w:t>2</w:t>
                  </w:r>
                </w:p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к</w:t>
                  </w:r>
                  <w:r w:rsidRPr="00AC6042">
                    <w:rPr>
                      <w:sz w:val="22"/>
                      <w:szCs w:val="22"/>
                    </w:rPr>
                    <w:t xml:space="preserve"> постановлению Администрации </w:t>
                  </w:r>
                </w:p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</w:rPr>
                  </w:pPr>
                  <w:r w:rsidRPr="00AC6042">
                    <w:rPr>
                      <w:sz w:val="22"/>
                      <w:szCs w:val="22"/>
                    </w:rPr>
                    <w:t>Комсомольского муниципального района</w:t>
                  </w:r>
                </w:p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  <w:u w:val="single"/>
                    </w:rPr>
                  </w:pPr>
                  <w:r w:rsidRPr="00AC6042">
                    <w:rPr>
                      <w:sz w:val="22"/>
                      <w:szCs w:val="22"/>
                    </w:rPr>
                    <w:t xml:space="preserve">от  </w:t>
                  </w:r>
                  <w:r w:rsidRPr="00AC6042">
                    <w:rPr>
                      <w:sz w:val="22"/>
                      <w:szCs w:val="22"/>
                      <w:u w:val="single"/>
                    </w:rPr>
                    <w:t>27.05.2013 г.</w:t>
                  </w:r>
                  <w:r w:rsidRPr="00AC6042">
                    <w:rPr>
                      <w:sz w:val="22"/>
                      <w:szCs w:val="22"/>
                    </w:rPr>
                    <w:t xml:space="preserve"> №</w:t>
                  </w:r>
                  <w:r w:rsidRPr="00AC6042">
                    <w:rPr>
                      <w:sz w:val="22"/>
                      <w:szCs w:val="22"/>
                      <w:u w:val="single"/>
                    </w:rPr>
                    <w:t>420</w:t>
                  </w:r>
                </w:p>
                <w:p w:rsidR="00562D00" w:rsidRDefault="00562D00" w:rsidP="00562D00"/>
              </w:txbxContent>
            </v:textbox>
          </v:shape>
        </w:pict>
      </w:r>
      <w:r w:rsidR="00562D00">
        <w:rPr>
          <w:noProof/>
        </w:rPr>
        <w:drawing>
          <wp:inline distT="0" distB="0" distL="0" distR="0">
            <wp:extent cx="5926455" cy="9756775"/>
            <wp:effectExtent l="19050" t="0" r="0" b="0"/>
            <wp:docPr id="21" name="Рисунок 42" descr="C:\Documents and Settings\Администратор\Рабочий стол\Новая папка\схемы 0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2" descr="C:\Documents and Settings\Администратор\Рабочий стол\Новая папка\схемы 016.jpg"/>
                    <pic:cNvPicPr>
                      <a:picLocks noChangeAspect="1" noChangeArrowheads="1"/>
                    </pic:cNvPicPr>
                  </pic:nvPicPr>
                  <pic:blipFill>
                    <a:blip r:embed="rId3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6455" cy="9756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pict>
          <v:shape id="_x0000_s1043" type="#_x0000_t202" style="position:absolute;margin-left:256.3pt;margin-top:-75.85pt;width:258.8pt;height:143.25pt;z-index:251676672;visibility:visible;mso-position-horizontal-relative:text;mso-position-vertical-relative:tex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" strokecolor="white">
            <v:textbox>
              <w:txbxContent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Приложение 2</w:t>
                  </w:r>
                </w:p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к</w:t>
                  </w:r>
                  <w:r w:rsidRPr="00AC6042">
                    <w:rPr>
                      <w:sz w:val="22"/>
                      <w:szCs w:val="22"/>
                    </w:rPr>
                    <w:t xml:space="preserve"> постановлению Администрации </w:t>
                  </w:r>
                </w:p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</w:rPr>
                  </w:pPr>
                  <w:r w:rsidRPr="00AC6042">
                    <w:rPr>
                      <w:sz w:val="22"/>
                      <w:szCs w:val="22"/>
                    </w:rPr>
                    <w:t>Комсомольского муниципального района</w:t>
                  </w:r>
                </w:p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  <w:u w:val="single"/>
                    </w:rPr>
                  </w:pPr>
                  <w:r w:rsidRPr="00AC6042">
                    <w:rPr>
                      <w:sz w:val="22"/>
                      <w:szCs w:val="22"/>
                    </w:rPr>
                    <w:t xml:space="preserve">от  </w:t>
                  </w:r>
                  <w:r>
                    <w:rPr>
                      <w:sz w:val="22"/>
                      <w:szCs w:val="22"/>
                      <w:u w:val="single"/>
                    </w:rPr>
                    <w:t>12.12.2019</w:t>
                  </w:r>
                  <w:r w:rsidRPr="00AC6042">
                    <w:rPr>
                      <w:sz w:val="22"/>
                      <w:szCs w:val="22"/>
                      <w:u w:val="single"/>
                    </w:rPr>
                    <w:t xml:space="preserve"> г.</w:t>
                  </w:r>
                  <w:r w:rsidRPr="00AC6042">
                    <w:rPr>
                      <w:sz w:val="22"/>
                      <w:szCs w:val="22"/>
                    </w:rPr>
                    <w:t xml:space="preserve"> №</w:t>
                  </w:r>
                  <w:r>
                    <w:rPr>
                      <w:sz w:val="22"/>
                      <w:szCs w:val="22"/>
                      <w:u w:val="single"/>
                    </w:rPr>
                    <w:t>354</w:t>
                  </w:r>
                </w:p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br/>
                  </w:r>
                  <w:r w:rsidRPr="00AC6042">
                    <w:rPr>
                      <w:sz w:val="22"/>
                      <w:szCs w:val="22"/>
                    </w:rPr>
                    <w:t xml:space="preserve">Приложение </w:t>
                  </w:r>
                  <w:r>
                    <w:rPr>
                      <w:sz w:val="22"/>
                      <w:szCs w:val="22"/>
                    </w:rPr>
                    <w:t>2</w:t>
                  </w:r>
                </w:p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к</w:t>
                  </w:r>
                  <w:r w:rsidRPr="00AC6042">
                    <w:rPr>
                      <w:sz w:val="22"/>
                      <w:szCs w:val="22"/>
                    </w:rPr>
                    <w:t xml:space="preserve"> постановлению Администрации </w:t>
                  </w:r>
                </w:p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</w:rPr>
                  </w:pPr>
                  <w:r w:rsidRPr="00AC6042">
                    <w:rPr>
                      <w:sz w:val="22"/>
                      <w:szCs w:val="22"/>
                    </w:rPr>
                    <w:t>Комсомольского муниципального района</w:t>
                  </w:r>
                </w:p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  <w:u w:val="single"/>
                    </w:rPr>
                  </w:pPr>
                  <w:r w:rsidRPr="00AC6042">
                    <w:rPr>
                      <w:sz w:val="22"/>
                      <w:szCs w:val="22"/>
                    </w:rPr>
                    <w:t xml:space="preserve">от  </w:t>
                  </w:r>
                  <w:r w:rsidRPr="00AC6042">
                    <w:rPr>
                      <w:sz w:val="22"/>
                      <w:szCs w:val="22"/>
                      <w:u w:val="single"/>
                    </w:rPr>
                    <w:t>27.05.2013 г.</w:t>
                  </w:r>
                  <w:r w:rsidRPr="00AC6042">
                    <w:rPr>
                      <w:sz w:val="22"/>
                      <w:szCs w:val="22"/>
                    </w:rPr>
                    <w:t xml:space="preserve"> №</w:t>
                  </w:r>
                  <w:r w:rsidRPr="00AC6042">
                    <w:rPr>
                      <w:sz w:val="22"/>
                      <w:szCs w:val="22"/>
                      <w:u w:val="single"/>
                    </w:rPr>
                    <w:t>420</w:t>
                  </w:r>
                </w:p>
                <w:p w:rsidR="00562D00" w:rsidRDefault="00562D00" w:rsidP="00562D00"/>
              </w:txbxContent>
            </v:textbox>
          </v:shape>
        </w:pict>
      </w:r>
      <w:r w:rsidR="00562D00">
        <w:rPr>
          <w:noProof/>
        </w:rPr>
        <w:drawing>
          <wp:inline distT="0" distB="0" distL="0" distR="0">
            <wp:extent cx="5926455" cy="9756775"/>
            <wp:effectExtent l="19050" t="0" r="0" b="0"/>
            <wp:docPr id="22" name="Рисунок 40" descr="C:\Documents and Settings\Администратор\Рабочий стол\Новая папка\схемы 0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0" descr="C:\Documents and Settings\Администратор\Рабочий стол\Новая папка\схемы 014.jpg"/>
                    <pic:cNvPicPr>
                      <a:picLocks noChangeAspect="1" noChangeArrowheads="1"/>
                    </pic:cNvPicPr>
                  </pic:nvPicPr>
                  <pic:blipFill>
                    <a:blip r:embed="rId3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6455" cy="9756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pict>
          <v:shape id="_x0000_s1042" type="#_x0000_t202" style="position:absolute;margin-left:259.8pt;margin-top:-70.6pt;width:242.9pt;height:143.7pt;z-index:251675648;visibility:visible;mso-position-horizontal-relative:text;mso-position-vertical-relative:tex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" strokecolor="white">
            <v:textbox>
              <w:txbxContent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Приложение 2</w:t>
                  </w:r>
                </w:p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к</w:t>
                  </w:r>
                  <w:r w:rsidRPr="00AC6042">
                    <w:rPr>
                      <w:sz w:val="22"/>
                      <w:szCs w:val="22"/>
                    </w:rPr>
                    <w:t xml:space="preserve"> постановлению Администрации </w:t>
                  </w:r>
                </w:p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</w:rPr>
                  </w:pPr>
                  <w:r w:rsidRPr="00AC6042">
                    <w:rPr>
                      <w:sz w:val="22"/>
                      <w:szCs w:val="22"/>
                    </w:rPr>
                    <w:t>Комсомольского муниципального района</w:t>
                  </w:r>
                </w:p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  <w:u w:val="single"/>
                    </w:rPr>
                  </w:pPr>
                  <w:r w:rsidRPr="00AC6042">
                    <w:rPr>
                      <w:sz w:val="22"/>
                      <w:szCs w:val="22"/>
                    </w:rPr>
                    <w:t xml:space="preserve">от  </w:t>
                  </w:r>
                  <w:r>
                    <w:rPr>
                      <w:sz w:val="22"/>
                      <w:szCs w:val="22"/>
                      <w:u w:val="single"/>
                    </w:rPr>
                    <w:t>12.12.2019</w:t>
                  </w:r>
                  <w:r w:rsidRPr="00AC6042">
                    <w:rPr>
                      <w:sz w:val="22"/>
                      <w:szCs w:val="22"/>
                      <w:u w:val="single"/>
                    </w:rPr>
                    <w:t xml:space="preserve"> г.</w:t>
                  </w:r>
                  <w:r w:rsidRPr="00AC6042">
                    <w:rPr>
                      <w:sz w:val="22"/>
                      <w:szCs w:val="22"/>
                    </w:rPr>
                    <w:t xml:space="preserve"> №</w:t>
                  </w:r>
                  <w:r>
                    <w:rPr>
                      <w:sz w:val="22"/>
                      <w:szCs w:val="22"/>
                      <w:u w:val="single"/>
                    </w:rPr>
                    <w:t>354</w:t>
                  </w:r>
                </w:p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br/>
                  </w:r>
                  <w:r w:rsidRPr="00AC6042">
                    <w:rPr>
                      <w:sz w:val="22"/>
                      <w:szCs w:val="22"/>
                    </w:rPr>
                    <w:t xml:space="preserve">Приложение </w:t>
                  </w:r>
                  <w:r>
                    <w:rPr>
                      <w:sz w:val="22"/>
                      <w:szCs w:val="22"/>
                    </w:rPr>
                    <w:t>2</w:t>
                  </w:r>
                </w:p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к</w:t>
                  </w:r>
                  <w:r w:rsidRPr="00AC6042">
                    <w:rPr>
                      <w:sz w:val="22"/>
                      <w:szCs w:val="22"/>
                    </w:rPr>
                    <w:t xml:space="preserve"> постановлению Администрации </w:t>
                  </w:r>
                </w:p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</w:rPr>
                  </w:pPr>
                  <w:r w:rsidRPr="00AC6042">
                    <w:rPr>
                      <w:sz w:val="22"/>
                      <w:szCs w:val="22"/>
                    </w:rPr>
                    <w:t>Комсомольского муниципального района</w:t>
                  </w:r>
                </w:p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  <w:u w:val="single"/>
                    </w:rPr>
                  </w:pPr>
                  <w:r w:rsidRPr="00AC6042">
                    <w:rPr>
                      <w:sz w:val="22"/>
                      <w:szCs w:val="22"/>
                    </w:rPr>
                    <w:t xml:space="preserve">от  </w:t>
                  </w:r>
                  <w:r w:rsidRPr="00AC6042">
                    <w:rPr>
                      <w:sz w:val="22"/>
                      <w:szCs w:val="22"/>
                      <w:u w:val="single"/>
                    </w:rPr>
                    <w:t>27.05.2013 г.</w:t>
                  </w:r>
                  <w:r w:rsidRPr="00AC6042">
                    <w:rPr>
                      <w:sz w:val="22"/>
                      <w:szCs w:val="22"/>
                    </w:rPr>
                    <w:t xml:space="preserve"> №</w:t>
                  </w:r>
                  <w:r w:rsidRPr="00AC6042">
                    <w:rPr>
                      <w:sz w:val="22"/>
                      <w:szCs w:val="22"/>
                      <w:u w:val="single"/>
                    </w:rPr>
                    <w:t>420</w:t>
                  </w:r>
                </w:p>
                <w:p w:rsidR="00562D00" w:rsidRDefault="00562D00" w:rsidP="00562D00"/>
              </w:txbxContent>
            </v:textbox>
          </v:shape>
        </w:pict>
      </w:r>
      <w:r w:rsidR="00562D00">
        <w:rPr>
          <w:noProof/>
        </w:rPr>
        <w:drawing>
          <wp:inline distT="0" distB="0" distL="0" distR="0">
            <wp:extent cx="5926455" cy="9756775"/>
            <wp:effectExtent l="19050" t="0" r="0" b="0"/>
            <wp:docPr id="23" name="Рисунок 38" descr="C:\Documents and Settings\Администратор\Рабочий стол\Новая папка\схемы 0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8" descr="C:\Documents and Settings\Администратор\Рабочий стол\Новая папка\схемы 012.jpg"/>
                    <pic:cNvPicPr>
                      <a:picLocks noChangeAspect="1" noChangeArrowheads="1"/>
                    </pic:cNvPicPr>
                  </pic:nvPicPr>
                  <pic:blipFill>
                    <a:blip r:embed="rId3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6455" cy="9756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pict>
          <v:shape id="_x0000_s1041" type="#_x0000_t202" style="position:absolute;margin-left:254.55pt;margin-top:-71.05pt;width:240.3pt;height:141.9pt;z-index:251674624;visibility:visible;mso-position-horizontal-relative:text;mso-position-vertical-relative:tex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" strokecolor="white">
            <v:textbox>
              <w:txbxContent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Приложение 2</w:t>
                  </w:r>
                </w:p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к</w:t>
                  </w:r>
                  <w:r w:rsidRPr="00AC6042">
                    <w:rPr>
                      <w:sz w:val="22"/>
                      <w:szCs w:val="22"/>
                    </w:rPr>
                    <w:t xml:space="preserve"> постановлению Администрации </w:t>
                  </w:r>
                </w:p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</w:rPr>
                  </w:pPr>
                  <w:r w:rsidRPr="00AC6042">
                    <w:rPr>
                      <w:sz w:val="22"/>
                      <w:szCs w:val="22"/>
                    </w:rPr>
                    <w:t>Комсомольского муниципального района</w:t>
                  </w:r>
                </w:p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  <w:u w:val="single"/>
                    </w:rPr>
                  </w:pPr>
                  <w:r w:rsidRPr="00AC6042">
                    <w:rPr>
                      <w:sz w:val="22"/>
                      <w:szCs w:val="22"/>
                    </w:rPr>
                    <w:t xml:space="preserve">от  </w:t>
                  </w:r>
                  <w:r>
                    <w:rPr>
                      <w:sz w:val="22"/>
                      <w:szCs w:val="22"/>
                      <w:u w:val="single"/>
                    </w:rPr>
                    <w:t>12.12.2019</w:t>
                  </w:r>
                  <w:r w:rsidRPr="00AC6042">
                    <w:rPr>
                      <w:sz w:val="22"/>
                      <w:szCs w:val="22"/>
                      <w:u w:val="single"/>
                    </w:rPr>
                    <w:t xml:space="preserve"> г.</w:t>
                  </w:r>
                  <w:r w:rsidRPr="00AC6042">
                    <w:rPr>
                      <w:sz w:val="22"/>
                      <w:szCs w:val="22"/>
                    </w:rPr>
                    <w:t xml:space="preserve"> №</w:t>
                  </w:r>
                  <w:r>
                    <w:rPr>
                      <w:sz w:val="22"/>
                      <w:szCs w:val="22"/>
                      <w:u w:val="single"/>
                    </w:rPr>
                    <w:t>354</w:t>
                  </w:r>
                </w:p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br/>
                  </w:r>
                  <w:r w:rsidRPr="00AC6042">
                    <w:rPr>
                      <w:sz w:val="22"/>
                      <w:szCs w:val="22"/>
                    </w:rPr>
                    <w:t xml:space="preserve">Приложение </w:t>
                  </w:r>
                  <w:r>
                    <w:rPr>
                      <w:sz w:val="22"/>
                      <w:szCs w:val="22"/>
                    </w:rPr>
                    <w:t>2</w:t>
                  </w:r>
                </w:p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к</w:t>
                  </w:r>
                  <w:r w:rsidRPr="00AC6042">
                    <w:rPr>
                      <w:sz w:val="22"/>
                      <w:szCs w:val="22"/>
                    </w:rPr>
                    <w:t xml:space="preserve"> постановлению Администрации </w:t>
                  </w:r>
                </w:p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</w:rPr>
                  </w:pPr>
                  <w:r w:rsidRPr="00AC6042">
                    <w:rPr>
                      <w:sz w:val="22"/>
                      <w:szCs w:val="22"/>
                    </w:rPr>
                    <w:t>Комсомольского муниципального района</w:t>
                  </w:r>
                </w:p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  <w:u w:val="single"/>
                    </w:rPr>
                  </w:pPr>
                  <w:r w:rsidRPr="00AC6042">
                    <w:rPr>
                      <w:sz w:val="22"/>
                      <w:szCs w:val="22"/>
                    </w:rPr>
                    <w:t xml:space="preserve">от  </w:t>
                  </w:r>
                  <w:r w:rsidRPr="00AC6042">
                    <w:rPr>
                      <w:sz w:val="22"/>
                      <w:szCs w:val="22"/>
                      <w:u w:val="single"/>
                    </w:rPr>
                    <w:t>27.05.2013 г.</w:t>
                  </w:r>
                  <w:r w:rsidRPr="00AC6042">
                    <w:rPr>
                      <w:sz w:val="22"/>
                      <w:szCs w:val="22"/>
                    </w:rPr>
                    <w:t xml:space="preserve"> №</w:t>
                  </w:r>
                  <w:r w:rsidRPr="00AC6042">
                    <w:rPr>
                      <w:sz w:val="22"/>
                      <w:szCs w:val="22"/>
                      <w:u w:val="single"/>
                    </w:rPr>
                    <w:t>420</w:t>
                  </w:r>
                </w:p>
                <w:p w:rsidR="00562D00" w:rsidRDefault="00562D00" w:rsidP="00562D00"/>
              </w:txbxContent>
            </v:textbox>
          </v:shape>
        </w:pict>
      </w:r>
      <w:r w:rsidR="00562D00">
        <w:rPr>
          <w:noProof/>
        </w:rPr>
        <w:drawing>
          <wp:inline distT="0" distB="0" distL="0" distR="0">
            <wp:extent cx="5926455" cy="9756775"/>
            <wp:effectExtent l="19050" t="0" r="0" b="0"/>
            <wp:docPr id="24" name="Рисунок 36" descr="C:\Documents and Settings\Администратор\Рабочий стол\Новая папка\схемы 05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6" descr="C:\Documents and Settings\Администратор\Рабочий стол\Новая папка\схемы 059.jpg"/>
                    <pic:cNvPicPr>
                      <a:picLocks noChangeAspect="1" noChangeArrowheads="1"/>
                    </pic:cNvPicPr>
                  </pic:nvPicPr>
                  <pic:blipFill>
                    <a:blip r:embed="rId3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6455" cy="9756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pict>
          <v:shape id="_x0000_s1040" type="#_x0000_t202" style="position:absolute;margin-left:255.95pt;margin-top:-77.65pt;width:244.15pt;height:138.7pt;z-index:251673600;visibility:visible;mso-position-horizontal-relative:text;mso-position-vertical-relative:tex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" strokecolor="white">
            <v:textbox>
              <w:txbxContent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Приложение 2</w:t>
                  </w:r>
                </w:p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к</w:t>
                  </w:r>
                  <w:r w:rsidRPr="00AC6042">
                    <w:rPr>
                      <w:sz w:val="22"/>
                      <w:szCs w:val="22"/>
                    </w:rPr>
                    <w:t xml:space="preserve"> постановлению Администрации </w:t>
                  </w:r>
                </w:p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</w:rPr>
                  </w:pPr>
                  <w:r w:rsidRPr="00AC6042">
                    <w:rPr>
                      <w:sz w:val="22"/>
                      <w:szCs w:val="22"/>
                    </w:rPr>
                    <w:t>Комсомольского муниципального района</w:t>
                  </w:r>
                </w:p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  <w:u w:val="single"/>
                    </w:rPr>
                  </w:pPr>
                  <w:r w:rsidRPr="00AC6042">
                    <w:rPr>
                      <w:sz w:val="22"/>
                      <w:szCs w:val="22"/>
                    </w:rPr>
                    <w:t xml:space="preserve">от  </w:t>
                  </w:r>
                  <w:r>
                    <w:rPr>
                      <w:sz w:val="22"/>
                      <w:szCs w:val="22"/>
                      <w:u w:val="single"/>
                    </w:rPr>
                    <w:t>12.12.2019</w:t>
                  </w:r>
                  <w:r w:rsidRPr="00AC6042">
                    <w:rPr>
                      <w:sz w:val="22"/>
                      <w:szCs w:val="22"/>
                      <w:u w:val="single"/>
                    </w:rPr>
                    <w:t xml:space="preserve"> г.</w:t>
                  </w:r>
                  <w:r w:rsidRPr="00AC6042">
                    <w:rPr>
                      <w:sz w:val="22"/>
                      <w:szCs w:val="22"/>
                    </w:rPr>
                    <w:t xml:space="preserve"> №</w:t>
                  </w:r>
                  <w:r>
                    <w:rPr>
                      <w:sz w:val="22"/>
                      <w:szCs w:val="22"/>
                      <w:u w:val="single"/>
                    </w:rPr>
                    <w:t>354</w:t>
                  </w:r>
                </w:p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br/>
                  </w:r>
                  <w:r w:rsidRPr="00AC6042">
                    <w:rPr>
                      <w:sz w:val="22"/>
                      <w:szCs w:val="22"/>
                    </w:rPr>
                    <w:t xml:space="preserve">Приложение </w:t>
                  </w:r>
                  <w:r>
                    <w:rPr>
                      <w:sz w:val="22"/>
                      <w:szCs w:val="22"/>
                    </w:rPr>
                    <w:t>2</w:t>
                  </w:r>
                </w:p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к</w:t>
                  </w:r>
                  <w:r w:rsidRPr="00AC6042">
                    <w:rPr>
                      <w:sz w:val="22"/>
                      <w:szCs w:val="22"/>
                    </w:rPr>
                    <w:t xml:space="preserve"> постановлению Администрации </w:t>
                  </w:r>
                </w:p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</w:rPr>
                  </w:pPr>
                  <w:r w:rsidRPr="00AC6042">
                    <w:rPr>
                      <w:sz w:val="22"/>
                      <w:szCs w:val="22"/>
                    </w:rPr>
                    <w:t>Комсомольского муниципального района</w:t>
                  </w:r>
                </w:p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  <w:u w:val="single"/>
                    </w:rPr>
                  </w:pPr>
                  <w:r w:rsidRPr="00AC6042">
                    <w:rPr>
                      <w:sz w:val="22"/>
                      <w:szCs w:val="22"/>
                    </w:rPr>
                    <w:t xml:space="preserve">от  </w:t>
                  </w:r>
                  <w:r w:rsidRPr="00AC6042">
                    <w:rPr>
                      <w:sz w:val="22"/>
                      <w:szCs w:val="22"/>
                      <w:u w:val="single"/>
                    </w:rPr>
                    <w:t>27.05.2013 г.</w:t>
                  </w:r>
                  <w:r w:rsidRPr="00AC6042">
                    <w:rPr>
                      <w:sz w:val="22"/>
                      <w:szCs w:val="22"/>
                    </w:rPr>
                    <w:t xml:space="preserve"> №</w:t>
                  </w:r>
                  <w:r w:rsidRPr="00AC6042">
                    <w:rPr>
                      <w:sz w:val="22"/>
                      <w:szCs w:val="22"/>
                      <w:u w:val="single"/>
                    </w:rPr>
                    <w:t>420</w:t>
                  </w:r>
                </w:p>
                <w:p w:rsidR="00562D00" w:rsidRDefault="00562D00" w:rsidP="00562D00"/>
              </w:txbxContent>
            </v:textbox>
          </v:shape>
        </w:pict>
      </w:r>
      <w:r w:rsidR="00562D00">
        <w:rPr>
          <w:noProof/>
        </w:rPr>
        <w:drawing>
          <wp:inline distT="0" distB="0" distL="0" distR="0">
            <wp:extent cx="5926455" cy="9756775"/>
            <wp:effectExtent l="19050" t="0" r="0" b="0"/>
            <wp:docPr id="25" name="Рисунок 34" descr="C:\Documents and Settings\Администратор\Рабочий стол\Новая папка\схемы 05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4" descr="C:\Documents and Settings\Администратор\Рабочий стол\Новая папка\схемы 057.jpg"/>
                    <pic:cNvPicPr>
                      <a:picLocks noChangeAspect="1" noChangeArrowheads="1"/>
                    </pic:cNvPicPr>
                  </pic:nvPicPr>
                  <pic:blipFill>
                    <a:blip r:embed="rId3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6455" cy="9756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pict>
          <v:shape id="_x0000_s1039" type="#_x0000_t202" style="position:absolute;margin-left:258.55pt;margin-top:-91.7pt;width:255.05pt;height:156.55pt;z-index:251672576;visibility:visible;mso-position-horizontal-relative:text;mso-position-vertical-relative:tex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" strokecolor="white">
            <v:textbox>
              <w:txbxContent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Приложение 2</w:t>
                  </w:r>
                </w:p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к</w:t>
                  </w:r>
                  <w:r w:rsidRPr="00AC6042">
                    <w:rPr>
                      <w:sz w:val="22"/>
                      <w:szCs w:val="22"/>
                    </w:rPr>
                    <w:t xml:space="preserve"> постановлению Администрации </w:t>
                  </w:r>
                </w:p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</w:rPr>
                  </w:pPr>
                  <w:r w:rsidRPr="00AC6042">
                    <w:rPr>
                      <w:sz w:val="22"/>
                      <w:szCs w:val="22"/>
                    </w:rPr>
                    <w:t>Комсомольского муниципального района</w:t>
                  </w:r>
                </w:p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  <w:u w:val="single"/>
                    </w:rPr>
                  </w:pPr>
                  <w:r w:rsidRPr="00AC6042">
                    <w:rPr>
                      <w:sz w:val="22"/>
                      <w:szCs w:val="22"/>
                    </w:rPr>
                    <w:t xml:space="preserve">от  </w:t>
                  </w:r>
                  <w:r>
                    <w:rPr>
                      <w:sz w:val="22"/>
                      <w:szCs w:val="22"/>
                      <w:u w:val="single"/>
                    </w:rPr>
                    <w:t>12.12.2019</w:t>
                  </w:r>
                  <w:r w:rsidRPr="00AC6042">
                    <w:rPr>
                      <w:sz w:val="22"/>
                      <w:szCs w:val="22"/>
                      <w:u w:val="single"/>
                    </w:rPr>
                    <w:t xml:space="preserve"> г.</w:t>
                  </w:r>
                  <w:r w:rsidRPr="00AC6042">
                    <w:rPr>
                      <w:sz w:val="22"/>
                      <w:szCs w:val="22"/>
                    </w:rPr>
                    <w:t xml:space="preserve"> №</w:t>
                  </w:r>
                  <w:r>
                    <w:rPr>
                      <w:sz w:val="22"/>
                      <w:szCs w:val="22"/>
                      <w:u w:val="single"/>
                    </w:rPr>
                    <w:t>354</w:t>
                  </w:r>
                </w:p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br/>
                  </w:r>
                  <w:r w:rsidRPr="00AC6042">
                    <w:rPr>
                      <w:sz w:val="22"/>
                      <w:szCs w:val="22"/>
                    </w:rPr>
                    <w:t xml:space="preserve">Приложение </w:t>
                  </w:r>
                  <w:r>
                    <w:rPr>
                      <w:sz w:val="22"/>
                      <w:szCs w:val="22"/>
                    </w:rPr>
                    <w:t>2</w:t>
                  </w:r>
                </w:p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к</w:t>
                  </w:r>
                  <w:r w:rsidRPr="00AC6042">
                    <w:rPr>
                      <w:sz w:val="22"/>
                      <w:szCs w:val="22"/>
                    </w:rPr>
                    <w:t xml:space="preserve"> постановлению Администрации </w:t>
                  </w:r>
                </w:p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</w:rPr>
                  </w:pPr>
                  <w:r w:rsidRPr="00AC6042">
                    <w:rPr>
                      <w:sz w:val="22"/>
                      <w:szCs w:val="22"/>
                    </w:rPr>
                    <w:t>Комсомольского муниципального района</w:t>
                  </w:r>
                </w:p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  <w:u w:val="single"/>
                    </w:rPr>
                  </w:pPr>
                  <w:r w:rsidRPr="00AC6042">
                    <w:rPr>
                      <w:sz w:val="22"/>
                      <w:szCs w:val="22"/>
                    </w:rPr>
                    <w:t xml:space="preserve">от  </w:t>
                  </w:r>
                  <w:r w:rsidRPr="00AC6042">
                    <w:rPr>
                      <w:sz w:val="22"/>
                      <w:szCs w:val="22"/>
                      <w:u w:val="single"/>
                    </w:rPr>
                    <w:t>27.05.2013 г.</w:t>
                  </w:r>
                  <w:r w:rsidRPr="00AC6042">
                    <w:rPr>
                      <w:sz w:val="22"/>
                      <w:szCs w:val="22"/>
                    </w:rPr>
                    <w:t xml:space="preserve"> №</w:t>
                  </w:r>
                  <w:r w:rsidRPr="00AC6042">
                    <w:rPr>
                      <w:sz w:val="22"/>
                      <w:szCs w:val="22"/>
                      <w:u w:val="single"/>
                    </w:rPr>
                    <w:t>420</w:t>
                  </w:r>
                </w:p>
                <w:p w:rsidR="00562D00" w:rsidRDefault="00562D00" w:rsidP="00562D00"/>
              </w:txbxContent>
            </v:textbox>
          </v:shape>
        </w:pict>
      </w:r>
      <w:r w:rsidR="00562D00">
        <w:rPr>
          <w:noProof/>
        </w:rPr>
        <w:drawing>
          <wp:inline distT="0" distB="0" distL="0" distR="0">
            <wp:extent cx="5926455" cy="9756775"/>
            <wp:effectExtent l="19050" t="0" r="0" b="0"/>
            <wp:docPr id="26" name="Рисунок 32" descr="C:\Documents and Settings\Администратор\Рабочий стол\Новая папка\схемы 05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2" descr="C:\Documents and Settings\Администратор\Рабочий стол\Новая папка\схемы 055.jpg"/>
                    <pic:cNvPicPr>
                      <a:picLocks noChangeAspect="1" noChangeArrowheads="1"/>
                    </pic:cNvPicPr>
                  </pic:nvPicPr>
                  <pic:blipFill>
                    <a:blip r:embed="rId4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6455" cy="9756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pict>
          <v:shape id="_x0000_s1038" type="#_x0000_t202" style="position:absolute;margin-left:258.05pt;margin-top:-81.7pt;width:241.3pt;height:145.8pt;z-index:251671552;visibility:visible;mso-position-horizontal-relative:text;mso-position-vertical-relative:tex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" strokecolor="white">
            <v:textbox>
              <w:txbxContent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Приложение 2</w:t>
                  </w:r>
                </w:p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к</w:t>
                  </w:r>
                  <w:r w:rsidRPr="00AC6042">
                    <w:rPr>
                      <w:sz w:val="22"/>
                      <w:szCs w:val="22"/>
                    </w:rPr>
                    <w:t xml:space="preserve"> постановлению Администрации </w:t>
                  </w:r>
                </w:p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</w:rPr>
                  </w:pPr>
                  <w:r w:rsidRPr="00AC6042">
                    <w:rPr>
                      <w:sz w:val="22"/>
                      <w:szCs w:val="22"/>
                    </w:rPr>
                    <w:t>Комсомольского муниципального района</w:t>
                  </w:r>
                </w:p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  <w:u w:val="single"/>
                    </w:rPr>
                  </w:pPr>
                  <w:r w:rsidRPr="00AC6042">
                    <w:rPr>
                      <w:sz w:val="22"/>
                      <w:szCs w:val="22"/>
                    </w:rPr>
                    <w:t xml:space="preserve">от  </w:t>
                  </w:r>
                  <w:r>
                    <w:rPr>
                      <w:sz w:val="22"/>
                      <w:szCs w:val="22"/>
                      <w:u w:val="single"/>
                    </w:rPr>
                    <w:t>12.12.2019</w:t>
                  </w:r>
                  <w:r w:rsidRPr="00AC6042">
                    <w:rPr>
                      <w:sz w:val="22"/>
                      <w:szCs w:val="22"/>
                      <w:u w:val="single"/>
                    </w:rPr>
                    <w:t xml:space="preserve"> г.</w:t>
                  </w:r>
                  <w:r w:rsidRPr="00AC6042">
                    <w:rPr>
                      <w:sz w:val="22"/>
                      <w:szCs w:val="22"/>
                    </w:rPr>
                    <w:t xml:space="preserve"> №</w:t>
                  </w:r>
                  <w:r>
                    <w:rPr>
                      <w:sz w:val="22"/>
                      <w:szCs w:val="22"/>
                      <w:u w:val="single"/>
                    </w:rPr>
                    <w:t>354</w:t>
                  </w:r>
                </w:p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br/>
                  </w:r>
                  <w:r w:rsidRPr="00AC6042">
                    <w:rPr>
                      <w:sz w:val="22"/>
                      <w:szCs w:val="22"/>
                    </w:rPr>
                    <w:t>Приложение</w:t>
                  </w:r>
                  <w:r>
                    <w:rPr>
                      <w:sz w:val="22"/>
                      <w:szCs w:val="22"/>
                    </w:rPr>
                    <w:t xml:space="preserve"> 2</w:t>
                  </w:r>
                </w:p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к</w:t>
                  </w:r>
                  <w:r w:rsidRPr="00AC6042">
                    <w:rPr>
                      <w:sz w:val="22"/>
                      <w:szCs w:val="22"/>
                    </w:rPr>
                    <w:t xml:space="preserve"> постановлению Администрации </w:t>
                  </w:r>
                </w:p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</w:rPr>
                  </w:pPr>
                  <w:r w:rsidRPr="00AC6042">
                    <w:rPr>
                      <w:sz w:val="22"/>
                      <w:szCs w:val="22"/>
                    </w:rPr>
                    <w:t>Комсомольского муниципального района</w:t>
                  </w:r>
                </w:p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  <w:u w:val="single"/>
                    </w:rPr>
                  </w:pPr>
                  <w:r w:rsidRPr="00AC6042">
                    <w:rPr>
                      <w:sz w:val="22"/>
                      <w:szCs w:val="22"/>
                    </w:rPr>
                    <w:t xml:space="preserve">от  </w:t>
                  </w:r>
                  <w:r w:rsidRPr="00AC6042">
                    <w:rPr>
                      <w:sz w:val="22"/>
                      <w:szCs w:val="22"/>
                      <w:u w:val="single"/>
                    </w:rPr>
                    <w:t>27.05.2013 г.</w:t>
                  </w:r>
                  <w:r w:rsidRPr="00AC6042">
                    <w:rPr>
                      <w:sz w:val="22"/>
                      <w:szCs w:val="22"/>
                    </w:rPr>
                    <w:t xml:space="preserve"> №</w:t>
                  </w:r>
                  <w:r w:rsidRPr="00AC6042">
                    <w:rPr>
                      <w:sz w:val="22"/>
                      <w:szCs w:val="22"/>
                      <w:u w:val="single"/>
                    </w:rPr>
                    <w:t>420</w:t>
                  </w:r>
                </w:p>
                <w:p w:rsidR="00562D00" w:rsidRDefault="00562D00" w:rsidP="00562D00"/>
              </w:txbxContent>
            </v:textbox>
          </v:shape>
        </w:pict>
      </w:r>
      <w:r w:rsidR="00562D00">
        <w:rPr>
          <w:noProof/>
        </w:rPr>
        <w:drawing>
          <wp:inline distT="0" distB="0" distL="0" distR="0">
            <wp:extent cx="5926455" cy="9756775"/>
            <wp:effectExtent l="19050" t="0" r="0" b="0"/>
            <wp:docPr id="27" name="Рисунок 30" descr="C:\Documents and Settings\Администратор\Рабочий стол\Новая папка\схемы 05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0" descr="C:\Documents and Settings\Администратор\Рабочий стол\Новая папка\схемы 052.jpg"/>
                    <pic:cNvPicPr>
                      <a:picLocks noChangeAspect="1" noChangeArrowheads="1"/>
                    </pic:cNvPicPr>
                  </pic:nvPicPr>
                  <pic:blipFill>
                    <a:blip r:embed="rId4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6455" cy="9756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pict>
          <v:shape id="_x0000_s1037" type="#_x0000_t202" style="position:absolute;margin-left:259.75pt;margin-top:-53.35pt;width:253pt;height:127.95pt;z-index:251670528;visibility:visible;mso-position-horizontal-relative:text;mso-position-vertical-relative:tex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" strokecolor="white">
            <v:textbox>
              <w:txbxContent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Приложение 2</w:t>
                  </w:r>
                </w:p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к</w:t>
                  </w:r>
                  <w:r w:rsidRPr="00AC6042">
                    <w:rPr>
                      <w:sz w:val="22"/>
                      <w:szCs w:val="22"/>
                    </w:rPr>
                    <w:t xml:space="preserve"> постановлению Администрации </w:t>
                  </w:r>
                </w:p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</w:rPr>
                  </w:pPr>
                  <w:r w:rsidRPr="00AC6042">
                    <w:rPr>
                      <w:sz w:val="22"/>
                      <w:szCs w:val="22"/>
                    </w:rPr>
                    <w:t>Комсомольского муниципального района</w:t>
                  </w:r>
                </w:p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  <w:u w:val="single"/>
                    </w:rPr>
                  </w:pPr>
                  <w:r w:rsidRPr="00AC6042">
                    <w:rPr>
                      <w:sz w:val="22"/>
                      <w:szCs w:val="22"/>
                    </w:rPr>
                    <w:t xml:space="preserve">от  </w:t>
                  </w:r>
                  <w:r>
                    <w:rPr>
                      <w:sz w:val="22"/>
                      <w:szCs w:val="22"/>
                      <w:u w:val="single"/>
                    </w:rPr>
                    <w:t>12.12.2019</w:t>
                  </w:r>
                  <w:r w:rsidRPr="00AC6042">
                    <w:rPr>
                      <w:sz w:val="22"/>
                      <w:szCs w:val="22"/>
                      <w:u w:val="single"/>
                    </w:rPr>
                    <w:t xml:space="preserve"> г.</w:t>
                  </w:r>
                  <w:r w:rsidRPr="00AC6042">
                    <w:rPr>
                      <w:sz w:val="22"/>
                      <w:szCs w:val="22"/>
                    </w:rPr>
                    <w:t xml:space="preserve"> №</w:t>
                  </w:r>
                  <w:r>
                    <w:rPr>
                      <w:sz w:val="22"/>
                      <w:szCs w:val="22"/>
                      <w:u w:val="single"/>
                    </w:rPr>
                    <w:t>354</w:t>
                  </w:r>
                </w:p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br/>
                  </w:r>
                  <w:r w:rsidRPr="00AC6042">
                    <w:rPr>
                      <w:sz w:val="22"/>
                      <w:szCs w:val="22"/>
                    </w:rPr>
                    <w:t xml:space="preserve">Приложение </w:t>
                  </w:r>
                  <w:r>
                    <w:rPr>
                      <w:sz w:val="22"/>
                      <w:szCs w:val="22"/>
                    </w:rPr>
                    <w:t>2</w:t>
                  </w:r>
                </w:p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к</w:t>
                  </w:r>
                  <w:r w:rsidRPr="00AC6042">
                    <w:rPr>
                      <w:sz w:val="22"/>
                      <w:szCs w:val="22"/>
                    </w:rPr>
                    <w:t xml:space="preserve"> постановлению Администрации </w:t>
                  </w:r>
                </w:p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</w:rPr>
                  </w:pPr>
                  <w:r w:rsidRPr="00AC6042">
                    <w:rPr>
                      <w:sz w:val="22"/>
                      <w:szCs w:val="22"/>
                    </w:rPr>
                    <w:t>Комсомольского муниципального района</w:t>
                  </w:r>
                </w:p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  <w:u w:val="single"/>
                    </w:rPr>
                  </w:pPr>
                  <w:r w:rsidRPr="00AC6042">
                    <w:rPr>
                      <w:sz w:val="22"/>
                      <w:szCs w:val="22"/>
                    </w:rPr>
                    <w:t xml:space="preserve">от  </w:t>
                  </w:r>
                  <w:r w:rsidRPr="00AC6042">
                    <w:rPr>
                      <w:sz w:val="22"/>
                      <w:szCs w:val="22"/>
                      <w:u w:val="single"/>
                    </w:rPr>
                    <w:t>27.05.2013 г.</w:t>
                  </w:r>
                  <w:r w:rsidRPr="00AC6042">
                    <w:rPr>
                      <w:sz w:val="22"/>
                      <w:szCs w:val="22"/>
                    </w:rPr>
                    <w:t xml:space="preserve"> №</w:t>
                  </w:r>
                  <w:r w:rsidRPr="00AC6042">
                    <w:rPr>
                      <w:sz w:val="22"/>
                      <w:szCs w:val="22"/>
                      <w:u w:val="single"/>
                    </w:rPr>
                    <w:t>420</w:t>
                  </w:r>
                </w:p>
                <w:p w:rsidR="00562D00" w:rsidRDefault="00562D00" w:rsidP="00562D00"/>
              </w:txbxContent>
            </v:textbox>
          </v:shape>
        </w:pict>
      </w:r>
      <w:r w:rsidR="00562D00">
        <w:rPr>
          <w:noProof/>
        </w:rPr>
        <w:drawing>
          <wp:inline distT="0" distB="0" distL="0" distR="0">
            <wp:extent cx="5926455" cy="9756775"/>
            <wp:effectExtent l="19050" t="0" r="0" b="0"/>
            <wp:docPr id="28" name="Рисунок 28" descr="C:\Documents and Settings\Администратор\Рабочий стол\Новая папка\схемы 05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8" descr="C:\Documents and Settings\Администратор\Рабочий стол\Новая папка\схемы 050.jpg"/>
                    <pic:cNvPicPr>
                      <a:picLocks noChangeAspect="1" noChangeArrowheads="1"/>
                    </pic:cNvPicPr>
                  </pic:nvPicPr>
                  <pic:blipFill>
                    <a:blip r:embed="rId4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6455" cy="9756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pict>
          <v:shape id="_x0000_s1036" type="#_x0000_t202" style="position:absolute;margin-left:262.1pt;margin-top:-84.85pt;width:245.5pt;height:148.95pt;z-index:251669504;visibility:visible;mso-position-horizontal-relative:text;mso-position-vertical-relative:tex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" strokecolor="white">
            <v:textbox>
              <w:txbxContent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</w:rPr>
                  </w:pPr>
                  <w:r>
                    <w:rPr>
                      <w:u w:val="single"/>
                    </w:rPr>
                    <w:br/>
                  </w:r>
                  <w:r>
                    <w:rPr>
                      <w:sz w:val="22"/>
                      <w:szCs w:val="22"/>
                    </w:rPr>
                    <w:t>Приложение 2</w:t>
                  </w:r>
                </w:p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к</w:t>
                  </w:r>
                  <w:r w:rsidRPr="00AC6042">
                    <w:rPr>
                      <w:sz w:val="22"/>
                      <w:szCs w:val="22"/>
                    </w:rPr>
                    <w:t xml:space="preserve"> постановлению Администрации </w:t>
                  </w:r>
                </w:p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</w:rPr>
                  </w:pPr>
                  <w:r w:rsidRPr="00AC6042">
                    <w:rPr>
                      <w:sz w:val="22"/>
                      <w:szCs w:val="22"/>
                    </w:rPr>
                    <w:t>Комсомольского муниципального района</w:t>
                  </w:r>
                </w:p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  <w:u w:val="single"/>
                    </w:rPr>
                  </w:pPr>
                  <w:r w:rsidRPr="00AC6042">
                    <w:rPr>
                      <w:sz w:val="22"/>
                      <w:szCs w:val="22"/>
                    </w:rPr>
                    <w:t xml:space="preserve">от  </w:t>
                  </w:r>
                  <w:r>
                    <w:rPr>
                      <w:sz w:val="22"/>
                      <w:szCs w:val="22"/>
                      <w:u w:val="single"/>
                    </w:rPr>
                    <w:t>12.12.2019</w:t>
                  </w:r>
                  <w:r w:rsidRPr="00AC6042">
                    <w:rPr>
                      <w:sz w:val="22"/>
                      <w:szCs w:val="22"/>
                      <w:u w:val="single"/>
                    </w:rPr>
                    <w:t xml:space="preserve"> г.</w:t>
                  </w:r>
                  <w:r w:rsidRPr="00AC6042">
                    <w:rPr>
                      <w:sz w:val="22"/>
                      <w:szCs w:val="22"/>
                    </w:rPr>
                    <w:t xml:space="preserve"> №</w:t>
                  </w:r>
                  <w:r>
                    <w:rPr>
                      <w:sz w:val="22"/>
                      <w:szCs w:val="22"/>
                      <w:u w:val="single"/>
                    </w:rPr>
                    <w:t>354</w:t>
                  </w:r>
                </w:p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br/>
                  </w:r>
                  <w:r w:rsidRPr="00AC6042">
                    <w:rPr>
                      <w:sz w:val="22"/>
                      <w:szCs w:val="22"/>
                    </w:rPr>
                    <w:t xml:space="preserve">Приложение </w:t>
                  </w:r>
                  <w:r>
                    <w:rPr>
                      <w:sz w:val="22"/>
                      <w:szCs w:val="22"/>
                    </w:rPr>
                    <w:t>2</w:t>
                  </w:r>
                </w:p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к</w:t>
                  </w:r>
                  <w:r w:rsidRPr="00AC6042">
                    <w:rPr>
                      <w:sz w:val="22"/>
                      <w:szCs w:val="22"/>
                    </w:rPr>
                    <w:t xml:space="preserve"> постановлению Администрации </w:t>
                  </w:r>
                </w:p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</w:rPr>
                  </w:pPr>
                  <w:r w:rsidRPr="00AC6042">
                    <w:rPr>
                      <w:sz w:val="22"/>
                      <w:szCs w:val="22"/>
                    </w:rPr>
                    <w:t>Комсомольского муниципального района</w:t>
                  </w:r>
                </w:p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  <w:u w:val="single"/>
                    </w:rPr>
                  </w:pPr>
                  <w:r w:rsidRPr="00AC6042">
                    <w:rPr>
                      <w:sz w:val="22"/>
                      <w:szCs w:val="22"/>
                    </w:rPr>
                    <w:t xml:space="preserve">от  </w:t>
                  </w:r>
                  <w:r w:rsidRPr="00AC6042">
                    <w:rPr>
                      <w:sz w:val="22"/>
                      <w:szCs w:val="22"/>
                      <w:u w:val="single"/>
                    </w:rPr>
                    <w:t>27.05.2013 г.</w:t>
                  </w:r>
                  <w:r w:rsidRPr="00AC6042">
                    <w:rPr>
                      <w:sz w:val="22"/>
                      <w:szCs w:val="22"/>
                    </w:rPr>
                    <w:t xml:space="preserve"> №</w:t>
                  </w:r>
                  <w:r w:rsidRPr="00AC6042">
                    <w:rPr>
                      <w:sz w:val="22"/>
                      <w:szCs w:val="22"/>
                      <w:u w:val="single"/>
                    </w:rPr>
                    <w:t>420</w:t>
                  </w:r>
                </w:p>
                <w:p w:rsidR="00562D00" w:rsidRDefault="00562D00" w:rsidP="00562D00">
                  <w:pPr>
                    <w:jc w:val="right"/>
                  </w:pPr>
                </w:p>
              </w:txbxContent>
            </v:textbox>
          </v:shape>
        </w:pict>
      </w:r>
      <w:r w:rsidR="00562D00">
        <w:rPr>
          <w:noProof/>
        </w:rPr>
        <w:drawing>
          <wp:inline distT="0" distB="0" distL="0" distR="0">
            <wp:extent cx="5926455" cy="9756775"/>
            <wp:effectExtent l="19050" t="0" r="0" b="0"/>
            <wp:docPr id="29" name="Рисунок 26" descr="C:\Documents and Settings\Администратор\Рабочий стол\Новая папка\схемы 04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6" descr="C:\Documents and Settings\Администратор\Рабочий стол\Новая папка\схемы 048.jpg"/>
                    <pic:cNvPicPr>
                      <a:picLocks noChangeAspect="1" noChangeArrowheads="1"/>
                    </pic:cNvPicPr>
                  </pic:nvPicPr>
                  <pic:blipFill>
                    <a:blip r:embed="rId4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6455" cy="9756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pict>
          <v:shape id="_x0000_s1035" type="#_x0000_t202" style="position:absolute;margin-left:257.8pt;margin-top:-72.1pt;width:247.55pt;height:144.45pt;z-index:251668480;visibility:visible;mso-position-horizontal-relative:text;mso-position-vertical-relative:tex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" strokecolor="white">
            <v:textbox>
              <w:txbxContent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Приложение 2</w:t>
                  </w:r>
                </w:p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к</w:t>
                  </w:r>
                  <w:r w:rsidRPr="00AC6042">
                    <w:rPr>
                      <w:sz w:val="22"/>
                      <w:szCs w:val="22"/>
                    </w:rPr>
                    <w:t xml:space="preserve"> постановлению Администрации </w:t>
                  </w:r>
                </w:p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</w:rPr>
                  </w:pPr>
                  <w:r w:rsidRPr="00AC6042">
                    <w:rPr>
                      <w:sz w:val="22"/>
                      <w:szCs w:val="22"/>
                    </w:rPr>
                    <w:t>Комсомольского муниципального района</w:t>
                  </w:r>
                </w:p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  <w:u w:val="single"/>
                    </w:rPr>
                  </w:pPr>
                  <w:r w:rsidRPr="00AC6042">
                    <w:rPr>
                      <w:sz w:val="22"/>
                      <w:szCs w:val="22"/>
                    </w:rPr>
                    <w:t xml:space="preserve">от  </w:t>
                  </w:r>
                  <w:r>
                    <w:rPr>
                      <w:sz w:val="22"/>
                      <w:szCs w:val="22"/>
                      <w:u w:val="single"/>
                    </w:rPr>
                    <w:t>12.12.2019</w:t>
                  </w:r>
                  <w:r w:rsidRPr="00AC6042">
                    <w:rPr>
                      <w:sz w:val="22"/>
                      <w:szCs w:val="22"/>
                      <w:u w:val="single"/>
                    </w:rPr>
                    <w:t xml:space="preserve"> г.</w:t>
                  </w:r>
                  <w:r w:rsidRPr="00AC6042">
                    <w:rPr>
                      <w:sz w:val="22"/>
                      <w:szCs w:val="22"/>
                    </w:rPr>
                    <w:t xml:space="preserve"> №</w:t>
                  </w:r>
                  <w:r>
                    <w:rPr>
                      <w:sz w:val="22"/>
                      <w:szCs w:val="22"/>
                      <w:u w:val="single"/>
                    </w:rPr>
                    <w:t>354</w:t>
                  </w:r>
                </w:p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br/>
                  </w:r>
                  <w:r w:rsidRPr="00AC6042">
                    <w:rPr>
                      <w:sz w:val="22"/>
                      <w:szCs w:val="22"/>
                    </w:rPr>
                    <w:t xml:space="preserve">Приложение </w:t>
                  </w:r>
                  <w:r>
                    <w:rPr>
                      <w:sz w:val="22"/>
                      <w:szCs w:val="22"/>
                    </w:rPr>
                    <w:t>2</w:t>
                  </w:r>
                </w:p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к</w:t>
                  </w:r>
                  <w:r w:rsidRPr="00AC6042">
                    <w:rPr>
                      <w:sz w:val="22"/>
                      <w:szCs w:val="22"/>
                    </w:rPr>
                    <w:t xml:space="preserve"> постановлению Администрации </w:t>
                  </w:r>
                </w:p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</w:rPr>
                  </w:pPr>
                  <w:r w:rsidRPr="00AC6042">
                    <w:rPr>
                      <w:sz w:val="22"/>
                      <w:szCs w:val="22"/>
                    </w:rPr>
                    <w:t>Комсомольского муниципального района</w:t>
                  </w:r>
                </w:p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  <w:u w:val="single"/>
                    </w:rPr>
                  </w:pPr>
                  <w:r w:rsidRPr="00AC6042">
                    <w:rPr>
                      <w:sz w:val="22"/>
                      <w:szCs w:val="22"/>
                    </w:rPr>
                    <w:t xml:space="preserve">от  </w:t>
                  </w:r>
                  <w:r w:rsidRPr="00AC6042">
                    <w:rPr>
                      <w:sz w:val="22"/>
                      <w:szCs w:val="22"/>
                      <w:u w:val="single"/>
                    </w:rPr>
                    <w:t>27.05.2013 г.</w:t>
                  </w:r>
                  <w:r w:rsidRPr="00AC6042">
                    <w:rPr>
                      <w:sz w:val="22"/>
                      <w:szCs w:val="22"/>
                    </w:rPr>
                    <w:t xml:space="preserve"> №</w:t>
                  </w:r>
                  <w:r w:rsidRPr="00AC6042">
                    <w:rPr>
                      <w:sz w:val="22"/>
                      <w:szCs w:val="22"/>
                      <w:u w:val="single"/>
                    </w:rPr>
                    <w:t>420</w:t>
                  </w:r>
                </w:p>
                <w:p w:rsidR="00562D00" w:rsidRDefault="00562D00" w:rsidP="00562D00"/>
              </w:txbxContent>
            </v:textbox>
          </v:shape>
        </w:pict>
      </w:r>
      <w:r w:rsidR="00562D00">
        <w:rPr>
          <w:noProof/>
        </w:rPr>
        <w:drawing>
          <wp:inline distT="0" distB="0" distL="0" distR="0">
            <wp:extent cx="5926455" cy="9756775"/>
            <wp:effectExtent l="19050" t="0" r="0" b="0"/>
            <wp:docPr id="30" name="Рисунок 24" descr="C:\Documents and Settings\Администратор\Рабочий стол\Новая папка\схемы 04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4" descr="C:\Documents and Settings\Администратор\Рабочий стол\Новая папка\схемы 046.jpg"/>
                    <pic:cNvPicPr>
                      <a:picLocks noChangeAspect="1" noChangeArrowheads="1"/>
                    </pic:cNvPicPr>
                  </pic:nvPicPr>
                  <pic:blipFill>
                    <a:blip r:embed="rId4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6455" cy="9756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62D00" w:rsidRDefault="00174354" w:rsidP="00562D00">
      <w:pPr>
        <w:rPr>
          <w:noProof/>
        </w:rPr>
      </w:pPr>
      <w:r>
        <w:rPr>
          <w:noProof/>
        </w:rPr>
        <w:lastRenderedPageBreak/>
        <w:pict>
          <v:shape id="_x0000_s1061" type="#_x0000_t202" style="position:absolute;margin-left:263.25pt;margin-top:-115.6pt;width:255.4pt;height:124.2pt;z-index:25169510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" strokecolor="white">
            <v:textbox style="mso-next-textbox:#_x0000_s1061">
              <w:txbxContent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Приложение 2</w:t>
                  </w:r>
                </w:p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к</w:t>
                  </w:r>
                  <w:r w:rsidRPr="00AC6042">
                    <w:rPr>
                      <w:sz w:val="22"/>
                      <w:szCs w:val="22"/>
                    </w:rPr>
                    <w:t xml:space="preserve"> постановлению Администрации </w:t>
                  </w:r>
                </w:p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</w:rPr>
                  </w:pPr>
                  <w:r w:rsidRPr="00AC6042">
                    <w:rPr>
                      <w:sz w:val="22"/>
                      <w:szCs w:val="22"/>
                    </w:rPr>
                    <w:t>Комсомольского муниципального района</w:t>
                  </w:r>
                </w:p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  <w:u w:val="single"/>
                    </w:rPr>
                  </w:pPr>
                  <w:r w:rsidRPr="00AC6042">
                    <w:rPr>
                      <w:sz w:val="22"/>
                      <w:szCs w:val="22"/>
                    </w:rPr>
                    <w:t xml:space="preserve">от  </w:t>
                  </w:r>
                  <w:r>
                    <w:rPr>
                      <w:sz w:val="22"/>
                      <w:szCs w:val="22"/>
                      <w:u w:val="single"/>
                    </w:rPr>
                    <w:t>12.12.2019</w:t>
                  </w:r>
                  <w:r w:rsidRPr="00AC6042">
                    <w:rPr>
                      <w:sz w:val="22"/>
                      <w:szCs w:val="22"/>
                      <w:u w:val="single"/>
                    </w:rPr>
                    <w:t xml:space="preserve"> г.</w:t>
                  </w:r>
                  <w:r w:rsidRPr="00AC6042">
                    <w:rPr>
                      <w:sz w:val="22"/>
                      <w:szCs w:val="22"/>
                    </w:rPr>
                    <w:t xml:space="preserve"> №</w:t>
                  </w:r>
                  <w:r>
                    <w:rPr>
                      <w:sz w:val="22"/>
                      <w:szCs w:val="22"/>
                      <w:u w:val="single"/>
                    </w:rPr>
                    <w:t>354</w:t>
                  </w:r>
                </w:p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br/>
                  </w:r>
                  <w:r w:rsidRPr="00AC6042">
                    <w:rPr>
                      <w:sz w:val="22"/>
                      <w:szCs w:val="22"/>
                    </w:rPr>
                    <w:t xml:space="preserve">Приложение </w:t>
                  </w:r>
                  <w:r>
                    <w:rPr>
                      <w:sz w:val="22"/>
                      <w:szCs w:val="22"/>
                    </w:rPr>
                    <w:t>2</w:t>
                  </w:r>
                </w:p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к</w:t>
                  </w:r>
                  <w:r w:rsidRPr="00AC6042">
                    <w:rPr>
                      <w:sz w:val="22"/>
                      <w:szCs w:val="22"/>
                    </w:rPr>
                    <w:t xml:space="preserve"> постановлению Администрации </w:t>
                  </w:r>
                </w:p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</w:rPr>
                  </w:pPr>
                  <w:r w:rsidRPr="00AC6042">
                    <w:rPr>
                      <w:sz w:val="22"/>
                      <w:szCs w:val="22"/>
                    </w:rPr>
                    <w:t>Комсомольского муниципального района</w:t>
                  </w:r>
                </w:p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  <w:u w:val="single"/>
                    </w:rPr>
                  </w:pPr>
                  <w:r w:rsidRPr="00AC6042">
                    <w:rPr>
                      <w:sz w:val="22"/>
                      <w:szCs w:val="22"/>
                    </w:rPr>
                    <w:t xml:space="preserve">от  </w:t>
                  </w:r>
                  <w:r w:rsidRPr="00AC6042">
                    <w:rPr>
                      <w:sz w:val="22"/>
                      <w:szCs w:val="22"/>
                      <w:u w:val="single"/>
                    </w:rPr>
                    <w:t>27.05.2013 г.</w:t>
                  </w:r>
                  <w:r w:rsidRPr="00AC6042">
                    <w:rPr>
                      <w:sz w:val="22"/>
                      <w:szCs w:val="22"/>
                    </w:rPr>
                    <w:t xml:space="preserve"> №</w:t>
                  </w:r>
                  <w:r w:rsidRPr="00AC6042">
                    <w:rPr>
                      <w:sz w:val="22"/>
                      <w:szCs w:val="22"/>
                      <w:u w:val="single"/>
                    </w:rPr>
                    <w:t>420</w:t>
                  </w:r>
                </w:p>
                <w:p w:rsidR="00562D00" w:rsidRDefault="00562D00" w:rsidP="00562D00"/>
              </w:txbxContent>
            </v:textbox>
          </v:shape>
        </w:pict>
      </w:r>
      <w:r w:rsidR="00562D00">
        <w:rPr>
          <w:noProof/>
        </w:rPr>
        <w:drawing>
          <wp:inline distT="0" distB="0" distL="0" distR="0">
            <wp:extent cx="6167755" cy="9204325"/>
            <wp:effectExtent l="19050" t="0" r="4445" b="0"/>
            <wp:docPr id="31" name="Рисунок 31" descr="ком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комс"/>
                    <pic:cNvPicPr>
                      <a:picLocks noChangeAspect="1" noChangeArrowheads="1"/>
                    </pic:cNvPicPr>
                  </pic:nvPicPr>
                  <pic:blipFill>
                    <a:blip r:embed="rId4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67755" cy="9204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62D00" w:rsidRPr="00864C62" w:rsidRDefault="00174354" w:rsidP="00562D00">
      <w:pPr>
        <w:ind w:left="-851"/>
      </w:pPr>
      <w:r>
        <w:rPr>
          <w:noProof/>
        </w:rPr>
        <w:lastRenderedPageBreak/>
        <w:pict>
          <v:shape id="_x0000_s1034" type="#_x0000_t202" style="position:absolute;left:0;text-align:left;margin-left:263.65pt;margin-top:-39.85pt;width:257.45pt;height:158.7pt;z-index:25166745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" strokecolor="white">
            <v:textbox style="mso-next-textbox:#_x0000_s1034">
              <w:txbxContent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Приложение 2</w:t>
                  </w:r>
                </w:p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к</w:t>
                  </w:r>
                  <w:r w:rsidRPr="00AC6042">
                    <w:rPr>
                      <w:sz w:val="22"/>
                      <w:szCs w:val="22"/>
                    </w:rPr>
                    <w:t xml:space="preserve"> постановлению Администрации </w:t>
                  </w:r>
                </w:p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</w:rPr>
                  </w:pPr>
                  <w:r w:rsidRPr="00AC6042">
                    <w:rPr>
                      <w:sz w:val="22"/>
                      <w:szCs w:val="22"/>
                    </w:rPr>
                    <w:t>Комсомольского муниципального района</w:t>
                  </w:r>
                </w:p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  <w:u w:val="single"/>
                    </w:rPr>
                  </w:pPr>
                  <w:r w:rsidRPr="00AC6042">
                    <w:rPr>
                      <w:sz w:val="22"/>
                      <w:szCs w:val="22"/>
                    </w:rPr>
                    <w:t xml:space="preserve">от  </w:t>
                  </w:r>
                  <w:r>
                    <w:rPr>
                      <w:sz w:val="22"/>
                      <w:szCs w:val="22"/>
                      <w:u w:val="single"/>
                    </w:rPr>
                    <w:t>12.12.2019</w:t>
                  </w:r>
                  <w:r w:rsidRPr="00AC6042">
                    <w:rPr>
                      <w:sz w:val="22"/>
                      <w:szCs w:val="22"/>
                      <w:u w:val="single"/>
                    </w:rPr>
                    <w:t xml:space="preserve"> г.</w:t>
                  </w:r>
                  <w:r w:rsidRPr="00AC6042">
                    <w:rPr>
                      <w:sz w:val="22"/>
                      <w:szCs w:val="22"/>
                    </w:rPr>
                    <w:t xml:space="preserve"> №</w:t>
                  </w:r>
                  <w:r>
                    <w:rPr>
                      <w:sz w:val="22"/>
                      <w:szCs w:val="22"/>
                      <w:u w:val="single"/>
                    </w:rPr>
                    <w:t>354</w:t>
                  </w:r>
                </w:p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br/>
                  </w:r>
                  <w:r w:rsidRPr="00AC6042">
                    <w:rPr>
                      <w:sz w:val="22"/>
                      <w:szCs w:val="22"/>
                    </w:rPr>
                    <w:t xml:space="preserve">Приложение </w:t>
                  </w:r>
                  <w:r>
                    <w:rPr>
                      <w:sz w:val="22"/>
                      <w:szCs w:val="22"/>
                    </w:rPr>
                    <w:t>2</w:t>
                  </w:r>
                </w:p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к</w:t>
                  </w:r>
                  <w:r w:rsidRPr="00AC6042">
                    <w:rPr>
                      <w:sz w:val="22"/>
                      <w:szCs w:val="22"/>
                    </w:rPr>
                    <w:t xml:space="preserve"> постановлению Администрации </w:t>
                  </w:r>
                </w:p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</w:rPr>
                  </w:pPr>
                  <w:r w:rsidRPr="00AC6042">
                    <w:rPr>
                      <w:sz w:val="22"/>
                      <w:szCs w:val="22"/>
                    </w:rPr>
                    <w:t>Комсомольского муниципального района</w:t>
                  </w:r>
                </w:p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  <w:u w:val="single"/>
                    </w:rPr>
                  </w:pPr>
                  <w:r w:rsidRPr="00AC6042">
                    <w:rPr>
                      <w:sz w:val="22"/>
                      <w:szCs w:val="22"/>
                    </w:rPr>
                    <w:t xml:space="preserve">от  </w:t>
                  </w:r>
                  <w:r w:rsidRPr="00AC6042">
                    <w:rPr>
                      <w:sz w:val="22"/>
                      <w:szCs w:val="22"/>
                      <w:u w:val="single"/>
                    </w:rPr>
                    <w:t>27.05.2013 г.</w:t>
                  </w:r>
                  <w:r w:rsidRPr="00AC6042">
                    <w:rPr>
                      <w:sz w:val="22"/>
                      <w:szCs w:val="22"/>
                    </w:rPr>
                    <w:t xml:space="preserve"> №</w:t>
                  </w:r>
                  <w:r w:rsidRPr="00AC6042">
                    <w:rPr>
                      <w:sz w:val="22"/>
                      <w:szCs w:val="22"/>
                      <w:u w:val="single"/>
                    </w:rPr>
                    <w:t>420</w:t>
                  </w:r>
                </w:p>
                <w:p w:rsidR="00562D00" w:rsidRDefault="00562D00" w:rsidP="00562D00"/>
              </w:txbxContent>
            </v:textbox>
          </v:shape>
        </w:pict>
      </w:r>
      <w:r w:rsidR="00304231"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68.55pt;height:715.25pt">
            <v:imagedata r:id="rId46" o:title=""/>
          </v:shape>
        </w:pict>
      </w:r>
      <w:r>
        <w:rPr>
          <w:noProof/>
        </w:rPr>
        <w:lastRenderedPageBreak/>
        <w:pict>
          <v:shape id="_x0000_s1033" type="#_x0000_t202" style="position:absolute;left:0;text-align:left;margin-left:214.15pt;margin-top:-84.85pt;width:275.4pt;height:148.2pt;z-index:251666432;visibility:visible;mso-position-horizontal-relative:text;mso-position-vertical-relative:tex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" strokecolor="white">
            <v:textbox>
              <w:txbxContent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</w:rPr>
                  </w:pPr>
                  <w:r w:rsidRPr="00D20B08">
                    <w:rPr>
                      <w:sz w:val="24"/>
                      <w:szCs w:val="24"/>
                      <w:u w:val="single"/>
                    </w:rPr>
                    <w:br/>
                  </w:r>
                  <w:r>
                    <w:rPr>
                      <w:sz w:val="22"/>
                      <w:szCs w:val="22"/>
                    </w:rPr>
                    <w:t>Приложение 2</w:t>
                  </w:r>
                </w:p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к</w:t>
                  </w:r>
                  <w:r w:rsidRPr="00AC6042">
                    <w:rPr>
                      <w:sz w:val="22"/>
                      <w:szCs w:val="22"/>
                    </w:rPr>
                    <w:t xml:space="preserve"> постановлению Администрации </w:t>
                  </w:r>
                </w:p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</w:rPr>
                  </w:pPr>
                  <w:r w:rsidRPr="00AC6042">
                    <w:rPr>
                      <w:sz w:val="22"/>
                      <w:szCs w:val="22"/>
                    </w:rPr>
                    <w:t>Комсомольского муниципального района</w:t>
                  </w:r>
                </w:p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  <w:u w:val="single"/>
                    </w:rPr>
                  </w:pPr>
                  <w:r w:rsidRPr="00AC6042">
                    <w:rPr>
                      <w:sz w:val="22"/>
                      <w:szCs w:val="22"/>
                    </w:rPr>
                    <w:t xml:space="preserve">от  </w:t>
                  </w:r>
                  <w:r>
                    <w:rPr>
                      <w:sz w:val="22"/>
                      <w:szCs w:val="22"/>
                      <w:u w:val="single"/>
                    </w:rPr>
                    <w:t>12.12.2019</w:t>
                  </w:r>
                  <w:r w:rsidRPr="00AC6042">
                    <w:rPr>
                      <w:sz w:val="22"/>
                      <w:szCs w:val="22"/>
                      <w:u w:val="single"/>
                    </w:rPr>
                    <w:t xml:space="preserve"> г.</w:t>
                  </w:r>
                  <w:r w:rsidRPr="00AC6042">
                    <w:rPr>
                      <w:sz w:val="22"/>
                      <w:szCs w:val="22"/>
                    </w:rPr>
                    <w:t xml:space="preserve"> №</w:t>
                  </w:r>
                  <w:r>
                    <w:rPr>
                      <w:sz w:val="22"/>
                      <w:szCs w:val="22"/>
                      <w:u w:val="single"/>
                    </w:rPr>
                    <w:t>354</w:t>
                  </w:r>
                </w:p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br/>
                  </w:r>
                  <w:r w:rsidRPr="00AC6042">
                    <w:rPr>
                      <w:sz w:val="22"/>
                      <w:szCs w:val="22"/>
                    </w:rPr>
                    <w:t xml:space="preserve">Приложение </w:t>
                  </w:r>
                  <w:r>
                    <w:rPr>
                      <w:sz w:val="22"/>
                      <w:szCs w:val="22"/>
                    </w:rPr>
                    <w:t>2</w:t>
                  </w:r>
                </w:p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к</w:t>
                  </w:r>
                  <w:r w:rsidRPr="00AC6042">
                    <w:rPr>
                      <w:sz w:val="22"/>
                      <w:szCs w:val="22"/>
                    </w:rPr>
                    <w:t xml:space="preserve"> постановлению Администрации </w:t>
                  </w:r>
                </w:p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</w:rPr>
                  </w:pPr>
                  <w:r w:rsidRPr="00AC6042">
                    <w:rPr>
                      <w:sz w:val="22"/>
                      <w:szCs w:val="22"/>
                    </w:rPr>
                    <w:t>Комсомольского муниципального района</w:t>
                  </w:r>
                </w:p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  <w:u w:val="single"/>
                    </w:rPr>
                  </w:pPr>
                  <w:r w:rsidRPr="00AC6042">
                    <w:rPr>
                      <w:sz w:val="22"/>
                      <w:szCs w:val="22"/>
                    </w:rPr>
                    <w:t xml:space="preserve">от  </w:t>
                  </w:r>
                  <w:r w:rsidRPr="00AC6042">
                    <w:rPr>
                      <w:sz w:val="22"/>
                      <w:szCs w:val="22"/>
                      <w:u w:val="single"/>
                    </w:rPr>
                    <w:t>27.05.2013 г.</w:t>
                  </w:r>
                  <w:r w:rsidRPr="00AC6042">
                    <w:rPr>
                      <w:sz w:val="22"/>
                      <w:szCs w:val="22"/>
                    </w:rPr>
                    <w:t xml:space="preserve"> №</w:t>
                  </w:r>
                  <w:r w:rsidRPr="00AC6042">
                    <w:rPr>
                      <w:sz w:val="22"/>
                      <w:szCs w:val="22"/>
                      <w:u w:val="single"/>
                    </w:rPr>
                    <w:t>420</w:t>
                  </w:r>
                </w:p>
                <w:p w:rsidR="00562D00" w:rsidRDefault="00562D00" w:rsidP="00562D00">
                  <w:pPr>
                    <w:jc w:val="right"/>
                  </w:pPr>
                </w:p>
              </w:txbxContent>
            </v:textbox>
          </v:shape>
        </w:pict>
      </w:r>
      <w:r w:rsidR="00562D00">
        <w:rPr>
          <w:noProof/>
        </w:rPr>
        <w:drawing>
          <wp:inline distT="0" distB="0" distL="0" distR="0">
            <wp:extent cx="5926455" cy="9756775"/>
            <wp:effectExtent l="19050" t="0" r="0" b="0"/>
            <wp:docPr id="33" name="Рисунок 18" descr="C:\Documents and Settings\Администратор\Рабочий стол\Новая папка\схемы 04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8" descr="C:\Documents and Settings\Администратор\Рабочий стол\Новая папка\схемы 040.jpg"/>
                    <pic:cNvPicPr>
                      <a:picLocks noChangeAspect="1" noChangeArrowheads="1"/>
                    </pic:cNvPicPr>
                  </pic:nvPicPr>
                  <pic:blipFill>
                    <a:blip r:embed="rId4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6455" cy="9756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pict>
          <v:shape id="_x0000_s1032" type="#_x0000_t202" style="position:absolute;left:0;text-align:left;margin-left:216.6pt;margin-top:-97.6pt;width:282pt;height:166.95pt;z-index:251665408;visibility:visible;mso-position-horizontal-relative:text;mso-position-vertical-relative:tex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" strokecolor="white">
            <v:textbox>
              <w:txbxContent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</w:rPr>
                  </w:pPr>
                  <w:r>
                    <w:rPr>
                      <w:u w:val="single"/>
                    </w:rPr>
                    <w:br/>
                  </w:r>
                  <w:r>
                    <w:rPr>
                      <w:u w:val="single"/>
                    </w:rPr>
                    <w:br/>
                  </w:r>
                  <w:r>
                    <w:rPr>
                      <w:sz w:val="22"/>
                      <w:szCs w:val="22"/>
                    </w:rPr>
                    <w:t>Приложение 2</w:t>
                  </w:r>
                </w:p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к</w:t>
                  </w:r>
                  <w:r w:rsidRPr="00AC6042">
                    <w:rPr>
                      <w:sz w:val="22"/>
                      <w:szCs w:val="22"/>
                    </w:rPr>
                    <w:t xml:space="preserve"> постановлению Администрации </w:t>
                  </w:r>
                </w:p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</w:rPr>
                  </w:pPr>
                  <w:r w:rsidRPr="00AC6042">
                    <w:rPr>
                      <w:sz w:val="22"/>
                      <w:szCs w:val="22"/>
                    </w:rPr>
                    <w:t>Комсомольского муниципального района</w:t>
                  </w:r>
                </w:p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  <w:u w:val="single"/>
                    </w:rPr>
                  </w:pPr>
                  <w:r w:rsidRPr="00AC6042">
                    <w:rPr>
                      <w:sz w:val="22"/>
                      <w:szCs w:val="22"/>
                    </w:rPr>
                    <w:t xml:space="preserve">от  </w:t>
                  </w:r>
                  <w:r>
                    <w:rPr>
                      <w:sz w:val="22"/>
                      <w:szCs w:val="22"/>
                      <w:u w:val="single"/>
                    </w:rPr>
                    <w:t>12.12.2019</w:t>
                  </w:r>
                  <w:r w:rsidRPr="00AC6042">
                    <w:rPr>
                      <w:sz w:val="22"/>
                      <w:szCs w:val="22"/>
                      <w:u w:val="single"/>
                    </w:rPr>
                    <w:t xml:space="preserve"> г.</w:t>
                  </w:r>
                  <w:r w:rsidRPr="00AC6042">
                    <w:rPr>
                      <w:sz w:val="22"/>
                      <w:szCs w:val="22"/>
                    </w:rPr>
                    <w:t xml:space="preserve"> №</w:t>
                  </w:r>
                  <w:r>
                    <w:rPr>
                      <w:sz w:val="22"/>
                      <w:szCs w:val="22"/>
                      <w:u w:val="single"/>
                    </w:rPr>
                    <w:t>354</w:t>
                  </w:r>
                </w:p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br/>
                  </w:r>
                  <w:r w:rsidRPr="00AC6042">
                    <w:rPr>
                      <w:sz w:val="22"/>
                      <w:szCs w:val="22"/>
                    </w:rPr>
                    <w:t xml:space="preserve">Приложение </w:t>
                  </w:r>
                  <w:r>
                    <w:rPr>
                      <w:sz w:val="22"/>
                      <w:szCs w:val="22"/>
                    </w:rPr>
                    <w:t>2</w:t>
                  </w:r>
                </w:p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к</w:t>
                  </w:r>
                  <w:r w:rsidRPr="00AC6042">
                    <w:rPr>
                      <w:sz w:val="22"/>
                      <w:szCs w:val="22"/>
                    </w:rPr>
                    <w:t xml:space="preserve"> постановлению Администрации </w:t>
                  </w:r>
                </w:p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</w:rPr>
                  </w:pPr>
                  <w:r w:rsidRPr="00AC6042">
                    <w:rPr>
                      <w:sz w:val="22"/>
                      <w:szCs w:val="22"/>
                    </w:rPr>
                    <w:t>Комсомольского муниципального района</w:t>
                  </w:r>
                </w:p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  <w:u w:val="single"/>
                    </w:rPr>
                  </w:pPr>
                  <w:r w:rsidRPr="00AC6042">
                    <w:rPr>
                      <w:sz w:val="22"/>
                      <w:szCs w:val="22"/>
                    </w:rPr>
                    <w:t xml:space="preserve">от  </w:t>
                  </w:r>
                  <w:r w:rsidRPr="00AC6042">
                    <w:rPr>
                      <w:sz w:val="22"/>
                      <w:szCs w:val="22"/>
                      <w:u w:val="single"/>
                    </w:rPr>
                    <w:t>27.05.2013 г.</w:t>
                  </w:r>
                  <w:r w:rsidRPr="00AC6042">
                    <w:rPr>
                      <w:sz w:val="22"/>
                      <w:szCs w:val="22"/>
                    </w:rPr>
                    <w:t xml:space="preserve"> №</w:t>
                  </w:r>
                  <w:r w:rsidRPr="00AC6042">
                    <w:rPr>
                      <w:sz w:val="22"/>
                      <w:szCs w:val="22"/>
                      <w:u w:val="single"/>
                    </w:rPr>
                    <w:t>420</w:t>
                  </w:r>
                </w:p>
                <w:p w:rsidR="00562D00" w:rsidRDefault="00562D00" w:rsidP="00562D00">
                  <w:pPr>
                    <w:jc w:val="right"/>
                  </w:pPr>
                </w:p>
              </w:txbxContent>
            </v:textbox>
          </v:shape>
        </w:pict>
      </w:r>
      <w:r w:rsidR="00562D00">
        <w:rPr>
          <w:noProof/>
        </w:rPr>
        <w:drawing>
          <wp:inline distT="0" distB="0" distL="0" distR="0">
            <wp:extent cx="5926455" cy="9756775"/>
            <wp:effectExtent l="19050" t="0" r="0" b="0"/>
            <wp:docPr id="34" name="Рисунок 17" descr="C:\Documents and Settings\Администратор\Рабочий стол\Новая папка\схемы 03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7" descr="C:\Documents and Settings\Администратор\Рабочий стол\Новая папка\схемы 039.jpg"/>
                    <pic:cNvPicPr>
                      <a:picLocks noChangeAspect="1" noChangeArrowheads="1"/>
                    </pic:cNvPicPr>
                  </pic:nvPicPr>
                  <pic:blipFill>
                    <a:blip r:embed="rId4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6455" cy="9756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pict>
          <v:shape id="_x0000_s1031" type="#_x0000_t202" style="position:absolute;left:0;text-align:left;margin-left:214.85pt;margin-top:-99.1pt;width:283.75pt;height:166.95pt;z-index:251664384;visibility:visible;mso-position-horizontal-relative:text;mso-position-vertical-relative:tex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" strokecolor="white">
            <v:textbox>
              <w:txbxContent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</w:rPr>
                  </w:pPr>
                  <w:r>
                    <w:rPr>
                      <w:u w:val="single"/>
                    </w:rPr>
                    <w:br/>
                  </w:r>
                  <w:r>
                    <w:rPr>
                      <w:sz w:val="22"/>
                      <w:szCs w:val="22"/>
                    </w:rPr>
                    <w:t>Приложение 2</w:t>
                  </w:r>
                </w:p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к</w:t>
                  </w:r>
                  <w:r w:rsidRPr="00AC6042">
                    <w:rPr>
                      <w:sz w:val="22"/>
                      <w:szCs w:val="22"/>
                    </w:rPr>
                    <w:t xml:space="preserve"> постановлению Администрации </w:t>
                  </w:r>
                </w:p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</w:rPr>
                  </w:pPr>
                  <w:r w:rsidRPr="00AC6042">
                    <w:rPr>
                      <w:sz w:val="22"/>
                      <w:szCs w:val="22"/>
                    </w:rPr>
                    <w:t>Комсомольского муниципального района</w:t>
                  </w:r>
                </w:p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  <w:u w:val="single"/>
                    </w:rPr>
                  </w:pPr>
                  <w:r w:rsidRPr="00AC6042">
                    <w:rPr>
                      <w:sz w:val="22"/>
                      <w:szCs w:val="22"/>
                    </w:rPr>
                    <w:t xml:space="preserve">от  </w:t>
                  </w:r>
                  <w:r>
                    <w:rPr>
                      <w:sz w:val="22"/>
                      <w:szCs w:val="22"/>
                      <w:u w:val="single"/>
                    </w:rPr>
                    <w:t>12.12.2019</w:t>
                  </w:r>
                  <w:r w:rsidRPr="00AC6042">
                    <w:rPr>
                      <w:sz w:val="22"/>
                      <w:szCs w:val="22"/>
                      <w:u w:val="single"/>
                    </w:rPr>
                    <w:t xml:space="preserve"> г.</w:t>
                  </w:r>
                  <w:r w:rsidRPr="00AC6042">
                    <w:rPr>
                      <w:sz w:val="22"/>
                      <w:szCs w:val="22"/>
                    </w:rPr>
                    <w:t xml:space="preserve"> №</w:t>
                  </w:r>
                  <w:r>
                    <w:rPr>
                      <w:sz w:val="22"/>
                      <w:szCs w:val="22"/>
                      <w:u w:val="single"/>
                    </w:rPr>
                    <w:t>354</w:t>
                  </w:r>
                </w:p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br/>
                  </w:r>
                  <w:r w:rsidRPr="00AC6042">
                    <w:rPr>
                      <w:sz w:val="22"/>
                      <w:szCs w:val="22"/>
                    </w:rPr>
                    <w:t xml:space="preserve">Приложение </w:t>
                  </w:r>
                  <w:r>
                    <w:rPr>
                      <w:sz w:val="22"/>
                      <w:szCs w:val="22"/>
                    </w:rPr>
                    <w:t>2</w:t>
                  </w:r>
                </w:p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к</w:t>
                  </w:r>
                  <w:r w:rsidRPr="00AC6042">
                    <w:rPr>
                      <w:sz w:val="22"/>
                      <w:szCs w:val="22"/>
                    </w:rPr>
                    <w:t xml:space="preserve"> постановлению Администрации </w:t>
                  </w:r>
                </w:p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</w:rPr>
                  </w:pPr>
                  <w:r w:rsidRPr="00AC6042">
                    <w:rPr>
                      <w:sz w:val="22"/>
                      <w:szCs w:val="22"/>
                    </w:rPr>
                    <w:t>Комсомольского муниципального района</w:t>
                  </w:r>
                </w:p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  <w:u w:val="single"/>
                    </w:rPr>
                  </w:pPr>
                  <w:r w:rsidRPr="00AC6042">
                    <w:rPr>
                      <w:sz w:val="22"/>
                      <w:szCs w:val="22"/>
                    </w:rPr>
                    <w:t xml:space="preserve">от  </w:t>
                  </w:r>
                  <w:r w:rsidRPr="00AC6042">
                    <w:rPr>
                      <w:sz w:val="22"/>
                      <w:szCs w:val="22"/>
                      <w:u w:val="single"/>
                    </w:rPr>
                    <w:t>27.05.2013 г.</w:t>
                  </w:r>
                  <w:r w:rsidRPr="00AC6042">
                    <w:rPr>
                      <w:sz w:val="22"/>
                      <w:szCs w:val="22"/>
                    </w:rPr>
                    <w:t xml:space="preserve"> №</w:t>
                  </w:r>
                  <w:r w:rsidRPr="00AC6042">
                    <w:rPr>
                      <w:sz w:val="22"/>
                      <w:szCs w:val="22"/>
                      <w:u w:val="single"/>
                    </w:rPr>
                    <w:t>420</w:t>
                  </w:r>
                </w:p>
                <w:p w:rsidR="00562D00" w:rsidRPr="00864C62" w:rsidRDefault="00562D00" w:rsidP="00562D00">
                  <w:pPr>
                    <w:jc w:val="right"/>
                    <w:rPr>
                      <w:sz w:val="24"/>
                      <w:szCs w:val="24"/>
                    </w:rPr>
                  </w:pPr>
                </w:p>
              </w:txbxContent>
            </v:textbox>
          </v:shape>
        </w:pict>
      </w:r>
      <w:r w:rsidR="00562D00">
        <w:rPr>
          <w:noProof/>
        </w:rPr>
        <w:drawing>
          <wp:inline distT="0" distB="0" distL="0" distR="0">
            <wp:extent cx="5926455" cy="9756775"/>
            <wp:effectExtent l="19050" t="0" r="0" b="0"/>
            <wp:docPr id="35" name="Рисунок 16" descr="C:\Documents and Settings\Администратор\Рабочий стол\Новая папка\схемы 03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6" descr="C:\Documents and Settings\Администратор\Рабочий стол\Новая папка\схемы 038.jpg"/>
                    <pic:cNvPicPr>
                      <a:picLocks noChangeAspect="1" noChangeArrowheads="1"/>
                    </pic:cNvPicPr>
                  </pic:nvPicPr>
                  <pic:blipFill>
                    <a:blip r:embed="rId4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6455" cy="9756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pict>
          <v:shape id="Надпись 2" o:spid="_x0000_s1030" type="#_x0000_t202" style="position:absolute;left:0;text-align:left;margin-left:214.85pt;margin-top:-87.1pt;width:286pt;height:151.8pt;z-index:251663360;visibility:visible;mso-position-horizontal-relative:text;mso-position-vertical-relative:tex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" strokecolor="white">
            <v:textbox style="mso-next-textbox:#Надпись 2">
              <w:txbxContent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Приложение 2</w:t>
                  </w:r>
                </w:p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к</w:t>
                  </w:r>
                  <w:r w:rsidRPr="00AC6042">
                    <w:rPr>
                      <w:sz w:val="22"/>
                      <w:szCs w:val="22"/>
                    </w:rPr>
                    <w:t xml:space="preserve"> постановлению Администрации </w:t>
                  </w:r>
                </w:p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</w:rPr>
                  </w:pPr>
                  <w:r w:rsidRPr="00AC6042">
                    <w:rPr>
                      <w:sz w:val="22"/>
                      <w:szCs w:val="22"/>
                    </w:rPr>
                    <w:t>Комсомольского муниципального района</w:t>
                  </w:r>
                </w:p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  <w:u w:val="single"/>
                    </w:rPr>
                  </w:pPr>
                  <w:r w:rsidRPr="00AC6042">
                    <w:rPr>
                      <w:sz w:val="22"/>
                      <w:szCs w:val="22"/>
                    </w:rPr>
                    <w:t xml:space="preserve">от  </w:t>
                  </w:r>
                  <w:r>
                    <w:rPr>
                      <w:sz w:val="22"/>
                      <w:szCs w:val="22"/>
                      <w:u w:val="single"/>
                    </w:rPr>
                    <w:t>12.12.2019</w:t>
                  </w:r>
                  <w:r w:rsidRPr="00AC6042">
                    <w:rPr>
                      <w:sz w:val="22"/>
                      <w:szCs w:val="22"/>
                      <w:u w:val="single"/>
                    </w:rPr>
                    <w:t xml:space="preserve"> г.</w:t>
                  </w:r>
                  <w:r w:rsidRPr="00AC6042">
                    <w:rPr>
                      <w:sz w:val="22"/>
                      <w:szCs w:val="22"/>
                    </w:rPr>
                    <w:t xml:space="preserve"> №</w:t>
                  </w:r>
                  <w:r>
                    <w:rPr>
                      <w:sz w:val="22"/>
                      <w:szCs w:val="22"/>
                      <w:u w:val="single"/>
                    </w:rPr>
                    <w:t>354</w:t>
                  </w:r>
                </w:p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br/>
                  </w:r>
                  <w:r w:rsidRPr="00AC6042">
                    <w:rPr>
                      <w:sz w:val="22"/>
                      <w:szCs w:val="22"/>
                    </w:rPr>
                    <w:t xml:space="preserve">Приложение </w:t>
                  </w:r>
                  <w:r>
                    <w:rPr>
                      <w:sz w:val="22"/>
                      <w:szCs w:val="22"/>
                    </w:rPr>
                    <w:t>2</w:t>
                  </w:r>
                </w:p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к</w:t>
                  </w:r>
                  <w:r w:rsidRPr="00AC6042">
                    <w:rPr>
                      <w:sz w:val="22"/>
                      <w:szCs w:val="22"/>
                    </w:rPr>
                    <w:t xml:space="preserve"> постановлению Администрации </w:t>
                  </w:r>
                </w:p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</w:rPr>
                  </w:pPr>
                  <w:r w:rsidRPr="00AC6042">
                    <w:rPr>
                      <w:sz w:val="22"/>
                      <w:szCs w:val="22"/>
                    </w:rPr>
                    <w:t>Комсомольского муниципального района</w:t>
                  </w:r>
                </w:p>
                <w:p w:rsidR="00562D00" w:rsidRPr="00AC6042" w:rsidRDefault="00562D00" w:rsidP="00562D00">
                  <w:pPr>
                    <w:jc w:val="right"/>
                    <w:rPr>
                      <w:sz w:val="22"/>
                      <w:szCs w:val="22"/>
                      <w:u w:val="single"/>
                    </w:rPr>
                  </w:pPr>
                  <w:r w:rsidRPr="00AC6042">
                    <w:rPr>
                      <w:sz w:val="22"/>
                      <w:szCs w:val="22"/>
                    </w:rPr>
                    <w:t xml:space="preserve">от  </w:t>
                  </w:r>
                  <w:r w:rsidRPr="00AC6042">
                    <w:rPr>
                      <w:sz w:val="22"/>
                      <w:szCs w:val="22"/>
                      <w:u w:val="single"/>
                    </w:rPr>
                    <w:t>27.05.2013 г.</w:t>
                  </w:r>
                  <w:r w:rsidRPr="00AC6042">
                    <w:rPr>
                      <w:sz w:val="22"/>
                      <w:szCs w:val="22"/>
                    </w:rPr>
                    <w:t xml:space="preserve"> №</w:t>
                  </w:r>
                  <w:r w:rsidRPr="00AC6042">
                    <w:rPr>
                      <w:sz w:val="22"/>
                      <w:szCs w:val="22"/>
                      <w:u w:val="single"/>
                    </w:rPr>
                    <w:t>420</w:t>
                  </w:r>
                </w:p>
                <w:p w:rsidR="00562D00" w:rsidRPr="00864C62" w:rsidRDefault="00562D00" w:rsidP="00562D00">
                  <w:pPr>
                    <w:jc w:val="right"/>
                    <w:rPr>
                      <w:sz w:val="24"/>
                      <w:szCs w:val="24"/>
                    </w:rPr>
                  </w:pPr>
                </w:p>
              </w:txbxContent>
            </v:textbox>
          </v:shape>
        </w:pict>
      </w:r>
      <w:r w:rsidR="00562D00">
        <w:rPr>
          <w:noProof/>
        </w:rPr>
        <w:drawing>
          <wp:inline distT="0" distB="0" distL="0" distR="0">
            <wp:extent cx="5926455" cy="9756775"/>
            <wp:effectExtent l="19050" t="0" r="0" b="0"/>
            <wp:docPr id="36" name="Рисунок 14" descr="C:\Documents and Settings\Администратор\Рабочий стол\Новая папка\схемы 03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4" descr="C:\Documents and Settings\Администратор\Рабочий стол\Новая папка\схемы 036.jpg"/>
                    <pic:cNvPicPr>
                      <a:picLocks noChangeAspect="1" noChangeArrowheads="1"/>
                    </pic:cNvPicPr>
                  </pic:nvPicPr>
                  <pic:blipFill>
                    <a:blip r:embed="rId5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6455" cy="9756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04231" w:rsidRDefault="00304231" w:rsidP="00304231">
      <w:pPr>
        <w:jc w:val="center"/>
        <w:rPr>
          <w:sz w:val="24"/>
          <w:szCs w:val="24"/>
        </w:rPr>
      </w:pPr>
      <w:r>
        <w:rPr>
          <w:noProof/>
          <w:color w:val="000080"/>
          <w:sz w:val="24"/>
          <w:szCs w:val="24"/>
        </w:rPr>
        <w:lastRenderedPageBreak/>
        <w:drawing>
          <wp:inline distT="0" distB="0" distL="0" distR="0">
            <wp:extent cx="543560" cy="664210"/>
            <wp:effectExtent l="19050" t="0" r="8890" b="0"/>
            <wp:docPr id="2" name="Рисунок 1" descr="Untitled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Untitled-1"/>
                    <pic:cNvPicPr>
                      <a:picLocks noChangeAspect="1" noChangeArrowheads="1"/>
                    </pic:cNvPicPr>
                  </pic:nvPicPr>
                  <pic:blipFill>
                    <a:blip r:embed="rId51">
                      <a:lum bright="6000" contrast="42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3560" cy="6642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04231" w:rsidRDefault="00304231" w:rsidP="00304231">
      <w:pPr>
        <w:jc w:val="center"/>
        <w:rPr>
          <w:sz w:val="24"/>
          <w:szCs w:val="24"/>
        </w:rPr>
      </w:pPr>
    </w:p>
    <w:p w:rsidR="00304231" w:rsidRDefault="00304231" w:rsidP="00304231">
      <w:pPr>
        <w:keepNext/>
        <w:jc w:val="center"/>
        <w:outlineLvl w:val="0"/>
        <w:rPr>
          <w:b/>
          <w:bCs/>
          <w:color w:val="003366"/>
          <w:sz w:val="36"/>
          <w:szCs w:val="24"/>
        </w:rPr>
      </w:pPr>
      <w:r>
        <w:rPr>
          <w:b/>
          <w:bCs/>
          <w:color w:val="003366"/>
          <w:sz w:val="36"/>
          <w:szCs w:val="24"/>
        </w:rPr>
        <w:t>ПОСТАНОВЛЕНИЕ</w:t>
      </w:r>
    </w:p>
    <w:p w:rsidR="00304231" w:rsidRDefault="00304231" w:rsidP="00304231">
      <w:pPr>
        <w:jc w:val="center"/>
        <w:rPr>
          <w:b/>
          <w:color w:val="003366"/>
          <w:sz w:val="24"/>
          <w:szCs w:val="24"/>
        </w:rPr>
      </w:pPr>
      <w:r>
        <w:rPr>
          <w:b/>
          <w:color w:val="003366"/>
          <w:sz w:val="24"/>
          <w:szCs w:val="24"/>
        </w:rPr>
        <w:t>АДМИНИСТРАЦИИ</w:t>
      </w:r>
    </w:p>
    <w:p w:rsidR="00304231" w:rsidRDefault="00304231" w:rsidP="00304231">
      <w:pPr>
        <w:jc w:val="center"/>
        <w:rPr>
          <w:b/>
          <w:color w:val="003366"/>
          <w:sz w:val="24"/>
          <w:szCs w:val="24"/>
        </w:rPr>
      </w:pPr>
      <w:r>
        <w:rPr>
          <w:b/>
          <w:color w:val="003366"/>
          <w:sz w:val="24"/>
          <w:szCs w:val="24"/>
        </w:rPr>
        <w:t xml:space="preserve"> КОМСОМОЛЬСКОГО МУНИЦИПАЛЬНОГО  РАЙОНА</w:t>
      </w:r>
    </w:p>
    <w:p w:rsidR="00304231" w:rsidRDefault="00304231" w:rsidP="00304231">
      <w:pPr>
        <w:jc w:val="center"/>
        <w:rPr>
          <w:b/>
          <w:color w:val="003366"/>
          <w:sz w:val="24"/>
          <w:szCs w:val="24"/>
        </w:rPr>
      </w:pPr>
      <w:r>
        <w:rPr>
          <w:b/>
          <w:color w:val="003366"/>
          <w:sz w:val="24"/>
          <w:szCs w:val="24"/>
        </w:rPr>
        <w:t>ИВАНОВСКОЙ ОБЛАСТИ</w:t>
      </w:r>
    </w:p>
    <w:tbl>
      <w:tblPr>
        <w:tblW w:w="0" w:type="auto"/>
        <w:tblInd w:w="108" w:type="dxa"/>
        <w:tblBorders>
          <w:top w:val="single" w:sz="4" w:space="0" w:color="auto"/>
        </w:tblBorders>
        <w:tblLayout w:type="fixed"/>
        <w:tblLook w:val="04A0"/>
      </w:tblPr>
      <w:tblGrid>
        <w:gridCol w:w="1560"/>
        <w:gridCol w:w="382"/>
        <w:gridCol w:w="610"/>
        <w:gridCol w:w="540"/>
        <w:gridCol w:w="1728"/>
        <w:gridCol w:w="1417"/>
        <w:gridCol w:w="1038"/>
        <w:gridCol w:w="520"/>
        <w:gridCol w:w="780"/>
        <w:gridCol w:w="497"/>
      </w:tblGrid>
      <w:tr w:rsidR="00304231" w:rsidTr="004A4970">
        <w:trPr>
          <w:trHeight w:val="100"/>
        </w:trPr>
        <w:tc>
          <w:tcPr>
            <w:tcW w:w="9072" w:type="dxa"/>
            <w:gridSpan w:val="10"/>
            <w:tcBorders>
              <w:top w:val="thinThickThinSmallGap" w:sz="24" w:space="0" w:color="auto"/>
              <w:left w:val="nil"/>
              <w:bottom w:val="nil"/>
              <w:right w:val="nil"/>
            </w:tcBorders>
          </w:tcPr>
          <w:p w:rsidR="00304231" w:rsidRDefault="00304231" w:rsidP="004A4970">
            <w:pPr>
              <w:jc w:val="center"/>
              <w:rPr>
                <w:color w:val="003366"/>
                <w:szCs w:val="24"/>
              </w:rPr>
            </w:pPr>
            <w:r>
              <w:rPr>
                <w:color w:val="003366"/>
                <w:szCs w:val="24"/>
              </w:rPr>
              <w:t xml:space="preserve">155150, Ивановская область, г.Комсомольск, ул.50 лет ВЛКСМ, д.2, </w:t>
            </w:r>
            <w:r>
              <w:rPr>
                <w:color w:val="003366"/>
              </w:rPr>
              <w:t>ИНН 3714002224,КПП 371401001,</w:t>
            </w:r>
          </w:p>
          <w:p w:rsidR="00304231" w:rsidRPr="004770EF" w:rsidRDefault="00304231" w:rsidP="004A4970">
            <w:pPr>
              <w:jc w:val="center"/>
              <w:rPr>
                <w:color w:val="003366"/>
              </w:rPr>
            </w:pPr>
            <w:r>
              <w:rPr>
                <w:color w:val="003366"/>
              </w:rPr>
              <w:t xml:space="preserve">ОГРН 1023701625595, </w:t>
            </w:r>
            <w:r>
              <w:rPr>
                <w:color w:val="003366"/>
                <w:szCs w:val="24"/>
              </w:rPr>
              <w:t>Тел./Факс (49352) 4-11-78</w:t>
            </w:r>
            <w:r>
              <w:rPr>
                <w:color w:val="003366"/>
              </w:rPr>
              <w:t xml:space="preserve">, e-mail: </w:t>
            </w:r>
            <w:hyperlink r:id="rId52" w:history="1">
              <w:r>
                <w:rPr>
                  <w:rStyle w:val="a3"/>
                </w:rPr>
                <w:t>admin.komsomolsk@mail.ru</w:t>
              </w:r>
            </w:hyperlink>
          </w:p>
        </w:tc>
      </w:tr>
      <w:tr w:rsidR="00304231" w:rsidTr="004A4970">
        <w:trPr>
          <w:gridAfter w:val="1"/>
          <w:wAfter w:w="497" w:type="dxa"/>
          <w:trHeight w:val="354"/>
        </w:trPr>
        <w:tc>
          <w:tcPr>
            <w:tcW w:w="1560" w:type="dxa"/>
            <w:tcBorders>
              <w:top w:val="nil"/>
              <w:left w:val="nil"/>
              <w:bottom w:val="nil"/>
              <w:right w:val="nil"/>
            </w:tcBorders>
          </w:tcPr>
          <w:p w:rsidR="00304231" w:rsidRDefault="00304231" w:rsidP="004A4970">
            <w:pPr>
              <w:ind w:right="-108"/>
              <w:rPr>
                <w:sz w:val="28"/>
                <w:szCs w:val="28"/>
              </w:rPr>
            </w:pPr>
          </w:p>
        </w:tc>
        <w:tc>
          <w:tcPr>
            <w:tcW w:w="382" w:type="dxa"/>
            <w:tcBorders>
              <w:top w:val="nil"/>
              <w:left w:val="nil"/>
              <w:bottom w:val="nil"/>
              <w:right w:val="nil"/>
            </w:tcBorders>
          </w:tcPr>
          <w:p w:rsidR="00304231" w:rsidRDefault="00304231" w:rsidP="004A4970">
            <w:pPr>
              <w:ind w:right="-108"/>
              <w:jc w:val="center"/>
              <w:rPr>
                <w:sz w:val="28"/>
                <w:szCs w:val="28"/>
              </w:rPr>
            </w:pPr>
          </w:p>
          <w:p w:rsidR="00304231" w:rsidRDefault="00304231" w:rsidP="004A4970">
            <w:pPr>
              <w:ind w:right="-108"/>
              <w:rPr>
                <w:sz w:val="24"/>
                <w:szCs w:val="24"/>
              </w:rPr>
            </w:pPr>
            <w:r>
              <w:rPr>
                <w:sz w:val="28"/>
                <w:szCs w:val="28"/>
              </w:rPr>
              <w:t>«</w:t>
            </w:r>
          </w:p>
        </w:tc>
        <w:tc>
          <w:tcPr>
            <w:tcW w:w="610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:rsidR="00304231" w:rsidRDefault="00304231" w:rsidP="004A4970">
            <w:pPr>
              <w:ind w:right="-108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12</w:t>
            </w: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304231" w:rsidRDefault="00304231" w:rsidP="004A4970">
            <w:pPr>
              <w:ind w:left="-734" w:firstLine="72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»</w:t>
            </w:r>
          </w:p>
        </w:tc>
        <w:tc>
          <w:tcPr>
            <w:tcW w:w="1728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:rsidR="00304231" w:rsidRDefault="00304231" w:rsidP="004A4970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12</w:t>
            </w: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304231" w:rsidRDefault="00304231" w:rsidP="004A4970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2019г.  №</w:t>
            </w:r>
          </w:p>
        </w:tc>
        <w:tc>
          <w:tcPr>
            <w:tcW w:w="1038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:rsidR="00304231" w:rsidRDefault="00304231" w:rsidP="004A4970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359</w:t>
            </w:r>
          </w:p>
        </w:tc>
        <w:tc>
          <w:tcPr>
            <w:tcW w:w="5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304231" w:rsidRDefault="00304231" w:rsidP="004A4970">
            <w:pPr>
              <w:jc w:val="center"/>
              <w:rPr>
                <w:sz w:val="28"/>
                <w:szCs w:val="28"/>
              </w:rPr>
            </w:pPr>
          </w:p>
          <w:p w:rsidR="00304231" w:rsidRDefault="00304231" w:rsidP="004A4970">
            <w:pPr>
              <w:rPr>
                <w:sz w:val="28"/>
                <w:szCs w:val="28"/>
              </w:rPr>
            </w:pPr>
          </w:p>
        </w:tc>
        <w:tc>
          <w:tcPr>
            <w:tcW w:w="7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304231" w:rsidRDefault="00304231" w:rsidP="004A4970">
            <w:pPr>
              <w:jc w:val="center"/>
              <w:rPr>
                <w:sz w:val="24"/>
                <w:szCs w:val="24"/>
              </w:rPr>
            </w:pPr>
          </w:p>
        </w:tc>
      </w:tr>
    </w:tbl>
    <w:p w:rsidR="00304231" w:rsidRDefault="00304231" w:rsidP="00304231">
      <w:pPr>
        <w:shd w:val="clear" w:color="auto" w:fill="FFFFFF"/>
        <w:tabs>
          <w:tab w:val="left" w:pos="870"/>
        </w:tabs>
        <w:spacing w:before="209"/>
        <w:ind w:right="391"/>
        <w:jc w:val="center"/>
        <w:rPr>
          <w:b/>
          <w:bCs/>
          <w:spacing w:val="-5"/>
          <w:sz w:val="28"/>
          <w:szCs w:val="28"/>
        </w:rPr>
      </w:pPr>
    </w:p>
    <w:p w:rsidR="00304231" w:rsidRDefault="00304231" w:rsidP="00304231">
      <w:pPr>
        <w:shd w:val="clear" w:color="auto" w:fill="FFFFFF"/>
        <w:tabs>
          <w:tab w:val="left" w:pos="870"/>
        </w:tabs>
        <w:spacing w:before="209"/>
        <w:ind w:right="391"/>
        <w:jc w:val="center"/>
        <w:rPr>
          <w:b/>
          <w:bCs/>
          <w:spacing w:val="-5"/>
          <w:sz w:val="28"/>
          <w:szCs w:val="28"/>
        </w:rPr>
      </w:pPr>
      <w:r>
        <w:rPr>
          <w:b/>
          <w:bCs/>
          <w:spacing w:val="-5"/>
          <w:sz w:val="28"/>
          <w:szCs w:val="28"/>
        </w:rPr>
        <w:t>О внесении изменений в постановление Администрации Комсомольского муниципального района Ивановской области от 12.11.2013 г. №942 «Об утверждении Муниципальной программы  «Развитие образования Комсомольского муниципального района»</w:t>
      </w:r>
    </w:p>
    <w:p w:rsidR="00304231" w:rsidRDefault="00304231" w:rsidP="00304231">
      <w:pPr>
        <w:jc w:val="center"/>
        <w:rPr>
          <w:bCs/>
          <w:spacing w:val="-5"/>
          <w:sz w:val="28"/>
          <w:szCs w:val="28"/>
        </w:rPr>
      </w:pPr>
    </w:p>
    <w:p w:rsidR="00304231" w:rsidRDefault="00304231" w:rsidP="00304231">
      <w:pPr>
        <w:jc w:val="center"/>
        <w:rPr>
          <w:bCs/>
          <w:spacing w:val="-5"/>
          <w:sz w:val="28"/>
          <w:szCs w:val="28"/>
        </w:rPr>
      </w:pPr>
    </w:p>
    <w:p w:rsidR="00304231" w:rsidRDefault="00304231" w:rsidP="00304231">
      <w:pPr>
        <w:spacing w:after="120" w:line="276" w:lineRule="auto"/>
        <w:jc w:val="both"/>
        <w:rPr>
          <w:bCs/>
          <w:spacing w:val="-5"/>
          <w:sz w:val="28"/>
          <w:szCs w:val="28"/>
        </w:rPr>
      </w:pPr>
      <w:r>
        <w:rPr>
          <w:bCs/>
          <w:spacing w:val="-5"/>
          <w:sz w:val="28"/>
          <w:szCs w:val="28"/>
        </w:rPr>
        <w:t xml:space="preserve">           В соответствии с Федеральным Законом от 06.10.2003 № 131-ФЗ «Об общих принципах организации местного самоуправления в Российской Федерации»), постановлением Администрации Комсомольского муниципального района от 07.10.2013 №836  «Об утверждении порядка разработки, реализации и оценки эффективности муниципальных программ Комсомольского муниципального района Ивановской области», а также в целях уточнения основных количественных и качественных характеристик системы образования Комсомольского муниципального района Ивановской области, Администрация Комсомольского муниципального района</w:t>
      </w:r>
    </w:p>
    <w:p w:rsidR="00304231" w:rsidRDefault="00304231" w:rsidP="00304231">
      <w:pPr>
        <w:spacing w:after="120"/>
        <w:jc w:val="both"/>
        <w:rPr>
          <w:b/>
          <w:bCs/>
          <w:spacing w:val="-5"/>
          <w:sz w:val="28"/>
          <w:szCs w:val="28"/>
        </w:rPr>
      </w:pPr>
      <w:r>
        <w:rPr>
          <w:b/>
          <w:bCs/>
          <w:spacing w:val="-5"/>
          <w:sz w:val="28"/>
          <w:szCs w:val="28"/>
        </w:rPr>
        <w:t xml:space="preserve">ПОСТАНОВЛЯЕТ: </w:t>
      </w:r>
    </w:p>
    <w:p w:rsidR="00304231" w:rsidRDefault="00304231" w:rsidP="00304231">
      <w:pPr>
        <w:spacing w:after="120"/>
        <w:jc w:val="both"/>
        <w:rPr>
          <w:b/>
          <w:bCs/>
          <w:spacing w:val="-5"/>
          <w:sz w:val="28"/>
          <w:szCs w:val="28"/>
        </w:rPr>
      </w:pPr>
    </w:p>
    <w:p w:rsidR="00304231" w:rsidRDefault="00304231" w:rsidP="00304231">
      <w:pPr>
        <w:shd w:val="clear" w:color="auto" w:fill="FFFFFF"/>
        <w:spacing w:after="120"/>
        <w:ind w:right="-5" w:firstLine="708"/>
        <w:jc w:val="both"/>
        <w:rPr>
          <w:bCs/>
          <w:spacing w:val="-5"/>
          <w:sz w:val="28"/>
          <w:szCs w:val="28"/>
        </w:rPr>
      </w:pPr>
      <w:r>
        <w:rPr>
          <w:sz w:val="28"/>
          <w:szCs w:val="28"/>
        </w:rPr>
        <w:t>1</w:t>
      </w:r>
      <w:r>
        <w:rPr>
          <w:b/>
          <w:sz w:val="28"/>
          <w:szCs w:val="28"/>
        </w:rPr>
        <w:t xml:space="preserve">. </w:t>
      </w:r>
      <w:r>
        <w:rPr>
          <w:bCs/>
          <w:spacing w:val="-5"/>
          <w:sz w:val="28"/>
          <w:szCs w:val="28"/>
        </w:rPr>
        <w:t>Внести изменения в постановление Администрации Комсомольского муниципального района Ивановской области от 12.11.2013 № 942 «Об утверждении Муниципальной программы «Развитие образования Комсомольского муниципального района»:</w:t>
      </w:r>
    </w:p>
    <w:p w:rsidR="00304231" w:rsidRDefault="00304231" w:rsidP="00304231">
      <w:pPr>
        <w:shd w:val="clear" w:color="auto" w:fill="FFFFFF"/>
        <w:spacing w:after="120"/>
        <w:ind w:right="-6" w:firstLine="709"/>
        <w:jc w:val="both"/>
        <w:rPr>
          <w:bCs/>
          <w:spacing w:val="-5"/>
          <w:sz w:val="28"/>
          <w:szCs w:val="28"/>
        </w:rPr>
      </w:pPr>
      <w:r>
        <w:rPr>
          <w:bCs/>
          <w:spacing w:val="-5"/>
          <w:sz w:val="28"/>
          <w:szCs w:val="28"/>
        </w:rPr>
        <w:t xml:space="preserve"> 1.1. Изложить приложение к постановлению в новой редакции (прилагается). </w:t>
      </w:r>
    </w:p>
    <w:p w:rsidR="00304231" w:rsidRDefault="00304231" w:rsidP="00304231">
      <w:pPr>
        <w:spacing w:after="120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2. Установить, что расходы, связанные с реализацией мероприятий Муниципальной программы «Развитие образования Комсомольского муниципального района» являются расходными обязательствами Комсомольского муниципального района.</w:t>
      </w:r>
    </w:p>
    <w:p w:rsidR="00304231" w:rsidRDefault="00304231" w:rsidP="00304231">
      <w:pPr>
        <w:spacing w:after="120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3</w:t>
      </w:r>
      <w:r w:rsidRPr="00AE54CC">
        <w:rPr>
          <w:sz w:val="28"/>
          <w:szCs w:val="28"/>
        </w:rPr>
        <w:t>.</w:t>
      </w:r>
      <w:r>
        <w:rPr>
          <w:sz w:val="28"/>
          <w:szCs w:val="28"/>
        </w:rPr>
        <w:t xml:space="preserve"> </w:t>
      </w:r>
      <w:r w:rsidRPr="00AE54CC">
        <w:rPr>
          <w:sz w:val="28"/>
          <w:szCs w:val="28"/>
        </w:rPr>
        <w:t>Контроль за исполнением настоящего постановления возложить на заместителя главы Администрации Комсомольского муниципального района по социальной политике Вершкову Т.Н.</w:t>
      </w:r>
    </w:p>
    <w:p w:rsidR="00304231" w:rsidRDefault="00304231" w:rsidP="00304231">
      <w:pPr>
        <w:spacing w:after="120"/>
        <w:ind w:firstLine="708"/>
        <w:jc w:val="both"/>
        <w:rPr>
          <w:sz w:val="28"/>
          <w:szCs w:val="28"/>
        </w:rPr>
      </w:pPr>
    </w:p>
    <w:p w:rsidR="00304231" w:rsidRPr="004770EF" w:rsidRDefault="00304231" w:rsidP="00304231">
      <w:pPr>
        <w:spacing w:before="120" w:after="120"/>
        <w:ind w:firstLine="53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4. </w:t>
      </w:r>
      <w:r w:rsidRPr="00AE69F8">
        <w:rPr>
          <w:sz w:val="28"/>
          <w:szCs w:val="28"/>
        </w:rPr>
        <w:t xml:space="preserve">Настоящее постановление вступает в силу </w:t>
      </w:r>
      <w:r>
        <w:rPr>
          <w:sz w:val="28"/>
          <w:szCs w:val="28"/>
        </w:rPr>
        <w:t xml:space="preserve">после официального опубликования </w:t>
      </w:r>
      <w:r w:rsidRPr="00AE69F8">
        <w:rPr>
          <w:sz w:val="28"/>
          <w:szCs w:val="28"/>
        </w:rPr>
        <w:t xml:space="preserve">и распространяет свое действие на правоотношения, возникшие </w:t>
      </w:r>
      <w:r>
        <w:rPr>
          <w:sz w:val="28"/>
          <w:szCs w:val="28"/>
        </w:rPr>
        <w:t xml:space="preserve">с  01.12.2019 </w:t>
      </w:r>
      <w:r w:rsidRPr="00AE69F8">
        <w:rPr>
          <w:sz w:val="28"/>
          <w:szCs w:val="28"/>
        </w:rPr>
        <w:t>года.</w:t>
      </w:r>
    </w:p>
    <w:p w:rsidR="00304231" w:rsidRDefault="00304231" w:rsidP="00304231">
      <w:pPr>
        <w:shd w:val="clear" w:color="auto" w:fill="FFFFFF"/>
        <w:ind w:right="389"/>
        <w:jc w:val="both"/>
        <w:rPr>
          <w:b/>
          <w:bCs/>
          <w:spacing w:val="-5"/>
          <w:sz w:val="28"/>
          <w:szCs w:val="28"/>
        </w:rPr>
      </w:pPr>
    </w:p>
    <w:p w:rsidR="00304231" w:rsidRDefault="00304231" w:rsidP="00304231">
      <w:pPr>
        <w:shd w:val="clear" w:color="auto" w:fill="FFFFFF"/>
        <w:spacing w:before="209"/>
        <w:ind w:right="389"/>
        <w:rPr>
          <w:b/>
          <w:bCs/>
          <w:spacing w:val="-5"/>
          <w:sz w:val="28"/>
          <w:szCs w:val="28"/>
        </w:rPr>
      </w:pPr>
      <w:r>
        <w:rPr>
          <w:b/>
          <w:bCs/>
          <w:spacing w:val="-5"/>
          <w:sz w:val="28"/>
          <w:szCs w:val="28"/>
        </w:rPr>
        <w:t xml:space="preserve">Глава   Комсомольского </w:t>
      </w:r>
    </w:p>
    <w:p w:rsidR="00304231" w:rsidRPr="008646A6" w:rsidRDefault="00304231" w:rsidP="00304231">
      <w:pPr>
        <w:rPr>
          <w:b/>
          <w:bCs/>
          <w:spacing w:val="-5"/>
          <w:sz w:val="28"/>
          <w:szCs w:val="28"/>
        </w:rPr>
      </w:pPr>
      <w:r>
        <w:rPr>
          <w:b/>
          <w:bCs/>
          <w:spacing w:val="-5"/>
          <w:sz w:val="28"/>
          <w:szCs w:val="28"/>
        </w:rPr>
        <w:t>муниципального района:                                                             О. В. Бузулуцкая</w:t>
      </w:r>
    </w:p>
    <w:p w:rsidR="00304231" w:rsidRDefault="00304231" w:rsidP="00304231">
      <w:pPr>
        <w:rPr>
          <w:b/>
        </w:rPr>
      </w:pPr>
    </w:p>
    <w:p w:rsidR="00304231" w:rsidRDefault="00304231" w:rsidP="00304231">
      <w:pPr>
        <w:jc w:val="center"/>
        <w:rPr>
          <w:b/>
        </w:rPr>
      </w:pPr>
    </w:p>
    <w:p w:rsidR="00304231" w:rsidRDefault="00304231" w:rsidP="00304231">
      <w:pPr>
        <w:jc w:val="center"/>
        <w:rPr>
          <w:b/>
        </w:rPr>
      </w:pPr>
    </w:p>
    <w:p w:rsidR="00304231" w:rsidRDefault="00304231" w:rsidP="00304231">
      <w:pPr>
        <w:jc w:val="center"/>
        <w:rPr>
          <w:b/>
        </w:rPr>
      </w:pPr>
    </w:p>
    <w:p w:rsidR="00304231" w:rsidRDefault="00304231" w:rsidP="00304231">
      <w:pPr>
        <w:jc w:val="center"/>
        <w:rPr>
          <w:b/>
        </w:rPr>
      </w:pPr>
    </w:p>
    <w:p w:rsidR="00304231" w:rsidRDefault="00304231" w:rsidP="00304231">
      <w:pPr>
        <w:jc w:val="center"/>
        <w:rPr>
          <w:b/>
        </w:rPr>
      </w:pPr>
    </w:p>
    <w:p w:rsidR="00304231" w:rsidRDefault="00304231" w:rsidP="00304231">
      <w:pPr>
        <w:jc w:val="center"/>
        <w:rPr>
          <w:b/>
        </w:rPr>
      </w:pPr>
    </w:p>
    <w:p w:rsidR="00304231" w:rsidRDefault="00304231" w:rsidP="00304231">
      <w:pPr>
        <w:jc w:val="center"/>
        <w:rPr>
          <w:b/>
        </w:rPr>
      </w:pPr>
    </w:p>
    <w:p w:rsidR="00304231" w:rsidRDefault="00304231" w:rsidP="00304231">
      <w:pPr>
        <w:jc w:val="center"/>
        <w:rPr>
          <w:b/>
        </w:rPr>
      </w:pPr>
    </w:p>
    <w:p w:rsidR="00304231" w:rsidRDefault="00304231" w:rsidP="00304231">
      <w:pPr>
        <w:jc w:val="center"/>
        <w:rPr>
          <w:b/>
        </w:rPr>
      </w:pPr>
    </w:p>
    <w:p w:rsidR="00304231" w:rsidRDefault="00304231" w:rsidP="00304231">
      <w:pPr>
        <w:jc w:val="center"/>
        <w:rPr>
          <w:b/>
        </w:rPr>
      </w:pPr>
    </w:p>
    <w:p w:rsidR="00304231" w:rsidRDefault="00304231" w:rsidP="00304231">
      <w:pPr>
        <w:jc w:val="center"/>
        <w:rPr>
          <w:b/>
        </w:rPr>
      </w:pPr>
    </w:p>
    <w:p w:rsidR="00304231" w:rsidRDefault="00304231" w:rsidP="00304231">
      <w:pPr>
        <w:jc w:val="center"/>
        <w:rPr>
          <w:b/>
        </w:rPr>
      </w:pPr>
    </w:p>
    <w:p w:rsidR="00304231" w:rsidRDefault="00304231" w:rsidP="00304231">
      <w:pPr>
        <w:jc w:val="center"/>
        <w:rPr>
          <w:b/>
        </w:rPr>
      </w:pPr>
    </w:p>
    <w:p w:rsidR="00304231" w:rsidRDefault="00304231" w:rsidP="00304231">
      <w:pPr>
        <w:jc w:val="center"/>
        <w:rPr>
          <w:b/>
        </w:rPr>
      </w:pPr>
    </w:p>
    <w:p w:rsidR="00304231" w:rsidRDefault="00304231" w:rsidP="00304231">
      <w:pPr>
        <w:jc w:val="center"/>
        <w:rPr>
          <w:b/>
        </w:rPr>
      </w:pPr>
    </w:p>
    <w:p w:rsidR="00304231" w:rsidRDefault="00304231" w:rsidP="00304231">
      <w:pPr>
        <w:jc w:val="center"/>
        <w:rPr>
          <w:b/>
        </w:rPr>
      </w:pPr>
    </w:p>
    <w:p w:rsidR="00304231" w:rsidRDefault="00304231" w:rsidP="00304231">
      <w:pPr>
        <w:jc w:val="center"/>
        <w:rPr>
          <w:b/>
        </w:rPr>
      </w:pPr>
    </w:p>
    <w:p w:rsidR="00304231" w:rsidRDefault="00304231" w:rsidP="00304231">
      <w:pPr>
        <w:jc w:val="center"/>
        <w:rPr>
          <w:b/>
        </w:rPr>
      </w:pPr>
    </w:p>
    <w:p w:rsidR="00304231" w:rsidRDefault="00304231" w:rsidP="00304231">
      <w:pPr>
        <w:jc w:val="center"/>
        <w:rPr>
          <w:b/>
        </w:rPr>
      </w:pPr>
    </w:p>
    <w:p w:rsidR="00304231" w:rsidRDefault="00304231" w:rsidP="00304231">
      <w:pPr>
        <w:jc w:val="center"/>
        <w:rPr>
          <w:b/>
        </w:rPr>
      </w:pPr>
    </w:p>
    <w:p w:rsidR="00304231" w:rsidRDefault="00304231" w:rsidP="00304231">
      <w:pPr>
        <w:jc w:val="center"/>
        <w:rPr>
          <w:b/>
        </w:rPr>
      </w:pPr>
    </w:p>
    <w:p w:rsidR="00304231" w:rsidRDefault="00304231" w:rsidP="00304231">
      <w:pPr>
        <w:jc w:val="center"/>
        <w:rPr>
          <w:b/>
        </w:rPr>
      </w:pPr>
    </w:p>
    <w:p w:rsidR="00304231" w:rsidRDefault="00304231" w:rsidP="00304231">
      <w:pPr>
        <w:jc w:val="center"/>
        <w:rPr>
          <w:b/>
        </w:rPr>
      </w:pPr>
    </w:p>
    <w:p w:rsidR="00304231" w:rsidRDefault="00304231" w:rsidP="00304231">
      <w:pPr>
        <w:jc w:val="center"/>
        <w:rPr>
          <w:b/>
        </w:rPr>
      </w:pPr>
    </w:p>
    <w:p w:rsidR="00304231" w:rsidRDefault="00304231" w:rsidP="00304231">
      <w:pPr>
        <w:jc w:val="center"/>
        <w:rPr>
          <w:b/>
        </w:rPr>
      </w:pPr>
    </w:p>
    <w:p w:rsidR="00304231" w:rsidRDefault="00304231" w:rsidP="00304231">
      <w:pPr>
        <w:jc w:val="center"/>
        <w:rPr>
          <w:b/>
        </w:rPr>
      </w:pPr>
    </w:p>
    <w:p w:rsidR="00304231" w:rsidRDefault="00304231" w:rsidP="00304231">
      <w:pPr>
        <w:jc w:val="center"/>
        <w:rPr>
          <w:b/>
        </w:rPr>
      </w:pPr>
    </w:p>
    <w:p w:rsidR="00304231" w:rsidRDefault="00304231" w:rsidP="00304231">
      <w:pPr>
        <w:jc w:val="center"/>
        <w:rPr>
          <w:b/>
        </w:rPr>
      </w:pPr>
    </w:p>
    <w:p w:rsidR="00304231" w:rsidRDefault="00304231" w:rsidP="00304231">
      <w:pPr>
        <w:jc w:val="center"/>
        <w:rPr>
          <w:b/>
        </w:rPr>
      </w:pPr>
    </w:p>
    <w:p w:rsidR="00304231" w:rsidRDefault="00304231" w:rsidP="00304231">
      <w:pPr>
        <w:jc w:val="center"/>
        <w:rPr>
          <w:b/>
        </w:rPr>
      </w:pPr>
    </w:p>
    <w:p w:rsidR="00304231" w:rsidRDefault="00304231" w:rsidP="00304231">
      <w:pPr>
        <w:jc w:val="center"/>
        <w:rPr>
          <w:b/>
        </w:rPr>
      </w:pPr>
    </w:p>
    <w:p w:rsidR="00304231" w:rsidRDefault="00304231" w:rsidP="00304231">
      <w:pPr>
        <w:jc w:val="center"/>
        <w:rPr>
          <w:b/>
        </w:rPr>
      </w:pPr>
    </w:p>
    <w:p w:rsidR="00304231" w:rsidRDefault="00304231" w:rsidP="00304231">
      <w:pPr>
        <w:jc w:val="center"/>
        <w:rPr>
          <w:b/>
        </w:rPr>
      </w:pPr>
    </w:p>
    <w:p w:rsidR="00304231" w:rsidRDefault="00304231" w:rsidP="00304231">
      <w:pPr>
        <w:jc w:val="center"/>
        <w:rPr>
          <w:b/>
        </w:rPr>
      </w:pPr>
    </w:p>
    <w:p w:rsidR="00304231" w:rsidRDefault="00304231" w:rsidP="00304231">
      <w:pPr>
        <w:jc w:val="center"/>
        <w:rPr>
          <w:b/>
        </w:rPr>
      </w:pPr>
    </w:p>
    <w:p w:rsidR="00304231" w:rsidRDefault="00304231" w:rsidP="00304231">
      <w:pPr>
        <w:jc w:val="center"/>
        <w:rPr>
          <w:b/>
        </w:rPr>
      </w:pPr>
    </w:p>
    <w:p w:rsidR="00304231" w:rsidRDefault="00304231" w:rsidP="00304231">
      <w:pPr>
        <w:jc w:val="center"/>
        <w:rPr>
          <w:b/>
        </w:rPr>
      </w:pPr>
    </w:p>
    <w:p w:rsidR="00304231" w:rsidRDefault="00304231" w:rsidP="00304231">
      <w:pPr>
        <w:jc w:val="center"/>
        <w:rPr>
          <w:b/>
        </w:rPr>
      </w:pPr>
    </w:p>
    <w:p w:rsidR="00304231" w:rsidRDefault="00304231" w:rsidP="00304231">
      <w:pPr>
        <w:jc w:val="center"/>
        <w:rPr>
          <w:b/>
        </w:rPr>
      </w:pPr>
    </w:p>
    <w:p w:rsidR="00304231" w:rsidRDefault="00304231" w:rsidP="00304231">
      <w:pPr>
        <w:jc w:val="center"/>
        <w:rPr>
          <w:b/>
        </w:rPr>
      </w:pPr>
    </w:p>
    <w:p w:rsidR="00304231" w:rsidRDefault="00304231" w:rsidP="00304231">
      <w:pPr>
        <w:jc w:val="center"/>
        <w:rPr>
          <w:b/>
        </w:rPr>
      </w:pPr>
    </w:p>
    <w:p w:rsidR="00304231" w:rsidRDefault="00304231" w:rsidP="00304231">
      <w:pPr>
        <w:jc w:val="center"/>
        <w:rPr>
          <w:b/>
        </w:rPr>
      </w:pPr>
    </w:p>
    <w:p w:rsidR="00304231" w:rsidRDefault="00304231" w:rsidP="00304231">
      <w:pPr>
        <w:jc w:val="center"/>
        <w:rPr>
          <w:b/>
        </w:rPr>
      </w:pPr>
    </w:p>
    <w:p w:rsidR="00304231" w:rsidRDefault="00304231" w:rsidP="00304231">
      <w:pPr>
        <w:jc w:val="center"/>
        <w:rPr>
          <w:b/>
        </w:rPr>
      </w:pPr>
    </w:p>
    <w:p w:rsidR="00304231" w:rsidRDefault="00304231" w:rsidP="00304231">
      <w:pPr>
        <w:jc w:val="center"/>
        <w:rPr>
          <w:b/>
        </w:rPr>
      </w:pPr>
    </w:p>
    <w:p w:rsidR="00304231" w:rsidRDefault="00304231" w:rsidP="00304231">
      <w:pPr>
        <w:jc w:val="center"/>
        <w:rPr>
          <w:b/>
        </w:rPr>
      </w:pPr>
    </w:p>
    <w:p w:rsidR="00304231" w:rsidRDefault="00304231" w:rsidP="00304231">
      <w:pPr>
        <w:jc w:val="center"/>
        <w:rPr>
          <w:b/>
        </w:rPr>
      </w:pPr>
    </w:p>
    <w:p w:rsidR="00304231" w:rsidRDefault="00304231" w:rsidP="00304231">
      <w:pPr>
        <w:jc w:val="center"/>
        <w:rPr>
          <w:b/>
        </w:rPr>
      </w:pPr>
    </w:p>
    <w:p w:rsidR="00304231" w:rsidRDefault="00304231" w:rsidP="00304231">
      <w:pPr>
        <w:jc w:val="center"/>
        <w:rPr>
          <w:b/>
        </w:rPr>
      </w:pPr>
    </w:p>
    <w:p w:rsidR="00304231" w:rsidRDefault="00304231" w:rsidP="00304231">
      <w:pPr>
        <w:jc w:val="center"/>
        <w:rPr>
          <w:b/>
        </w:rPr>
      </w:pPr>
    </w:p>
    <w:p w:rsidR="00304231" w:rsidRDefault="00304231" w:rsidP="00304231">
      <w:pPr>
        <w:jc w:val="center"/>
        <w:rPr>
          <w:b/>
        </w:rPr>
      </w:pPr>
    </w:p>
    <w:p w:rsidR="00304231" w:rsidRDefault="00304231" w:rsidP="00304231">
      <w:pPr>
        <w:jc w:val="center"/>
        <w:rPr>
          <w:b/>
        </w:rPr>
      </w:pPr>
    </w:p>
    <w:p w:rsidR="00304231" w:rsidRDefault="00304231" w:rsidP="00304231">
      <w:pPr>
        <w:jc w:val="center"/>
        <w:rPr>
          <w:b/>
        </w:rPr>
      </w:pPr>
    </w:p>
    <w:p w:rsidR="00304231" w:rsidRDefault="00304231" w:rsidP="00304231">
      <w:pPr>
        <w:jc w:val="center"/>
        <w:rPr>
          <w:b/>
        </w:rPr>
      </w:pPr>
    </w:p>
    <w:p w:rsidR="00304231" w:rsidRDefault="00304231" w:rsidP="00304231">
      <w:pPr>
        <w:jc w:val="center"/>
        <w:rPr>
          <w:b/>
        </w:rPr>
      </w:pPr>
    </w:p>
    <w:p w:rsidR="00304231" w:rsidRDefault="00304231" w:rsidP="00304231">
      <w:pPr>
        <w:jc w:val="center"/>
        <w:rPr>
          <w:b/>
        </w:rPr>
      </w:pPr>
    </w:p>
    <w:p w:rsidR="00304231" w:rsidRDefault="00304231" w:rsidP="00304231">
      <w:pPr>
        <w:jc w:val="center"/>
        <w:rPr>
          <w:b/>
        </w:rPr>
      </w:pPr>
    </w:p>
    <w:p w:rsidR="00304231" w:rsidRPr="00A6275D" w:rsidRDefault="00304231" w:rsidP="00304231">
      <w:pPr>
        <w:jc w:val="right"/>
        <w:rPr>
          <w:sz w:val="22"/>
          <w:szCs w:val="22"/>
        </w:rPr>
      </w:pPr>
      <w:r w:rsidRPr="00A6275D">
        <w:rPr>
          <w:sz w:val="22"/>
          <w:szCs w:val="22"/>
        </w:rPr>
        <w:t>Приложение к постановлению</w:t>
      </w:r>
    </w:p>
    <w:p w:rsidR="00304231" w:rsidRPr="00A6275D" w:rsidRDefault="00304231" w:rsidP="00304231">
      <w:pPr>
        <w:jc w:val="right"/>
        <w:rPr>
          <w:sz w:val="22"/>
          <w:szCs w:val="22"/>
        </w:rPr>
      </w:pPr>
      <w:r w:rsidRPr="00A6275D">
        <w:rPr>
          <w:sz w:val="22"/>
          <w:szCs w:val="22"/>
        </w:rPr>
        <w:t xml:space="preserve">Администрации Комсомольского </w:t>
      </w:r>
    </w:p>
    <w:p w:rsidR="00304231" w:rsidRPr="00A6275D" w:rsidRDefault="00304231" w:rsidP="00304231">
      <w:pPr>
        <w:jc w:val="right"/>
        <w:rPr>
          <w:sz w:val="28"/>
          <w:szCs w:val="28"/>
        </w:rPr>
      </w:pPr>
      <w:r w:rsidRPr="00A6275D">
        <w:rPr>
          <w:sz w:val="22"/>
          <w:szCs w:val="22"/>
        </w:rPr>
        <w:t xml:space="preserve">муниципального района </w:t>
      </w:r>
    </w:p>
    <w:p w:rsidR="00304231" w:rsidRPr="00A6275D" w:rsidRDefault="00304231" w:rsidP="00304231">
      <w:pPr>
        <w:rPr>
          <w:u w:val="single"/>
        </w:rPr>
      </w:pPr>
      <w:r w:rsidRPr="00A6275D">
        <w:rPr>
          <w:sz w:val="28"/>
          <w:szCs w:val="28"/>
        </w:rPr>
        <w:t xml:space="preserve">                                                                                                   </w:t>
      </w:r>
      <w:r>
        <w:rPr>
          <w:sz w:val="28"/>
          <w:szCs w:val="28"/>
        </w:rPr>
        <w:t xml:space="preserve">         </w:t>
      </w:r>
      <w:r w:rsidRPr="00A6275D">
        <w:rPr>
          <w:sz w:val="28"/>
          <w:szCs w:val="28"/>
        </w:rPr>
        <w:t xml:space="preserve">  </w:t>
      </w:r>
      <w:r w:rsidRPr="00A6275D">
        <w:t xml:space="preserve">от    </w:t>
      </w:r>
      <w:r w:rsidRPr="00A6275D">
        <w:rPr>
          <w:u w:val="single"/>
        </w:rPr>
        <w:t>12.12.2019 г.</w:t>
      </w:r>
      <w:r>
        <w:t xml:space="preserve"> </w:t>
      </w:r>
      <w:r w:rsidRPr="00A6275D">
        <w:t xml:space="preserve">  №</w:t>
      </w:r>
      <w:r>
        <w:t xml:space="preserve"> </w:t>
      </w:r>
      <w:r w:rsidRPr="00A6275D">
        <w:rPr>
          <w:u w:val="single"/>
        </w:rPr>
        <w:t>359</w:t>
      </w:r>
    </w:p>
    <w:p w:rsidR="00304231" w:rsidRPr="00A6275D" w:rsidRDefault="00304231" w:rsidP="00304231">
      <w:r w:rsidRPr="00A6275D">
        <w:t xml:space="preserve"> </w:t>
      </w:r>
    </w:p>
    <w:p w:rsidR="00304231" w:rsidRPr="00A6275D" w:rsidRDefault="00304231" w:rsidP="00304231"/>
    <w:p w:rsidR="00304231" w:rsidRPr="00A6275D" w:rsidRDefault="00304231" w:rsidP="00304231"/>
    <w:p w:rsidR="00304231" w:rsidRPr="00A6275D" w:rsidRDefault="00304231" w:rsidP="00304231"/>
    <w:p w:rsidR="00304231" w:rsidRPr="00A6275D" w:rsidRDefault="00304231" w:rsidP="00304231"/>
    <w:p w:rsidR="00304231" w:rsidRPr="00A6275D" w:rsidRDefault="00304231" w:rsidP="00304231"/>
    <w:p w:rsidR="00304231" w:rsidRPr="00A6275D" w:rsidRDefault="00304231" w:rsidP="00304231">
      <w:pPr>
        <w:jc w:val="center"/>
        <w:rPr>
          <w:b/>
          <w:sz w:val="28"/>
          <w:szCs w:val="28"/>
        </w:rPr>
      </w:pPr>
      <w:r w:rsidRPr="00A6275D">
        <w:rPr>
          <w:b/>
          <w:sz w:val="28"/>
          <w:szCs w:val="28"/>
        </w:rPr>
        <w:t xml:space="preserve">Муниципальная программа </w:t>
      </w:r>
    </w:p>
    <w:p w:rsidR="00304231" w:rsidRPr="00A6275D" w:rsidRDefault="00304231" w:rsidP="00304231">
      <w:pPr>
        <w:jc w:val="center"/>
        <w:rPr>
          <w:b/>
          <w:sz w:val="28"/>
          <w:szCs w:val="28"/>
        </w:rPr>
      </w:pPr>
      <w:r w:rsidRPr="00A6275D">
        <w:rPr>
          <w:b/>
          <w:sz w:val="28"/>
          <w:szCs w:val="28"/>
        </w:rPr>
        <w:t>«Развитие образования Комсомольского муниципального района»</w:t>
      </w:r>
    </w:p>
    <w:p w:rsidR="00304231" w:rsidRPr="00A6275D" w:rsidRDefault="00304231" w:rsidP="00304231">
      <w:pPr>
        <w:jc w:val="center"/>
        <w:rPr>
          <w:b/>
          <w:sz w:val="28"/>
          <w:szCs w:val="28"/>
        </w:rPr>
      </w:pPr>
    </w:p>
    <w:p w:rsidR="00304231" w:rsidRPr="00A6275D" w:rsidRDefault="00304231" w:rsidP="00304231">
      <w:pPr>
        <w:jc w:val="center"/>
        <w:rPr>
          <w:b/>
          <w:sz w:val="28"/>
          <w:szCs w:val="28"/>
        </w:rPr>
      </w:pPr>
      <w:r w:rsidRPr="00A6275D">
        <w:rPr>
          <w:b/>
          <w:sz w:val="28"/>
          <w:szCs w:val="28"/>
        </w:rPr>
        <w:t>1. Паспорт муниципальной программы «Развитие образования</w:t>
      </w:r>
    </w:p>
    <w:p w:rsidR="00304231" w:rsidRPr="00A6275D" w:rsidRDefault="00304231" w:rsidP="00304231">
      <w:pPr>
        <w:jc w:val="center"/>
        <w:rPr>
          <w:b/>
          <w:sz w:val="28"/>
          <w:szCs w:val="28"/>
        </w:rPr>
      </w:pPr>
      <w:r w:rsidRPr="00A6275D">
        <w:rPr>
          <w:b/>
          <w:sz w:val="28"/>
          <w:szCs w:val="28"/>
        </w:rPr>
        <w:t>Комсомольского муниципального района»</w:t>
      </w:r>
    </w:p>
    <w:p w:rsidR="00304231" w:rsidRPr="00A6275D" w:rsidRDefault="00304231" w:rsidP="00304231">
      <w:pPr>
        <w:jc w:val="center"/>
        <w:rPr>
          <w:b/>
          <w:sz w:val="28"/>
          <w:szCs w:val="28"/>
        </w:rPr>
      </w:pPr>
    </w:p>
    <w:tbl>
      <w:tblPr>
        <w:tblW w:w="0" w:type="auto"/>
        <w:tblInd w:w="-15" w:type="dxa"/>
        <w:tblLayout w:type="fixed"/>
        <w:tblLook w:val="0000"/>
      </w:tblPr>
      <w:tblGrid>
        <w:gridCol w:w="4077"/>
        <w:gridCol w:w="5523"/>
      </w:tblGrid>
      <w:tr w:rsidR="00304231" w:rsidRPr="00A6275D" w:rsidTr="004A4970">
        <w:trPr>
          <w:trHeight w:val="914"/>
        </w:trPr>
        <w:tc>
          <w:tcPr>
            <w:tcW w:w="40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b/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Наименование программы</w:t>
            </w:r>
          </w:p>
          <w:p w:rsidR="00304231" w:rsidRPr="00A6275D" w:rsidRDefault="00304231" w:rsidP="004A4970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55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«Развитие образования</w:t>
            </w:r>
          </w:p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Комсомольского муниципального района»</w:t>
            </w:r>
          </w:p>
        </w:tc>
      </w:tr>
      <w:tr w:rsidR="00304231" w:rsidRPr="00A6275D" w:rsidTr="004A4970">
        <w:trPr>
          <w:trHeight w:val="503"/>
        </w:trPr>
        <w:tc>
          <w:tcPr>
            <w:tcW w:w="40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04231" w:rsidRPr="00A6275D" w:rsidRDefault="00304231" w:rsidP="004A4970">
            <w:pPr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Срок реализации программы</w:t>
            </w:r>
          </w:p>
        </w:tc>
        <w:tc>
          <w:tcPr>
            <w:tcW w:w="55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2017-2021 гг.</w:t>
            </w:r>
          </w:p>
        </w:tc>
      </w:tr>
      <w:tr w:rsidR="00304231" w:rsidRPr="00A6275D" w:rsidTr="004A4970">
        <w:trPr>
          <w:trHeight w:val="341"/>
        </w:trPr>
        <w:tc>
          <w:tcPr>
            <w:tcW w:w="40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Перечень подпрограмм</w:t>
            </w:r>
          </w:p>
          <w:p w:rsidR="00304231" w:rsidRPr="00A6275D" w:rsidRDefault="00304231" w:rsidP="004A4970">
            <w:pPr>
              <w:rPr>
                <w:sz w:val="28"/>
                <w:szCs w:val="28"/>
              </w:rPr>
            </w:pPr>
          </w:p>
          <w:p w:rsidR="00304231" w:rsidRPr="00A6275D" w:rsidRDefault="00304231" w:rsidP="004A4970">
            <w:pPr>
              <w:rPr>
                <w:sz w:val="28"/>
                <w:szCs w:val="28"/>
              </w:rPr>
            </w:pPr>
          </w:p>
          <w:p w:rsidR="00304231" w:rsidRPr="00A6275D" w:rsidRDefault="00304231" w:rsidP="004A4970">
            <w:pPr>
              <w:rPr>
                <w:sz w:val="28"/>
                <w:szCs w:val="28"/>
              </w:rPr>
            </w:pPr>
          </w:p>
          <w:p w:rsidR="00304231" w:rsidRPr="00A6275D" w:rsidRDefault="00304231" w:rsidP="004A4970">
            <w:pPr>
              <w:rPr>
                <w:sz w:val="28"/>
                <w:szCs w:val="28"/>
              </w:rPr>
            </w:pPr>
          </w:p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55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1. «Реализация дошкольных образовательных программ в Комсомольском муниципальном районе».</w:t>
            </w:r>
          </w:p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2. «Реализация образовательных программ начального общего, основного общего, среднего основного образования в Комсомольском муниципальном районе».</w:t>
            </w:r>
          </w:p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3. «Реализация образовательных программ по предоставлению дополнительного образования в Комсомольском муниципальном районе».</w:t>
            </w:r>
          </w:p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4. « Укрепление пожарной безопасности образовательных учреждений Комсомольского муниципального района»</w:t>
            </w:r>
          </w:p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5. «Реализация мер социальной поддержки детей в сфере образования Комсомольского муниципального района».</w:t>
            </w:r>
          </w:p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6. «Управление в сфере образования Комсомольского муниципального района».</w:t>
            </w:r>
          </w:p>
        </w:tc>
      </w:tr>
      <w:tr w:rsidR="00304231" w:rsidRPr="00A6275D" w:rsidTr="004A4970">
        <w:trPr>
          <w:trHeight w:val="1021"/>
        </w:trPr>
        <w:tc>
          <w:tcPr>
            <w:tcW w:w="40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lastRenderedPageBreak/>
              <w:t>Администратор программы</w:t>
            </w:r>
          </w:p>
          <w:p w:rsidR="00304231" w:rsidRPr="00A6275D" w:rsidRDefault="00304231" w:rsidP="004A4970">
            <w:pPr>
              <w:rPr>
                <w:sz w:val="28"/>
                <w:szCs w:val="28"/>
              </w:rPr>
            </w:pPr>
          </w:p>
          <w:p w:rsidR="00304231" w:rsidRPr="00A6275D" w:rsidRDefault="00304231" w:rsidP="004A4970">
            <w:pPr>
              <w:rPr>
                <w:sz w:val="28"/>
                <w:szCs w:val="28"/>
              </w:rPr>
            </w:pPr>
          </w:p>
        </w:tc>
        <w:tc>
          <w:tcPr>
            <w:tcW w:w="55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Управление образования Администрации Комсомольского муниципального района</w:t>
            </w:r>
          </w:p>
        </w:tc>
      </w:tr>
      <w:tr w:rsidR="00304231" w:rsidRPr="00A6275D" w:rsidTr="004A4970">
        <w:trPr>
          <w:trHeight w:val="1057"/>
        </w:trPr>
        <w:tc>
          <w:tcPr>
            <w:tcW w:w="40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Ответственный исполнитель</w:t>
            </w:r>
          </w:p>
        </w:tc>
        <w:tc>
          <w:tcPr>
            <w:tcW w:w="55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Управление образования Администрации Комсомольского муниципального района</w:t>
            </w:r>
          </w:p>
        </w:tc>
      </w:tr>
      <w:tr w:rsidR="00304231" w:rsidRPr="00A6275D" w:rsidTr="004A4970">
        <w:tc>
          <w:tcPr>
            <w:tcW w:w="40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 xml:space="preserve">Исполнители </w:t>
            </w:r>
          </w:p>
        </w:tc>
        <w:tc>
          <w:tcPr>
            <w:tcW w:w="55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spacing w:line="276" w:lineRule="auto"/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Управление образования Администрации Комсомольского муниципального района</w:t>
            </w:r>
          </w:p>
          <w:p w:rsidR="00304231" w:rsidRPr="00A6275D" w:rsidRDefault="00304231" w:rsidP="004A4970">
            <w:pPr>
              <w:spacing w:line="276" w:lineRule="auto"/>
              <w:jc w:val="center"/>
              <w:rPr>
                <w:sz w:val="28"/>
                <w:szCs w:val="28"/>
              </w:rPr>
            </w:pPr>
          </w:p>
          <w:p w:rsidR="00304231" w:rsidRPr="00A6275D" w:rsidRDefault="00304231" w:rsidP="004A4970">
            <w:pPr>
              <w:spacing w:line="276" w:lineRule="auto"/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МКУ «Управление по ведению бухгалтерского учета и хозяйственной деятельности учреждений образования Комсомольского муниципального района»</w:t>
            </w:r>
          </w:p>
          <w:p w:rsidR="00304231" w:rsidRPr="00A6275D" w:rsidRDefault="00304231" w:rsidP="004A4970">
            <w:pPr>
              <w:spacing w:line="276" w:lineRule="auto"/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Дошкольные учреждения Комсомольского муниципального района</w:t>
            </w:r>
          </w:p>
          <w:p w:rsidR="00304231" w:rsidRPr="00A6275D" w:rsidRDefault="00304231" w:rsidP="004A4970">
            <w:pPr>
              <w:spacing w:line="276" w:lineRule="auto"/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Общеобразовательные учреждения Комсомольского муниципального района</w:t>
            </w:r>
          </w:p>
          <w:p w:rsidR="00304231" w:rsidRPr="00A6275D" w:rsidRDefault="00304231" w:rsidP="004A4970">
            <w:pPr>
              <w:spacing w:line="276" w:lineRule="auto"/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Учреждения дополнительного образования детей</w:t>
            </w:r>
          </w:p>
        </w:tc>
      </w:tr>
      <w:tr w:rsidR="00304231" w:rsidRPr="00A6275D" w:rsidTr="004A4970">
        <w:tc>
          <w:tcPr>
            <w:tcW w:w="40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Цель (цели) программы</w:t>
            </w:r>
          </w:p>
        </w:tc>
        <w:tc>
          <w:tcPr>
            <w:tcW w:w="55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Численность детей обучающихся в муниципальных дошкольных образовательных учреждениях.</w:t>
            </w:r>
          </w:p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Численность обучающихся</w:t>
            </w:r>
          </w:p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 xml:space="preserve"> (1-11 классы) муниципальных общеобразовательных организациях</w:t>
            </w:r>
          </w:p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 xml:space="preserve"> (на начало года).</w:t>
            </w:r>
          </w:p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Среднегодовое число лиц обучающихся по дополнительным общеобразовательным программам. Среднегодовая численность обучающихся 1-4 классов муниципальных    общеобразовательных учреждений.</w:t>
            </w:r>
          </w:p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Количество детей, посещающих образовательные  муниципальные учреждения, реализующие образовательную программу</w:t>
            </w:r>
          </w:p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дошкольного образования. Количество детей, охваченных отдыхом в лагерях дневного пребывания.</w:t>
            </w:r>
          </w:p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Количество муниципальных образовательных организаций, охваченных  подпрограммой «Укрепление пожарной безопасности  образовательных учреждений».</w:t>
            </w:r>
          </w:p>
        </w:tc>
      </w:tr>
      <w:tr w:rsidR="00304231" w:rsidRPr="00A6275D" w:rsidTr="004A4970">
        <w:trPr>
          <w:trHeight w:val="4495"/>
        </w:trPr>
        <w:tc>
          <w:tcPr>
            <w:tcW w:w="40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lastRenderedPageBreak/>
              <w:t>Целевые индикаторы (показатели) программы</w:t>
            </w:r>
          </w:p>
        </w:tc>
        <w:tc>
          <w:tcPr>
            <w:tcW w:w="55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Предоставление  дошкольного образования и воспитания.</w:t>
            </w:r>
          </w:p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Предоставление общедоступного и бесплатного начального общего, основного общего, среднего общего образования по основным общеобразовательным программам.</w:t>
            </w:r>
          </w:p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Предоставления  дополнительного образования детям.</w:t>
            </w:r>
          </w:p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Организация питания детей из многодетных семей, организацию отдыха.</w:t>
            </w:r>
          </w:p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Укрепление пожарной безопасности образовательных учреждений.</w:t>
            </w:r>
          </w:p>
        </w:tc>
      </w:tr>
      <w:tr w:rsidR="00304231" w:rsidRPr="00A6275D" w:rsidTr="004A4970">
        <w:trPr>
          <w:trHeight w:val="132"/>
        </w:trPr>
        <w:tc>
          <w:tcPr>
            <w:tcW w:w="40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Объемы  ресурсного обеспечения</w:t>
            </w:r>
          </w:p>
          <w:p w:rsidR="00304231" w:rsidRPr="00A6275D" w:rsidRDefault="00304231" w:rsidP="004A4970">
            <w:pPr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программы</w:t>
            </w:r>
          </w:p>
        </w:tc>
        <w:tc>
          <w:tcPr>
            <w:tcW w:w="55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 xml:space="preserve">Общий объем бюджетных ассигнований:  </w:t>
            </w:r>
          </w:p>
          <w:p w:rsidR="00304231" w:rsidRPr="00A6275D" w:rsidRDefault="00304231" w:rsidP="004A4970">
            <w:pPr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 xml:space="preserve">2017 год – 141 215 628,90 руб. </w:t>
            </w:r>
          </w:p>
          <w:p w:rsidR="00304231" w:rsidRPr="00A6275D" w:rsidRDefault="00304231" w:rsidP="004A4970">
            <w:pPr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2018 год – 168 016 227,68  руб.</w:t>
            </w:r>
          </w:p>
          <w:p w:rsidR="00304231" w:rsidRPr="00A6275D" w:rsidRDefault="00304231" w:rsidP="004A4970">
            <w:pPr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2019 год – 174 218 465,87 руб.</w:t>
            </w:r>
          </w:p>
          <w:p w:rsidR="00304231" w:rsidRPr="00A6275D" w:rsidRDefault="00304231" w:rsidP="004A4970">
            <w:pPr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2020 год –  163 927 126,91 руб.</w:t>
            </w:r>
          </w:p>
          <w:p w:rsidR="00304231" w:rsidRPr="00A6275D" w:rsidRDefault="00304231" w:rsidP="004A4970">
            <w:pPr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2021 год – 165 201 334,47 руб.</w:t>
            </w:r>
          </w:p>
          <w:p w:rsidR="00304231" w:rsidRPr="00A6275D" w:rsidRDefault="00304231" w:rsidP="004A4970">
            <w:pPr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В том числе:</w:t>
            </w:r>
          </w:p>
          <w:p w:rsidR="00304231" w:rsidRPr="00A6275D" w:rsidRDefault="00304231" w:rsidP="004A4970">
            <w:pPr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 xml:space="preserve">- областной бюджет: </w:t>
            </w:r>
          </w:p>
          <w:p w:rsidR="00304231" w:rsidRPr="00A6275D" w:rsidRDefault="00304231" w:rsidP="004A4970">
            <w:pPr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 xml:space="preserve">2017 год – 72 066 602,65 руб. </w:t>
            </w:r>
          </w:p>
          <w:p w:rsidR="00304231" w:rsidRPr="00A6275D" w:rsidRDefault="00304231" w:rsidP="004A4970">
            <w:pPr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2018 год – 92 382 786,06  руб.</w:t>
            </w:r>
          </w:p>
          <w:p w:rsidR="00304231" w:rsidRPr="00A6275D" w:rsidRDefault="00304231" w:rsidP="004A4970">
            <w:pPr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2019 год – 92 717 664,18 руб.</w:t>
            </w:r>
          </w:p>
          <w:p w:rsidR="00304231" w:rsidRPr="00A6275D" w:rsidRDefault="00304231" w:rsidP="004A4970">
            <w:pPr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2020 год –  92 959 386,59 руб.</w:t>
            </w:r>
          </w:p>
          <w:p w:rsidR="00304231" w:rsidRPr="00A6275D" w:rsidRDefault="00304231" w:rsidP="004A4970">
            <w:pPr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2021год –  97 135 749,59 руб.</w:t>
            </w:r>
          </w:p>
        </w:tc>
      </w:tr>
      <w:tr w:rsidR="00304231" w:rsidRPr="00A6275D" w:rsidTr="004A4970">
        <w:trPr>
          <w:trHeight w:val="2826"/>
        </w:trPr>
        <w:tc>
          <w:tcPr>
            <w:tcW w:w="40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 xml:space="preserve"> </w:t>
            </w:r>
          </w:p>
        </w:tc>
        <w:tc>
          <w:tcPr>
            <w:tcW w:w="55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 xml:space="preserve">- местный  бюджет: </w:t>
            </w:r>
          </w:p>
          <w:p w:rsidR="00304231" w:rsidRPr="00A6275D" w:rsidRDefault="00304231" w:rsidP="004A4970">
            <w:pPr>
              <w:tabs>
                <w:tab w:val="left" w:pos="4132"/>
              </w:tabs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 xml:space="preserve">2017 год – 69 149 026,25 руб. </w:t>
            </w:r>
            <w:r w:rsidRPr="00A6275D">
              <w:rPr>
                <w:sz w:val="28"/>
                <w:szCs w:val="28"/>
              </w:rPr>
              <w:tab/>
            </w:r>
          </w:p>
          <w:p w:rsidR="00304231" w:rsidRPr="00A6275D" w:rsidRDefault="00304231" w:rsidP="004A4970">
            <w:pPr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 xml:space="preserve">2018 год – 75 633 441,62  руб. </w:t>
            </w:r>
          </w:p>
          <w:p w:rsidR="00304231" w:rsidRPr="00A6275D" w:rsidRDefault="00304231" w:rsidP="004A4970">
            <w:pPr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2019 год – 79 509 341,69  руб.</w:t>
            </w:r>
          </w:p>
          <w:p w:rsidR="00304231" w:rsidRPr="00A6275D" w:rsidRDefault="00304231" w:rsidP="004A4970">
            <w:pPr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2020 год  – 70 967 740,32  руб.</w:t>
            </w:r>
          </w:p>
          <w:p w:rsidR="00304231" w:rsidRPr="00A6275D" w:rsidRDefault="00304231" w:rsidP="004A4970">
            <w:pPr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2021 год – 68 065 584,88 руб.</w:t>
            </w:r>
          </w:p>
          <w:p w:rsidR="00304231" w:rsidRPr="00A6275D" w:rsidRDefault="00304231" w:rsidP="004A4970">
            <w:pPr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-федеральный бюджет:</w:t>
            </w:r>
          </w:p>
          <w:p w:rsidR="00304231" w:rsidRPr="00A6275D" w:rsidRDefault="00304231" w:rsidP="004A4970">
            <w:pPr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2017 год – 0,00 руб.</w:t>
            </w:r>
          </w:p>
          <w:p w:rsidR="00304231" w:rsidRPr="00A6275D" w:rsidRDefault="00304231" w:rsidP="004A4970">
            <w:pPr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2018 год – 0,00 руб.</w:t>
            </w:r>
          </w:p>
          <w:p w:rsidR="00304231" w:rsidRPr="00A6275D" w:rsidRDefault="00304231" w:rsidP="004A4970">
            <w:pPr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2019 год – 1 991 460,00  руб.</w:t>
            </w:r>
          </w:p>
          <w:p w:rsidR="00304231" w:rsidRPr="00A6275D" w:rsidRDefault="00304231" w:rsidP="004A4970">
            <w:pPr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2020 год – 0,00 руб.</w:t>
            </w:r>
          </w:p>
          <w:p w:rsidR="00304231" w:rsidRPr="00A6275D" w:rsidRDefault="00304231" w:rsidP="004A4970">
            <w:pPr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2021год – 0,00 руб.</w:t>
            </w:r>
          </w:p>
        </w:tc>
      </w:tr>
      <w:tr w:rsidR="00304231" w:rsidRPr="00A6275D" w:rsidTr="004A4970">
        <w:trPr>
          <w:trHeight w:val="340"/>
        </w:trPr>
        <w:tc>
          <w:tcPr>
            <w:tcW w:w="40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 xml:space="preserve">Ожидаемые результаты  реализации программы </w:t>
            </w:r>
          </w:p>
          <w:p w:rsidR="00304231" w:rsidRPr="00A6275D" w:rsidRDefault="00304231" w:rsidP="004A4970">
            <w:pPr>
              <w:rPr>
                <w:sz w:val="28"/>
                <w:szCs w:val="28"/>
              </w:rPr>
            </w:pPr>
          </w:p>
        </w:tc>
        <w:tc>
          <w:tcPr>
            <w:tcW w:w="55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spacing w:line="276" w:lineRule="auto"/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Предоставление  дошкольного образования и воспитания.</w:t>
            </w:r>
          </w:p>
          <w:p w:rsidR="00304231" w:rsidRPr="00A6275D" w:rsidRDefault="00304231" w:rsidP="004A4970">
            <w:pPr>
              <w:spacing w:line="276" w:lineRule="auto"/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 xml:space="preserve">Предоставление общедоступного и бесплатного начального общего, основного общего, среднего общего образования по основным общеобразовательным </w:t>
            </w:r>
            <w:r w:rsidRPr="00A6275D">
              <w:rPr>
                <w:sz w:val="28"/>
                <w:szCs w:val="28"/>
              </w:rPr>
              <w:lastRenderedPageBreak/>
              <w:t>программам.</w:t>
            </w:r>
          </w:p>
          <w:p w:rsidR="00304231" w:rsidRPr="00A6275D" w:rsidRDefault="00304231" w:rsidP="004A4970">
            <w:pPr>
              <w:spacing w:line="276" w:lineRule="auto"/>
              <w:jc w:val="center"/>
              <w:rPr>
                <w:sz w:val="28"/>
                <w:szCs w:val="28"/>
              </w:rPr>
            </w:pPr>
          </w:p>
          <w:p w:rsidR="00304231" w:rsidRPr="00A6275D" w:rsidRDefault="00304231" w:rsidP="004A4970">
            <w:pPr>
              <w:spacing w:line="276" w:lineRule="auto"/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Предоставления дополнительного образования детям.</w:t>
            </w:r>
          </w:p>
          <w:p w:rsidR="00304231" w:rsidRPr="00A6275D" w:rsidRDefault="00304231" w:rsidP="004A4970">
            <w:pPr>
              <w:spacing w:line="276" w:lineRule="auto"/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Организация питания детей из многодетных семей, организация отдыха.</w:t>
            </w:r>
          </w:p>
          <w:p w:rsidR="00304231" w:rsidRPr="00A6275D" w:rsidRDefault="00304231" w:rsidP="004A4970">
            <w:pPr>
              <w:spacing w:line="276" w:lineRule="auto"/>
              <w:jc w:val="center"/>
            </w:pPr>
            <w:r w:rsidRPr="00A6275D">
              <w:rPr>
                <w:sz w:val="28"/>
                <w:szCs w:val="28"/>
              </w:rPr>
              <w:t>Укрепление пожарной безопасности образовательных учреждений.</w:t>
            </w:r>
          </w:p>
        </w:tc>
      </w:tr>
    </w:tbl>
    <w:p w:rsidR="00304231" w:rsidRPr="00A6275D" w:rsidRDefault="00304231" w:rsidP="00304231"/>
    <w:p w:rsidR="00304231" w:rsidRPr="00A6275D" w:rsidRDefault="00304231" w:rsidP="00304231">
      <w:pPr>
        <w:spacing w:before="200" w:after="200"/>
        <w:jc w:val="center"/>
        <w:rPr>
          <w:sz w:val="28"/>
          <w:szCs w:val="28"/>
        </w:rPr>
      </w:pPr>
      <w:r w:rsidRPr="00A6275D">
        <w:rPr>
          <w:b/>
          <w:sz w:val="28"/>
          <w:szCs w:val="28"/>
        </w:rPr>
        <w:t xml:space="preserve">2. Анализ текущей ситуации в сфере реализации муниципальной программы </w:t>
      </w:r>
    </w:p>
    <w:p w:rsidR="00304231" w:rsidRPr="00A6275D" w:rsidRDefault="00304231" w:rsidP="00304231">
      <w:pPr>
        <w:spacing w:after="120"/>
        <w:ind w:firstLine="709"/>
        <w:rPr>
          <w:sz w:val="28"/>
          <w:szCs w:val="28"/>
        </w:rPr>
      </w:pPr>
      <w:r w:rsidRPr="00A6275D">
        <w:rPr>
          <w:sz w:val="28"/>
          <w:szCs w:val="28"/>
        </w:rPr>
        <w:t xml:space="preserve">2.1. Общее образование  </w:t>
      </w:r>
    </w:p>
    <w:p w:rsidR="00304231" w:rsidRPr="00A6275D" w:rsidRDefault="00304231" w:rsidP="00304231">
      <w:pPr>
        <w:spacing w:after="120"/>
        <w:ind w:right="-6" w:firstLine="709"/>
        <w:rPr>
          <w:sz w:val="28"/>
          <w:szCs w:val="28"/>
        </w:rPr>
      </w:pPr>
      <w:r w:rsidRPr="00A6275D">
        <w:rPr>
          <w:sz w:val="28"/>
          <w:szCs w:val="28"/>
        </w:rPr>
        <w:t>2.1.1. Дошкольное образование</w:t>
      </w:r>
    </w:p>
    <w:p w:rsidR="00304231" w:rsidRPr="00A6275D" w:rsidRDefault="00304231" w:rsidP="00304231">
      <w:pPr>
        <w:spacing w:after="120"/>
        <w:ind w:right="-6" w:firstLine="709"/>
        <w:jc w:val="both"/>
        <w:rPr>
          <w:sz w:val="28"/>
          <w:szCs w:val="28"/>
        </w:rPr>
      </w:pPr>
      <w:r w:rsidRPr="00A6275D">
        <w:rPr>
          <w:sz w:val="28"/>
          <w:szCs w:val="28"/>
        </w:rPr>
        <w:t xml:space="preserve">Предоставление дошкольного образования в Комсомольском муниципальном районе по состоянию на начало 2019  года  осуществляли  8 муниципальных  дошкольных образовательных  учреждений. </w:t>
      </w:r>
    </w:p>
    <w:p w:rsidR="00304231" w:rsidRPr="00A6275D" w:rsidRDefault="00304231" w:rsidP="00304231">
      <w:pPr>
        <w:spacing w:after="120"/>
        <w:ind w:right="-6" w:firstLine="709"/>
        <w:jc w:val="both"/>
        <w:rPr>
          <w:sz w:val="28"/>
          <w:szCs w:val="28"/>
        </w:rPr>
      </w:pPr>
      <w:r w:rsidRPr="00A6275D">
        <w:rPr>
          <w:sz w:val="28"/>
          <w:szCs w:val="28"/>
        </w:rPr>
        <w:t>Численность детей, обучающихся по программам дошкольного образования, ежегодно увеличивается, что объясняется ростом рождаемости в  Комсомольском муниципальном районе (таблица 1).</w:t>
      </w:r>
    </w:p>
    <w:p w:rsidR="00304231" w:rsidRPr="00A6275D" w:rsidRDefault="00304231" w:rsidP="00304231">
      <w:pPr>
        <w:spacing w:after="120"/>
        <w:ind w:right="-6" w:firstLine="709"/>
        <w:jc w:val="both"/>
        <w:rPr>
          <w:sz w:val="28"/>
          <w:szCs w:val="28"/>
        </w:rPr>
      </w:pPr>
      <w:r w:rsidRPr="00A6275D">
        <w:rPr>
          <w:sz w:val="28"/>
          <w:szCs w:val="28"/>
        </w:rPr>
        <w:t>Охват дошкольным  образованием  детей от 1 до 7 лет с учетом развития вариативных форм составляет 77 %,</w:t>
      </w:r>
      <w:r w:rsidRPr="00A6275D">
        <w:rPr>
          <w:color w:val="800000"/>
          <w:sz w:val="28"/>
          <w:szCs w:val="28"/>
        </w:rPr>
        <w:t xml:space="preserve"> </w:t>
      </w:r>
      <w:r w:rsidRPr="00A6275D">
        <w:rPr>
          <w:sz w:val="28"/>
          <w:szCs w:val="28"/>
        </w:rPr>
        <w:t xml:space="preserve">охват детей от 3 до 7 лет - 85%, охват детей от 5 до 7 лет - 92%.  Все  дети  в  возрасте  от  5  до 7 лет  имеют  возможность  посещать детские сады.  </w:t>
      </w:r>
    </w:p>
    <w:p w:rsidR="00304231" w:rsidRPr="00A6275D" w:rsidRDefault="00304231" w:rsidP="00304231">
      <w:pPr>
        <w:jc w:val="center"/>
        <w:rPr>
          <w:sz w:val="28"/>
          <w:szCs w:val="28"/>
        </w:rPr>
      </w:pPr>
      <w:r w:rsidRPr="00A6275D">
        <w:rPr>
          <w:sz w:val="28"/>
          <w:szCs w:val="28"/>
        </w:rPr>
        <w:t>Таблица 1. Показатели, характеризующие текущую ситуацию</w:t>
      </w:r>
    </w:p>
    <w:p w:rsidR="00304231" w:rsidRPr="00A6275D" w:rsidRDefault="00304231" w:rsidP="00304231">
      <w:pPr>
        <w:jc w:val="center"/>
        <w:rPr>
          <w:sz w:val="28"/>
          <w:szCs w:val="28"/>
        </w:rPr>
      </w:pPr>
      <w:r w:rsidRPr="00A6275D">
        <w:rPr>
          <w:sz w:val="28"/>
          <w:szCs w:val="28"/>
        </w:rPr>
        <w:t>в сфере дошкольного образования</w:t>
      </w:r>
    </w:p>
    <w:p w:rsidR="00304231" w:rsidRPr="00A6275D" w:rsidRDefault="00304231" w:rsidP="00304231">
      <w:pPr>
        <w:jc w:val="center"/>
        <w:rPr>
          <w:sz w:val="28"/>
          <w:szCs w:val="28"/>
        </w:rPr>
      </w:pPr>
    </w:p>
    <w:tbl>
      <w:tblPr>
        <w:tblW w:w="0" w:type="auto"/>
        <w:tblInd w:w="-15" w:type="dxa"/>
        <w:tblLayout w:type="fixed"/>
        <w:tblLook w:val="0000"/>
      </w:tblPr>
      <w:tblGrid>
        <w:gridCol w:w="675"/>
        <w:gridCol w:w="3102"/>
        <w:gridCol w:w="999"/>
        <w:gridCol w:w="966"/>
        <w:gridCol w:w="966"/>
        <w:gridCol w:w="966"/>
        <w:gridCol w:w="966"/>
        <w:gridCol w:w="996"/>
      </w:tblGrid>
      <w:tr w:rsidR="00304231" w:rsidRPr="00A6275D" w:rsidTr="004A4970"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№ п/п</w:t>
            </w:r>
          </w:p>
        </w:tc>
        <w:tc>
          <w:tcPr>
            <w:tcW w:w="31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 xml:space="preserve">Наименование показателя  </w:t>
            </w:r>
          </w:p>
        </w:tc>
        <w:tc>
          <w:tcPr>
            <w:tcW w:w="9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Ед.</w:t>
            </w:r>
          </w:p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изм.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2017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2018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2019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2020</w:t>
            </w: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2021</w:t>
            </w:r>
          </w:p>
        </w:tc>
      </w:tr>
      <w:tr w:rsidR="00304231" w:rsidRPr="00A6275D" w:rsidTr="004A4970"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1.</w:t>
            </w:r>
          </w:p>
        </w:tc>
        <w:tc>
          <w:tcPr>
            <w:tcW w:w="31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Численность обучающихся в</w:t>
            </w:r>
          </w:p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муниципальных дошкольных</w:t>
            </w:r>
          </w:p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образовательных организациях</w:t>
            </w:r>
          </w:p>
        </w:tc>
        <w:tc>
          <w:tcPr>
            <w:tcW w:w="9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чел.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721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700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710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710</w:t>
            </w: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7100</w:t>
            </w:r>
          </w:p>
        </w:tc>
      </w:tr>
      <w:tr w:rsidR="00304231" w:rsidRPr="00A6275D" w:rsidTr="004A4970"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2.</w:t>
            </w:r>
          </w:p>
        </w:tc>
        <w:tc>
          <w:tcPr>
            <w:tcW w:w="31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Охват детей в возрасте 1-7 лет</w:t>
            </w:r>
          </w:p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 xml:space="preserve">дошкольным образованием             </w:t>
            </w:r>
            <w:r w:rsidRPr="00A6275D">
              <w:rPr>
                <w:sz w:val="25"/>
                <w:szCs w:val="25"/>
              </w:rPr>
              <w:t>(на  начало учебного года)</w:t>
            </w:r>
          </w:p>
        </w:tc>
        <w:tc>
          <w:tcPr>
            <w:tcW w:w="9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%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65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65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49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49</w:t>
            </w: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49</w:t>
            </w:r>
          </w:p>
        </w:tc>
      </w:tr>
      <w:tr w:rsidR="00304231" w:rsidRPr="00A6275D" w:rsidTr="004A4970"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3.</w:t>
            </w:r>
          </w:p>
        </w:tc>
        <w:tc>
          <w:tcPr>
            <w:tcW w:w="31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Отношение среднемесячной</w:t>
            </w:r>
          </w:p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 xml:space="preserve">заработной платы </w:t>
            </w:r>
            <w:r w:rsidRPr="00A6275D">
              <w:rPr>
                <w:sz w:val="28"/>
                <w:szCs w:val="28"/>
              </w:rPr>
              <w:lastRenderedPageBreak/>
              <w:t>педагогических</w:t>
            </w:r>
          </w:p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работников государственных</w:t>
            </w:r>
          </w:p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(муниципальных) дошкольных</w:t>
            </w:r>
          </w:p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образовательных учреждений   к</w:t>
            </w:r>
          </w:p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среднемесячной заработной плате в</w:t>
            </w:r>
          </w:p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общеобразовательных</w:t>
            </w:r>
          </w:p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организациях Ивановской области</w:t>
            </w:r>
          </w:p>
        </w:tc>
        <w:tc>
          <w:tcPr>
            <w:tcW w:w="9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lastRenderedPageBreak/>
              <w:t>%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100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100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100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100</w:t>
            </w: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</w:pPr>
            <w:r w:rsidRPr="00A6275D">
              <w:rPr>
                <w:sz w:val="28"/>
                <w:szCs w:val="28"/>
              </w:rPr>
              <w:t>100</w:t>
            </w:r>
          </w:p>
        </w:tc>
      </w:tr>
    </w:tbl>
    <w:p w:rsidR="00304231" w:rsidRPr="00A6275D" w:rsidRDefault="00304231" w:rsidP="00304231">
      <w:pPr>
        <w:jc w:val="center"/>
      </w:pPr>
    </w:p>
    <w:p w:rsidR="00304231" w:rsidRPr="00A6275D" w:rsidRDefault="00304231" w:rsidP="00304231">
      <w:pPr>
        <w:spacing w:after="120"/>
        <w:ind w:firstLine="708"/>
        <w:jc w:val="both"/>
        <w:rPr>
          <w:sz w:val="28"/>
          <w:szCs w:val="28"/>
        </w:rPr>
      </w:pPr>
      <w:r w:rsidRPr="00A6275D">
        <w:rPr>
          <w:sz w:val="28"/>
          <w:szCs w:val="28"/>
        </w:rPr>
        <w:t xml:space="preserve">Значительные усилия были также направлены на повышение качества дошкольного образования. Наиболее  значимыми  мероприятиями  в  данной области явились: </w:t>
      </w:r>
    </w:p>
    <w:p w:rsidR="00304231" w:rsidRPr="00A6275D" w:rsidRDefault="00304231" w:rsidP="00304231">
      <w:pPr>
        <w:numPr>
          <w:ilvl w:val="0"/>
          <w:numId w:val="10"/>
        </w:numPr>
        <w:suppressAutoHyphens/>
        <w:spacing w:after="120"/>
        <w:jc w:val="both"/>
        <w:rPr>
          <w:sz w:val="28"/>
          <w:szCs w:val="28"/>
        </w:rPr>
      </w:pPr>
      <w:r w:rsidRPr="00A6275D">
        <w:rPr>
          <w:sz w:val="28"/>
          <w:szCs w:val="28"/>
        </w:rPr>
        <w:t>материально-техническое  оснащение  дошкольных  образовательных учреждений  в  рамках  реализации  мероприятий  Федеральной  целевой программы  развития  образования,  на  2011  -  2015  годы  по  направлению «Модернизация дошкольного образования, как институт социального развития»;</w:t>
      </w:r>
    </w:p>
    <w:p w:rsidR="00304231" w:rsidRPr="00A6275D" w:rsidRDefault="00304231" w:rsidP="00304231">
      <w:pPr>
        <w:numPr>
          <w:ilvl w:val="0"/>
          <w:numId w:val="10"/>
        </w:numPr>
        <w:suppressAutoHyphens/>
        <w:spacing w:after="120"/>
        <w:jc w:val="both"/>
        <w:rPr>
          <w:sz w:val="28"/>
          <w:szCs w:val="28"/>
        </w:rPr>
      </w:pPr>
      <w:r w:rsidRPr="00A6275D">
        <w:rPr>
          <w:sz w:val="28"/>
          <w:szCs w:val="28"/>
        </w:rPr>
        <w:t xml:space="preserve">повышение средней заработной платы педагогических работников муниципальных дошкольных образовательных учреждений до  средней заработной платы в сфере общего образования в Ивановской области  (в рамках исполнения Указа Президента  Российской  Федерации        от 07.05.2012 № 597 «О мероприятиях по  реализации  государственной социальной политики»). </w:t>
      </w:r>
    </w:p>
    <w:p w:rsidR="00304231" w:rsidRPr="00A6275D" w:rsidRDefault="00304231" w:rsidP="00304231">
      <w:pPr>
        <w:spacing w:after="120"/>
        <w:ind w:firstLine="708"/>
        <w:jc w:val="both"/>
        <w:rPr>
          <w:sz w:val="28"/>
          <w:szCs w:val="28"/>
        </w:rPr>
      </w:pPr>
      <w:r w:rsidRPr="00A6275D">
        <w:rPr>
          <w:sz w:val="28"/>
          <w:szCs w:val="28"/>
        </w:rPr>
        <w:t>Значительное  увеличение  уровня  оплаты  труда  педагогических работников  дошкольного  образования - является  базовым  инструментом, призванным  поднять  престиж  профессии  педагогического  работника, обеспечить  приток  квалифицированных  кадров  в  образовательные учреждения и  на  этой  основе  повысить  качество  предоставляемого дошкольного образования.</w:t>
      </w:r>
    </w:p>
    <w:p w:rsidR="00304231" w:rsidRPr="00A6275D" w:rsidRDefault="00304231" w:rsidP="00304231">
      <w:pPr>
        <w:spacing w:after="120"/>
        <w:jc w:val="both"/>
        <w:rPr>
          <w:sz w:val="28"/>
          <w:szCs w:val="28"/>
        </w:rPr>
      </w:pPr>
      <w:r w:rsidRPr="00A6275D">
        <w:rPr>
          <w:sz w:val="28"/>
          <w:szCs w:val="28"/>
        </w:rPr>
        <w:t xml:space="preserve"> </w:t>
      </w:r>
      <w:r w:rsidRPr="00A6275D">
        <w:t xml:space="preserve"> </w:t>
      </w:r>
      <w:r w:rsidRPr="00A6275D">
        <w:tab/>
      </w:r>
      <w:r w:rsidRPr="00A6275D">
        <w:rPr>
          <w:sz w:val="28"/>
          <w:szCs w:val="28"/>
        </w:rPr>
        <w:t xml:space="preserve">В  средней  и  долгосрочной  перспективе  основными  задачами, стоящими  перед  управлением образования Администрации Комсомольского муниципального района в  сфере дошкольного образования, являются: </w:t>
      </w:r>
    </w:p>
    <w:p w:rsidR="00304231" w:rsidRPr="00A6275D" w:rsidRDefault="00304231" w:rsidP="00304231">
      <w:pPr>
        <w:numPr>
          <w:ilvl w:val="0"/>
          <w:numId w:val="16"/>
        </w:numPr>
        <w:suppressAutoHyphens/>
        <w:spacing w:after="120"/>
        <w:jc w:val="both"/>
        <w:rPr>
          <w:sz w:val="28"/>
          <w:szCs w:val="28"/>
        </w:rPr>
      </w:pPr>
      <w:r w:rsidRPr="00A6275D">
        <w:rPr>
          <w:sz w:val="28"/>
          <w:szCs w:val="28"/>
        </w:rPr>
        <w:t>сокращение очередности  на  зачисление детей  в  учреждения  дошкольного образования;</w:t>
      </w:r>
    </w:p>
    <w:p w:rsidR="00304231" w:rsidRPr="00A6275D" w:rsidRDefault="00304231" w:rsidP="00304231">
      <w:pPr>
        <w:numPr>
          <w:ilvl w:val="0"/>
          <w:numId w:val="16"/>
        </w:numPr>
        <w:suppressAutoHyphens/>
        <w:spacing w:after="240"/>
        <w:ind w:left="714" w:hanging="357"/>
        <w:jc w:val="both"/>
        <w:rPr>
          <w:sz w:val="28"/>
          <w:szCs w:val="28"/>
        </w:rPr>
      </w:pPr>
      <w:r w:rsidRPr="00A6275D">
        <w:rPr>
          <w:sz w:val="28"/>
          <w:szCs w:val="28"/>
        </w:rPr>
        <w:t xml:space="preserve">повышение качества  оказываемых  услуг  в  сфере дошкольного  образования, в соответствии с введением  федерального  государственного  образовательного  стандарта дошкольного образования. </w:t>
      </w:r>
    </w:p>
    <w:p w:rsidR="00304231" w:rsidRPr="00A6275D" w:rsidRDefault="00304231" w:rsidP="00304231">
      <w:pPr>
        <w:spacing w:after="80"/>
        <w:ind w:firstLine="709"/>
        <w:jc w:val="both"/>
        <w:rPr>
          <w:sz w:val="28"/>
          <w:szCs w:val="28"/>
        </w:rPr>
      </w:pPr>
      <w:r w:rsidRPr="00A6275D">
        <w:rPr>
          <w:sz w:val="28"/>
          <w:szCs w:val="28"/>
        </w:rPr>
        <w:t xml:space="preserve">2.1.2. Начальное общее, основное общее, среднее общее образование. </w:t>
      </w:r>
    </w:p>
    <w:p w:rsidR="00304231" w:rsidRPr="00A6275D" w:rsidRDefault="00304231" w:rsidP="00304231">
      <w:pPr>
        <w:spacing w:after="80"/>
        <w:ind w:firstLine="709"/>
        <w:jc w:val="both"/>
        <w:rPr>
          <w:sz w:val="28"/>
          <w:szCs w:val="28"/>
        </w:rPr>
      </w:pPr>
      <w:r w:rsidRPr="00A6275D">
        <w:rPr>
          <w:sz w:val="28"/>
          <w:szCs w:val="28"/>
        </w:rPr>
        <w:lastRenderedPageBreak/>
        <w:t>Начальное общее, основное общее, среднее общее образование в Комсомольском муниципальном районе предоставляется в 8 общеобразовательных школах, из которых 6 находятся в сельской  местности. В Комсомольском муниципальном районе функционируют 2  базовые  школы.</w:t>
      </w:r>
    </w:p>
    <w:p w:rsidR="00304231" w:rsidRPr="00A6275D" w:rsidRDefault="00304231" w:rsidP="00304231">
      <w:pPr>
        <w:spacing w:after="80"/>
        <w:ind w:firstLine="708"/>
        <w:jc w:val="both"/>
        <w:rPr>
          <w:sz w:val="28"/>
          <w:szCs w:val="28"/>
        </w:rPr>
      </w:pPr>
      <w:r w:rsidRPr="00A6275D">
        <w:rPr>
          <w:sz w:val="28"/>
          <w:szCs w:val="28"/>
        </w:rPr>
        <w:t>Контингент  обучающихся  в  общеобразовательных  школах  составил 1444 чел. на начало 2017-2018  учебного  года.  На начало 2019 года 100% школьников Комсомольского муниципального района обучаются в  школах, обеспечивающих от 80 до 100% основных видов современных условий обучения (таблица 2):</w:t>
      </w:r>
    </w:p>
    <w:p w:rsidR="00304231" w:rsidRPr="00A6275D" w:rsidRDefault="00304231" w:rsidP="00304231">
      <w:pPr>
        <w:numPr>
          <w:ilvl w:val="0"/>
          <w:numId w:val="11"/>
        </w:numPr>
        <w:suppressAutoHyphens/>
        <w:spacing w:after="80"/>
        <w:jc w:val="both"/>
        <w:rPr>
          <w:sz w:val="28"/>
          <w:szCs w:val="28"/>
        </w:rPr>
      </w:pPr>
      <w:r w:rsidRPr="00A6275D">
        <w:rPr>
          <w:sz w:val="28"/>
          <w:szCs w:val="28"/>
        </w:rPr>
        <w:t xml:space="preserve">95%  школьников  получают  в  общеобразовательных  учреждениях горячее питание, охват горячим питанием учащихся 1-4 классов составляет 100%; </w:t>
      </w:r>
    </w:p>
    <w:p w:rsidR="00304231" w:rsidRPr="00A6275D" w:rsidRDefault="00304231" w:rsidP="00304231">
      <w:pPr>
        <w:numPr>
          <w:ilvl w:val="0"/>
          <w:numId w:val="11"/>
        </w:numPr>
        <w:suppressAutoHyphens/>
        <w:spacing w:after="80"/>
        <w:jc w:val="both"/>
        <w:rPr>
          <w:sz w:val="28"/>
          <w:szCs w:val="28"/>
        </w:rPr>
      </w:pPr>
      <w:r w:rsidRPr="00A6275D">
        <w:rPr>
          <w:sz w:val="28"/>
          <w:szCs w:val="28"/>
        </w:rPr>
        <w:t>100% школ района оборудованы автоматической пожарной сигнализацией, достигнут достаточно высокий уровень  обеспеченности школ компьютерной техникой; мультимедийные проекторы имеются в 100% школ, интерактивные доски – в 100%, все школы района имеют доступ к Интернету, собственные сайты в сети  Интернет;</w:t>
      </w:r>
    </w:p>
    <w:p w:rsidR="00304231" w:rsidRPr="00A6275D" w:rsidRDefault="00304231" w:rsidP="00304231">
      <w:pPr>
        <w:numPr>
          <w:ilvl w:val="0"/>
          <w:numId w:val="11"/>
        </w:numPr>
        <w:suppressAutoHyphens/>
        <w:spacing w:after="80"/>
        <w:jc w:val="both"/>
        <w:rPr>
          <w:sz w:val="28"/>
          <w:szCs w:val="28"/>
        </w:rPr>
      </w:pPr>
      <w:r w:rsidRPr="00A6275D">
        <w:rPr>
          <w:sz w:val="28"/>
          <w:szCs w:val="28"/>
        </w:rPr>
        <w:t xml:space="preserve">для организации обучения сельских школьников организован подвоз к месту учебы их и обратно к месту жительства – работают 6 автобусов. </w:t>
      </w:r>
    </w:p>
    <w:p w:rsidR="00304231" w:rsidRDefault="00304231" w:rsidP="00304231">
      <w:pPr>
        <w:spacing w:after="80"/>
        <w:ind w:firstLine="709"/>
        <w:jc w:val="both"/>
        <w:rPr>
          <w:sz w:val="28"/>
          <w:szCs w:val="28"/>
        </w:rPr>
      </w:pPr>
      <w:r w:rsidRPr="00A6275D">
        <w:rPr>
          <w:sz w:val="28"/>
          <w:szCs w:val="28"/>
        </w:rPr>
        <w:t xml:space="preserve">С целью обеспечения равного доступа к качественному образованию применяются формы дистанционного обучения для учащихся малокомплектных  сельских  школ.  </w:t>
      </w:r>
    </w:p>
    <w:p w:rsidR="00304231" w:rsidRPr="00A6275D" w:rsidRDefault="00304231" w:rsidP="00304231">
      <w:pPr>
        <w:spacing w:after="80"/>
        <w:ind w:firstLine="709"/>
        <w:jc w:val="both"/>
        <w:rPr>
          <w:sz w:val="28"/>
          <w:szCs w:val="28"/>
        </w:rPr>
      </w:pPr>
    </w:p>
    <w:p w:rsidR="00304231" w:rsidRPr="00A6275D" w:rsidRDefault="00304231" w:rsidP="00304231">
      <w:pPr>
        <w:jc w:val="center"/>
        <w:rPr>
          <w:sz w:val="28"/>
          <w:szCs w:val="28"/>
        </w:rPr>
      </w:pPr>
      <w:r w:rsidRPr="00A6275D">
        <w:rPr>
          <w:sz w:val="28"/>
          <w:szCs w:val="28"/>
        </w:rPr>
        <w:t>Таблица 2. Показатели, характеризующие текущую ситуацию</w:t>
      </w:r>
    </w:p>
    <w:p w:rsidR="00304231" w:rsidRPr="00A6275D" w:rsidRDefault="00304231" w:rsidP="00304231">
      <w:pPr>
        <w:spacing w:after="120"/>
        <w:jc w:val="center"/>
        <w:rPr>
          <w:sz w:val="28"/>
          <w:szCs w:val="28"/>
        </w:rPr>
      </w:pPr>
      <w:r w:rsidRPr="00A6275D">
        <w:rPr>
          <w:sz w:val="28"/>
          <w:szCs w:val="28"/>
        </w:rPr>
        <w:t>в сфере общего образования</w:t>
      </w:r>
    </w:p>
    <w:tbl>
      <w:tblPr>
        <w:tblW w:w="0" w:type="auto"/>
        <w:tblInd w:w="108" w:type="dxa"/>
        <w:tblLayout w:type="fixed"/>
        <w:tblLook w:val="0000"/>
      </w:tblPr>
      <w:tblGrid>
        <w:gridCol w:w="594"/>
        <w:gridCol w:w="3136"/>
        <w:gridCol w:w="1019"/>
        <w:gridCol w:w="942"/>
        <w:gridCol w:w="943"/>
        <w:gridCol w:w="942"/>
        <w:gridCol w:w="943"/>
        <w:gridCol w:w="973"/>
      </w:tblGrid>
      <w:tr w:rsidR="00304231" w:rsidRPr="00A6275D" w:rsidTr="004A4970">
        <w:tc>
          <w:tcPr>
            <w:tcW w:w="5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№ п/п</w:t>
            </w:r>
          </w:p>
        </w:tc>
        <w:tc>
          <w:tcPr>
            <w:tcW w:w="3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Наименование показателя</w:t>
            </w:r>
          </w:p>
        </w:tc>
        <w:tc>
          <w:tcPr>
            <w:tcW w:w="10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Ед.</w:t>
            </w:r>
          </w:p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изм</w:t>
            </w:r>
          </w:p>
        </w:tc>
        <w:tc>
          <w:tcPr>
            <w:tcW w:w="9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2017</w:t>
            </w:r>
          </w:p>
        </w:tc>
        <w:tc>
          <w:tcPr>
            <w:tcW w:w="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2018</w:t>
            </w:r>
          </w:p>
        </w:tc>
        <w:tc>
          <w:tcPr>
            <w:tcW w:w="9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2019</w:t>
            </w:r>
          </w:p>
        </w:tc>
        <w:tc>
          <w:tcPr>
            <w:tcW w:w="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2020</w:t>
            </w:r>
          </w:p>
        </w:tc>
        <w:tc>
          <w:tcPr>
            <w:tcW w:w="9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2021</w:t>
            </w:r>
          </w:p>
        </w:tc>
      </w:tr>
      <w:tr w:rsidR="00304231" w:rsidRPr="00A6275D" w:rsidTr="004A4970">
        <w:tc>
          <w:tcPr>
            <w:tcW w:w="5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1.</w:t>
            </w:r>
          </w:p>
        </w:tc>
        <w:tc>
          <w:tcPr>
            <w:tcW w:w="3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Численность обучающихся</w:t>
            </w:r>
          </w:p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 xml:space="preserve"> (1-11классы)</w:t>
            </w:r>
          </w:p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 xml:space="preserve"> в муниципальных</w:t>
            </w:r>
          </w:p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общеобразовательных</w:t>
            </w:r>
          </w:p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организациях</w:t>
            </w:r>
          </w:p>
          <w:p w:rsidR="00304231" w:rsidRPr="00A6275D" w:rsidRDefault="00304231" w:rsidP="004A4970">
            <w:pPr>
              <w:jc w:val="center"/>
              <w:rPr>
                <w:sz w:val="27"/>
                <w:szCs w:val="27"/>
              </w:rPr>
            </w:pPr>
            <w:r w:rsidRPr="00A6275D">
              <w:rPr>
                <w:sz w:val="28"/>
                <w:szCs w:val="28"/>
              </w:rPr>
              <w:t xml:space="preserve"> </w:t>
            </w:r>
            <w:r w:rsidRPr="00A6275D">
              <w:rPr>
                <w:sz w:val="27"/>
                <w:szCs w:val="27"/>
              </w:rPr>
              <w:t>(на начало учебного</w:t>
            </w:r>
          </w:p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7"/>
                <w:szCs w:val="27"/>
              </w:rPr>
              <w:t>года)</w:t>
            </w:r>
          </w:p>
        </w:tc>
        <w:tc>
          <w:tcPr>
            <w:tcW w:w="10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Чел.</w:t>
            </w:r>
          </w:p>
        </w:tc>
        <w:tc>
          <w:tcPr>
            <w:tcW w:w="9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1408</w:t>
            </w:r>
          </w:p>
        </w:tc>
        <w:tc>
          <w:tcPr>
            <w:tcW w:w="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1446</w:t>
            </w:r>
          </w:p>
        </w:tc>
        <w:tc>
          <w:tcPr>
            <w:tcW w:w="9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1444</w:t>
            </w:r>
          </w:p>
        </w:tc>
        <w:tc>
          <w:tcPr>
            <w:tcW w:w="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1444</w:t>
            </w:r>
          </w:p>
        </w:tc>
        <w:tc>
          <w:tcPr>
            <w:tcW w:w="9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1444</w:t>
            </w:r>
          </w:p>
        </w:tc>
      </w:tr>
      <w:tr w:rsidR="00304231" w:rsidRPr="00A6275D" w:rsidTr="004A4970">
        <w:tc>
          <w:tcPr>
            <w:tcW w:w="5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2.</w:t>
            </w:r>
          </w:p>
        </w:tc>
        <w:tc>
          <w:tcPr>
            <w:tcW w:w="3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Доля учащихся, обучающихся в</w:t>
            </w:r>
          </w:p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общеобразовательных</w:t>
            </w:r>
          </w:p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организациях, отвечающих</w:t>
            </w:r>
          </w:p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современным требованиям к</w:t>
            </w:r>
          </w:p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условиям организации</w:t>
            </w:r>
          </w:p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образовательного процесса</w:t>
            </w:r>
          </w:p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lastRenderedPageBreak/>
              <w:t xml:space="preserve"> на 80-100%</w:t>
            </w:r>
          </w:p>
        </w:tc>
        <w:tc>
          <w:tcPr>
            <w:tcW w:w="10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lastRenderedPageBreak/>
              <w:t>%</w:t>
            </w:r>
          </w:p>
        </w:tc>
        <w:tc>
          <w:tcPr>
            <w:tcW w:w="9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100</w:t>
            </w:r>
          </w:p>
        </w:tc>
        <w:tc>
          <w:tcPr>
            <w:tcW w:w="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  <w:lang w:val="en-US"/>
              </w:rPr>
            </w:pPr>
            <w:r w:rsidRPr="00A6275D">
              <w:rPr>
                <w:sz w:val="28"/>
                <w:szCs w:val="28"/>
              </w:rPr>
              <w:t>100</w:t>
            </w:r>
          </w:p>
        </w:tc>
        <w:tc>
          <w:tcPr>
            <w:tcW w:w="9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  <w:lang w:val="en-US"/>
              </w:rPr>
              <w:t>100</w:t>
            </w:r>
          </w:p>
        </w:tc>
        <w:tc>
          <w:tcPr>
            <w:tcW w:w="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100</w:t>
            </w:r>
          </w:p>
        </w:tc>
        <w:tc>
          <w:tcPr>
            <w:tcW w:w="9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</w:pPr>
            <w:r w:rsidRPr="00A6275D">
              <w:rPr>
                <w:sz w:val="28"/>
                <w:szCs w:val="28"/>
              </w:rPr>
              <w:t>100</w:t>
            </w:r>
          </w:p>
        </w:tc>
      </w:tr>
    </w:tbl>
    <w:p w:rsidR="00304231" w:rsidRPr="00A6275D" w:rsidRDefault="00304231" w:rsidP="00304231">
      <w:pPr>
        <w:jc w:val="both"/>
      </w:pPr>
    </w:p>
    <w:p w:rsidR="00304231" w:rsidRPr="00A6275D" w:rsidRDefault="00304231" w:rsidP="00304231">
      <w:pPr>
        <w:spacing w:after="120"/>
        <w:ind w:firstLine="709"/>
        <w:jc w:val="both"/>
        <w:rPr>
          <w:sz w:val="28"/>
          <w:szCs w:val="28"/>
        </w:rPr>
      </w:pPr>
      <w:r w:rsidRPr="00A6275D">
        <w:rPr>
          <w:sz w:val="28"/>
          <w:szCs w:val="28"/>
        </w:rPr>
        <w:t xml:space="preserve">За  последние  годы  был  реализован  широкий спектр мер, направленных на модернизацию и повышение качества школьного образования.  </w:t>
      </w:r>
    </w:p>
    <w:p w:rsidR="00304231" w:rsidRPr="00A6275D" w:rsidRDefault="00304231" w:rsidP="00304231">
      <w:pPr>
        <w:spacing w:after="120"/>
        <w:ind w:firstLine="709"/>
        <w:jc w:val="both"/>
        <w:rPr>
          <w:sz w:val="28"/>
          <w:szCs w:val="28"/>
        </w:rPr>
      </w:pPr>
      <w:r w:rsidRPr="00A6275D">
        <w:rPr>
          <w:sz w:val="28"/>
          <w:szCs w:val="28"/>
        </w:rPr>
        <w:t xml:space="preserve">Наиболее значимыми из них стали: </w:t>
      </w:r>
    </w:p>
    <w:p w:rsidR="00304231" w:rsidRPr="00A6275D" w:rsidRDefault="00304231" w:rsidP="00304231">
      <w:pPr>
        <w:numPr>
          <w:ilvl w:val="0"/>
          <w:numId w:val="17"/>
        </w:numPr>
        <w:suppressAutoHyphens/>
        <w:spacing w:after="120"/>
        <w:jc w:val="both"/>
        <w:rPr>
          <w:sz w:val="28"/>
          <w:szCs w:val="28"/>
        </w:rPr>
      </w:pPr>
      <w:r w:rsidRPr="00A6275D">
        <w:rPr>
          <w:sz w:val="28"/>
          <w:szCs w:val="28"/>
        </w:rPr>
        <w:t>переход  на  нормативно-подушевое  финансирование  реализации программ  общего  образования,  а  также  внедрение  новой  системы  оплаты  труда в муниципальных общеобразовательных учреждениях;</w:t>
      </w:r>
    </w:p>
    <w:p w:rsidR="00304231" w:rsidRPr="00A6275D" w:rsidRDefault="00304231" w:rsidP="00304231">
      <w:pPr>
        <w:numPr>
          <w:ilvl w:val="0"/>
          <w:numId w:val="17"/>
        </w:numPr>
        <w:suppressAutoHyphens/>
        <w:spacing w:after="120"/>
        <w:jc w:val="both"/>
        <w:rPr>
          <w:sz w:val="28"/>
          <w:szCs w:val="28"/>
        </w:rPr>
      </w:pPr>
      <w:r w:rsidRPr="00A6275D">
        <w:rPr>
          <w:sz w:val="28"/>
          <w:szCs w:val="28"/>
        </w:rPr>
        <w:t>повышение  средней  заработной  платы  педагогических  работников муниципальных  образовательных  учреждений  общего  образования  до  средней  заработной  платы  в  Ивановской  области;</w:t>
      </w:r>
    </w:p>
    <w:p w:rsidR="00304231" w:rsidRPr="00A6275D" w:rsidRDefault="00304231" w:rsidP="00304231">
      <w:pPr>
        <w:numPr>
          <w:ilvl w:val="0"/>
          <w:numId w:val="17"/>
        </w:numPr>
        <w:suppressAutoHyphens/>
        <w:spacing w:after="120"/>
        <w:jc w:val="both"/>
        <w:rPr>
          <w:sz w:val="28"/>
          <w:szCs w:val="28"/>
        </w:rPr>
      </w:pPr>
      <w:r w:rsidRPr="00A6275D">
        <w:rPr>
          <w:sz w:val="28"/>
          <w:szCs w:val="28"/>
        </w:rPr>
        <w:t>внедрение модели дистанционного образования в общеобразовательных организациях, организация обучения детей-инвалидов с применением дистанционных технологий;</w:t>
      </w:r>
    </w:p>
    <w:p w:rsidR="00304231" w:rsidRPr="00A6275D" w:rsidRDefault="00304231" w:rsidP="00304231">
      <w:pPr>
        <w:numPr>
          <w:ilvl w:val="0"/>
          <w:numId w:val="17"/>
        </w:numPr>
        <w:suppressAutoHyphens/>
        <w:spacing w:after="120"/>
        <w:jc w:val="both"/>
        <w:rPr>
          <w:sz w:val="28"/>
          <w:szCs w:val="28"/>
        </w:rPr>
      </w:pPr>
      <w:r w:rsidRPr="00A6275D">
        <w:rPr>
          <w:sz w:val="28"/>
          <w:szCs w:val="28"/>
        </w:rPr>
        <w:t>апробация и внедрение федерального государственного образовательного стандарта начального общего образования (на начало 2014 - 2015 учебного  года  по  новым  федеральным  образовательным  стандартам обучается 100%);</w:t>
      </w:r>
    </w:p>
    <w:p w:rsidR="00304231" w:rsidRPr="00A6275D" w:rsidRDefault="00304231" w:rsidP="00304231">
      <w:pPr>
        <w:numPr>
          <w:ilvl w:val="0"/>
          <w:numId w:val="17"/>
        </w:numPr>
        <w:suppressAutoHyphens/>
        <w:spacing w:after="120"/>
        <w:jc w:val="both"/>
        <w:rPr>
          <w:sz w:val="28"/>
          <w:szCs w:val="28"/>
        </w:rPr>
      </w:pPr>
      <w:r w:rsidRPr="00A6275D">
        <w:rPr>
          <w:sz w:val="28"/>
          <w:szCs w:val="28"/>
        </w:rPr>
        <w:t>создание необходимых материально-технических  и  кадровых  условий  введения  новых образовательных стандартов; в 2015 - 2016 учебном году в МБОУ Комсомольской СШ №1  продолжается внедрение</w:t>
      </w:r>
      <w:r w:rsidRPr="00A6275D">
        <w:rPr>
          <w:color w:val="800000"/>
          <w:sz w:val="28"/>
          <w:szCs w:val="28"/>
        </w:rPr>
        <w:t xml:space="preserve"> </w:t>
      </w:r>
      <w:r w:rsidRPr="00A6275D">
        <w:rPr>
          <w:sz w:val="28"/>
          <w:szCs w:val="28"/>
        </w:rPr>
        <w:t>новых федеральных образовательных стандартов основного общего образования в пятых, шестых классах;</w:t>
      </w:r>
    </w:p>
    <w:p w:rsidR="00304231" w:rsidRPr="00A6275D" w:rsidRDefault="00304231" w:rsidP="00304231">
      <w:pPr>
        <w:numPr>
          <w:ilvl w:val="0"/>
          <w:numId w:val="17"/>
        </w:numPr>
        <w:suppressAutoHyphens/>
        <w:spacing w:after="120"/>
        <w:jc w:val="both"/>
        <w:rPr>
          <w:sz w:val="28"/>
          <w:szCs w:val="28"/>
        </w:rPr>
      </w:pPr>
      <w:r w:rsidRPr="00A6275D">
        <w:rPr>
          <w:sz w:val="28"/>
          <w:szCs w:val="28"/>
        </w:rPr>
        <w:t>совершенствование школьной инфраструктуры, проведение капитальных и текущих ремонтов,  приведение зданий и помещений общеобразовательных учреждений  в соответствие с требованиями комплексной безопасности;</w:t>
      </w:r>
    </w:p>
    <w:p w:rsidR="00304231" w:rsidRPr="00A6275D" w:rsidRDefault="00304231" w:rsidP="00304231">
      <w:pPr>
        <w:numPr>
          <w:ilvl w:val="0"/>
          <w:numId w:val="17"/>
        </w:numPr>
        <w:suppressAutoHyphens/>
        <w:spacing w:after="120"/>
        <w:jc w:val="both"/>
        <w:rPr>
          <w:sz w:val="28"/>
          <w:szCs w:val="28"/>
        </w:rPr>
      </w:pPr>
      <w:r w:rsidRPr="00A6275D">
        <w:rPr>
          <w:sz w:val="28"/>
          <w:szCs w:val="28"/>
        </w:rPr>
        <w:t>участие общеобразовательных школ в   реализации  регионального  проекта «Межведомственная  система  оздоровления  школьников  на  основе автоматизированного  мониторинга»,  реализация  комплекса  мер  по формированию культуры здорового и безопасного образа жизни (75%);</w:t>
      </w:r>
    </w:p>
    <w:p w:rsidR="00304231" w:rsidRPr="00A6275D" w:rsidRDefault="00304231" w:rsidP="00304231">
      <w:pPr>
        <w:numPr>
          <w:ilvl w:val="0"/>
          <w:numId w:val="17"/>
        </w:numPr>
        <w:suppressAutoHyphens/>
        <w:spacing w:after="120"/>
        <w:jc w:val="both"/>
        <w:rPr>
          <w:sz w:val="28"/>
          <w:szCs w:val="28"/>
        </w:rPr>
      </w:pPr>
      <w:r w:rsidRPr="00A6275D">
        <w:rPr>
          <w:sz w:val="28"/>
          <w:szCs w:val="28"/>
        </w:rPr>
        <w:t>внедрение в деятельность школ инструментов государственно-общественного управления и повышения открытости и прозрачности деятельности образовательных организаций (в 100% школ созданы  органы государственно-общественного управления; все школы представляют публичные отчеты об итогах учебной и хозяйственной деятельности);</w:t>
      </w:r>
    </w:p>
    <w:p w:rsidR="00304231" w:rsidRPr="00A6275D" w:rsidRDefault="00304231" w:rsidP="00304231">
      <w:pPr>
        <w:numPr>
          <w:ilvl w:val="0"/>
          <w:numId w:val="17"/>
        </w:numPr>
        <w:suppressAutoHyphens/>
        <w:spacing w:after="240"/>
        <w:ind w:left="714" w:hanging="357"/>
        <w:jc w:val="both"/>
        <w:rPr>
          <w:sz w:val="28"/>
          <w:szCs w:val="28"/>
        </w:rPr>
      </w:pPr>
      <w:r w:rsidRPr="00A6275D">
        <w:rPr>
          <w:sz w:val="28"/>
          <w:szCs w:val="28"/>
        </w:rPr>
        <w:t>организация  сетевого  взаимодействия школ с организациями дополнительного  образования.</w:t>
      </w:r>
    </w:p>
    <w:p w:rsidR="00304231" w:rsidRPr="00A6275D" w:rsidRDefault="00304231" w:rsidP="00304231">
      <w:pPr>
        <w:spacing w:before="120" w:after="120"/>
        <w:ind w:firstLine="709"/>
        <w:jc w:val="both"/>
        <w:rPr>
          <w:sz w:val="28"/>
          <w:szCs w:val="28"/>
        </w:rPr>
      </w:pPr>
      <w:r w:rsidRPr="00A6275D">
        <w:rPr>
          <w:sz w:val="28"/>
          <w:szCs w:val="28"/>
        </w:rPr>
        <w:t>Несмотря  на  огромный  объем  проделанной  работы,  ряд  проблем  в сфере  общего  образования  остается  нерешенным.</w:t>
      </w:r>
    </w:p>
    <w:p w:rsidR="00304231" w:rsidRPr="00A6275D" w:rsidRDefault="00304231" w:rsidP="00304231">
      <w:pPr>
        <w:spacing w:after="120"/>
        <w:ind w:firstLine="708"/>
        <w:jc w:val="both"/>
        <w:rPr>
          <w:sz w:val="28"/>
          <w:szCs w:val="28"/>
        </w:rPr>
      </w:pPr>
      <w:r w:rsidRPr="00A6275D">
        <w:rPr>
          <w:sz w:val="28"/>
          <w:szCs w:val="28"/>
        </w:rPr>
        <w:lastRenderedPageBreak/>
        <w:t>Дополнительным  фактором  в  данном  вопросе  является  принятие  и внедрение  федеральных  государственных  образовательных  стандартов нового  поколения  на  основной  и  старшей  ступенях  обучения, предъявляющих новые требования к информационной среде и материально-</w:t>
      </w:r>
    </w:p>
    <w:p w:rsidR="00304231" w:rsidRPr="00A6275D" w:rsidRDefault="00304231" w:rsidP="00304231">
      <w:pPr>
        <w:spacing w:after="120"/>
        <w:jc w:val="both"/>
        <w:rPr>
          <w:sz w:val="28"/>
          <w:szCs w:val="28"/>
        </w:rPr>
      </w:pPr>
      <w:r w:rsidRPr="00A6275D">
        <w:rPr>
          <w:sz w:val="28"/>
          <w:szCs w:val="28"/>
        </w:rPr>
        <w:t xml:space="preserve">техническому оснащению школ. </w:t>
      </w:r>
    </w:p>
    <w:p w:rsidR="00304231" w:rsidRPr="00A6275D" w:rsidRDefault="00304231" w:rsidP="00304231">
      <w:pPr>
        <w:spacing w:after="120"/>
        <w:ind w:firstLine="708"/>
        <w:jc w:val="both"/>
        <w:rPr>
          <w:sz w:val="28"/>
          <w:szCs w:val="28"/>
        </w:rPr>
      </w:pPr>
      <w:r w:rsidRPr="00A6275D">
        <w:rPr>
          <w:sz w:val="28"/>
          <w:szCs w:val="28"/>
        </w:rPr>
        <w:t xml:space="preserve">Не в полной мере решена проблема сохранения и укрепления здоровья </w:t>
      </w:r>
    </w:p>
    <w:p w:rsidR="00304231" w:rsidRPr="00A6275D" w:rsidRDefault="00304231" w:rsidP="00304231">
      <w:pPr>
        <w:spacing w:after="120"/>
        <w:jc w:val="both"/>
        <w:rPr>
          <w:sz w:val="28"/>
          <w:szCs w:val="28"/>
        </w:rPr>
      </w:pPr>
      <w:r w:rsidRPr="00A6275D">
        <w:rPr>
          <w:sz w:val="28"/>
          <w:szCs w:val="28"/>
        </w:rPr>
        <w:t xml:space="preserve">обучающихся общеобразовательных школ, создания условий для формирования в  школах  культуры  здорового  и  безопасного  образа  жизни  обучающихся. </w:t>
      </w:r>
    </w:p>
    <w:p w:rsidR="00304231" w:rsidRPr="00A6275D" w:rsidRDefault="00304231" w:rsidP="00304231">
      <w:pPr>
        <w:spacing w:after="120"/>
        <w:jc w:val="both"/>
        <w:rPr>
          <w:sz w:val="28"/>
          <w:szCs w:val="28"/>
        </w:rPr>
      </w:pPr>
      <w:r w:rsidRPr="00A6275D">
        <w:rPr>
          <w:sz w:val="28"/>
          <w:szCs w:val="28"/>
        </w:rPr>
        <w:t xml:space="preserve">Доля  учащихся  с первой  группой  здоровья, хотя и  существенно  выросла  за последние  годы,  но  составляет  всего  21,5%.  Двухразовое  горячее  питание  в общеобразовательных  организациях  получают  всего  40,0%  школьников.  </w:t>
      </w:r>
    </w:p>
    <w:p w:rsidR="00304231" w:rsidRPr="00A6275D" w:rsidRDefault="00304231" w:rsidP="00304231">
      <w:pPr>
        <w:spacing w:after="120"/>
        <w:ind w:firstLine="709"/>
        <w:jc w:val="both"/>
        <w:rPr>
          <w:sz w:val="28"/>
          <w:szCs w:val="28"/>
        </w:rPr>
      </w:pPr>
      <w:r w:rsidRPr="00A6275D">
        <w:rPr>
          <w:sz w:val="28"/>
          <w:szCs w:val="28"/>
        </w:rPr>
        <w:t xml:space="preserve">2.1.3. Дополнительное образование. </w:t>
      </w:r>
    </w:p>
    <w:p w:rsidR="00304231" w:rsidRPr="00A6275D" w:rsidRDefault="00304231" w:rsidP="00304231">
      <w:pPr>
        <w:spacing w:after="120"/>
        <w:ind w:firstLine="709"/>
        <w:jc w:val="both"/>
        <w:rPr>
          <w:sz w:val="28"/>
          <w:szCs w:val="28"/>
        </w:rPr>
      </w:pPr>
      <w:r w:rsidRPr="00A6275D">
        <w:rPr>
          <w:sz w:val="28"/>
          <w:szCs w:val="28"/>
        </w:rPr>
        <w:t xml:space="preserve">Система организаций дополнительного образования детей Комсомольского муниципального района представлена  двумя муниципальными учреждениями. Охват детей дополнительным образованием  постоянно растет (таблица 4). Кроме  того,  программы  дополнительного  образования  реализуются  в общеобразовательных  учреждениях.  </w:t>
      </w:r>
    </w:p>
    <w:p w:rsidR="00304231" w:rsidRPr="00A6275D" w:rsidRDefault="00304231" w:rsidP="00304231">
      <w:pPr>
        <w:jc w:val="center"/>
        <w:rPr>
          <w:sz w:val="28"/>
          <w:szCs w:val="28"/>
        </w:rPr>
      </w:pPr>
      <w:r w:rsidRPr="00A6275D">
        <w:rPr>
          <w:sz w:val="28"/>
          <w:szCs w:val="28"/>
        </w:rPr>
        <w:t>Таблица 3. Показатели, характеризующие текущую ситуацию</w:t>
      </w:r>
    </w:p>
    <w:p w:rsidR="00304231" w:rsidRPr="00A6275D" w:rsidRDefault="00304231" w:rsidP="00304231">
      <w:pPr>
        <w:jc w:val="center"/>
        <w:rPr>
          <w:sz w:val="28"/>
          <w:szCs w:val="28"/>
        </w:rPr>
      </w:pPr>
      <w:r w:rsidRPr="00A6275D">
        <w:rPr>
          <w:sz w:val="28"/>
          <w:szCs w:val="28"/>
        </w:rPr>
        <w:t>в сфере дополнительного образования.</w:t>
      </w:r>
    </w:p>
    <w:p w:rsidR="00304231" w:rsidRPr="00A6275D" w:rsidRDefault="00304231" w:rsidP="00304231">
      <w:pPr>
        <w:jc w:val="center"/>
        <w:rPr>
          <w:sz w:val="28"/>
          <w:szCs w:val="28"/>
        </w:rPr>
      </w:pPr>
    </w:p>
    <w:tbl>
      <w:tblPr>
        <w:tblW w:w="0" w:type="auto"/>
        <w:tblInd w:w="-15" w:type="dxa"/>
        <w:tblLayout w:type="fixed"/>
        <w:tblLook w:val="0000"/>
      </w:tblPr>
      <w:tblGrid>
        <w:gridCol w:w="792"/>
        <w:gridCol w:w="2723"/>
        <w:gridCol w:w="855"/>
        <w:gridCol w:w="1040"/>
        <w:gridCol w:w="1040"/>
        <w:gridCol w:w="1040"/>
        <w:gridCol w:w="1040"/>
        <w:gridCol w:w="1070"/>
      </w:tblGrid>
      <w:tr w:rsidR="00304231" w:rsidRPr="00A6275D" w:rsidTr="004A4970">
        <w:tc>
          <w:tcPr>
            <w:tcW w:w="7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№ п/п</w:t>
            </w:r>
          </w:p>
        </w:tc>
        <w:tc>
          <w:tcPr>
            <w:tcW w:w="27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 xml:space="preserve">Наименование показателя  </w:t>
            </w:r>
          </w:p>
        </w:tc>
        <w:tc>
          <w:tcPr>
            <w:tcW w:w="8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Ед.</w:t>
            </w:r>
          </w:p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изм</w:t>
            </w:r>
          </w:p>
        </w:tc>
        <w:tc>
          <w:tcPr>
            <w:tcW w:w="10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2017</w:t>
            </w:r>
          </w:p>
        </w:tc>
        <w:tc>
          <w:tcPr>
            <w:tcW w:w="10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2018</w:t>
            </w:r>
          </w:p>
        </w:tc>
        <w:tc>
          <w:tcPr>
            <w:tcW w:w="10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2019</w:t>
            </w:r>
          </w:p>
        </w:tc>
        <w:tc>
          <w:tcPr>
            <w:tcW w:w="10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2020</w:t>
            </w:r>
          </w:p>
        </w:tc>
        <w:tc>
          <w:tcPr>
            <w:tcW w:w="10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2021</w:t>
            </w:r>
          </w:p>
        </w:tc>
      </w:tr>
      <w:tr w:rsidR="00304231" w:rsidRPr="00A6275D" w:rsidTr="004A4970">
        <w:trPr>
          <w:trHeight w:val="1736"/>
        </w:trPr>
        <w:tc>
          <w:tcPr>
            <w:tcW w:w="7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1.</w:t>
            </w:r>
          </w:p>
        </w:tc>
        <w:tc>
          <w:tcPr>
            <w:tcW w:w="27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tabs>
                <w:tab w:val="left" w:pos="2669"/>
              </w:tabs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Численность детей,</w:t>
            </w:r>
          </w:p>
          <w:p w:rsidR="00304231" w:rsidRPr="00A6275D" w:rsidRDefault="00304231" w:rsidP="004A4970">
            <w:pPr>
              <w:tabs>
                <w:tab w:val="left" w:pos="2669"/>
              </w:tabs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занимающихся в учреждениях</w:t>
            </w:r>
          </w:p>
          <w:p w:rsidR="00304231" w:rsidRPr="00A6275D" w:rsidRDefault="00304231" w:rsidP="004A4970">
            <w:pPr>
              <w:tabs>
                <w:tab w:val="left" w:pos="2669"/>
              </w:tabs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дополнительного образования детей</w:t>
            </w:r>
          </w:p>
        </w:tc>
        <w:tc>
          <w:tcPr>
            <w:tcW w:w="8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Чел.</w:t>
            </w:r>
          </w:p>
        </w:tc>
        <w:tc>
          <w:tcPr>
            <w:tcW w:w="10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1809</w:t>
            </w:r>
          </w:p>
        </w:tc>
        <w:tc>
          <w:tcPr>
            <w:tcW w:w="10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1830</w:t>
            </w:r>
          </w:p>
        </w:tc>
        <w:tc>
          <w:tcPr>
            <w:tcW w:w="10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1809</w:t>
            </w:r>
          </w:p>
        </w:tc>
        <w:tc>
          <w:tcPr>
            <w:tcW w:w="10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1809</w:t>
            </w:r>
          </w:p>
        </w:tc>
        <w:tc>
          <w:tcPr>
            <w:tcW w:w="10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1809</w:t>
            </w:r>
          </w:p>
        </w:tc>
      </w:tr>
      <w:tr w:rsidR="00304231" w:rsidRPr="00A6275D" w:rsidTr="004A4970">
        <w:trPr>
          <w:trHeight w:val="1736"/>
        </w:trPr>
        <w:tc>
          <w:tcPr>
            <w:tcW w:w="7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2.</w:t>
            </w:r>
          </w:p>
        </w:tc>
        <w:tc>
          <w:tcPr>
            <w:tcW w:w="27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Доля детей, охваченных</w:t>
            </w:r>
          </w:p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дополнительными</w:t>
            </w:r>
          </w:p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общеразвивающими программами</w:t>
            </w:r>
          </w:p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в общей численности детей и</w:t>
            </w:r>
          </w:p>
          <w:p w:rsidR="00304231" w:rsidRPr="00A6275D" w:rsidRDefault="00304231" w:rsidP="004A4970">
            <w:pPr>
              <w:tabs>
                <w:tab w:val="left" w:pos="2669"/>
              </w:tabs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молодежи в возрасте 5 - 18 лет</w:t>
            </w:r>
          </w:p>
        </w:tc>
        <w:tc>
          <w:tcPr>
            <w:tcW w:w="8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%</w:t>
            </w:r>
          </w:p>
        </w:tc>
        <w:tc>
          <w:tcPr>
            <w:tcW w:w="10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85,6</w:t>
            </w:r>
          </w:p>
        </w:tc>
        <w:tc>
          <w:tcPr>
            <w:tcW w:w="10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91,5</w:t>
            </w:r>
          </w:p>
        </w:tc>
        <w:tc>
          <w:tcPr>
            <w:tcW w:w="10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91,5</w:t>
            </w:r>
          </w:p>
        </w:tc>
        <w:tc>
          <w:tcPr>
            <w:tcW w:w="10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91,5</w:t>
            </w:r>
          </w:p>
        </w:tc>
        <w:tc>
          <w:tcPr>
            <w:tcW w:w="10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91,5</w:t>
            </w:r>
          </w:p>
        </w:tc>
      </w:tr>
    </w:tbl>
    <w:p w:rsidR="00304231" w:rsidRPr="00A6275D" w:rsidRDefault="00304231" w:rsidP="00304231">
      <w:pPr>
        <w:spacing w:after="120"/>
        <w:jc w:val="both"/>
        <w:rPr>
          <w:sz w:val="28"/>
          <w:szCs w:val="28"/>
        </w:rPr>
      </w:pPr>
      <w:r w:rsidRPr="00A6275D">
        <w:rPr>
          <w:sz w:val="28"/>
          <w:szCs w:val="28"/>
        </w:rPr>
        <w:t>В последние годы наметились положительные тенденции в сфере дополнительного образования, а именно:</w:t>
      </w:r>
    </w:p>
    <w:p w:rsidR="00304231" w:rsidRPr="00A6275D" w:rsidRDefault="00304231" w:rsidP="00304231">
      <w:pPr>
        <w:numPr>
          <w:ilvl w:val="0"/>
          <w:numId w:val="9"/>
        </w:numPr>
        <w:suppressAutoHyphens/>
        <w:spacing w:after="120"/>
        <w:ind w:left="714" w:hanging="357"/>
        <w:jc w:val="both"/>
        <w:rPr>
          <w:sz w:val="28"/>
          <w:szCs w:val="28"/>
        </w:rPr>
      </w:pPr>
      <w:r w:rsidRPr="00A6275D">
        <w:rPr>
          <w:sz w:val="28"/>
          <w:szCs w:val="28"/>
        </w:rPr>
        <w:t>развитие сетевых форм взаимодействия учреждений дополнительного образования,  в  том  числе  с  общеобразовательными  учреждениями  в условиях  введения  новых  федеральных  государственных  образовательных стандартов;</w:t>
      </w:r>
    </w:p>
    <w:p w:rsidR="00304231" w:rsidRPr="00A6275D" w:rsidRDefault="00304231" w:rsidP="00304231">
      <w:pPr>
        <w:numPr>
          <w:ilvl w:val="0"/>
          <w:numId w:val="9"/>
        </w:numPr>
        <w:suppressAutoHyphens/>
        <w:spacing w:after="120"/>
        <w:ind w:left="714" w:hanging="357"/>
        <w:jc w:val="both"/>
        <w:rPr>
          <w:sz w:val="28"/>
          <w:szCs w:val="28"/>
        </w:rPr>
      </w:pPr>
      <w:r w:rsidRPr="00A6275D">
        <w:rPr>
          <w:sz w:val="28"/>
          <w:szCs w:val="28"/>
        </w:rPr>
        <w:lastRenderedPageBreak/>
        <w:t>поэтапное  повышение  средней  заработной  платы  педагогических работников  муниципальных  учреждений  дополнительного образования детей до средней зарплаты учителей в Ивановской области.</w:t>
      </w:r>
    </w:p>
    <w:p w:rsidR="00304231" w:rsidRPr="00A6275D" w:rsidRDefault="00304231" w:rsidP="00304231">
      <w:pPr>
        <w:spacing w:after="200"/>
        <w:ind w:firstLine="709"/>
        <w:jc w:val="both"/>
        <w:rPr>
          <w:b/>
          <w:sz w:val="28"/>
          <w:szCs w:val="28"/>
        </w:rPr>
      </w:pPr>
      <w:r w:rsidRPr="00A6275D">
        <w:rPr>
          <w:sz w:val="28"/>
          <w:szCs w:val="28"/>
        </w:rPr>
        <w:t xml:space="preserve">Главной  проблемой  в  сфере  дополнительного  образования  остается низкий уровень состояния материально-технической базы, в которых  предоставляется  дополнительное  образование. </w:t>
      </w:r>
    </w:p>
    <w:p w:rsidR="00304231" w:rsidRPr="00A6275D" w:rsidRDefault="00304231" w:rsidP="00304231">
      <w:pPr>
        <w:jc w:val="center"/>
        <w:rPr>
          <w:b/>
          <w:sz w:val="28"/>
          <w:szCs w:val="28"/>
        </w:rPr>
      </w:pPr>
      <w:r w:rsidRPr="00A6275D">
        <w:rPr>
          <w:b/>
          <w:sz w:val="28"/>
          <w:szCs w:val="28"/>
        </w:rPr>
        <w:t xml:space="preserve">3. Цель (цели) и ожидаемые результаты реализации </w:t>
      </w:r>
    </w:p>
    <w:p w:rsidR="00304231" w:rsidRPr="00A6275D" w:rsidRDefault="00304231" w:rsidP="00304231">
      <w:pPr>
        <w:spacing w:after="240"/>
        <w:jc w:val="center"/>
        <w:rPr>
          <w:sz w:val="28"/>
          <w:szCs w:val="28"/>
        </w:rPr>
      </w:pPr>
      <w:r w:rsidRPr="00A6275D">
        <w:rPr>
          <w:b/>
          <w:sz w:val="28"/>
          <w:szCs w:val="28"/>
        </w:rPr>
        <w:t>муниципальной  программы</w:t>
      </w:r>
    </w:p>
    <w:p w:rsidR="00304231" w:rsidRPr="00A6275D" w:rsidRDefault="00304231" w:rsidP="00304231">
      <w:pPr>
        <w:spacing w:after="240"/>
        <w:ind w:firstLine="709"/>
        <w:jc w:val="both"/>
        <w:rPr>
          <w:sz w:val="28"/>
          <w:szCs w:val="28"/>
        </w:rPr>
      </w:pPr>
      <w:r w:rsidRPr="00A6275D">
        <w:rPr>
          <w:sz w:val="28"/>
          <w:szCs w:val="28"/>
        </w:rPr>
        <w:t xml:space="preserve">3.1. Цели и целевые показатели муниципальной  программы </w:t>
      </w:r>
    </w:p>
    <w:p w:rsidR="00304231" w:rsidRPr="00A6275D" w:rsidRDefault="00304231" w:rsidP="00304231">
      <w:pPr>
        <w:spacing w:after="120"/>
        <w:jc w:val="both"/>
        <w:rPr>
          <w:sz w:val="28"/>
          <w:szCs w:val="28"/>
        </w:rPr>
      </w:pPr>
      <w:r w:rsidRPr="00A6275D">
        <w:rPr>
          <w:sz w:val="28"/>
          <w:szCs w:val="28"/>
        </w:rPr>
        <w:t xml:space="preserve">Целями реализации муниципальной программы являются: </w:t>
      </w:r>
    </w:p>
    <w:p w:rsidR="00304231" w:rsidRPr="00A6275D" w:rsidRDefault="00304231" w:rsidP="00304231">
      <w:pPr>
        <w:numPr>
          <w:ilvl w:val="0"/>
          <w:numId w:val="13"/>
        </w:numPr>
        <w:suppressAutoHyphens/>
        <w:spacing w:after="120"/>
        <w:jc w:val="both"/>
        <w:rPr>
          <w:sz w:val="28"/>
          <w:szCs w:val="28"/>
        </w:rPr>
      </w:pPr>
      <w:r w:rsidRPr="00A6275D">
        <w:rPr>
          <w:sz w:val="28"/>
          <w:szCs w:val="28"/>
        </w:rPr>
        <w:t>обеспечение соответствия качества образования меняющимся запросам населения и перспективным задачам развития общества и экономики;</w:t>
      </w:r>
    </w:p>
    <w:p w:rsidR="00304231" w:rsidRPr="00A6275D" w:rsidRDefault="00304231" w:rsidP="00304231">
      <w:pPr>
        <w:numPr>
          <w:ilvl w:val="0"/>
          <w:numId w:val="13"/>
        </w:numPr>
        <w:suppressAutoHyphens/>
        <w:spacing w:after="120"/>
        <w:jc w:val="both"/>
        <w:rPr>
          <w:sz w:val="28"/>
          <w:szCs w:val="28"/>
        </w:rPr>
      </w:pPr>
      <w:r w:rsidRPr="00A6275D">
        <w:rPr>
          <w:sz w:val="28"/>
          <w:szCs w:val="28"/>
        </w:rPr>
        <w:t xml:space="preserve">повышение  качества  образовательных  услуг  и  обеспечение  возможности  для  всего  населения Комсомольского муниципального района  получить  доступное  образование. </w:t>
      </w:r>
    </w:p>
    <w:p w:rsidR="00304231" w:rsidRPr="00A6275D" w:rsidRDefault="00304231" w:rsidP="00304231">
      <w:pPr>
        <w:spacing w:after="120"/>
        <w:ind w:firstLine="709"/>
        <w:jc w:val="both"/>
        <w:rPr>
          <w:sz w:val="28"/>
          <w:szCs w:val="28"/>
        </w:rPr>
      </w:pPr>
      <w:r w:rsidRPr="00A6275D">
        <w:rPr>
          <w:sz w:val="28"/>
          <w:szCs w:val="28"/>
        </w:rPr>
        <w:t>3.2. Ожидаемые результаты реализации муниципальной программы.</w:t>
      </w:r>
    </w:p>
    <w:p w:rsidR="00304231" w:rsidRPr="00A6275D" w:rsidRDefault="00304231" w:rsidP="00304231">
      <w:pPr>
        <w:spacing w:after="120"/>
        <w:ind w:firstLine="708"/>
        <w:jc w:val="both"/>
        <w:rPr>
          <w:sz w:val="28"/>
          <w:szCs w:val="28"/>
        </w:rPr>
      </w:pPr>
      <w:r w:rsidRPr="00A6275D">
        <w:rPr>
          <w:sz w:val="28"/>
          <w:szCs w:val="28"/>
        </w:rPr>
        <w:t>К  концу  2018  года  значительно возрастет качество  дошкольного  образования, произойдет переход  на  предоставление дошкольного  образования в  соответствии  с  федеральным  государственным образовательным стандартом дошкольного образования.</w:t>
      </w:r>
    </w:p>
    <w:p w:rsidR="00304231" w:rsidRPr="00A6275D" w:rsidRDefault="00304231" w:rsidP="00304231">
      <w:pPr>
        <w:spacing w:after="120"/>
        <w:ind w:firstLine="708"/>
        <w:jc w:val="both"/>
        <w:rPr>
          <w:sz w:val="28"/>
          <w:szCs w:val="28"/>
        </w:rPr>
      </w:pPr>
      <w:r w:rsidRPr="00A6275D">
        <w:rPr>
          <w:sz w:val="28"/>
          <w:szCs w:val="28"/>
        </w:rPr>
        <w:t xml:space="preserve">К концу срока  реализации программы в большинстве школ будет обеспечен удовлетворительный уровень  базовой  инфраструктуры  в  соответствии  с  федеральными государственными  образовательными  стандартами,  которая  включает основные  виды  благоустройства,    доступ  к современным  образовательным  ресурсам  и  сервисам  сети  Интернет, спортивные сооружения. Каждый ребенок с ограниченными возможностями здоровья  сможет  получать  качественное  общее  образование  и  поддержку  в профессиональной ориентации. </w:t>
      </w:r>
    </w:p>
    <w:p w:rsidR="00304231" w:rsidRPr="00A6275D" w:rsidRDefault="00304231" w:rsidP="00304231">
      <w:pPr>
        <w:spacing w:after="120"/>
        <w:ind w:firstLine="708"/>
        <w:jc w:val="both"/>
        <w:rPr>
          <w:sz w:val="28"/>
          <w:szCs w:val="28"/>
        </w:rPr>
      </w:pPr>
      <w:r w:rsidRPr="00A6275D">
        <w:rPr>
          <w:sz w:val="28"/>
          <w:szCs w:val="28"/>
        </w:rPr>
        <w:t>Повысится  качество  общего  образования  в  образовательных учреждениях  и  удовлетворенность  населения  качеством  образовательных услуг.  Гражданам  будет  доступна  полная  и  объективная  информация  об образовательных  учреждениях  всех  уровней,  содержании  и  качестве  их программ (услуг).</w:t>
      </w:r>
    </w:p>
    <w:p w:rsidR="00304231" w:rsidRPr="00A6275D" w:rsidRDefault="00304231" w:rsidP="00304231">
      <w:pPr>
        <w:spacing w:after="120"/>
        <w:jc w:val="both"/>
        <w:rPr>
          <w:sz w:val="28"/>
          <w:szCs w:val="28"/>
        </w:rPr>
      </w:pPr>
      <w:r w:rsidRPr="00A6275D">
        <w:rPr>
          <w:sz w:val="28"/>
          <w:szCs w:val="28"/>
        </w:rPr>
        <w:t xml:space="preserve"> Средняя заработная плата педагогических работников общеобразовательных организаций составит не менее 100 % от средней заработной платы по экономике области, а педагогических работников дошкольных образовательных организаций – не менее 100 % к средней  заработной  плате  в общем образовании региона.</w:t>
      </w:r>
    </w:p>
    <w:p w:rsidR="00304231" w:rsidRPr="00A6275D" w:rsidRDefault="00304231" w:rsidP="00304231">
      <w:pPr>
        <w:spacing w:after="120"/>
        <w:jc w:val="both"/>
        <w:rPr>
          <w:sz w:val="28"/>
          <w:szCs w:val="28"/>
        </w:rPr>
      </w:pPr>
      <w:r w:rsidRPr="00A6275D">
        <w:rPr>
          <w:sz w:val="28"/>
          <w:szCs w:val="28"/>
        </w:rPr>
        <w:t xml:space="preserve">Повысится  привлекательность  педагогической  профессии  и  уровень квалификации преподавательских кадров. Существенно обновится  педагогический корпус общего образования, повысится уровень  профессиональной подготовки  педагогов. </w:t>
      </w:r>
    </w:p>
    <w:p w:rsidR="00304231" w:rsidRPr="00A6275D" w:rsidRDefault="00304231" w:rsidP="00304231">
      <w:pPr>
        <w:spacing w:after="120"/>
        <w:ind w:firstLine="708"/>
        <w:jc w:val="both"/>
        <w:rPr>
          <w:sz w:val="28"/>
          <w:szCs w:val="28"/>
        </w:rPr>
      </w:pPr>
      <w:r w:rsidRPr="00A6275D">
        <w:rPr>
          <w:sz w:val="28"/>
          <w:szCs w:val="28"/>
        </w:rPr>
        <w:lastRenderedPageBreak/>
        <w:t xml:space="preserve">Возрастет охват детей дополнительным образованием, с каждым годом </w:t>
      </w:r>
    </w:p>
    <w:p w:rsidR="00304231" w:rsidRPr="00A6275D" w:rsidRDefault="00304231" w:rsidP="00304231">
      <w:pPr>
        <w:spacing w:after="120"/>
        <w:jc w:val="both"/>
        <w:rPr>
          <w:sz w:val="28"/>
          <w:szCs w:val="28"/>
        </w:rPr>
      </w:pPr>
      <w:r w:rsidRPr="00A6275D">
        <w:rPr>
          <w:sz w:val="28"/>
          <w:szCs w:val="28"/>
        </w:rPr>
        <w:t xml:space="preserve">все большее число детей будет принимать участие в различных олимпиадах и </w:t>
      </w:r>
    </w:p>
    <w:p w:rsidR="00304231" w:rsidRPr="00A6275D" w:rsidRDefault="00304231" w:rsidP="00304231">
      <w:pPr>
        <w:spacing w:after="120"/>
        <w:jc w:val="both"/>
        <w:rPr>
          <w:sz w:val="28"/>
          <w:szCs w:val="28"/>
        </w:rPr>
      </w:pPr>
      <w:r w:rsidRPr="00A6275D">
        <w:rPr>
          <w:sz w:val="28"/>
          <w:szCs w:val="28"/>
        </w:rPr>
        <w:t xml:space="preserve">конкурсах.  Продолжится  работа  по  выявлению  и  поддержке  одаренных детей, развитию их талантов и способностей.  </w:t>
      </w:r>
    </w:p>
    <w:p w:rsidR="00304231" w:rsidRPr="00A6275D" w:rsidRDefault="00304231" w:rsidP="00304231">
      <w:pPr>
        <w:spacing w:after="120"/>
        <w:ind w:firstLine="709"/>
        <w:jc w:val="both"/>
        <w:rPr>
          <w:sz w:val="28"/>
          <w:szCs w:val="28"/>
        </w:rPr>
      </w:pPr>
      <w:r w:rsidRPr="00A6275D">
        <w:rPr>
          <w:sz w:val="28"/>
          <w:szCs w:val="28"/>
        </w:rPr>
        <w:t xml:space="preserve">3.3. Задачи муниципальной программы </w:t>
      </w:r>
    </w:p>
    <w:p w:rsidR="00304231" w:rsidRPr="00A6275D" w:rsidRDefault="00304231" w:rsidP="00304231">
      <w:pPr>
        <w:spacing w:after="120"/>
        <w:ind w:firstLine="709"/>
        <w:jc w:val="both"/>
        <w:rPr>
          <w:sz w:val="28"/>
          <w:szCs w:val="28"/>
        </w:rPr>
      </w:pPr>
      <w:r w:rsidRPr="00A6275D">
        <w:rPr>
          <w:sz w:val="28"/>
          <w:szCs w:val="28"/>
        </w:rPr>
        <w:t xml:space="preserve">В рамках реализации муниципальной программы в 2017-2021 гг. планируется решить следующие основные задачи: </w:t>
      </w:r>
    </w:p>
    <w:p w:rsidR="00304231" w:rsidRPr="00A6275D" w:rsidRDefault="00304231" w:rsidP="00304231">
      <w:pPr>
        <w:spacing w:after="120"/>
        <w:jc w:val="both"/>
        <w:rPr>
          <w:sz w:val="28"/>
          <w:szCs w:val="28"/>
        </w:rPr>
      </w:pPr>
      <w:r w:rsidRPr="00A6275D">
        <w:rPr>
          <w:sz w:val="28"/>
          <w:szCs w:val="28"/>
        </w:rPr>
        <w:t>1) Формирование  гибкой,  подотчетной  обществу  системы непрерывного  образования, в том числе: развитие  эффективных  финансово-экономических  механизмов управления  образованием (совершенствование  нормативного финансирования; введение эффективного контракта с педагогическими   кадрами);</w:t>
      </w:r>
    </w:p>
    <w:p w:rsidR="00304231" w:rsidRPr="00A6275D" w:rsidRDefault="00304231" w:rsidP="00304231">
      <w:pPr>
        <w:spacing w:after="120"/>
        <w:jc w:val="both"/>
        <w:rPr>
          <w:sz w:val="28"/>
          <w:szCs w:val="28"/>
        </w:rPr>
      </w:pPr>
      <w:r w:rsidRPr="00A6275D">
        <w:rPr>
          <w:sz w:val="28"/>
          <w:szCs w:val="28"/>
        </w:rPr>
        <w:t>2) Развитие  инфраструктуры  и  организационно-экономических механизмов,  обеспечивающих  максимально  равную  доступность  услуг дошкольного, общего, дополнительного образования детей, в том числе:</w:t>
      </w:r>
    </w:p>
    <w:p w:rsidR="00304231" w:rsidRPr="00A6275D" w:rsidRDefault="00304231" w:rsidP="00304231">
      <w:pPr>
        <w:numPr>
          <w:ilvl w:val="0"/>
          <w:numId w:val="15"/>
        </w:numPr>
        <w:suppressAutoHyphens/>
        <w:spacing w:after="120"/>
        <w:jc w:val="both"/>
        <w:rPr>
          <w:sz w:val="28"/>
          <w:szCs w:val="28"/>
        </w:rPr>
      </w:pPr>
      <w:r w:rsidRPr="00A6275D">
        <w:rPr>
          <w:sz w:val="28"/>
          <w:szCs w:val="28"/>
        </w:rPr>
        <w:t>обеспечение  доступности  качественного  общего  образования независимо  от  места  жительства,  социального  и  материального  положения семей и состояния здоровья обучающихся;</w:t>
      </w:r>
    </w:p>
    <w:p w:rsidR="00304231" w:rsidRPr="00A6275D" w:rsidRDefault="00304231" w:rsidP="00304231">
      <w:pPr>
        <w:numPr>
          <w:ilvl w:val="0"/>
          <w:numId w:val="15"/>
        </w:numPr>
        <w:suppressAutoHyphens/>
        <w:spacing w:after="120"/>
        <w:jc w:val="both"/>
        <w:rPr>
          <w:sz w:val="28"/>
          <w:szCs w:val="28"/>
        </w:rPr>
      </w:pPr>
      <w:r w:rsidRPr="00A6275D">
        <w:rPr>
          <w:sz w:val="28"/>
          <w:szCs w:val="28"/>
        </w:rPr>
        <w:t>создание современных условий обучения;</w:t>
      </w:r>
    </w:p>
    <w:p w:rsidR="00304231" w:rsidRPr="00A6275D" w:rsidRDefault="00304231" w:rsidP="00304231">
      <w:pPr>
        <w:numPr>
          <w:ilvl w:val="0"/>
          <w:numId w:val="15"/>
        </w:numPr>
        <w:suppressAutoHyphens/>
        <w:spacing w:after="120"/>
        <w:jc w:val="both"/>
        <w:rPr>
          <w:sz w:val="28"/>
          <w:szCs w:val="28"/>
        </w:rPr>
      </w:pPr>
      <w:r w:rsidRPr="00A6275D">
        <w:rPr>
          <w:sz w:val="28"/>
          <w:szCs w:val="28"/>
        </w:rPr>
        <w:t>развитие сетевого взаимодействия образовательных организаций;</w:t>
      </w:r>
    </w:p>
    <w:p w:rsidR="00304231" w:rsidRPr="00A6275D" w:rsidRDefault="00304231" w:rsidP="00304231">
      <w:pPr>
        <w:numPr>
          <w:ilvl w:val="0"/>
          <w:numId w:val="15"/>
        </w:numPr>
        <w:suppressAutoHyphens/>
        <w:spacing w:after="120"/>
        <w:jc w:val="both"/>
        <w:rPr>
          <w:sz w:val="28"/>
          <w:szCs w:val="28"/>
        </w:rPr>
      </w:pPr>
      <w:r w:rsidRPr="00A6275D">
        <w:rPr>
          <w:sz w:val="28"/>
          <w:szCs w:val="28"/>
        </w:rPr>
        <w:t xml:space="preserve">внедрение  и  совершенствование  современных,  организационно -экономических механизмов,  управления образованием. </w:t>
      </w:r>
    </w:p>
    <w:p w:rsidR="00304231" w:rsidRPr="00A6275D" w:rsidRDefault="00304231" w:rsidP="00304231">
      <w:pPr>
        <w:spacing w:after="120"/>
        <w:jc w:val="both"/>
        <w:rPr>
          <w:sz w:val="28"/>
          <w:szCs w:val="28"/>
        </w:rPr>
      </w:pPr>
      <w:r w:rsidRPr="00A6275D">
        <w:rPr>
          <w:sz w:val="28"/>
          <w:szCs w:val="28"/>
        </w:rPr>
        <w:t xml:space="preserve">3) Модернизация  образовательных  программ  в  системах дошкольного,  общего  и  дополнительного  образования  детей,  направленная на  всестороннее  развитие  детей  и  достижение  современного  качества учебных результатов и результатов социализации, в том числе: </w:t>
      </w:r>
    </w:p>
    <w:p w:rsidR="00304231" w:rsidRPr="00A6275D" w:rsidRDefault="00304231" w:rsidP="00304231">
      <w:pPr>
        <w:numPr>
          <w:ilvl w:val="0"/>
          <w:numId w:val="14"/>
        </w:numPr>
        <w:suppressAutoHyphens/>
        <w:spacing w:after="120"/>
        <w:jc w:val="both"/>
        <w:rPr>
          <w:sz w:val="28"/>
          <w:szCs w:val="28"/>
        </w:rPr>
      </w:pPr>
      <w:r w:rsidRPr="00A6275D">
        <w:rPr>
          <w:sz w:val="28"/>
          <w:szCs w:val="28"/>
        </w:rPr>
        <w:t>стимулирование качественного труда педагогических работников;</w:t>
      </w:r>
    </w:p>
    <w:p w:rsidR="00304231" w:rsidRPr="00A6275D" w:rsidRDefault="00304231" w:rsidP="00304231">
      <w:pPr>
        <w:numPr>
          <w:ilvl w:val="0"/>
          <w:numId w:val="14"/>
        </w:numPr>
        <w:suppressAutoHyphens/>
        <w:spacing w:after="120"/>
        <w:jc w:val="both"/>
        <w:rPr>
          <w:sz w:val="28"/>
          <w:szCs w:val="28"/>
        </w:rPr>
      </w:pPr>
      <w:r w:rsidRPr="00A6275D">
        <w:rPr>
          <w:sz w:val="28"/>
          <w:szCs w:val="28"/>
        </w:rPr>
        <w:t>внедрение федеральных  государственных образовательных стандартов общего образования;</w:t>
      </w:r>
    </w:p>
    <w:p w:rsidR="00304231" w:rsidRPr="00A6275D" w:rsidRDefault="00304231" w:rsidP="00304231">
      <w:pPr>
        <w:numPr>
          <w:ilvl w:val="0"/>
          <w:numId w:val="14"/>
        </w:numPr>
        <w:suppressAutoHyphens/>
        <w:spacing w:after="120"/>
        <w:jc w:val="both"/>
        <w:rPr>
          <w:sz w:val="28"/>
          <w:szCs w:val="28"/>
        </w:rPr>
      </w:pPr>
      <w:r w:rsidRPr="00A6275D">
        <w:rPr>
          <w:sz w:val="28"/>
          <w:szCs w:val="28"/>
        </w:rPr>
        <w:t>обновление  содержания,  технологий  и  материальной  среды образования;</w:t>
      </w:r>
    </w:p>
    <w:p w:rsidR="00304231" w:rsidRPr="00A6275D" w:rsidRDefault="00304231" w:rsidP="00304231">
      <w:pPr>
        <w:numPr>
          <w:ilvl w:val="0"/>
          <w:numId w:val="14"/>
        </w:numPr>
        <w:suppressAutoHyphens/>
        <w:spacing w:after="120"/>
        <w:jc w:val="both"/>
        <w:rPr>
          <w:sz w:val="28"/>
          <w:szCs w:val="28"/>
        </w:rPr>
      </w:pPr>
      <w:r w:rsidRPr="00A6275D">
        <w:rPr>
          <w:sz w:val="28"/>
          <w:szCs w:val="28"/>
        </w:rPr>
        <w:t xml:space="preserve">развитие информационных технологий. </w:t>
      </w:r>
    </w:p>
    <w:p w:rsidR="00304231" w:rsidRPr="00A6275D" w:rsidRDefault="00304231" w:rsidP="00304231">
      <w:pPr>
        <w:spacing w:after="120"/>
        <w:jc w:val="both"/>
        <w:rPr>
          <w:sz w:val="28"/>
          <w:szCs w:val="28"/>
        </w:rPr>
      </w:pPr>
      <w:r w:rsidRPr="00A6275D">
        <w:rPr>
          <w:sz w:val="28"/>
          <w:szCs w:val="28"/>
        </w:rPr>
        <w:t xml:space="preserve">4) Создание  современной  системы  оценки  качества  образования  на основе  принципов  открытости,  объективности,  прозрачности, в том числе: </w:t>
      </w:r>
    </w:p>
    <w:p w:rsidR="00304231" w:rsidRPr="00A6275D" w:rsidRDefault="00304231" w:rsidP="00304231">
      <w:pPr>
        <w:numPr>
          <w:ilvl w:val="0"/>
          <w:numId w:val="12"/>
        </w:numPr>
        <w:suppressAutoHyphens/>
        <w:spacing w:after="120"/>
        <w:jc w:val="both"/>
        <w:rPr>
          <w:sz w:val="28"/>
          <w:szCs w:val="28"/>
        </w:rPr>
      </w:pPr>
      <w:r w:rsidRPr="00A6275D">
        <w:rPr>
          <w:sz w:val="28"/>
          <w:szCs w:val="28"/>
        </w:rPr>
        <w:t xml:space="preserve">внедрение системы оценки качества образования; </w:t>
      </w:r>
    </w:p>
    <w:p w:rsidR="00304231" w:rsidRPr="00A6275D" w:rsidRDefault="00304231" w:rsidP="00304231">
      <w:pPr>
        <w:numPr>
          <w:ilvl w:val="0"/>
          <w:numId w:val="12"/>
        </w:numPr>
        <w:suppressAutoHyphens/>
        <w:spacing w:after="120"/>
        <w:jc w:val="both"/>
        <w:rPr>
          <w:sz w:val="28"/>
          <w:szCs w:val="28"/>
        </w:rPr>
      </w:pPr>
      <w:r w:rsidRPr="00A6275D">
        <w:rPr>
          <w:sz w:val="28"/>
          <w:szCs w:val="28"/>
        </w:rPr>
        <w:t xml:space="preserve">расширение  участия  общественности  в  оценке качества образования. </w:t>
      </w:r>
    </w:p>
    <w:p w:rsidR="00304231" w:rsidRPr="00A6275D" w:rsidRDefault="00304231" w:rsidP="00304231">
      <w:pPr>
        <w:spacing w:after="120"/>
        <w:ind w:firstLine="709"/>
        <w:jc w:val="both"/>
        <w:rPr>
          <w:sz w:val="28"/>
          <w:szCs w:val="28"/>
        </w:rPr>
      </w:pPr>
      <w:r w:rsidRPr="00A6275D">
        <w:rPr>
          <w:sz w:val="28"/>
          <w:szCs w:val="28"/>
        </w:rPr>
        <w:t>3.4. Аналитические  подпрограммы муниципальной  программы предполагают оказание муниципальных  услуг  в  сфере  образования,  а  также  выполнение  иных  установленных  законодательством  обязательств  и  функций  органов местного самоуправления  в сфере образования, в том числе:</w:t>
      </w:r>
    </w:p>
    <w:p w:rsidR="00304231" w:rsidRPr="00A6275D" w:rsidRDefault="00304231" w:rsidP="00304231">
      <w:pPr>
        <w:spacing w:after="120"/>
        <w:jc w:val="both"/>
        <w:rPr>
          <w:sz w:val="28"/>
          <w:szCs w:val="28"/>
        </w:rPr>
      </w:pPr>
      <w:r w:rsidRPr="00A6275D">
        <w:rPr>
          <w:sz w:val="28"/>
          <w:szCs w:val="28"/>
        </w:rPr>
        <w:lastRenderedPageBreak/>
        <w:t>1. Подпрограмма «Реализация дошкольных образовательных программ Комсомольского муниципального района» (срок реализации  2017-2021) направлена на оказание муниципальной услуги «Предоставление дошкольного образования и воспитания».</w:t>
      </w:r>
    </w:p>
    <w:p w:rsidR="00304231" w:rsidRPr="00A6275D" w:rsidRDefault="00304231" w:rsidP="00304231">
      <w:pPr>
        <w:spacing w:after="120"/>
        <w:jc w:val="both"/>
        <w:rPr>
          <w:sz w:val="28"/>
          <w:szCs w:val="28"/>
        </w:rPr>
      </w:pPr>
      <w:r w:rsidRPr="00A6275D">
        <w:rPr>
          <w:sz w:val="28"/>
          <w:szCs w:val="28"/>
        </w:rPr>
        <w:t>2. Подпрограмма «Реализация образовательных программ начального общего, основного общего, среднего основного образования в Комсомольском муниципальном районе»</w:t>
      </w:r>
      <w:r w:rsidRPr="00A6275D">
        <w:rPr>
          <w:color w:val="FF0000"/>
          <w:sz w:val="28"/>
          <w:szCs w:val="28"/>
        </w:rPr>
        <w:t xml:space="preserve"> </w:t>
      </w:r>
      <w:r w:rsidRPr="00A6275D">
        <w:rPr>
          <w:sz w:val="28"/>
          <w:szCs w:val="28"/>
        </w:rPr>
        <w:t>(срок реализации 2017-2021) направлена на оказание муниципальной услуги «Предоставление общедоступного и бесплатного начального общего, основного общего, среднего общего образования по основным общеобразовательным программам».</w:t>
      </w:r>
    </w:p>
    <w:p w:rsidR="00304231" w:rsidRPr="00A6275D" w:rsidRDefault="00304231" w:rsidP="00304231">
      <w:pPr>
        <w:spacing w:after="120"/>
        <w:jc w:val="both"/>
        <w:rPr>
          <w:sz w:val="28"/>
          <w:szCs w:val="28"/>
        </w:rPr>
      </w:pPr>
      <w:r w:rsidRPr="00A6275D">
        <w:rPr>
          <w:sz w:val="28"/>
          <w:szCs w:val="28"/>
        </w:rPr>
        <w:t>3. Подпрограмма «Реализация образовательных программ по предоставлению дополнительного образования в Комсомольском муниципальном районе»</w:t>
      </w:r>
      <w:r w:rsidRPr="00A6275D">
        <w:rPr>
          <w:color w:val="FF0000"/>
          <w:sz w:val="28"/>
          <w:szCs w:val="28"/>
        </w:rPr>
        <w:t xml:space="preserve"> </w:t>
      </w:r>
      <w:r w:rsidRPr="00A6275D">
        <w:rPr>
          <w:sz w:val="28"/>
          <w:szCs w:val="28"/>
        </w:rPr>
        <w:t>(срок реализации 2017-2021) на оказание муниципальной услуги «Предоставление дополнительного образования детям».</w:t>
      </w:r>
    </w:p>
    <w:p w:rsidR="00304231" w:rsidRPr="00A6275D" w:rsidRDefault="00304231" w:rsidP="00304231">
      <w:pPr>
        <w:spacing w:after="120"/>
        <w:jc w:val="both"/>
        <w:rPr>
          <w:sz w:val="28"/>
          <w:szCs w:val="28"/>
        </w:rPr>
      </w:pPr>
      <w:r w:rsidRPr="00A6275D">
        <w:rPr>
          <w:sz w:val="28"/>
          <w:szCs w:val="28"/>
        </w:rPr>
        <w:t>4.  Подпрограмма «Укрепление пожарной безопасности образовательных учреждений» (срок реализации 2017-2021) направлена на укрепление пожарной безопасности образовательных учреждений.</w:t>
      </w:r>
    </w:p>
    <w:p w:rsidR="00304231" w:rsidRPr="00A6275D" w:rsidRDefault="00304231" w:rsidP="00304231">
      <w:pPr>
        <w:spacing w:after="120"/>
        <w:jc w:val="both"/>
        <w:rPr>
          <w:sz w:val="28"/>
          <w:szCs w:val="28"/>
        </w:rPr>
      </w:pPr>
      <w:r w:rsidRPr="00A6275D">
        <w:rPr>
          <w:sz w:val="28"/>
          <w:szCs w:val="28"/>
        </w:rPr>
        <w:t>5. Подпрограмма «Реализация мер социальной поддержки детей в сфере образования»</w:t>
      </w:r>
      <w:r w:rsidRPr="00A6275D">
        <w:rPr>
          <w:color w:val="FF0000"/>
          <w:sz w:val="28"/>
          <w:szCs w:val="28"/>
        </w:rPr>
        <w:t xml:space="preserve"> </w:t>
      </w:r>
      <w:r w:rsidRPr="00A6275D">
        <w:rPr>
          <w:sz w:val="28"/>
          <w:szCs w:val="28"/>
        </w:rPr>
        <w:t>(срок реализации  2017-2021) направлена на организацию питания детей из многодетных семей, организацию летнего отдыха.</w:t>
      </w:r>
    </w:p>
    <w:p w:rsidR="00304231" w:rsidRDefault="00304231" w:rsidP="00304231">
      <w:pPr>
        <w:spacing w:after="360"/>
        <w:jc w:val="both"/>
        <w:rPr>
          <w:sz w:val="28"/>
          <w:szCs w:val="28"/>
        </w:rPr>
      </w:pPr>
      <w:r w:rsidRPr="00A6275D">
        <w:rPr>
          <w:sz w:val="28"/>
          <w:szCs w:val="28"/>
        </w:rPr>
        <w:t>6. Подпрограмма «Управление в сфере образования Комсомольского муниципального района» (срок реализации 2017-2021) на обеспечение деятельности централизованной бухгалтерии в сфере образования МКУ «Управление по ведению бухгалтерского учета и хозяйственной деятельности учреждений образования Комсомольского муниципального района» и на обеспечение деятельности органов управления в сфере образования.</w:t>
      </w:r>
    </w:p>
    <w:p w:rsidR="00304231" w:rsidRDefault="00304231" w:rsidP="00304231">
      <w:pPr>
        <w:spacing w:after="360"/>
        <w:jc w:val="both"/>
        <w:rPr>
          <w:sz w:val="28"/>
          <w:szCs w:val="28"/>
        </w:rPr>
      </w:pPr>
    </w:p>
    <w:p w:rsidR="00304231" w:rsidRDefault="00304231" w:rsidP="00304231">
      <w:pPr>
        <w:spacing w:after="360"/>
        <w:jc w:val="both"/>
        <w:rPr>
          <w:sz w:val="28"/>
          <w:szCs w:val="28"/>
        </w:rPr>
      </w:pPr>
    </w:p>
    <w:p w:rsidR="00304231" w:rsidRPr="00A6275D" w:rsidRDefault="00304231" w:rsidP="00304231">
      <w:pPr>
        <w:spacing w:after="360"/>
        <w:jc w:val="both"/>
        <w:rPr>
          <w:b/>
          <w:sz w:val="28"/>
          <w:szCs w:val="28"/>
        </w:rPr>
      </w:pPr>
    </w:p>
    <w:p w:rsidR="00304231" w:rsidRPr="00A6275D" w:rsidRDefault="00304231" w:rsidP="00304231">
      <w:pPr>
        <w:spacing w:before="240" w:after="200"/>
        <w:jc w:val="center"/>
        <w:rPr>
          <w:sz w:val="28"/>
          <w:szCs w:val="28"/>
        </w:rPr>
      </w:pPr>
      <w:r w:rsidRPr="00A6275D">
        <w:rPr>
          <w:b/>
          <w:sz w:val="28"/>
          <w:szCs w:val="28"/>
        </w:rPr>
        <w:t>4. Сведения о целевых индикаторах (показателях) муниципальной программы</w:t>
      </w:r>
    </w:p>
    <w:p w:rsidR="00304231" w:rsidRPr="00A6275D" w:rsidRDefault="00304231" w:rsidP="00304231">
      <w:pPr>
        <w:spacing w:after="240"/>
        <w:ind w:left="357"/>
        <w:jc w:val="center"/>
      </w:pPr>
      <w:r w:rsidRPr="00A6275D">
        <w:rPr>
          <w:sz w:val="28"/>
          <w:szCs w:val="28"/>
        </w:rPr>
        <w:t>Таблица 4. Сведения о целевых индикаторах (показателях) Программы</w:t>
      </w:r>
    </w:p>
    <w:tbl>
      <w:tblPr>
        <w:tblW w:w="0" w:type="auto"/>
        <w:tblInd w:w="108" w:type="dxa"/>
        <w:tblLayout w:type="fixed"/>
        <w:tblLook w:val="0000"/>
      </w:tblPr>
      <w:tblGrid>
        <w:gridCol w:w="709"/>
        <w:gridCol w:w="2977"/>
        <w:gridCol w:w="709"/>
        <w:gridCol w:w="992"/>
        <w:gridCol w:w="1134"/>
        <w:gridCol w:w="1134"/>
        <w:gridCol w:w="1134"/>
        <w:gridCol w:w="1164"/>
      </w:tblGrid>
      <w:tr w:rsidR="00304231" w:rsidRPr="00A6275D" w:rsidTr="004A4970"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t>№ п/п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6"/>
                <w:szCs w:val="26"/>
              </w:rPr>
            </w:pPr>
            <w:r w:rsidRPr="00A6275D">
              <w:rPr>
                <w:sz w:val="28"/>
                <w:szCs w:val="28"/>
              </w:rPr>
              <w:t>Наименование показателя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6"/>
                <w:szCs w:val="26"/>
              </w:rPr>
            </w:pPr>
            <w:r w:rsidRPr="00A6275D">
              <w:rPr>
                <w:sz w:val="26"/>
                <w:szCs w:val="26"/>
              </w:rPr>
              <w:t>Ед.</w:t>
            </w:r>
          </w:p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6"/>
                <w:szCs w:val="26"/>
              </w:rPr>
              <w:t>изм.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2017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2018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2019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2020</w:t>
            </w:r>
          </w:p>
        </w:tc>
        <w:tc>
          <w:tcPr>
            <w:tcW w:w="11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2021</w:t>
            </w:r>
          </w:p>
        </w:tc>
      </w:tr>
      <w:tr w:rsidR="00304231" w:rsidRPr="00A6275D" w:rsidTr="004A4970"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1.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Численность учащихся</w:t>
            </w:r>
          </w:p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 xml:space="preserve">(1-11 классы) в муниципальных </w:t>
            </w:r>
            <w:r w:rsidRPr="00A6275D">
              <w:rPr>
                <w:sz w:val="28"/>
                <w:szCs w:val="28"/>
              </w:rPr>
              <w:lastRenderedPageBreak/>
              <w:t>общеобразовательных организациях</w:t>
            </w:r>
          </w:p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(на начало года)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lastRenderedPageBreak/>
              <w:t>чел.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1401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1446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1444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1444</w:t>
            </w:r>
          </w:p>
        </w:tc>
        <w:tc>
          <w:tcPr>
            <w:tcW w:w="11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1444</w:t>
            </w:r>
          </w:p>
        </w:tc>
      </w:tr>
      <w:tr w:rsidR="00304231" w:rsidRPr="00A6275D" w:rsidTr="004A4970"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lastRenderedPageBreak/>
              <w:t>2.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Среднегодовое число</w:t>
            </w:r>
          </w:p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лиц обучающихся по  дополнительным общеобразовательным</w:t>
            </w:r>
          </w:p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программам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чел.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1401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1446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1444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1444</w:t>
            </w:r>
          </w:p>
        </w:tc>
        <w:tc>
          <w:tcPr>
            <w:tcW w:w="11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1444</w:t>
            </w:r>
          </w:p>
        </w:tc>
      </w:tr>
      <w:tr w:rsidR="00304231" w:rsidRPr="00A6275D" w:rsidTr="004A4970"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3.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Отношение среднемесячной заработной платы педагогических работников к среднемесячной заработной плате в Ивановской области</w:t>
            </w:r>
          </w:p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%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100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100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100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100</w:t>
            </w:r>
          </w:p>
        </w:tc>
        <w:tc>
          <w:tcPr>
            <w:tcW w:w="11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100</w:t>
            </w:r>
          </w:p>
        </w:tc>
      </w:tr>
      <w:tr w:rsidR="00304231" w:rsidRPr="00A6275D" w:rsidTr="004A4970"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4.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Доля учащихся, в общеобразовательных организациях, отвечающих современным требованиям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%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100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100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100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100</w:t>
            </w:r>
          </w:p>
        </w:tc>
        <w:tc>
          <w:tcPr>
            <w:tcW w:w="11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100</w:t>
            </w:r>
          </w:p>
        </w:tc>
      </w:tr>
      <w:tr w:rsidR="00304231" w:rsidRPr="00A6275D" w:rsidTr="004A4970"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5.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Доля общеобразовательных организаций, участвующих в реализации проекта «Межведомственная система оздоровления школьников»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%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75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75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75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75</w:t>
            </w:r>
          </w:p>
        </w:tc>
        <w:tc>
          <w:tcPr>
            <w:tcW w:w="11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75</w:t>
            </w:r>
          </w:p>
        </w:tc>
      </w:tr>
      <w:tr w:rsidR="00304231" w:rsidRPr="00A6275D" w:rsidTr="004A4970"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6.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Среднегодовое</w:t>
            </w:r>
          </w:p>
          <w:p w:rsidR="00304231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число лиц, обучающихся по  дополнительным общеразвивающим программам</w:t>
            </w:r>
          </w:p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чел.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1</w:t>
            </w:r>
            <w:r w:rsidRPr="00A6275D">
              <w:rPr>
                <w:sz w:val="28"/>
                <w:szCs w:val="28"/>
                <w:lang w:val="en-US"/>
              </w:rPr>
              <w:t>8</w:t>
            </w:r>
            <w:r w:rsidRPr="00A6275D">
              <w:rPr>
                <w:sz w:val="28"/>
                <w:szCs w:val="28"/>
              </w:rPr>
              <w:t>09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1809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1809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1809</w:t>
            </w:r>
          </w:p>
        </w:tc>
        <w:tc>
          <w:tcPr>
            <w:tcW w:w="11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1809</w:t>
            </w:r>
          </w:p>
        </w:tc>
      </w:tr>
      <w:tr w:rsidR="00304231" w:rsidRPr="00A6275D" w:rsidTr="004A4970"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7.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Доля детей, обучающихся по дополнительным</w:t>
            </w:r>
          </w:p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 xml:space="preserve">общеразвивающим программам в рамках оказания муниципальной </w:t>
            </w:r>
            <w:r w:rsidRPr="00A6275D">
              <w:rPr>
                <w:sz w:val="28"/>
                <w:szCs w:val="28"/>
              </w:rPr>
              <w:lastRenderedPageBreak/>
              <w:t>услуги, ставших победителями, лауреатами, призерами   районных, областных, всероссийских, международных и др. конкурсов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snapToGrid w:val="0"/>
              <w:jc w:val="center"/>
              <w:rPr>
                <w:sz w:val="28"/>
                <w:szCs w:val="28"/>
              </w:rPr>
            </w:pPr>
          </w:p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</w:p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</w:p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</w:p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</w:p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</w:p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</w:p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</w:p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%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snapToGrid w:val="0"/>
              <w:jc w:val="center"/>
              <w:rPr>
                <w:sz w:val="28"/>
                <w:szCs w:val="28"/>
              </w:rPr>
            </w:pPr>
          </w:p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</w:p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</w:p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</w:p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</w:p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</w:p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</w:p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</w:p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12,0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snapToGrid w:val="0"/>
              <w:jc w:val="center"/>
              <w:rPr>
                <w:sz w:val="28"/>
                <w:szCs w:val="28"/>
              </w:rPr>
            </w:pPr>
          </w:p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</w:p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</w:p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</w:p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</w:p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</w:p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</w:p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</w:p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13,0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snapToGrid w:val="0"/>
              <w:jc w:val="center"/>
              <w:rPr>
                <w:sz w:val="28"/>
                <w:szCs w:val="28"/>
              </w:rPr>
            </w:pPr>
          </w:p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</w:p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</w:p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</w:p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</w:p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</w:p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</w:p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</w:p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13,0</w:t>
            </w:r>
          </w:p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</w:p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</w:p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</w:p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</w:p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</w:p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snapToGrid w:val="0"/>
              <w:jc w:val="center"/>
              <w:rPr>
                <w:sz w:val="28"/>
                <w:szCs w:val="28"/>
              </w:rPr>
            </w:pPr>
          </w:p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</w:p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</w:p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</w:p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</w:p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</w:p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</w:p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</w:p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13,0</w:t>
            </w:r>
          </w:p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</w:p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</w:p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</w:p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</w:p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</w:p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1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snapToGrid w:val="0"/>
              <w:jc w:val="center"/>
              <w:rPr>
                <w:sz w:val="28"/>
                <w:szCs w:val="28"/>
              </w:rPr>
            </w:pPr>
          </w:p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</w:p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</w:p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</w:p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</w:p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</w:p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</w:p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</w:p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13,0</w:t>
            </w:r>
          </w:p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</w:p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</w:p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</w:p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</w:p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</w:p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</w:p>
        </w:tc>
      </w:tr>
      <w:tr w:rsidR="00304231" w:rsidRPr="00A6275D" w:rsidTr="004A4970"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7"/>
                <w:szCs w:val="27"/>
              </w:rPr>
            </w:pPr>
            <w:r w:rsidRPr="00A6275D">
              <w:rPr>
                <w:sz w:val="28"/>
                <w:szCs w:val="28"/>
              </w:rPr>
              <w:lastRenderedPageBreak/>
              <w:t>8.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7"/>
                <w:szCs w:val="27"/>
              </w:rPr>
              <w:t>Количество детей  нуждающихся в длительной гипоаллергенной диете и создании гипоаллергенного быта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чел.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-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-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-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-</w:t>
            </w:r>
          </w:p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1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-</w:t>
            </w:r>
          </w:p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</w:p>
        </w:tc>
      </w:tr>
      <w:tr w:rsidR="00304231" w:rsidRPr="00A6275D" w:rsidTr="004A4970"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7"/>
                <w:szCs w:val="27"/>
              </w:rPr>
            </w:pPr>
            <w:r w:rsidRPr="00A6275D">
              <w:rPr>
                <w:sz w:val="28"/>
                <w:szCs w:val="28"/>
              </w:rPr>
              <w:t>9.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7"/>
                <w:szCs w:val="27"/>
              </w:rPr>
              <w:t>Количество детей из многодетных семей и детей  с ограниченными возможностями здоровья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чел.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212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217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258</w:t>
            </w:r>
          </w:p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</w:p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258</w:t>
            </w:r>
          </w:p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</w:p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1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258</w:t>
            </w:r>
          </w:p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</w:p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</w:p>
        </w:tc>
      </w:tr>
      <w:tr w:rsidR="00304231" w:rsidRPr="00A6275D" w:rsidTr="004A4970"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7"/>
                <w:szCs w:val="27"/>
              </w:rPr>
            </w:pPr>
            <w:r w:rsidRPr="00A6275D">
              <w:rPr>
                <w:sz w:val="28"/>
                <w:szCs w:val="28"/>
              </w:rPr>
              <w:t>10.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7"/>
                <w:szCs w:val="27"/>
              </w:rPr>
              <w:t>Отношение среднемесячной заработной платы педагогических работников           муниципальных образовательных учреждений дополнительного образования детей к среднемесячной заработной плате  учителей в Ивановской области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%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95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100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100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100</w:t>
            </w:r>
          </w:p>
        </w:tc>
        <w:tc>
          <w:tcPr>
            <w:tcW w:w="11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100</w:t>
            </w:r>
          </w:p>
        </w:tc>
      </w:tr>
      <w:tr w:rsidR="00304231" w:rsidRPr="00A6275D" w:rsidTr="004A4970"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7"/>
                <w:szCs w:val="27"/>
              </w:rPr>
            </w:pPr>
            <w:r w:rsidRPr="00A6275D">
              <w:rPr>
                <w:sz w:val="28"/>
                <w:szCs w:val="28"/>
              </w:rPr>
              <w:t>11.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7"/>
                <w:szCs w:val="27"/>
              </w:rPr>
            </w:pPr>
            <w:r w:rsidRPr="00A6275D">
              <w:rPr>
                <w:sz w:val="27"/>
                <w:szCs w:val="27"/>
              </w:rPr>
              <w:t>Среднегодовая</w:t>
            </w:r>
          </w:p>
          <w:p w:rsidR="00304231" w:rsidRPr="00A6275D" w:rsidRDefault="00304231" w:rsidP="004A4970">
            <w:pPr>
              <w:jc w:val="center"/>
              <w:rPr>
                <w:sz w:val="27"/>
                <w:szCs w:val="27"/>
              </w:rPr>
            </w:pPr>
            <w:r w:rsidRPr="00A6275D">
              <w:rPr>
                <w:sz w:val="27"/>
                <w:szCs w:val="27"/>
              </w:rPr>
              <w:t>численность обучающихся</w:t>
            </w:r>
          </w:p>
          <w:p w:rsidR="00304231" w:rsidRPr="00A6275D" w:rsidRDefault="00304231" w:rsidP="004A4970">
            <w:pPr>
              <w:jc w:val="center"/>
              <w:rPr>
                <w:sz w:val="27"/>
                <w:szCs w:val="27"/>
              </w:rPr>
            </w:pPr>
            <w:r w:rsidRPr="00A6275D">
              <w:rPr>
                <w:sz w:val="27"/>
                <w:szCs w:val="27"/>
              </w:rPr>
              <w:t xml:space="preserve"> 1-4 классов муниципальных общеобразовательных учреждений</w:t>
            </w:r>
          </w:p>
          <w:p w:rsidR="00304231" w:rsidRPr="00A6275D" w:rsidRDefault="00304231" w:rsidP="004A4970">
            <w:pPr>
              <w:jc w:val="center"/>
              <w:rPr>
                <w:sz w:val="27"/>
                <w:szCs w:val="27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чел.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609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616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655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655</w:t>
            </w:r>
          </w:p>
        </w:tc>
        <w:tc>
          <w:tcPr>
            <w:tcW w:w="11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655</w:t>
            </w:r>
          </w:p>
        </w:tc>
      </w:tr>
      <w:tr w:rsidR="00304231" w:rsidRPr="00A6275D" w:rsidTr="004A4970"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7"/>
                <w:szCs w:val="27"/>
              </w:rPr>
            </w:pPr>
            <w:r w:rsidRPr="00A6275D">
              <w:rPr>
                <w:sz w:val="28"/>
                <w:szCs w:val="28"/>
              </w:rPr>
              <w:t>12.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7"/>
                <w:szCs w:val="27"/>
              </w:rPr>
            </w:pPr>
            <w:r w:rsidRPr="00A6275D">
              <w:rPr>
                <w:sz w:val="27"/>
                <w:szCs w:val="27"/>
              </w:rPr>
              <w:t xml:space="preserve">Количество детей, посещающих образовательные муниципальные учреждения, </w:t>
            </w:r>
            <w:r w:rsidRPr="00A6275D">
              <w:rPr>
                <w:sz w:val="27"/>
                <w:szCs w:val="27"/>
              </w:rPr>
              <w:lastRenderedPageBreak/>
              <w:t>реализующие образовательную программу дошкольного образования</w:t>
            </w:r>
          </w:p>
          <w:p w:rsidR="00304231" w:rsidRPr="00A6275D" w:rsidRDefault="00304231" w:rsidP="004A4970">
            <w:pPr>
              <w:jc w:val="center"/>
              <w:rPr>
                <w:sz w:val="27"/>
                <w:szCs w:val="27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pStyle w:val="ListParagraph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6275D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чел</w:t>
            </w:r>
            <w:r w:rsidRPr="00A6275D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pStyle w:val="ListParagraph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6275D">
              <w:rPr>
                <w:rFonts w:ascii="Times New Roman" w:hAnsi="Times New Roman" w:cs="Times New Roman"/>
                <w:sz w:val="28"/>
                <w:szCs w:val="28"/>
              </w:rPr>
              <w:t>743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pStyle w:val="ListParagraph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6275D">
              <w:rPr>
                <w:rFonts w:ascii="Times New Roman" w:hAnsi="Times New Roman" w:cs="Times New Roman"/>
                <w:sz w:val="28"/>
                <w:szCs w:val="28"/>
              </w:rPr>
              <w:t>721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pStyle w:val="ListParagraph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6275D">
              <w:rPr>
                <w:rFonts w:ascii="Times New Roman" w:hAnsi="Times New Roman" w:cs="Times New Roman"/>
                <w:sz w:val="28"/>
                <w:szCs w:val="28"/>
              </w:rPr>
              <w:t>710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pStyle w:val="ListParagraph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6275D">
              <w:rPr>
                <w:rFonts w:ascii="Times New Roman" w:hAnsi="Times New Roman" w:cs="Times New Roman"/>
                <w:sz w:val="28"/>
                <w:szCs w:val="28"/>
              </w:rPr>
              <w:t>710</w:t>
            </w:r>
          </w:p>
        </w:tc>
        <w:tc>
          <w:tcPr>
            <w:tcW w:w="11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pStyle w:val="ListParagraph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6275D">
              <w:rPr>
                <w:rFonts w:ascii="Times New Roman" w:hAnsi="Times New Roman" w:cs="Times New Roman"/>
                <w:sz w:val="28"/>
                <w:szCs w:val="28"/>
              </w:rPr>
              <w:t>710</w:t>
            </w:r>
          </w:p>
        </w:tc>
      </w:tr>
      <w:tr w:rsidR="00304231" w:rsidRPr="00A6275D" w:rsidTr="004A4970"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7"/>
                <w:szCs w:val="27"/>
              </w:rPr>
            </w:pPr>
            <w:r w:rsidRPr="00A6275D">
              <w:rPr>
                <w:sz w:val="28"/>
                <w:szCs w:val="28"/>
              </w:rPr>
              <w:lastRenderedPageBreak/>
              <w:t>13.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7"/>
                <w:szCs w:val="27"/>
              </w:rPr>
            </w:pPr>
            <w:r w:rsidRPr="00A6275D">
              <w:rPr>
                <w:sz w:val="27"/>
                <w:szCs w:val="27"/>
              </w:rPr>
              <w:t>Количество детей,  охваченных  отдыхом в лагерях дневного пребывания</w:t>
            </w:r>
          </w:p>
          <w:p w:rsidR="00304231" w:rsidRPr="00A6275D" w:rsidRDefault="00304231" w:rsidP="004A4970">
            <w:pPr>
              <w:jc w:val="center"/>
              <w:rPr>
                <w:sz w:val="27"/>
                <w:szCs w:val="27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</w:pPr>
            <w:r w:rsidRPr="00A6275D">
              <w:rPr>
                <w:sz w:val="28"/>
                <w:szCs w:val="28"/>
              </w:rPr>
              <w:t>чел.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tabs>
                <w:tab w:val="center" w:pos="388"/>
              </w:tabs>
            </w:pPr>
            <w:r w:rsidRPr="00A6275D">
              <w:tab/>
              <w:t>500, в</w:t>
            </w:r>
          </w:p>
          <w:p w:rsidR="00304231" w:rsidRPr="00A6275D" w:rsidRDefault="00304231" w:rsidP="004A4970">
            <w:pPr>
              <w:jc w:val="center"/>
            </w:pPr>
            <w:r w:rsidRPr="00A6275D">
              <w:t xml:space="preserve"> т.ч. за счет местного бюджета-300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</w:pPr>
            <w:r w:rsidRPr="00A6275D">
              <w:t xml:space="preserve">505, в </w:t>
            </w:r>
          </w:p>
          <w:p w:rsidR="00304231" w:rsidRPr="00A6275D" w:rsidRDefault="00304231" w:rsidP="004A4970">
            <w:pPr>
              <w:jc w:val="center"/>
            </w:pPr>
            <w:r w:rsidRPr="00A6275D">
              <w:t>т.ч. за счет местного бюджета-305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</w:pPr>
            <w:r w:rsidRPr="00A6275D">
              <w:t xml:space="preserve">508, в </w:t>
            </w:r>
          </w:p>
          <w:p w:rsidR="00304231" w:rsidRPr="00A6275D" w:rsidRDefault="00304231" w:rsidP="004A4970">
            <w:pPr>
              <w:jc w:val="center"/>
            </w:pPr>
            <w:r w:rsidRPr="00A6275D">
              <w:t>т.ч.</w:t>
            </w:r>
          </w:p>
          <w:p w:rsidR="00304231" w:rsidRPr="00A6275D" w:rsidRDefault="00304231" w:rsidP="004A4970">
            <w:pPr>
              <w:jc w:val="center"/>
            </w:pPr>
            <w:r w:rsidRPr="00A6275D">
              <w:t>за счет местного бюджета-</w:t>
            </w:r>
          </w:p>
          <w:p w:rsidR="00304231" w:rsidRPr="00A6275D" w:rsidRDefault="00304231" w:rsidP="004A4970">
            <w:pPr>
              <w:jc w:val="center"/>
            </w:pPr>
            <w:r w:rsidRPr="00A6275D">
              <w:t>308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</w:pPr>
            <w:r w:rsidRPr="00A6275D">
              <w:t xml:space="preserve">508, в </w:t>
            </w:r>
          </w:p>
          <w:p w:rsidR="00304231" w:rsidRPr="00A6275D" w:rsidRDefault="00304231" w:rsidP="004A4970">
            <w:pPr>
              <w:jc w:val="center"/>
            </w:pPr>
            <w:r w:rsidRPr="00A6275D">
              <w:t>т.ч.</w:t>
            </w:r>
          </w:p>
          <w:p w:rsidR="00304231" w:rsidRPr="00A6275D" w:rsidRDefault="00304231" w:rsidP="004A4970">
            <w:pPr>
              <w:jc w:val="center"/>
            </w:pPr>
            <w:r w:rsidRPr="00A6275D">
              <w:t>за счет местного бюджета-</w:t>
            </w:r>
          </w:p>
          <w:p w:rsidR="00304231" w:rsidRPr="00A6275D" w:rsidRDefault="00304231" w:rsidP="004A4970">
            <w:pPr>
              <w:jc w:val="center"/>
            </w:pPr>
            <w:r w:rsidRPr="00A6275D">
              <w:t>308</w:t>
            </w:r>
          </w:p>
        </w:tc>
        <w:tc>
          <w:tcPr>
            <w:tcW w:w="11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</w:pPr>
            <w:r w:rsidRPr="00A6275D">
              <w:t>508</w:t>
            </w:r>
          </w:p>
          <w:p w:rsidR="00304231" w:rsidRPr="00A6275D" w:rsidRDefault="00304231" w:rsidP="004A4970">
            <w:pPr>
              <w:jc w:val="center"/>
            </w:pPr>
            <w:r w:rsidRPr="00A6275D">
              <w:t>т.ч.</w:t>
            </w:r>
          </w:p>
          <w:p w:rsidR="00304231" w:rsidRPr="00A6275D" w:rsidRDefault="00304231" w:rsidP="004A4970">
            <w:pPr>
              <w:jc w:val="center"/>
            </w:pPr>
            <w:r w:rsidRPr="00A6275D">
              <w:t>за счет местного бюджета-</w:t>
            </w:r>
          </w:p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t>308</w:t>
            </w:r>
          </w:p>
        </w:tc>
      </w:tr>
      <w:tr w:rsidR="00304231" w:rsidRPr="00A6275D" w:rsidTr="004A4970"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pStyle w:val="msolistparagraph0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7"/>
                <w:szCs w:val="27"/>
              </w:rPr>
            </w:pPr>
            <w:r w:rsidRPr="00A6275D">
              <w:rPr>
                <w:rFonts w:ascii="Times New Roman" w:hAnsi="Times New Roman" w:cs="Times New Roman"/>
                <w:sz w:val="28"/>
                <w:szCs w:val="28"/>
              </w:rPr>
              <w:t>14.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7"/>
                <w:szCs w:val="27"/>
              </w:rPr>
              <w:t>Численность детей обучающихся в муниципальных дошкольных образовательных учреждениях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чел.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743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721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710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710</w:t>
            </w:r>
          </w:p>
        </w:tc>
        <w:tc>
          <w:tcPr>
            <w:tcW w:w="11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710</w:t>
            </w:r>
          </w:p>
        </w:tc>
      </w:tr>
      <w:tr w:rsidR="00304231" w:rsidRPr="00A6275D" w:rsidTr="004A4970"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pStyle w:val="msolistparagraph0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7"/>
                <w:szCs w:val="27"/>
              </w:rPr>
            </w:pPr>
            <w:r w:rsidRPr="00A6275D">
              <w:rPr>
                <w:rFonts w:ascii="Times New Roman" w:hAnsi="Times New Roman" w:cs="Times New Roman"/>
                <w:sz w:val="28"/>
                <w:szCs w:val="28"/>
              </w:rPr>
              <w:t>15.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7"/>
                <w:szCs w:val="27"/>
              </w:rPr>
              <w:t>Количество муниципальных образовательных организаций, ведение бухгалтерского учета которых осуществляется централизованно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ед.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6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6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6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6</w:t>
            </w:r>
          </w:p>
        </w:tc>
        <w:tc>
          <w:tcPr>
            <w:tcW w:w="11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6</w:t>
            </w:r>
          </w:p>
        </w:tc>
      </w:tr>
      <w:tr w:rsidR="00304231" w:rsidRPr="00A6275D" w:rsidTr="004A4970"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pStyle w:val="msolistparagraph0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7"/>
                <w:szCs w:val="27"/>
              </w:rPr>
            </w:pPr>
            <w:r w:rsidRPr="00A6275D">
              <w:rPr>
                <w:rFonts w:ascii="Times New Roman" w:hAnsi="Times New Roman" w:cs="Times New Roman"/>
                <w:sz w:val="28"/>
                <w:szCs w:val="28"/>
              </w:rPr>
              <w:t>16.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7"/>
                <w:szCs w:val="27"/>
              </w:rPr>
              <w:t>Количество муниципальных образовательных организаций, к которым осуществляется подвоз детей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  <w:lang w:val="en-US"/>
              </w:rPr>
            </w:pPr>
            <w:r w:rsidRPr="00A6275D">
              <w:rPr>
                <w:sz w:val="28"/>
                <w:szCs w:val="28"/>
              </w:rPr>
              <w:t>ед.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  <w:lang w:val="en-US"/>
              </w:rPr>
            </w:pPr>
            <w:r w:rsidRPr="00A6275D">
              <w:rPr>
                <w:sz w:val="28"/>
                <w:szCs w:val="28"/>
                <w:lang w:val="en-US"/>
              </w:rPr>
              <w:t>8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  <w:lang w:val="en-US"/>
              </w:rPr>
            </w:pPr>
            <w:r w:rsidRPr="00A6275D">
              <w:rPr>
                <w:sz w:val="28"/>
                <w:szCs w:val="28"/>
                <w:lang w:val="en-US"/>
              </w:rPr>
              <w:t>8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  <w:lang w:val="en-US"/>
              </w:rPr>
            </w:pPr>
            <w:r w:rsidRPr="00A6275D">
              <w:rPr>
                <w:sz w:val="28"/>
                <w:szCs w:val="28"/>
                <w:lang w:val="en-US"/>
              </w:rPr>
              <w:t>8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  <w:lang w:val="en-US"/>
              </w:rPr>
            </w:pPr>
            <w:r w:rsidRPr="00A6275D">
              <w:rPr>
                <w:sz w:val="28"/>
                <w:szCs w:val="28"/>
                <w:lang w:val="en-US"/>
              </w:rPr>
              <w:t>8</w:t>
            </w:r>
          </w:p>
        </w:tc>
        <w:tc>
          <w:tcPr>
            <w:tcW w:w="11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  <w:lang w:val="en-US"/>
              </w:rPr>
              <w:t>8</w:t>
            </w:r>
          </w:p>
        </w:tc>
      </w:tr>
      <w:tr w:rsidR="00304231" w:rsidRPr="00A6275D" w:rsidTr="004A4970"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pStyle w:val="msolistparagraph0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7"/>
                <w:szCs w:val="27"/>
              </w:rPr>
            </w:pPr>
            <w:r w:rsidRPr="00A6275D">
              <w:rPr>
                <w:rFonts w:ascii="Times New Roman" w:hAnsi="Times New Roman" w:cs="Times New Roman"/>
                <w:sz w:val="28"/>
                <w:szCs w:val="28"/>
              </w:rPr>
              <w:t>17.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7"/>
                <w:szCs w:val="27"/>
              </w:rPr>
              <w:t>Количество муниципальных образовательных организаций, участвующих в мероприятиях обучения педагогических работников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ед.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1</w:t>
            </w:r>
            <w:r w:rsidRPr="00A6275D">
              <w:rPr>
                <w:sz w:val="28"/>
                <w:szCs w:val="28"/>
                <w:lang w:val="en-US"/>
              </w:rPr>
              <w:t>8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1</w:t>
            </w:r>
            <w:r w:rsidRPr="00A6275D">
              <w:rPr>
                <w:sz w:val="28"/>
                <w:szCs w:val="28"/>
                <w:lang w:val="en-US"/>
              </w:rPr>
              <w:t>8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1</w:t>
            </w:r>
            <w:r w:rsidRPr="00A6275D">
              <w:rPr>
                <w:sz w:val="28"/>
                <w:szCs w:val="28"/>
                <w:lang w:val="en-US"/>
              </w:rPr>
              <w:t>8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1</w:t>
            </w:r>
            <w:r w:rsidRPr="00A6275D">
              <w:rPr>
                <w:sz w:val="28"/>
                <w:szCs w:val="28"/>
                <w:lang w:val="en-US"/>
              </w:rPr>
              <w:t>8</w:t>
            </w:r>
          </w:p>
        </w:tc>
        <w:tc>
          <w:tcPr>
            <w:tcW w:w="11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1</w:t>
            </w:r>
            <w:r w:rsidRPr="00A6275D">
              <w:rPr>
                <w:sz w:val="28"/>
                <w:szCs w:val="28"/>
                <w:lang w:val="en-US"/>
              </w:rPr>
              <w:t>8</w:t>
            </w:r>
          </w:p>
        </w:tc>
      </w:tr>
      <w:tr w:rsidR="00304231" w:rsidRPr="00A6275D" w:rsidTr="004A4970"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pStyle w:val="msolistparagraph0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7"/>
                <w:szCs w:val="27"/>
              </w:rPr>
            </w:pPr>
            <w:r w:rsidRPr="00A6275D">
              <w:rPr>
                <w:rFonts w:ascii="Times New Roman" w:hAnsi="Times New Roman" w:cs="Times New Roman"/>
                <w:sz w:val="28"/>
                <w:szCs w:val="28"/>
              </w:rPr>
              <w:t>18.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7"/>
                <w:szCs w:val="27"/>
              </w:rPr>
              <w:t xml:space="preserve">Количество договоров целевой подготовки педагога для работы в муниципальной образовательной организации </w:t>
            </w:r>
            <w:r w:rsidRPr="00A6275D">
              <w:rPr>
                <w:sz w:val="27"/>
                <w:szCs w:val="27"/>
              </w:rPr>
              <w:lastRenderedPageBreak/>
              <w:t xml:space="preserve">Ивановской области с гражданами Комсомольского муниципального района 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lastRenderedPageBreak/>
              <w:t>шт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1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2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2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2</w:t>
            </w:r>
          </w:p>
        </w:tc>
        <w:tc>
          <w:tcPr>
            <w:tcW w:w="11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2</w:t>
            </w:r>
          </w:p>
        </w:tc>
      </w:tr>
      <w:tr w:rsidR="00304231" w:rsidRPr="00A6275D" w:rsidTr="004A4970"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pStyle w:val="msolistparagraph0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7"/>
                <w:szCs w:val="27"/>
              </w:rPr>
            </w:pPr>
            <w:r w:rsidRPr="00A6275D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19.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7"/>
                <w:szCs w:val="27"/>
              </w:rPr>
              <w:t>Среднегодовое число граждан или обучающихся, заключивших  договор целевой подготовки педагога по программе бакалавриата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ед.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0,33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1,33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1,33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1,33</w:t>
            </w:r>
          </w:p>
        </w:tc>
        <w:tc>
          <w:tcPr>
            <w:tcW w:w="11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1,33</w:t>
            </w:r>
          </w:p>
        </w:tc>
      </w:tr>
      <w:tr w:rsidR="00304231" w:rsidRPr="00A6275D" w:rsidTr="004A4970"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pStyle w:val="msolistparagraph0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7"/>
                <w:szCs w:val="27"/>
              </w:rPr>
            </w:pPr>
            <w:r w:rsidRPr="00A6275D">
              <w:rPr>
                <w:rFonts w:ascii="Times New Roman" w:hAnsi="Times New Roman" w:cs="Times New Roman"/>
                <w:sz w:val="28"/>
                <w:szCs w:val="28"/>
              </w:rPr>
              <w:t>20.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7"/>
                <w:szCs w:val="27"/>
              </w:rPr>
              <w:t>Количество муниципальных образовательных организаций, охваченных подпрограммой «Укрепление пожарной безопасности образовательных учреждений»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ед.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1</w:t>
            </w:r>
            <w:r w:rsidRPr="00A6275D">
              <w:rPr>
                <w:sz w:val="28"/>
                <w:szCs w:val="28"/>
                <w:lang w:val="en-US"/>
              </w:rPr>
              <w:t>8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1</w:t>
            </w:r>
            <w:r w:rsidRPr="00A6275D">
              <w:rPr>
                <w:sz w:val="28"/>
                <w:szCs w:val="28"/>
                <w:lang w:val="en-US"/>
              </w:rPr>
              <w:t>8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1</w:t>
            </w:r>
            <w:r w:rsidRPr="00A6275D">
              <w:rPr>
                <w:sz w:val="28"/>
                <w:szCs w:val="28"/>
                <w:lang w:val="en-US"/>
              </w:rPr>
              <w:t>8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1</w:t>
            </w:r>
            <w:r w:rsidRPr="00A6275D">
              <w:rPr>
                <w:sz w:val="28"/>
                <w:szCs w:val="28"/>
                <w:lang w:val="en-US"/>
              </w:rPr>
              <w:t>8</w:t>
            </w:r>
          </w:p>
        </w:tc>
        <w:tc>
          <w:tcPr>
            <w:tcW w:w="11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1</w:t>
            </w:r>
            <w:r w:rsidRPr="00A6275D">
              <w:rPr>
                <w:sz w:val="28"/>
                <w:szCs w:val="28"/>
                <w:lang w:val="en-US"/>
              </w:rPr>
              <w:t>8</w:t>
            </w:r>
          </w:p>
        </w:tc>
      </w:tr>
      <w:tr w:rsidR="00304231" w:rsidRPr="00A6275D" w:rsidTr="004A4970"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pStyle w:val="msolistparagraph0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7"/>
                <w:szCs w:val="27"/>
              </w:rPr>
            </w:pPr>
            <w:r w:rsidRPr="00A6275D">
              <w:rPr>
                <w:rFonts w:ascii="Times New Roman" w:hAnsi="Times New Roman" w:cs="Times New Roman"/>
                <w:sz w:val="28"/>
                <w:szCs w:val="28"/>
              </w:rPr>
              <w:t>21.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7"/>
                <w:szCs w:val="27"/>
              </w:rPr>
              <w:t>Количество муниципальных образовательных организаций, в которых осуществляется техническое обслуживание системы пожарной безопасности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ед.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1</w:t>
            </w:r>
            <w:r w:rsidRPr="00A6275D">
              <w:rPr>
                <w:sz w:val="28"/>
                <w:szCs w:val="28"/>
                <w:lang w:val="en-US"/>
              </w:rPr>
              <w:t>8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1</w:t>
            </w:r>
            <w:r w:rsidRPr="00A6275D">
              <w:rPr>
                <w:sz w:val="28"/>
                <w:szCs w:val="28"/>
                <w:lang w:val="en-US"/>
              </w:rPr>
              <w:t>8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1</w:t>
            </w:r>
            <w:r w:rsidRPr="00A6275D">
              <w:rPr>
                <w:sz w:val="28"/>
                <w:szCs w:val="28"/>
                <w:lang w:val="en-US"/>
              </w:rPr>
              <w:t>8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1</w:t>
            </w:r>
            <w:r w:rsidRPr="00A6275D">
              <w:rPr>
                <w:sz w:val="28"/>
                <w:szCs w:val="28"/>
                <w:lang w:val="en-US"/>
              </w:rPr>
              <w:t>8</w:t>
            </w:r>
          </w:p>
        </w:tc>
        <w:tc>
          <w:tcPr>
            <w:tcW w:w="11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</w:pPr>
            <w:r w:rsidRPr="00A6275D">
              <w:rPr>
                <w:sz w:val="28"/>
                <w:szCs w:val="28"/>
              </w:rPr>
              <w:t>1</w:t>
            </w:r>
            <w:r w:rsidRPr="00A6275D">
              <w:rPr>
                <w:sz w:val="28"/>
                <w:szCs w:val="28"/>
                <w:lang w:val="en-US"/>
              </w:rPr>
              <w:t>8</w:t>
            </w:r>
          </w:p>
        </w:tc>
      </w:tr>
    </w:tbl>
    <w:p w:rsidR="00304231" w:rsidRPr="00A6275D" w:rsidRDefault="00304231" w:rsidP="00304231"/>
    <w:p w:rsidR="00304231" w:rsidRPr="00A6275D" w:rsidRDefault="00304231" w:rsidP="00304231">
      <w:pPr>
        <w:spacing w:after="240"/>
        <w:jc w:val="center"/>
        <w:rPr>
          <w:b/>
          <w:sz w:val="28"/>
          <w:szCs w:val="28"/>
        </w:rPr>
      </w:pPr>
    </w:p>
    <w:p w:rsidR="00304231" w:rsidRPr="00A6275D" w:rsidRDefault="00304231" w:rsidP="00304231">
      <w:pPr>
        <w:spacing w:after="240"/>
        <w:jc w:val="center"/>
        <w:rPr>
          <w:sz w:val="28"/>
          <w:szCs w:val="28"/>
        </w:rPr>
      </w:pPr>
      <w:r w:rsidRPr="00A6275D">
        <w:rPr>
          <w:b/>
          <w:sz w:val="28"/>
          <w:szCs w:val="28"/>
        </w:rPr>
        <w:t>5. Ресурсное обеспечение муниципальной программы</w:t>
      </w:r>
    </w:p>
    <w:p w:rsidR="00304231" w:rsidRPr="00A6275D" w:rsidRDefault="00304231" w:rsidP="00304231">
      <w:pPr>
        <w:spacing w:after="120"/>
        <w:ind w:left="357"/>
        <w:jc w:val="center"/>
        <w:rPr>
          <w:sz w:val="28"/>
          <w:szCs w:val="28"/>
        </w:rPr>
      </w:pPr>
      <w:r w:rsidRPr="00A6275D">
        <w:rPr>
          <w:sz w:val="28"/>
          <w:szCs w:val="28"/>
        </w:rPr>
        <w:t>Таблица 5. Ресурсное обеспечение реализации Программы</w:t>
      </w:r>
    </w:p>
    <w:p w:rsidR="00304231" w:rsidRPr="00A6275D" w:rsidRDefault="00304231" w:rsidP="00304231">
      <w:pPr>
        <w:ind w:left="360"/>
        <w:jc w:val="center"/>
        <w:rPr>
          <w:sz w:val="28"/>
          <w:szCs w:val="28"/>
        </w:rPr>
      </w:pPr>
    </w:p>
    <w:tbl>
      <w:tblPr>
        <w:tblW w:w="10061" w:type="dxa"/>
        <w:tblInd w:w="-15" w:type="dxa"/>
        <w:tblLayout w:type="fixed"/>
        <w:tblLook w:val="0000"/>
      </w:tblPr>
      <w:tblGrid>
        <w:gridCol w:w="736"/>
        <w:gridCol w:w="2081"/>
        <w:gridCol w:w="1417"/>
        <w:gridCol w:w="1418"/>
        <w:gridCol w:w="1559"/>
        <w:gridCol w:w="1449"/>
        <w:gridCol w:w="1401"/>
      </w:tblGrid>
      <w:tr w:rsidR="00304231" w:rsidRPr="00A6275D" w:rsidTr="004A4970">
        <w:trPr>
          <w:trHeight w:val="980"/>
        </w:trPr>
        <w:tc>
          <w:tcPr>
            <w:tcW w:w="7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№ п/п</w:t>
            </w:r>
          </w:p>
        </w:tc>
        <w:tc>
          <w:tcPr>
            <w:tcW w:w="208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Наименование</w:t>
            </w:r>
          </w:p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подпрограммы / Источник</w:t>
            </w:r>
          </w:p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ресурсного</w:t>
            </w:r>
          </w:p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обеспечения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Сумма, руб.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Сумма, руб.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Сумма, руб.</w:t>
            </w:r>
          </w:p>
        </w:tc>
        <w:tc>
          <w:tcPr>
            <w:tcW w:w="14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Сумма, руб.</w:t>
            </w:r>
          </w:p>
        </w:tc>
        <w:tc>
          <w:tcPr>
            <w:tcW w:w="1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Сумма, руб.</w:t>
            </w:r>
          </w:p>
        </w:tc>
      </w:tr>
      <w:tr w:rsidR="00304231" w:rsidRPr="00A6275D" w:rsidTr="004A4970">
        <w:trPr>
          <w:trHeight w:val="778"/>
        </w:trPr>
        <w:tc>
          <w:tcPr>
            <w:tcW w:w="7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snapToGrid w:val="0"/>
              <w:jc w:val="center"/>
              <w:rPr>
                <w:sz w:val="28"/>
                <w:szCs w:val="28"/>
              </w:rPr>
            </w:pPr>
          </w:p>
        </w:tc>
        <w:tc>
          <w:tcPr>
            <w:tcW w:w="20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snapToGrid w:val="0"/>
              <w:jc w:val="center"/>
              <w:rPr>
                <w:sz w:val="28"/>
                <w:szCs w:val="28"/>
              </w:rPr>
            </w:pP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</w:pPr>
            <w:r w:rsidRPr="00A6275D">
              <w:t>2017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</w:pPr>
            <w:r w:rsidRPr="00A6275D">
              <w:t>2018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</w:pPr>
            <w:r w:rsidRPr="00A6275D">
              <w:t>2019</w:t>
            </w:r>
          </w:p>
        </w:tc>
        <w:tc>
          <w:tcPr>
            <w:tcW w:w="14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</w:pPr>
            <w:r w:rsidRPr="00A6275D">
              <w:t>2020</w:t>
            </w:r>
          </w:p>
        </w:tc>
        <w:tc>
          <w:tcPr>
            <w:tcW w:w="1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t>2021</w:t>
            </w:r>
          </w:p>
        </w:tc>
      </w:tr>
      <w:tr w:rsidR="00304231" w:rsidRPr="00A6275D" w:rsidTr="004A4970">
        <w:trPr>
          <w:trHeight w:val="431"/>
        </w:trPr>
        <w:tc>
          <w:tcPr>
            <w:tcW w:w="7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1.</w:t>
            </w:r>
          </w:p>
        </w:tc>
        <w:tc>
          <w:tcPr>
            <w:tcW w:w="20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</w:pPr>
            <w:r w:rsidRPr="00A6275D">
              <w:rPr>
                <w:sz w:val="28"/>
                <w:szCs w:val="28"/>
              </w:rPr>
              <w:t>Программа всего: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</w:pPr>
            <w:r w:rsidRPr="00A6275D">
              <w:t>141215628,90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</w:pPr>
            <w:r w:rsidRPr="00A6275D">
              <w:t>168016227,68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</w:pPr>
            <w:r w:rsidRPr="00A6275D">
              <w:t>174 218 465,87</w:t>
            </w:r>
          </w:p>
        </w:tc>
        <w:tc>
          <w:tcPr>
            <w:tcW w:w="14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</w:pPr>
            <w:r w:rsidRPr="00A6275D">
              <w:t>163927126,91</w:t>
            </w:r>
          </w:p>
        </w:tc>
        <w:tc>
          <w:tcPr>
            <w:tcW w:w="1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</w:pPr>
            <w:r w:rsidRPr="00A6275D">
              <w:t>165201334,47</w:t>
            </w:r>
          </w:p>
        </w:tc>
      </w:tr>
      <w:tr w:rsidR="00304231" w:rsidRPr="00A6275D" w:rsidTr="004A4970">
        <w:tc>
          <w:tcPr>
            <w:tcW w:w="7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snapToGrid w:val="0"/>
              <w:jc w:val="center"/>
              <w:rPr>
                <w:sz w:val="28"/>
                <w:szCs w:val="28"/>
              </w:rPr>
            </w:pPr>
          </w:p>
        </w:tc>
        <w:tc>
          <w:tcPr>
            <w:tcW w:w="20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</w:pPr>
            <w:r w:rsidRPr="00A6275D">
              <w:rPr>
                <w:sz w:val="28"/>
                <w:szCs w:val="28"/>
              </w:rPr>
              <w:t>федеральный бюджет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</w:pPr>
            <w:r w:rsidRPr="00A6275D">
              <w:t>-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</w:pPr>
            <w:r w:rsidRPr="00A6275D">
              <w:t>0,00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</w:pPr>
            <w:r w:rsidRPr="00A6275D">
              <w:t>1991460,00</w:t>
            </w:r>
          </w:p>
        </w:tc>
        <w:tc>
          <w:tcPr>
            <w:tcW w:w="14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</w:pPr>
            <w:r w:rsidRPr="00A6275D">
              <w:t>0,00</w:t>
            </w:r>
          </w:p>
        </w:tc>
        <w:tc>
          <w:tcPr>
            <w:tcW w:w="1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</w:pPr>
            <w:r w:rsidRPr="00A6275D">
              <w:t>0,00</w:t>
            </w:r>
          </w:p>
        </w:tc>
      </w:tr>
      <w:tr w:rsidR="00304231" w:rsidRPr="00A6275D" w:rsidTr="004A4970">
        <w:tc>
          <w:tcPr>
            <w:tcW w:w="7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snapToGrid w:val="0"/>
              <w:jc w:val="center"/>
              <w:rPr>
                <w:sz w:val="28"/>
                <w:szCs w:val="28"/>
              </w:rPr>
            </w:pPr>
          </w:p>
        </w:tc>
        <w:tc>
          <w:tcPr>
            <w:tcW w:w="20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</w:pPr>
            <w:r w:rsidRPr="00A6275D">
              <w:rPr>
                <w:sz w:val="28"/>
                <w:szCs w:val="28"/>
              </w:rPr>
              <w:t>областной бюджет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</w:pPr>
            <w:r w:rsidRPr="00A6275D">
              <w:t>72066602,65</w:t>
            </w:r>
          </w:p>
          <w:p w:rsidR="00304231" w:rsidRPr="00A6275D" w:rsidRDefault="00304231" w:rsidP="004A4970">
            <w:pPr>
              <w:jc w:val="center"/>
            </w:pP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</w:pPr>
            <w:r w:rsidRPr="00A6275D">
              <w:t>92382786,06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</w:pPr>
            <w:r w:rsidRPr="00A6275D">
              <w:t>92 717 664,18</w:t>
            </w:r>
          </w:p>
        </w:tc>
        <w:tc>
          <w:tcPr>
            <w:tcW w:w="14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</w:pPr>
            <w:r w:rsidRPr="00A6275D">
              <w:t>92959386,59</w:t>
            </w:r>
          </w:p>
        </w:tc>
        <w:tc>
          <w:tcPr>
            <w:tcW w:w="1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</w:pPr>
            <w:r w:rsidRPr="00A6275D">
              <w:t>97135749,59</w:t>
            </w:r>
          </w:p>
        </w:tc>
      </w:tr>
      <w:tr w:rsidR="00304231" w:rsidRPr="00A6275D" w:rsidTr="004A4970">
        <w:tc>
          <w:tcPr>
            <w:tcW w:w="7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snapToGrid w:val="0"/>
              <w:jc w:val="center"/>
              <w:rPr>
                <w:sz w:val="28"/>
                <w:szCs w:val="28"/>
              </w:rPr>
            </w:pPr>
          </w:p>
        </w:tc>
        <w:tc>
          <w:tcPr>
            <w:tcW w:w="20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</w:pPr>
            <w:r w:rsidRPr="00A6275D">
              <w:rPr>
                <w:sz w:val="28"/>
                <w:szCs w:val="28"/>
              </w:rPr>
              <w:t>местный бюджет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</w:pPr>
            <w:r w:rsidRPr="00A6275D">
              <w:t>69149026,25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</w:pPr>
            <w:r w:rsidRPr="00A6275D">
              <w:t>75633441,62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</w:pPr>
            <w:r w:rsidRPr="00A6275D">
              <w:t>79509341,69</w:t>
            </w:r>
          </w:p>
          <w:p w:rsidR="00304231" w:rsidRPr="00A6275D" w:rsidRDefault="00304231" w:rsidP="004A4970">
            <w:pPr>
              <w:jc w:val="center"/>
            </w:pPr>
          </w:p>
        </w:tc>
        <w:tc>
          <w:tcPr>
            <w:tcW w:w="14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</w:pPr>
            <w:r w:rsidRPr="00A6275D">
              <w:t>70967740,32</w:t>
            </w:r>
          </w:p>
        </w:tc>
        <w:tc>
          <w:tcPr>
            <w:tcW w:w="1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</w:pPr>
            <w:r w:rsidRPr="00A6275D">
              <w:t>68065584,88</w:t>
            </w:r>
          </w:p>
        </w:tc>
      </w:tr>
      <w:tr w:rsidR="00304231" w:rsidRPr="00A6275D" w:rsidTr="004A4970">
        <w:tc>
          <w:tcPr>
            <w:tcW w:w="7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2.</w:t>
            </w:r>
          </w:p>
        </w:tc>
        <w:tc>
          <w:tcPr>
            <w:tcW w:w="20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</w:pPr>
            <w:r w:rsidRPr="00A6275D">
              <w:rPr>
                <w:sz w:val="28"/>
                <w:szCs w:val="28"/>
              </w:rPr>
              <w:t>Аналитические подпрограммы: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snapToGrid w:val="0"/>
              <w:jc w:val="center"/>
            </w:pP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snapToGrid w:val="0"/>
              <w:jc w:val="center"/>
            </w:pP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snapToGrid w:val="0"/>
              <w:jc w:val="center"/>
            </w:pPr>
          </w:p>
        </w:tc>
        <w:tc>
          <w:tcPr>
            <w:tcW w:w="14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snapToGrid w:val="0"/>
              <w:jc w:val="center"/>
            </w:pPr>
          </w:p>
        </w:tc>
        <w:tc>
          <w:tcPr>
            <w:tcW w:w="1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snapToGrid w:val="0"/>
              <w:jc w:val="center"/>
            </w:pPr>
          </w:p>
        </w:tc>
      </w:tr>
      <w:tr w:rsidR="00304231" w:rsidRPr="00A6275D" w:rsidTr="004A4970">
        <w:tc>
          <w:tcPr>
            <w:tcW w:w="7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2.1.</w:t>
            </w:r>
          </w:p>
        </w:tc>
        <w:tc>
          <w:tcPr>
            <w:tcW w:w="20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</w:pPr>
            <w:r w:rsidRPr="00A6275D">
              <w:rPr>
                <w:sz w:val="28"/>
                <w:szCs w:val="28"/>
              </w:rPr>
              <w:t>Подпрограмма "Реализация дошкольных образовательных программ Комсомольского муниципального района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</w:pPr>
            <w:r w:rsidRPr="00A6275D">
              <w:t>48078878,62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r w:rsidRPr="00A6275D">
              <w:t>61732292,52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</w:pPr>
            <w:r w:rsidRPr="00A6275D">
              <w:t>60 420 398,28</w:t>
            </w:r>
          </w:p>
          <w:p w:rsidR="00304231" w:rsidRPr="00A6275D" w:rsidRDefault="00304231" w:rsidP="004A4970">
            <w:pPr>
              <w:jc w:val="center"/>
            </w:pPr>
          </w:p>
        </w:tc>
        <w:tc>
          <w:tcPr>
            <w:tcW w:w="14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</w:pPr>
            <w:r w:rsidRPr="00A6275D">
              <w:t>55785602,80</w:t>
            </w:r>
          </w:p>
        </w:tc>
        <w:tc>
          <w:tcPr>
            <w:tcW w:w="1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</w:pPr>
            <w:r w:rsidRPr="00A6275D">
              <w:t>56300433,41</w:t>
            </w:r>
          </w:p>
        </w:tc>
      </w:tr>
      <w:tr w:rsidR="00304231" w:rsidRPr="00A6275D" w:rsidTr="004A4970">
        <w:tc>
          <w:tcPr>
            <w:tcW w:w="7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snapToGrid w:val="0"/>
              <w:jc w:val="center"/>
              <w:rPr>
                <w:sz w:val="28"/>
                <w:szCs w:val="28"/>
              </w:rPr>
            </w:pPr>
          </w:p>
        </w:tc>
        <w:tc>
          <w:tcPr>
            <w:tcW w:w="20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</w:pPr>
            <w:r w:rsidRPr="00A6275D">
              <w:rPr>
                <w:sz w:val="28"/>
                <w:szCs w:val="28"/>
              </w:rPr>
              <w:t>областной бюджет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</w:pPr>
            <w:r w:rsidRPr="00A6275D">
              <w:t>17741975,00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</w:pPr>
            <w:r w:rsidRPr="00A6275D">
              <w:t>31559881,00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</w:pPr>
            <w:r w:rsidRPr="00A6275D">
              <w:t>30503778,00</w:t>
            </w:r>
          </w:p>
        </w:tc>
        <w:tc>
          <w:tcPr>
            <w:tcW w:w="14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</w:pPr>
            <w:r w:rsidRPr="00A6275D">
              <w:t>30944286,00</w:t>
            </w:r>
          </w:p>
        </w:tc>
        <w:tc>
          <w:tcPr>
            <w:tcW w:w="1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</w:pPr>
            <w:r w:rsidRPr="00A6275D">
              <w:t>32340587,00</w:t>
            </w:r>
          </w:p>
        </w:tc>
      </w:tr>
      <w:tr w:rsidR="00304231" w:rsidRPr="00A6275D" w:rsidTr="004A4970">
        <w:tc>
          <w:tcPr>
            <w:tcW w:w="7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snapToGrid w:val="0"/>
              <w:jc w:val="center"/>
              <w:rPr>
                <w:sz w:val="28"/>
                <w:szCs w:val="28"/>
              </w:rPr>
            </w:pPr>
          </w:p>
        </w:tc>
        <w:tc>
          <w:tcPr>
            <w:tcW w:w="20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</w:pPr>
            <w:r w:rsidRPr="00A6275D">
              <w:rPr>
                <w:sz w:val="28"/>
                <w:szCs w:val="28"/>
              </w:rPr>
              <w:t>местный бюджет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</w:pPr>
            <w:r w:rsidRPr="00A6275D">
              <w:t>30336903,62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</w:pPr>
            <w:r w:rsidRPr="00A6275D">
              <w:t>30172411,52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</w:pPr>
            <w:r w:rsidRPr="00A6275D">
              <w:t>29916620,28</w:t>
            </w: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</w:tc>
        <w:tc>
          <w:tcPr>
            <w:tcW w:w="14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</w:pPr>
            <w:r w:rsidRPr="00A6275D">
              <w:t>24841316,80</w:t>
            </w:r>
          </w:p>
        </w:tc>
        <w:tc>
          <w:tcPr>
            <w:tcW w:w="1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</w:pPr>
            <w:r w:rsidRPr="00A6275D">
              <w:t>23959846,41</w:t>
            </w:r>
          </w:p>
        </w:tc>
      </w:tr>
      <w:tr w:rsidR="00304231" w:rsidRPr="00A6275D" w:rsidTr="004A4970">
        <w:tc>
          <w:tcPr>
            <w:tcW w:w="7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2.2.</w:t>
            </w:r>
          </w:p>
        </w:tc>
        <w:tc>
          <w:tcPr>
            <w:tcW w:w="20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</w:pPr>
            <w:r w:rsidRPr="00A6275D">
              <w:rPr>
                <w:sz w:val="28"/>
                <w:szCs w:val="28"/>
              </w:rPr>
              <w:t>Подпрограмма "Реализация образовательных программ начального общего, основного общего, среднего основного образования в Комсомольском муниципальном районе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</w:pPr>
            <w:r w:rsidRPr="00A6275D">
              <w:t>68285406,90</w:t>
            </w:r>
          </w:p>
          <w:p w:rsidR="00304231" w:rsidRPr="00A6275D" w:rsidRDefault="00304231" w:rsidP="004A4970">
            <w:pPr>
              <w:jc w:val="center"/>
            </w:pP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</w:pPr>
            <w:r w:rsidRPr="00A6275D">
              <w:t>77018416,77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</w:pPr>
            <w:r w:rsidRPr="00A6275D">
              <w:t>80577820,22</w:t>
            </w:r>
          </w:p>
        </w:tc>
        <w:tc>
          <w:tcPr>
            <w:tcW w:w="14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</w:pPr>
            <w:r w:rsidRPr="00A6275D">
              <w:t>75058597,36</w:t>
            </w:r>
          </w:p>
        </w:tc>
        <w:tc>
          <w:tcPr>
            <w:tcW w:w="1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</w:pPr>
            <w:r w:rsidRPr="00A6275D">
              <w:t>76271549,91</w:t>
            </w:r>
          </w:p>
        </w:tc>
      </w:tr>
      <w:tr w:rsidR="00304231" w:rsidRPr="00A6275D" w:rsidTr="004A4970">
        <w:tc>
          <w:tcPr>
            <w:tcW w:w="7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snapToGrid w:val="0"/>
              <w:jc w:val="center"/>
              <w:rPr>
                <w:sz w:val="28"/>
                <w:szCs w:val="28"/>
              </w:rPr>
            </w:pPr>
          </w:p>
        </w:tc>
        <w:tc>
          <w:tcPr>
            <w:tcW w:w="20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</w:pPr>
            <w:r w:rsidRPr="00A6275D">
              <w:rPr>
                <w:sz w:val="28"/>
                <w:szCs w:val="28"/>
              </w:rPr>
              <w:t>федеральный бюджет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snapToGrid w:val="0"/>
              <w:jc w:val="center"/>
            </w:pP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</w:pPr>
            <w:r w:rsidRPr="00A6275D">
              <w:t>0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</w:pPr>
            <w:r w:rsidRPr="00A6275D">
              <w:t>1991460,00</w:t>
            </w:r>
          </w:p>
        </w:tc>
        <w:tc>
          <w:tcPr>
            <w:tcW w:w="14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</w:pPr>
            <w:r w:rsidRPr="00A6275D">
              <w:t>0,00</w:t>
            </w:r>
          </w:p>
        </w:tc>
        <w:tc>
          <w:tcPr>
            <w:tcW w:w="1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t>0,00</w:t>
            </w:r>
          </w:p>
        </w:tc>
      </w:tr>
      <w:tr w:rsidR="00304231" w:rsidRPr="00A6275D" w:rsidTr="004A4970">
        <w:tc>
          <w:tcPr>
            <w:tcW w:w="7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snapToGrid w:val="0"/>
              <w:jc w:val="center"/>
              <w:rPr>
                <w:sz w:val="28"/>
                <w:szCs w:val="28"/>
              </w:rPr>
            </w:pPr>
          </w:p>
        </w:tc>
        <w:tc>
          <w:tcPr>
            <w:tcW w:w="20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</w:pPr>
            <w:r w:rsidRPr="00A6275D">
              <w:rPr>
                <w:sz w:val="28"/>
                <w:szCs w:val="28"/>
              </w:rPr>
              <w:t>областной бюджет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</w:pPr>
            <w:r w:rsidRPr="00A6275D">
              <w:t>52810634,46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</w:pPr>
            <w:r w:rsidRPr="00A6275D">
              <w:t>58439412,53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</w:pPr>
            <w:r w:rsidRPr="00A6275D">
              <w:t>59522519,20</w:t>
            </w:r>
          </w:p>
        </w:tc>
        <w:tc>
          <w:tcPr>
            <w:tcW w:w="14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</w:pPr>
            <w:r w:rsidRPr="00A6275D">
              <w:t>60164677,00</w:t>
            </w:r>
          </w:p>
        </w:tc>
        <w:tc>
          <w:tcPr>
            <w:tcW w:w="1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</w:pPr>
            <w:r w:rsidRPr="00A6275D">
              <w:t>62944739,00</w:t>
            </w:r>
          </w:p>
        </w:tc>
      </w:tr>
      <w:tr w:rsidR="00304231" w:rsidRPr="00A6275D" w:rsidTr="004A4970">
        <w:tc>
          <w:tcPr>
            <w:tcW w:w="7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snapToGrid w:val="0"/>
              <w:jc w:val="center"/>
              <w:rPr>
                <w:sz w:val="28"/>
                <w:szCs w:val="28"/>
              </w:rPr>
            </w:pPr>
          </w:p>
        </w:tc>
        <w:tc>
          <w:tcPr>
            <w:tcW w:w="20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</w:pPr>
            <w:r w:rsidRPr="00A6275D">
              <w:rPr>
                <w:sz w:val="28"/>
                <w:szCs w:val="28"/>
              </w:rPr>
              <w:t>местный бюджет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04231" w:rsidRPr="00A6275D" w:rsidRDefault="00304231" w:rsidP="004A4970">
            <w:pPr>
              <w:jc w:val="center"/>
            </w:pPr>
            <w:r w:rsidRPr="00A6275D">
              <w:t>15474772,44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04231" w:rsidRPr="00A6275D" w:rsidRDefault="00304231" w:rsidP="004A4970">
            <w:pPr>
              <w:jc w:val="center"/>
            </w:pPr>
            <w:r w:rsidRPr="00A6275D">
              <w:t>18579004,24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04231" w:rsidRPr="00A6275D" w:rsidRDefault="00304231" w:rsidP="004A4970">
            <w:pPr>
              <w:jc w:val="center"/>
            </w:pPr>
            <w:r w:rsidRPr="00A6275D">
              <w:t>19063841,02</w:t>
            </w:r>
          </w:p>
          <w:p w:rsidR="00304231" w:rsidRPr="00A6275D" w:rsidRDefault="00304231" w:rsidP="004A4970">
            <w:pPr>
              <w:jc w:val="center"/>
            </w:pPr>
          </w:p>
        </w:tc>
        <w:tc>
          <w:tcPr>
            <w:tcW w:w="14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04231" w:rsidRPr="00A6275D" w:rsidRDefault="00304231" w:rsidP="004A4970">
            <w:pPr>
              <w:jc w:val="center"/>
            </w:pPr>
            <w:r w:rsidRPr="00A6275D">
              <w:t>14893920,36</w:t>
            </w:r>
          </w:p>
        </w:tc>
        <w:tc>
          <w:tcPr>
            <w:tcW w:w="1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304231" w:rsidRPr="00A6275D" w:rsidRDefault="00304231" w:rsidP="004A4970">
            <w:pPr>
              <w:jc w:val="center"/>
            </w:pPr>
            <w:r w:rsidRPr="00A6275D">
              <w:t>13326810,91</w:t>
            </w:r>
          </w:p>
        </w:tc>
      </w:tr>
      <w:tr w:rsidR="00304231" w:rsidRPr="00A6275D" w:rsidTr="004A4970">
        <w:tc>
          <w:tcPr>
            <w:tcW w:w="7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2.3.</w:t>
            </w:r>
          </w:p>
        </w:tc>
        <w:tc>
          <w:tcPr>
            <w:tcW w:w="20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</w:pPr>
            <w:r w:rsidRPr="00A6275D">
              <w:rPr>
                <w:sz w:val="28"/>
                <w:szCs w:val="28"/>
              </w:rPr>
              <w:t xml:space="preserve">Подпрограмма "Реализация образовательных программ по </w:t>
            </w:r>
            <w:r w:rsidRPr="00A6275D">
              <w:rPr>
                <w:sz w:val="28"/>
                <w:szCs w:val="28"/>
              </w:rPr>
              <w:lastRenderedPageBreak/>
              <w:t>предоставлению дополнительного образования в Комсомольском муниципальном районе".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</w:pPr>
            <w:r w:rsidRPr="00A6275D">
              <w:lastRenderedPageBreak/>
              <w:t>8793433,26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</w:pPr>
            <w:r w:rsidRPr="00A6275D">
              <w:t>10951031,43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</w:pPr>
            <w:r w:rsidRPr="00A6275D">
              <w:t>11117311,73</w:t>
            </w:r>
          </w:p>
        </w:tc>
        <w:tc>
          <w:tcPr>
            <w:tcW w:w="14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</w:pPr>
            <w:r w:rsidRPr="00A6275D">
              <w:t>11931148,80</w:t>
            </w:r>
          </w:p>
        </w:tc>
        <w:tc>
          <w:tcPr>
            <w:tcW w:w="1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</w:pPr>
            <w:r w:rsidRPr="00A6275D">
              <w:t>10977402,09</w:t>
            </w:r>
          </w:p>
        </w:tc>
      </w:tr>
      <w:tr w:rsidR="00304231" w:rsidRPr="00A6275D" w:rsidTr="004A4970">
        <w:tc>
          <w:tcPr>
            <w:tcW w:w="7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snapToGrid w:val="0"/>
              <w:jc w:val="center"/>
              <w:rPr>
                <w:sz w:val="28"/>
                <w:szCs w:val="28"/>
              </w:rPr>
            </w:pPr>
          </w:p>
        </w:tc>
        <w:tc>
          <w:tcPr>
            <w:tcW w:w="20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</w:pPr>
            <w:r w:rsidRPr="00A6275D">
              <w:rPr>
                <w:sz w:val="28"/>
                <w:szCs w:val="28"/>
              </w:rPr>
              <w:t>областной бюджет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</w:pPr>
            <w:r w:rsidRPr="00A6275D">
              <w:t>211994,93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</w:pPr>
            <w:r w:rsidRPr="00A6275D">
              <w:t>1138369,73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</w:pPr>
            <w:r w:rsidRPr="00A6275D">
              <w:t>1188200,81</w:t>
            </w:r>
          </w:p>
        </w:tc>
        <w:tc>
          <w:tcPr>
            <w:tcW w:w="14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</w:pPr>
            <w:r w:rsidRPr="00A6275D">
              <w:t>0,00</w:t>
            </w:r>
          </w:p>
        </w:tc>
        <w:tc>
          <w:tcPr>
            <w:tcW w:w="1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</w:pPr>
            <w:r w:rsidRPr="00A6275D">
              <w:t>0,00</w:t>
            </w:r>
          </w:p>
        </w:tc>
      </w:tr>
      <w:tr w:rsidR="00304231" w:rsidRPr="00A6275D" w:rsidTr="004A4970">
        <w:tc>
          <w:tcPr>
            <w:tcW w:w="7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snapToGrid w:val="0"/>
              <w:jc w:val="center"/>
              <w:rPr>
                <w:sz w:val="28"/>
                <w:szCs w:val="28"/>
              </w:rPr>
            </w:pPr>
          </w:p>
        </w:tc>
        <w:tc>
          <w:tcPr>
            <w:tcW w:w="20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</w:pPr>
            <w:r w:rsidRPr="00A6275D">
              <w:rPr>
                <w:sz w:val="28"/>
                <w:szCs w:val="28"/>
              </w:rPr>
              <w:t>местный бюджет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</w:pPr>
            <w:r w:rsidRPr="00A6275D">
              <w:t>8581438,33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</w:pPr>
            <w:r w:rsidRPr="00A6275D">
              <w:t>9812661,70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</w:pPr>
            <w:r w:rsidRPr="00A6275D">
              <w:t>9929110,92</w:t>
            </w:r>
          </w:p>
        </w:tc>
        <w:tc>
          <w:tcPr>
            <w:tcW w:w="14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</w:pPr>
            <w:r w:rsidRPr="00A6275D">
              <w:t>11931148,80</w:t>
            </w:r>
          </w:p>
        </w:tc>
        <w:tc>
          <w:tcPr>
            <w:tcW w:w="1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</w:pPr>
            <w:r w:rsidRPr="00A6275D">
              <w:t>10977402,09</w:t>
            </w:r>
          </w:p>
        </w:tc>
      </w:tr>
      <w:tr w:rsidR="00304231" w:rsidRPr="00A6275D" w:rsidTr="004A4970">
        <w:tc>
          <w:tcPr>
            <w:tcW w:w="736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snapToGrid w:val="0"/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2.4</w:t>
            </w:r>
          </w:p>
        </w:tc>
        <w:tc>
          <w:tcPr>
            <w:tcW w:w="208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</w:pPr>
            <w:r w:rsidRPr="00A6275D">
              <w:rPr>
                <w:sz w:val="28"/>
                <w:szCs w:val="28"/>
              </w:rPr>
              <w:t>Подпрограмма «Укрепление пожарной безопасности образовательных учреждений Комсомольского муниципального района»</w:t>
            </w:r>
          </w:p>
        </w:tc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</w:pPr>
            <w:r w:rsidRPr="00A6275D">
              <w:t>236780,42</w:t>
            </w:r>
          </w:p>
        </w:tc>
        <w:tc>
          <w:tcPr>
            <w:tcW w:w="141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</w:pPr>
            <w:r w:rsidRPr="00A6275D">
              <w:t>761376,23</w:t>
            </w:r>
          </w:p>
        </w:tc>
        <w:tc>
          <w:tcPr>
            <w:tcW w:w="1559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</w:pPr>
            <w:r w:rsidRPr="00A6275D">
              <w:t>2225944,44</w:t>
            </w:r>
          </w:p>
        </w:tc>
        <w:tc>
          <w:tcPr>
            <w:tcW w:w="1449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</w:pPr>
            <w:r w:rsidRPr="00A6275D">
              <w:t>697411,00</w:t>
            </w:r>
          </w:p>
        </w:tc>
        <w:tc>
          <w:tcPr>
            <w:tcW w:w="140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</w:pPr>
            <w:r w:rsidRPr="00A6275D">
              <w:t>712931,00</w:t>
            </w:r>
          </w:p>
        </w:tc>
      </w:tr>
      <w:tr w:rsidR="00304231" w:rsidRPr="00A6275D" w:rsidTr="004A4970">
        <w:tc>
          <w:tcPr>
            <w:tcW w:w="736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snapToGrid w:val="0"/>
              <w:jc w:val="center"/>
              <w:rPr>
                <w:sz w:val="28"/>
                <w:szCs w:val="28"/>
              </w:rPr>
            </w:pPr>
          </w:p>
        </w:tc>
        <w:tc>
          <w:tcPr>
            <w:tcW w:w="208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</w:pPr>
            <w:r w:rsidRPr="00A6275D">
              <w:rPr>
                <w:sz w:val="28"/>
                <w:szCs w:val="28"/>
              </w:rPr>
              <w:t>областной бюджет</w:t>
            </w:r>
          </w:p>
        </w:tc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</w:pPr>
            <w:r w:rsidRPr="00A6275D">
              <w:t>0,00</w:t>
            </w:r>
          </w:p>
        </w:tc>
        <w:tc>
          <w:tcPr>
            <w:tcW w:w="141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</w:pPr>
            <w:r w:rsidRPr="00A6275D">
              <w:t>0,00</w:t>
            </w:r>
          </w:p>
        </w:tc>
        <w:tc>
          <w:tcPr>
            <w:tcW w:w="1559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</w:pPr>
            <w:r w:rsidRPr="00A6275D">
              <w:t>0,00</w:t>
            </w:r>
          </w:p>
        </w:tc>
        <w:tc>
          <w:tcPr>
            <w:tcW w:w="1449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</w:pPr>
            <w:r w:rsidRPr="00A6275D">
              <w:t>0,00</w:t>
            </w:r>
          </w:p>
        </w:tc>
        <w:tc>
          <w:tcPr>
            <w:tcW w:w="140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</w:pPr>
            <w:r w:rsidRPr="00A6275D">
              <w:t>0,00</w:t>
            </w:r>
          </w:p>
        </w:tc>
      </w:tr>
      <w:tr w:rsidR="00304231" w:rsidRPr="00A6275D" w:rsidTr="004A4970">
        <w:tc>
          <w:tcPr>
            <w:tcW w:w="736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snapToGrid w:val="0"/>
              <w:jc w:val="center"/>
              <w:rPr>
                <w:sz w:val="28"/>
                <w:szCs w:val="28"/>
              </w:rPr>
            </w:pPr>
          </w:p>
        </w:tc>
        <w:tc>
          <w:tcPr>
            <w:tcW w:w="208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</w:pPr>
            <w:r w:rsidRPr="00A6275D">
              <w:rPr>
                <w:sz w:val="28"/>
                <w:szCs w:val="28"/>
              </w:rPr>
              <w:t>местный бюджет</w:t>
            </w:r>
          </w:p>
        </w:tc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</w:pPr>
            <w:r w:rsidRPr="00A6275D">
              <w:t>236780,42</w:t>
            </w:r>
          </w:p>
        </w:tc>
        <w:tc>
          <w:tcPr>
            <w:tcW w:w="141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</w:pPr>
            <w:r w:rsidRPr="00A6275D">
              <w:t>761376,23</w:t>
            </w:r>
          </w:p>
        </w:tc>
        <w:tc>
          <w:tcPr>
            <w:tcW w:w="1559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</w:pPr>
            <w:r w:rsidRPr="00A6275D">
              <w:t>2225944,44</w:t>
            </w:r>
          </w:p>
          <w:p w:rsidR="00304231" w:rsidRPr="00A6275D" w:rsidRDefault="00304231" w:rsidP="004A4970">
            <w:pPr>
              <w:jc w:val="center"/>
            </w:pPr>
          </w:p>
        </w:tc>
        <w:tc>
          <w:tcPr>
            <w:tcW w:w="1449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</w:pPr>
            <w:r w:rsidRPr="00A6275D">
              <w:t>697411,00</w:t>
            </w:r>
          </w:p>
        </w:tc>
        <w:tc>
          <w:tcPr>
            <w:tcW w:w="140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</w:pPr>
            <w:r w:rsidRPr="00A6275D">
              <w:t>712931,00</w:t>
            </w:r>
          </w:p>
        </w:tc>
      </w:tr>
      <w:tr w:rsidR="00304231" w:rsidRPr="00A6275D" w:rsidTr="004A4970">
        <w:tc>
          <w:tcPr>
            <w:tcW w:w="7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2.5</w:t>
            </w:r>
          </w:p>
        </w:tc>
        <w:tc>
          <w:tcPr>
            <w:tcW w:w="20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</w:pPr>
            <w:r w:rsidRPr="00A6275D">
              <w:rPr>
                <w:sz w:val="28"/>
                <w:szCs w:val="28"/>
              </w:rPr>
              <w:t>Подпрограмма "Реализация мер социальной поддержки детей в сфере образования Комсомольского муниципального района".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</w:pPr>
            <w:r w:rsidRPr="00A6275D">
              <w:t>5538136,74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</w:pPr>
            <w:r w:rsidRPr="00A6275D">
              <w:t>5683998,75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</w:pPr>
            <w:r w:rsidRPr="00A6275D">
              <w:t>6431846,84</w:t>
            </w:r>
          </w:p>
        </w:tc>
        <w:tc>
          <w:tcPr>
            <w:tcW w:w="14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</w:pPr>
            <w:r w:rsidRPr="00A6275D">
              <w:t>7436921,61</w:t>
            </w:r>
          </w:p>
        </w:tc>
        <w:tc>
          <w:tcPr>
            <w:tcW w:w="1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</w:pPr>
            <w:r w:rsidRPr="00A6275D">
              <w:t>7656760,97</w:t>
            </w:r>
          </w:p>
        </w:tc>
      </w:tr>
      <w:tr w:rsidR="00304231" w:rsidRPr="00A6275D" w:rsidTr="004A4970">
        <w:tc>
          <w:tcPr>
            <w:tcW w:w="7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snapToGrid w:val="0"/>
              <w:jc w:val="center"/>
              <w:rPr>
                <w:sz w:val="28"/>
                <w:szCs w:val="28"/>
              </w:rPr>
            </w:pPr>
          </w:p>
        </w:tc>
        <w:tc>
          <w:tcPr>
            <w:tcW w:w="20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</w:pPr>
            <w:r w:rsidRPr="00A6275D">
              <w:rPr>
                <w:sz w:val="28"/>
                <w:szCs w:val="28"/>
              </w:rPr>
              <w:t>федеральный бюджет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</w:pPr>
            <w:r w:rsidRPr="00A6275D">
              <w:t>-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</w:pPr>
            <w:r w:rsidRPr="00A6275D">
              <w:t>-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</w:pPr>
            <w:r w:rsidRPr="00A6275D">
              <w:t>-</w:t>
            </w:r>
          </w:p>
        </w:tc>
        <w:tc>
          <w:tcPr>
            <w:tcW w:w="14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</w:pPr>
            <w:r w:rsidRPr="00A6275D">
              <w:t>-</w:t>
            </w:r>
          </w:p>
        </w:tc>
        <w:tc>
          <w:tcPr>
            <w:tcW w:w="1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t>-</w:t>
            </w:r>
          </w:p>
        </w:tc>
      </w:tr>
      <w:tr w:rsidR="00304231" w:rsidRPr="00A6275D" w:rsidTr="004A4970">
        <w:tc>
          <w:tcPr>
            <w:tcW w:w="7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snapToGrid w:val="0"/>
              <w:jc w:val="center"/>
              <w:rPr>
                <w:sz w:val="28"/>
                <w:szCs w:val="28"/>
              </w:rPr>
            </w:pPr>
          </w:p>
        </w:tc>
        <w:tc>
          <w:tcPr>
            <w:tcW w:w="20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</w:pPr>
            <w:r w:rsidRPr="00A6275D">
              <w:rPr>
                <w:sz w:val="28"/>
                <w:szCs w:val="28"/>
              </w:rPr>
              <w:t>областной бюджет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</w:pPr>
            <w:r w:rsidRPr="00A6275D">
              <w:t>1301998,26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</w:pPr>
            <w:r w:rsidRPr="00A6275D">
              <w:t>1192382,80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</w:pPr>
            <w:r w:rsidRPr="00A6275D">
              <w:t>1438855,17</w:t>
            </w:r>
          </w:p>
        </w:tc>
        <w:tc>
          <w:tcPr>
            <w:tcW w:w="14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</w:pPr>
            <w:r w:rsidRPr="00A6275D">
              <w:t>1850423,59</w:t>
            </w:r>
          </w:p>
        </w:tc>
        <w:tc>
          <w:tcPr>
            <w:tcW w:w="1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</w:pPr>
            <w:r w:rsidRPr="00A6275D">
              <w:t>1850423,59</w:t>
            </w:r>
          </w:p>
        </w:tc>
      </w:tr>
      <w:tr w:rsidR="00304231" w:rsidRPr="00A6275D" w:rsidTr="004A4970">
        <w:tc>
          <w:tcPr>
            <w:tcW w:w="736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snapToGrid w:val="0"/>
              <w:jc w:val="center"/>
              <w:rPr>
                <w:sz w:val="28"/>
                <w:szCs w:val="28"/>
              </w:rPr>
            </w:pPr>
          </w:p>
        </w:tc>
        <w:tc>
          <w:tcPr>
            <w:tcW w:w="208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</w:pPr>
            <w:r w:rsidRPr="00A6275D">
              <w:rPr>
                <w:sz w:val="28"/>
                <w:szCs w:val="28"/>
              </w:rPr>
              <w:t>местный бюджет</w:t>
            </w:r>
          </w:p>
        </w:tc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</w:pPr>
            <w:r w:rsidRPr="00A6275D">
              <w:t>4236138,48</w:t>
            </w:r>
          </w:p>
        </w:tc>
        <w:tc>
          <w:tcPr>
            <w:tcW w:w="141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</w:pPr>
            <w:r w:rsidRPr="00A6275D">
              <w:t>4491615,95</w:t>
            </w:r>
          </w:p>
        </w:tc>
        <w:tc>
          <w:tcPr>
            <w:tcW w:w="1559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</w:pPr>
            <w:r w:rsidRPr="00A6275D">
              <w:t>4992991,67</w:t>
            </w:r>
          </w:p>
        </w:tc>
        <w:tc>
          <w:tcPr>
            <w:tcW w:w="1449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</w:pPr>
            <w:r w:rsidRPr="00A6275D">
              <w:t>5586498,02</w:t>
            </w:r>
          </w:p>
        </w:tc>
        <w:tc>
          <w:tcPr>
            <w:tcW w:w="140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</w:pPr>
            <w:r w:rsidRPr="00A6275D">
              <w:t>5806337,38</w:t>
            </w:r>
          </w:p>
        </w:tc>
      </w:tr>
      <w:tr w:rsidR="00304231" w:rsidRPr="00A6275D" w:rsidTr="004A4970">
        <w:tc>
          <w:tcPr>
            <w:tcW w:w="7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2.6.</w:t>
            </w:r>
          </w:p>
        </w:tc>
        <w:tc>
          <w:tcPr>
            <w:tcW w:w="20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</w:pPr>
            <w:r w:rsidRPr="00A6275D">
              <w:rPr>
                <w:sz w:val="28"/>
                <w:szCs w:val="28"/>
              </w:rPr>
              <w:t xml:space="preserve">Подпрограмма </w:t>
            </w:r>
            <w:r w:rsidRPr="00A6275D">
              <w:rPr>
                <w:sz w:val="28"/>
                <w:szCs w:val="28"/>
              </w:rPr>
              <w:lastRenderedPageBreak/>
              <w:t>"Управление в сфере образования Комсомольского муниципального района"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</w:pPr>
            <w:r w:rsidRPr="00A6275D">
              <w:lastRenderedPageBreak/>
              <w:t>10282992,96</w:t>
            </w:r>
          </w:p>
          <w:p w:rsidR="00304231" w:rsidRPr="00A6275D" w:rsidRDefault="00304231" w:rsidP="004A4970">
            <w:pPr>
              <w:jc w:val="center"/>
            </w:pP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</w:pPr>
            <w:r w:rsidRPr="00A6275D">
              <w:t>11869111,98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</w:pPr>
            <w:r w:rsidRPr="00A6275D">
              <w:t>13445144,36</w:t>
            </w:r>
          </w:p>
          <w:p w:rsidR="00304231" w:rsidRPr="00A6275D" w:rsidRDefault="00304231" w:rsidP="004A4970">
            <w:pPr>
              <w:jc w:val="center"/>
            </w:pPr>
          </w:p>
        </w:tc>
        <w:tc>
          <w:tcPr>
            <w:tcW w:w="14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</w:pPr>
            <w:r w:rsidRPr="00A6275D">
              <w:t>13017445,34</w:t>
            </w:r>
          </w:p>
        </w:tc>
        <w:tc>
          <w:tcPr>
            <w:tcW w:w="1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</w:pPr>
            <w:r w:rsidRPr="00A6275D">
              <w:t>13282257,09</w:t>
            </w:r>
          </w:p>
        </w:tc>
      </w:tr>
      <w:tr w:rsidR="00304231" w:rsidRPr="00A6275D" w:rsidTr="004A4970">
        <w:tc>
          <w:tcPr>
            <w:tcW w:w="7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snapToGrid w:val="0"/>
              <w:jc w:val="center"/>
              <w:rPr>
                <w:sz w:val="28"/>
                <w:szCs w:val="28"/>
              </w:rPr>
            </w:pPr>
          </w:p>
        </w:tc>
        <w:tc>
          <w:tcPr>
            <w:tcW w:w="20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</w:pPr>
            <w:r w:rsidRPr="00A6275D">
              <w:rPr>
                <w:sz w:val="28"/>
                <w:szCs w:val="28"/>
              </w:rPr>
              <w:t>областной бюджет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</w:pPr>
            <w:r w:rsidRPr="00A6275D">
              <w:t>13000,00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</w:pPr>
            <w:r w:rsidRPr="00A6275D">
              <w:t>52740,00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</w:pPr>
            <w:r w:rsidRPr="00A6275D">
              <w:t>64311,00</w:t>
            </w:r>
          </w:p>
        </w:tc>
        <w:tc>
          <w:tcPr>
            <w:tcW w:w="14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</w:pPr>
            <w:r w:rsidRPr="00A6275D">
              <w:t>0,00</w:t>
            </w:r>
          </w:p>
        </w:tc>
        <w:tc>
          <w:tcPr>
            <w:tcW w:w="1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</w:pPr>
            <w:r w:rsidRPr="00A6275D">
              <w:t>0,00</w:t>
            </w:r>
          </w:p>
        </w:tc>
      </w:tr>
      <w:tr w:rsidR="00304231" w:rsidRPr="00A6275D" w:rsidTr="004A4970">
        <w:tc>
          <w:tcPr>
            <w:tcW w:w="7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snapToGrid w:val="0"/>
              <w:jc w:val="center"/>
              <w:rPr>
                <w:sz w:val="28"/>
                <w:szCs w:val="28"/>
              </w:rPr>
            </w:pPr>
          </w:p>
        </w:tc>
        <w:tc>
          <w:tcPr>
            <w:tcW w:w="20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</w:pPr>
            <w:r w:rsidRPr="00A6275D">
              <w:rPr>
                <w:sz w:val="28"/>
                <w:szCs w:val="28"/>
              </w:rPr>
              <w:t>местный бюджет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</w:pPr>
            <w:r w:rsidRPr="00A6275D">
              <w:t>10269992,96</w:t>
            </w:r>
          </w:p>
          <w:p w:rsidR="00304231" w:rsidRPr="00A6275D" w:rsidRDefault="00304231" w:rsidP="004A4970">
            <w:pPr>
              <w:jc w:val="center"/>
            </w:pP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</w:pPr>
            <w:r w:rsidRPr="00A6275D">
              <w:t>11816371,98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</w:pPr>
            <w:r w:rsidRPr="00A6275D">
              <w:t>13380833,36</w:t>
            </w: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</w:tc>
        <w:tc>
          <w:tcPr>
            <w:tcW w:w="14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</w:pPr>
            <w:r w:rsidRPr="00A6275D">
              <w:t>13017445,34</w:t>
            </w:r>
          </w:p>
        </w:tc>
        <w:tc>
          <w:tcPr>
            <w:tcW w:w="1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4231" w:rsidRPr="00A6275D" w:rsidRDefault="00304231" w:rsidP="004A4970">
            <w:pPr>
              <w:jc w:val="center"/>
            </w:pPr>
            <w:r w:rsidRPr="00A6275D">
              <w:t>13282257,09</w:t>
            </w:r>
          </w:p>
        </w:tc>
      </w:tr>
    </w:tbl>
    <w:p w:rsidR="00304231" w:rsidRPr="00A6275D" w:rsidRDefault="00304231" w:rsidP="00304231"/>
    <w:p w:rsidR="00304231" w:rsidRPr="00A6275D" w:rsidRDefault="00304231" w:rsidP="00304231">
      <w:pPr>
        <w:rPr>
          <w:sz w:val="28"/>
          <w:szCs w:val="28"/>
        </w:rPr>
      </w:pPr>
    </w:p>
    <w:p w:rsidR="00304231" w:rsidRDefault="00304231" w:rsidP="00304231">
      <w:pPr>
        <w:rPr>
          <w:sz w:val="28"/>
          <w:szCs w:val="28"/>
        </w:rPr>
      </w:pPr>
    </w:p>
    <w:p w:rsidR="00304231" w:rsidRDefault="00304231" w:rsidP="00304231">
      <w:pPr>
        <w:rPr>
          <w:sz w:val="28"/>
          <w:szCs w:val="28"/>
        </w:rPr>
      </w:pPr>
    </w:p>
    <w:p w:rsidR="00304231" w:rsidRDefault="00304231" w:rsidP="00304231">
      <w:pPr>
        <w:rPr>
          <w:sz w:val="28"/>
          <w:szCs w:val="28"/>
        </w:rPr>
      </w:pPr>
    </w:p>
    <w:p w:rsidR="00304231" w:rsidRDefault="00304231" w:rsidP="00304231">
      <w:pPr>
        <w:rPr>
          <w:sz w:val="28"/>
          <w:szCs w:val="28"/>
        </w:rPr>
      </w:pPr>
    </w:p>
    <w:p w:rsidR="00304231" w:rsidRDefault="00304231" w:rsidP="00304231">
      <w:pPr>
        <w:rPr>
          <w:sz w:val="28"/>
          <w:szCs w:val="28"/>
        </w:rPr>
      </w:pPr>
    </w:p>
    <w:p w:rsidR="00304231" w:rsidRDefault="00304231" w:rsidP="00304231">
      <w:pPr>
        <w:rPr>
          <w:sz w:val="28"/>
          <w:szCs w:val="28"/>
        </w:rPr>
      </w:pPr>
    </w:p>
    <w:p w:rsidR="00304231" w:rsidRDefault="00304231" w:rsidP="00304231">
      <w:pPr>
        <w:rPr>
          <w:sz w:val="28"/>
          <w:szCs w:val="28"/>
        </w:rPr>
      </w:pPr>
    </w:p>
    <w:p w:rsidR="00304231" w:rsidRDefault="00304231" w:rsidP="00304231">
      <w:pPr>
        <w:rPr>
          <w:sz w:val="28"/>
          <w:szCs w:val="28"/>
        </w:rPr>
      </w:pPr>
    </w:p>
    <w:p w:rsidR="00304231" w:rsidRDefault="00304231" w:rsidP="00304231">
      <w:pPr>
        <w:rPr>
          <w:sz w:val="28"/>
          <w:szCs w:val="28"/>
        </w:rPr>
      </w:pPr>
    </w:p>
    <w:p w:rsidR="00304231" w:rsidRDefault="00304231" w:rsidP="00304231">
      <w:pPr>
        <w:rPr>
          <w:sz w:val="28"/>
          <w:szCs w:val="28"/>
        </w:rPr>
      </w:pPr>
    </w:p>
    <w:p w:rsidR="00304231" w:rsidRDefault="00304231" w:rsidP="00304231">
      <w:pPr>
        <w:rPr>
          <w:sz w:val="28"/>
          <w:szCs w:val="28"/>
        </w:rPr>
      </w:pPr>
    </w:p>
    <w:p w:rsidR="00304231" w:rsidRDefault="00304231" w:rsidP="00304231">
      <w:pPr>
        <w:rPr>
          <w:sz w:val="28"/>
          <w:szCs w:val="28"/>
        </w:rPr>
      </w:pPr>
    </w:p>
    <w:p w:rsidR="00304231" w:rsidRDefault="00304231" w:rsidP="00304231">
      <w:pPr>
        <w:rPr>
          <w:sz w:val="28"/>
          <w:szCs w:val="28"/>
        </w:rPr>
      </w:pPr>
    </w:p>
    <w:p w:rsidR="00304231" w:rsidRDefault="00304231" w:rsidP="00304231">
      <w:pPr>
        <w:rPr>
          <w:sz w:val="28"/>
          <w:szCs w:val="28"/>
        </w:rPr>
      </w:pPr>
    </w:p>
    <w:p w:rsidR="00304231" w:rsidRDefault="00304231" w:rsidP="00304231">
      <w:pPr>
        <w:rPr>
          <w:sz w:val="28"/>
          <w:szCs w:val="28"/>
        </w:rPr>
      </w:pPr>
    </w:p>
    <w:p w:rsidR="00304231" w:rsidRDefault="00304231" w:rsidP="00304231">
      <w:pPr>
        <w:rPr>
          <w:sz w:val="28"/>
          <w:szCs w:val="28"/>
        </w:rPr>
      </w:pPr>
    </w:p>
    <w:p w:rsidR="00304231" w:rsidRDefault="00304231" w:rsidP="00304231">
      <w:pPr>
        <w:rPr>
          <w:sz w:val="28"/>
          <w:szCs w:val="28"/>
        </w:rPr>
      </w:pPr>
    </w:p>
    <w:p w:rsidR="00304231" w:rsidRDefault="00304231" w:rsidP="00304231">
      <w:pPr>
        <w:rPr>
          <w:sz w:val="28"/>
          <w:szCs w:val="28"/>
        </w:rPr>
      </w:pPr>
    </w:p>
    <w:p w:rsidR="00304231" w:rsidRDefault="00304231" w:rsidP="00304231">
      <w:pPr>
        <w:rPr>
          <w:sz w:val="28"/>
          <w:szCs w:val="28"/>
        </w:rPr>
      </w:pPr>
    </w:p>
    <w:p w:rsidR="00304231" w:rsidRDefault="00304231" w:rsidP="00304231">
      <w:pPr>
        <w:rPr>
          <w:sz w:val="28"/>
          <w:szCs w:val="28"/>
        </w:rPr>
      </w:pPr>
    </w:p>
    <w:p w:rsidR="00304231" w:rsidRDefault="00304231" w:rsidP="00304231">
      <w:pPr>
        <w:rPr>
          <w:sz w:val="28"/>
          <w:szCs w:val="28"/>
        </w:rPr>
      </w:pPr>
    </w:p>
    <w:p w:rsidR="00304231" w:rsidRDefault="00304231" w:rsidP="00304231">
      <w:pPr>
        <w:rPr>
          <w:sz w:val="28"/>
          <w:szCs w:val="28"/>
        </w:rPr>
      </w:pPr>
    </w:p>
    <w:p w:rsidR="00304231" w:rsidRDefault="00304231" w:rsidP="00304231">
      <w:pPr>
        <w:rPr>
          <w:sz w:val="28"/>
          <w:szCs w:val="28"/>
        </w:rPr>
      </w:pPr>
    </w:p>
    <w:p w:rsidR="00304231" w:rsidRDefault="00304231" w:rsidP="00304231">
      <w:pPr>
        <w:rPr>
          <w:sz w:val="28"/>
          <w:szCs w:val="28"/>
        </w:rPr>
      </w:pPr>
    </w:p>
    <w:p w:rsidR="00304231" w:rsidRDefault="00304231" w:rsidP="00304231">
      <w:pPr>
        <w:rPr>
          <w:sz w:val="28"/>
          <w:szCs w:val="28"/>
        </w:rPr>
      </w:pPr>
    </w:p>
    <w:p w:rsidR="00304231" w:rsidRDefault="00304231" w:rsidP="00304231">
      <w:pPr>
        <w:rPr>
          <w:sz w:val="28"/>
          <w:szCs w:val="28"/>
        </w:rPr>
      </w:pPr>
    </w:p>
    <w:p w:rsidR="00304231" w:rsidRDefault="00304231" w:rsidP="00304231">
      <w:pPr>
        <w:rPr>
          <w:sz w:val="28"/>
          <w:szCs w:val="28"/>
        </w:rPr>
      </w:pPr>
    </w:p>
    <w:p w:rsidR="00304231" w:rsidRDefault="00304231" w:rsidP="00304231">
      <w:pPr>
        <w:rPr>
          <w:sz w:val="28"/>
          <w:szCs w:val="28"/>
        </w:rPr>
      </w:pPr>
    </w:p>
    <w:p w:rsidR="00304231" w:rsidRDefault="00304231" w:rsidP="00304231">
      <w:pPr>
        <w:rPr>
          <w:sz w:val="28"/>
          <w:szCs w:val="28"/>
        </w:rPr>
      </w:pPr>
    </w:p>
    <w:p w:rsidR="00304231" w:rsidRDefault="00304231" w:rsidP="00304231">
      <w:pPr>
        <w:rPr>
          <w:sz w:val="28"/>
          <w:szCs w:val="28"/>
        </w:rPr>
      </w:pPr>
    </w:p>
    <w:p w:rsidR="00304231" w:rsidRDefault="00304231" w:rsidP="00304231">
      <w:pPr>
        <w:rPr>
          <w:sz w:val="28"/>
          <w:szCs w:val="28"/>
        </w:rPr>
      </w:pPr>
    </w:p>
    <w:p w:rsidR="00304231" w:rsidRDefault="00304231" w:rsidP="00304231">
      <w:pPr>
        <w:rPr>
          <w:sz w:val="28"/>
          <w:szCs w:val="28"/>
        </w:rPr>
      </w:pPr>
    </w:p>
    <w:p w:rsidR="00304231" w:rsidRDefault="00304231" w:rsidP="00304231">
      <w:pPr>
        <w:rPr>
          <w:sz w:val="28"/>
          <w:szCs w:val="28"/>
        </w:rPr>
      </w:pPr>
    </w:p>
    <w:p w:rsidR="00304231" w:rsidRDefault="00304231" w:rsidP="00304231">
      <w:pPr>
        <w:rPr>
          <w:sz w:val="28"/>
          <w:szCs w:val="28"/>
        </w:rPr>
      </w:pPr>
    </w:p>
    <w:p w:rsidR="00304231" w:rsidRDefault="00304231" w:rsidP="00304231">
      <w:pPr>
        <w:rPr>
          <w:sz w:val="28"/>
          <w:szCs w:val="28"/>
        </w:rPr>
      </w:pPr>
    </w:p>
    <w:p w:rsidR="00304231" w:rsidRDefault="00304231" w:rsidP="00304231">
      <w:pPr>
        <w:rPr>
          <w:sz w:val="28"/>
          <w:szCs w:val="28"/>
        </w:rPr>
      </w:pPr>
    </w:p>
    <w:p w:rsidR="00304231" w:rsidRDefault="00304231" w:rsidP="00304231">
      <w:pPr>
        <w:rPr>
          <w:sz w:val="28"/>
          <w:szCs w:val="28"/>
        </w:rPr>
      </w:pPr>
    </w:p>
    <w:p w:rsidR="00304231" w:rsidRDefault="00304231" w:rsidP="00304231">
      <w:pPr>
        <w:rPr>
          <w:sz w:val="28"/>
          <w:szCs w:val="28"/>
        </w:rPr>
      </w:pPr>
    </w:p>
    <w:p w:rsidR="00304231" w:rsidRDefault="00304231" w:rsidP="00304231">
      <w:pPr>
        <w:rPr>
          <w:sz w:val="28"/>
          <w:szCs w:val="28"/>
        </w:rPr>
      </w:pPr>
    </w:p>
    <w:p w:rsidR="00304231" w:rsidRDefault="00304231" w:rsidP="00304231">
      <w:pPr>
        <w:rPr>
          <w:sz w:val="28"/>
          <w:szCs w:val="28"/>
        </w:rPr>
      </w:pPr>
    </w:p>
    <w:p w:rsidR="00304231" w:rsidRDefault="00304231" w:rsidP="00304231">
      <w:pPr>
        <w:rPr>
          <w:sz w:val="28"/>
          <w:szCs w:val="28"/>
        </w:rPr>
      </w:pPr>
    </w:p>
    <w:p w:rsidR="00304231" w:rsidRPr="00A6275D" w:rsidRDefault="00304231" w:rsidP="00304231">
      <w:pPr>
        <w:rPr>
          <w:sz w:val="28"/>
          <w:szCs w:val="28"/>
        </w:rPr>
      </w:pPr>
    </w:p>
    <w:p w:rsidR="00304231" w:rsidRPr="00A6275D" w:rsidRDefault="00304231" w:rsidP="00304231">
      <w:pPr>
        <w:jc w:val="center"/>
        <w:rPr>
          <w:b/>
        </w:rPr>
      </w:pPr>
    </w:p>
    <w:p w:rsidR="00304231" w:rsidRPr="00A6275D" w:rsidRDefault="00304231" w:rsidP="00304231">
      <w:pPr>
        <w:jc w:val="right"/>
        <w:rPr>
          <w:sz w:val="22"/>
          <w:szCs w:val="22"/>
        </w:rPr>
      </w:pPr>
      <w:r w:rsidRPr="00A6275D">
        <w:rPr>
          <w:sz w:val="22"/>
          <w:szCs w:val="22"/>
        </w:rPr>
        <w:t>Приложение 1 к муниципальной программе</w:t>
      </w:r>
    </w:p>
    <w:p w:rsidR="00304231" w:rsidRPr="00A6275D" w:rsidRDefault="00304231" w:rsidP="00304231">
      <w:pPr>
        <w:jc w:val="right"/>
        <w:rPr>
          <w:sz w:val="22"/>
          <w:szCs w:val="22"/>
        </w:rPr>
      </w:pPr>
      <w:r w:rsidRPr="00A6275D">
        <w:rPr>
          <w:sz w:val="22"/>
          <w:szCs w:val="22"/>
        </w:rPr>
        <w:t xml:space="preserve"> «Развитие    образования    Комсомольского </w:t>
      </w:r>
    </w:p>
    <w:p w:rsidR="00304231" w:rsidRPr="00A6275D" w:rsidRDefault="00304231" w:rsidP="00304231">
      <w:pPr>
        <w:jc w:val="right"/>
        <w:rPr>
          <w:sz w:val="22"/>
          <w:szCs w:val="22"/>
        </w:rPr>
      </w:pPr>
      <w:r w:rsidRPr="00A6275D">
        <w:rPr>
          <w:sz w:val="22"/>
          <w:szCs w:val="22"/>
        </w:rPr>
        <w:t xml:space="preserve">   муниципального района» </w:t>
      </w:r>
    </w:p>
    <w:p w:rsidR="00304231" w:rsidRPr="00A6275D" w:rsidRDefault="00304231" w:rsidP="00304231">
      <w:pPr>
        <w:rPr>
          <w:u w:val="single"/>
        </w:rPr>
      </w:pPr>
      <w:r w:rsidRPr="00A6275D">
        <w:rPr>
          <w:sz w:val="28"/>
          <w:szCs w:val="28"/>
        </w:rPr>
        <w:t xml:space="preserve">                                                                                                     </w:t>
      </w:r>
      <w:r>
        <w:rPr>
          <w:sz w:val="28"/>
          <w:szCs w:val="28"/>
        </w:rPr>
        <w:t xml:space="preserve">        </w:t>
      </w:r>
      <w:r w:rsidRPr="00A6275D">
        <w:t xml:space="preserve">от    </w:t>
      </w:r>
      <w:r w:rsidRPr="00A6275D">
        <w:rPr>
          <w:u w:val="single"/>
        </w:rPr>
        <w:t>12.12.2019 г.</w:t>
      </w:r>
      <w:r>
        <w:t xml:space="preserve"> </w:t>
      </w:r>
      <w:r w:rsidRPr="00A6275D">
        <w:t xml:space="preserve">  №</w:t>
      </w:r>
      <w:r>
        <w:t xml:space="preserve"> </w:t>
      </w:r>
      <w:r w:rsidRPr="00A6275D">
        <w:rPr>
          <w:u w:val="single"/>
        </w:rPr>
        <w:t>359</w:t>
      </w:r>
    </w:p>
    <w:p w:rsidR="00304231" w:rsidRPr="00A6275D" w:rsidRDefault="00304231" w:rsidP="00304231">
      <w:r w:rsidRPr="00A6275D">
        <w:t xml:space="preserve"> </w:t>
      </w:r>
    </w:p>
    <w:p w:rsidR="00304231" w:rsidRPr="00A6275D" w:rsidRDefault="00304231" w:rsidP="00304231">
      <w:pPr>
        <w:jc w:val="right"/>
        <w:rPr>
          <w:sz w:val="22"/>
          <w:szCs w:val="22"/>
        </w:rPr>
      </w:pPr>
    </w:p>
    <w:p w:rsidR="00304231" w:rsidRPr="00A6275D" w:rsidRDefault="00304231" w:rsidP="00304231">
      <w:pPr>
        <w:jc w:val="right"/>
        <w:rPr>
          <w:sz w:val="28"/>
          <w:szCs w:val="28"/>
        </w:rPr>
      </w:pPr>
    </w:p>
    <w:p w:rsidR="00304231" w:rsidRPr="00A6275D" w:rsidRDefault="00304231" w:rsidP="00304231">
      <w:pPr>
        <w:jc w:val="center"/>
        <w:rPr>
          <w:b/>
          <w:sz w:val="28"/>
          <w:szCs w:val="28"/>
        </w:rPr>
      </w:pPr>
    </w:p>
    <w:p w:rsidR="00304231" w:rsidRPr="00A6275D" w:rsidRDefault="00304231" w:rsidP="00304231">
      <w:pPr>
        <w:jc w:val="center"/>
        <w:rPr>
          <w:b/>
          <w:sz w:val="28"/>
          <w:szCs w:val="28"/>
        </w:rPr>
      </w:pPr>
      <w:r w:rsidRPr="00A6275D">
        <w:rPr>
          <w:b/>
          <w:sz w:val="28"/>
          <w:szCs w:val="28"/>
        </w:rPr>
        <w:t>Подпрограмма</w:t>
      </w:r>
    </w:p>
    <w:p w:rsidR="00304231" w:rsidRDefault="00304231" w:rsidP="00304231">
      <w:pPr>
        <w:jc w:val="center"/>
        <w:rPr>
          <w:b/>
          <w:sz w:val="28"/>
          <w:szCs w:val="28"/>
        </w:rPr>
      </w:pPr>
      <w:r w:rsidRPr="00A6275D">
        <w:rPr>
          <w:b/>
          <w:sz w:val="28"/>
          <w:szCs w:val="28"/>
        </w:rPr>
        <w:t xml:space="preserve">«Реализация дошкольных образовательных программ </w:t>
      </w:r>
    </w:p>
    <w:p w:rsidR="00304231" w:rsidRPr="00A6275D" w:rsidRDefault="00304231" w:rsidP="00304231">
      <w:pPr>
        <w:jc w:val="center"/>
        <w:rPr>
          <w:b/>
          <w:sz w:val="28"/>
          <w:szCs w:val="28"/>
        </w:rPr>
      </w:pPr>
      <w:r w:rsidRPr="00A6275D">
        <w:rPr>
          <w:b/>
          <w:sz w:val="28"/>
          <w:szCs w:val="28"/>
        </w:rPr>
        <w:t>в Комсомольском  муниципальном районе»</w:t>
      </w:r>
    </w:p>
    <w:p w:rsidR="00304231" w:rsidRPr="00A6275D" w:rsidRDefault="00304231" w:rsidP="00304231">
      <w:pPr>
        <w:jc w:val="center"/>
        <w:rPr>
          <w:sz w:val="28"/>
          <w:szCs w:val="28"/>
        </w:rPr>
      </w:pPr>
    </w:p>
    <w:p w:rsidR="00304231" w:rsidRPr="00A6275D" w:rsidRDefault="00304231" w:rsidP="00304231">
      <w:pPr>
        <w:pStyle w:val="af5"/>
        <w:numPr>
          <w:ilvl w:val="0"/>
          <w:numId w:val="18"/>
        </w:numPr>
        <w:jc w:val="center"/>
        <w:rPr>
          <w:b/>
          <w:szCs w:val="28"/>
        </w:rPr>
      </w:pPr>
      <w:r w:rsidRPr="00A6275D">
        <w:rPr>
          <w:b/>
          <w:szCs w:val="28"/>
        </w:rPr>
        <w:t>Паспорт подпрограммы</w:t>
      </w:r>
    </w:p>
    <w:p w:rsidR="00304231" w:rsidRPr="00A6275D" w:rsidRDefault="00304231" w:rsidP="00304231">
      <w:pPr>
        <w:pStyle w:val="af5"/>
        <w:rPr>
          <w:szCs w:val="28"/>
        </w:rPr>
      </w:pPr>
    </w:p>
    <w:tbl>
      <w:tblPr>
        <w:tblW w:w="0" w:type="auto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/>
      </w:tblPr>
      <w:tblGrid>
        <w:gridCol w:w="4017"/>
        <w:gridCol w:w="5339"/>
      </w:tblGrid>
      <w:tr w:rsidR="00304231" w:rsidRPr="00A6275D" w:rsidTr="004A4970">
        <w:tc>
          <w:tcPr>
            <w:tcW w:w="4017" w:type="dxa"/>
          </w:tcPr>
          <w:p w:rsidR="00304231" w:rsidRPr="00A6275D" w:rsidRDefault="00304231" w:rsidP="004A4970">
            <w:pPr>
              <w:pStyle w:val="af5"/>
              <w:ind w:left="0"/>
              <w:rPr>
                <w:szCs w:val="28"/>
              </w:rPr>
            </w:pPr>
            <w:r w:rsidRPr="00A6275D">
              <w:rPr>
                <w:szCs w:val="28"/>
              </w:rPr>
              <w:t>Наименование подпрограммы</w:t>
            </w:r>
          </w:p>
        </w:tc>
        <w:tc>
          <w:tcPr>
            <w:tcW w:w="5339" w:type="dxa"/>
          </w:tcPr>
          <w:p w:rsidR="00304231" w:rsidRPr="00A6275D" w:rsidRDefault="00304231" w:rsidP="004A4970">
            <w:pPr>
              <w:contextualSpacing/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Реализация дошкольных образовательных программ в Комсомольском муниципальном районе</w:t>
            </w:r>
          </w:p>
        </w:tc>
      </w:tr>
      <w:tr w:rsidR="00304231" w:rsidRPr="00A6275D" w:rsidTr="004A4970">
        <w:tc>
          <w:tcPr>
            <w:tcW w:w="4017" w:type="dxa"/>
          </w:tcPr>
          <w:p w:rsidR="00304231" w:rsidRPr="00A6275D" w:rsidRDefault="00304231" w:rsidP="004A4970">
            <w:pPr>
              <w:pStyle w:val="af5"/>
              <w:ind w:left="0"/>
              <w:rPr>
                <w:szCs w:val="28"/>
              </w:rPr>
            </w:pPr>
            <w:r w:rsidRPr="00A6275D">
              <w:rPr>
                <w:szCs w:val="28"/>
              </w:rPr>
              <w:t>Срок реализации подпрограммы</w:t>
            </w:r>
          </w:p>
        </w:tc>
        <w:tc>
          <w:tcPr>
            <w:tcW w:w="5339" w:type="dxa"/>
          </w:tcPr>
          <w:p w:rsidR="00304231" w:rsidRPr="00A6275D" w:rsidRDefault="00304231" w:rsidP="004A4970">
            <w:pPr>
              <w:contextualSpacing/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2017-2021 годы</w:t>
            </w:r>
          </w:p>
        </w:tc>
      </w:tr>
      <w:tr w:rsidR="00304231" w:rsidRPr="00A6275D" w:rsidTr="004A4970">
        <w:tc>
          <w:tcPr>
            <w:tcW w:w="4017" w:type="dxa"/>
          </w:tcPr>
          <w:p w:rsidR="00304231" w:rsidRPr="00A6275D" w:rsidRDefault="00304231" w:rsidP="004A4970">
            <w:pPr>
              <w:pStyle w:val="Pro-Tab"/>
              <w:rPr>
                <w:rFonts w:ascii="Times New Roman" w:hAnsi="Times New Roman"/>
                <w:sz w:val="28"/>
                <w:szCs w:val="28"/>
              </w:rPr>
            </w:pPr>
            <w:r w:rsidRPr="00A6275D">
              <w:rPr>
                <w:rFonts w:ascii="Times New Roman" w:hAnsi="Times New Roman"/>
                <w:sz w:val="28"/>
                <w:szCs w:val="28"/>
              </w:rPr>
              <w:t>Ответственный исполнитель подпрограммы</w:t>
            </w:r>
          </w:p>
        </w:tc>
        <w:tc>
          <w:tcPr>
            <w:tcW w:w="5339" w:type="dxa"/>
          </w:tcPr>
          <w:p w:rsidR="00304231" w:rsidRPr="00A6275D" w:rsidRDefault="00304231" w:rsidP="004A4970">
            <w:pPr>
              <w:pStyle w:val="Pro-Tab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6275D">
              <w:rPr>
                <w:rFonts w:ascii="Times New Roman" w:hAnsi="Times New Roman"/>
                <w:sz w:val="28"/>
                <w:szCs w:val="28"/>
              </w:rPr>
              <w:t>Управление образования Администрации Комсомольского муниципального района</w:t>
            </w:r>
          </w:p>
        </w:tc>
      </w:tr>
      <w:tr w:rsidR="00304231" w:rsidRPr="00A6275D" w:rsidTr="004A4970">
        <w:tc>
          <w:tcPr>
            <w:tcW w:w="4017" w:type="dxa"/>
          </w:tcPr>
          <w:p w:rsidR="00304231" w:rsidRPr="00A6275D" w:rsidRDefault="00304231" w:rsidP="004A4970">
            <w:pPr>
              <w:pStyle w:val="af5"/>
              <w:ind w:left="0"/>
              <w:rPr>
                <w:szCs w:val="28"/>
              </w:rPr>
            </w:pPr>
            <w:r w:rsidRPr="00A6275D">
              <w:rPr>
                <w:szCs w:val="28"/>
              </w:rPr>
              <w:t>Исполнители основных мероприятий (мероприятий) подпрограммы</w:t>
            </w:r>
          </w:p>
        </w:tc>
        <w:tc>
          <w:tcPr>
            <w:tcW w:w="5339" w:type="dxa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Дошкольные образовательные учреждения Комсомольского муниципального района</w:t>
            </w:r>
          </w:p>
        </w:tc>
      </w:tr>
      <w:tr w:rsidR="00304231" w:rsidRPr="00A6275D" w:rsidTr="004A4970">
        <w:tc>
          <w:tcPr>
            <w:tcW w:w="4017" w:type="dxa"/>
          </w:tcPr>
          <w:p w:rsidR="00304231" w:rsidRPr="00A6275D" w:rsidRDefault="00304231" w:rsidP="004A4970">
            <w:pPr>
              <w:pStyle w:val="af5"/>
              <w:ind w:left="0"/>
              <w:rPr>
                <w:szCs w:val="28"/>
              </w:rPr>
            </w:pPr>
            <w:r w:rsidRPr="00A6275D">
              <w:rPr>
                <w:szCs w:val="28"/>
              </w:rPr>
              <w:t>Задачи подпрограммы</w:t>
            </w:r>
          </w:p>
          <w:p w:rsidR="00304231" w:rsidRPr="00A6275D" w:rsidRDefault="00304231" w:rsidP="004A4970">
            <w:pPr>
              <w:pStyle w:val="af5"/>
              <w:ind w:left="0"/>
              <w:rPr>
                <w:szCs w:val="28"/>
              </w:rPr>
            </w:pPr>
          </w:p>
          <w:p w:rsidR="00304231" w:rsidRPr="00A6275D" w:rsidRDefault="00304231" w:rsidP="004A4970">
            <w:pPr>
              <w:pStyle w:val="af5"/>
              <w:ind w:left="0"/>
              <w:rPr>
                <w:szCs w:val="28"/>
              </w:rPr>
            </w:pPr>
          </w:p>
          <w:p w:rsidR="00304231" w:rsidRPr="00A6275D" w:rsidRDefault="00304231" w:rsidP="004A4970">
            <w:pPr>
              <w:pStyle w:val="af5"/>
              <w:ind w:left="0"/>
              <w:rPr>
                <w:szCs w:val="28"/>
              </w:rPr>
            </w:pPr>
          </w:p>
          <w:p w:rsidR="00304231" w:rsidRPr="00A6275D" w:rsidRDefault="00304231" w:rsidP="004A4970">
            <w:pPr>
              <w:pStyle w:val="af5"/>
              <w:ind w:left="0"/>
              <w:rPr>
                <w:szCs w:val="28"/>
              </w:rPr>
            </w:pPr>
            <w:r w:rsidRPr="00A6275D">
              <w:rPr>
                <w:szCs w:val="28"/>
              </w:rPr>
              <w:t xml:space="preserve">  </w:t>
            </w:r>
          </w:p>
        </w:tc>
        <w:tc>
          <w:tcPr>
            <w:tcW w:w="5339" w:type="dxa"/>
          </w:tcPr>
          <w:p w:rsidR="00304231" w:rsidRPr="00A6275D" w:rsidRDefault="00304231" w:rsidP="004A4970">
            <w:pPr>
              <w:jc w:val="center"/>
              <w:rPr>
                <w:sz w:val="28"/>
                <w:szCs w:val="28"/>
              </w:rPr>
            </w:pPr>
            <w:r w:rsidRPr="00A6275D">
              <w:rPr>
                <w:rFonts w:eastAsia="TimesNewRoman"/>
                <w:sz w:val="28"/>
                <w:szCs w:val="28"/>
              </w:rPr>
              <w:t>Обеспечение в полном объеме прав граждан на получение общедоступного и бесплатного дошкольного образования в муниципальных дошкольных образовательных учреждениях</w:t>
            </w:r>
          </w:p>
        </w:tc>
      </w:tr>
      <w:tr w:rsidR="00304231" w:rsidRPr="00A6275D" w:rsidTr="004A4970">
        <w:trPr>
          <w:trHeight w:val="1298"/>
        </w:trPr>
        <w:tc>
          <w:tcPr>
            <w:tcW w:w="4017" w:type="dxa"/>
          </w:tcPr>
          <w:p w:rsidR="00304231" w:rsidRPr="00A6275D" w:rsidRDefault="00304231" w:rsidP="004A4970">
            <w:pPr>
              <w:pStyle w:val="af5"/>
              <w:ind w:left="0"/>
              <w:rPr>
                <w:szCs w:val="28"/>
              </w:rPr>
            </w:pPr>
            <w:r w:rsidRPr="00A6275D">
              <w:rPr>
                <w:szCs w:val="28"/>
              </w:rPr>
              <w:t>Объемы ресурсного обеспечения подпрограммы</w:t>
            </w:r>
          </w:p>
        </w:tc>
        <w:tc>
          <w:tcPr>
            <w:tcW w:w="5339" w:type="dxa"/>
          </w:tcPr>
          <w:p w:rsidR="00304231" w:rsidRPr="00A6275D" w:rsidRDefault="00304231" w:rsidP="004A4970">
            <w:pPr>
              <w:pStyle w:val="af5"/>
              <w:ind w:left="0"/>
              <w:rPr>
                <w:szCs w:val="28"/>
              </w:rPr>
            </w:pPr>
            <w:r w:rsidRPr="00A6275D">
              <w:rPr>
                <w:szCs w:val="28"/>
              </w:rPr>
              <w:t>Общий объем:</w:t>
            </w:r>
          </w:p>
          <w:p w:rsidR="00304231" w:rsidRPr="00A6275D" w:rsidRDefault="00304231" w:rsidP="004A4970">
            <w:pPr>
              <w:pStyle w:val="af5"/>
              <w:ind w:left="0"/>
              <w:rPr>
                <w:szCs w:val="28"/>
              </w:rPr>
            </w:pPr>
            <w:r w:rsidRPr="00A6275D">
              <w:rPr>
                <w:szCs w:val="28"/>
              </w:rPr>
              <w:t>2017 год – 48 078 878,62 руб.</w:t>
            </w:r>
          </w:p>
          <w:p w:rsidR="00304231" w:rsidRPr="00A6275D" w:rsidRDefault="00304231" w:rsidP="004A4970">
            <w:pPr>
              <w:pStyle w:val="af5"/>
              <w:ind w:left="0"/>
              <w:rPr>
                <w:szCs w:val="28"/>
              </w:rPr>
            </w:pPr>
            <w:r w:rsidRPr="00A6275D">
              <w:rPr>
                <w:szCs w:val="28"/>
              </w:rPr>
              <w:t>2018 год – 61 732 292,52 руб.</w:t>
            </w:r>
          </w:p>
          <w:p w:rsidR="00304231" w:rsidRPr="00A6275D" w:rsidRDefault="00304231" w:rsidP="004A4970">
            <w:pPr>
              <w:pStyle w:val="af5"/>
              <w:ind w:left="0"/>
              <w:rPr>
                <w:szCs w:val="28"/>
              </w:rPr>
            </w:pPr>
            <w:r w:rsidRPr="00A6275D">
              <w:rPr>
                <w:szCs w:val="28"/>
              </w:rPr>
              <w:t>2019 год – 60 420 398,28  руб.</w:t>
            </w:r>
          </w:p>
          <w:p w:rsidR="00304231" w:rsidRPr="00A6275D" w:rsidRDefault="00304231" w:rsidP="004A4970">
            <w:pPr>
              <w:pStyle w:val="af5"/>
              <w:ind w:left="0"/>
              <w:rPr>
                <w:szCs w:val="28"/>
              </w:rPr>
            </w:pPr>
            <w:r w:rsidRPr="00A6275D">
              <w:rPr>
                <w:szCs w:val="28"/>
              </w:rPr>
              <w:t>2020 год – 55 785 602,80 руб.</w:t>
            </w:r>
          </w:p>
          <w:p w:rsidR="00304231" w:rsidRPr="00A6275D" w:rsidRDefault="00304231" w:rsidP="004A4970">
            <w:pPr>
              <w:pStyle w:val="af5"/>
              <w:ind w:left="0"/>
              <w:rPr>
                <w:szCs w:val="28"/>
              </w:rPr>
            </w:pPr>
            <w:r w:rsidRPr="00A6275D">
              <w:rPr>
                <w:szCs w:val="28"/>
              </w:rPr>
              <w:t>2021 год – 56 300 433,41 руб.</w:t>
            </w:r>
          </w:p>
          <w:p w:rsidR="00304231" w:rsidRPr="00A6275D" w:rsidRDefault="00304231" w:rsidP="004A4970">
            <w:pPr>
              <w:pStyle w:val="af5"/>
              <w:ind w:left="0"/>
              <w:rPr>
                <w:szCs w:val="28"/>
              </w:rPr>
            </w:pPr>
            <w:r w:rsidRPr="00A6275D">
              <w:rPr>
                <w:szCs w:val="28"/>
              </w:rPr>
              <w:t>бюджетные ассигнования:</w:t>
            </w:r>
          </w:p>
          <w:p w:rsidR="00304231" w:rsidRPr="00A6275D" w:rsidRDefault="00304231" w:rsidP="004A4970">
            <w:pPr>
              <w:pStyle w:val="af5"/>
              <w:ind w:left="0"/>
              <w:rPr>
                <w:szCs w:val="28"/>
              </w:rPr>
            </w:pPr>
            <w:r w:rsidRPr="00A6275D">
              <w:rPr>
                <w:szCs w:val="28"/>
              </w:rPr>
              <w:t>местный бюджет:</w:t>
            </w:r>
          </w:p>
          <w:p w:rsidR="00304231" w:rsidRPr="00A6275D" w:rsidRDefault="00304231" w:rsidP="004A4970">
            <w:pPr>
              <w:pStyle w:val="af5"/>
              <w:ind w:left="0"/>
              <w:rPr>
                <w:szCs w:val="28"/>
              </w:rPr>
            </w:pPr>
            <w:r w:rsidRPr="00A6275D">
              <w:rPr>
                <w:szCs w:val="28"/>
              </w:rPr>
              <w:lastRenderedPageBreak/>
              <w:t>2017 год – 30 336 903,62 руб.</w:t>
            </w:r>
          </w:p>
          <w:p w:rsidR="00304231" w:rsidRPr="00A6275D" w:rsidRDefault="00304231" w:rsidP="004A4970">
            <w:pPr>
              <w:pStyle w:val="af5"/>
              <w:ind w:left="0"/>
              <w:rPr>
                <w:szCs w:val="28"/>
              </w:rPr>
            </w:pPr>
            <w:r w:rsidRPr="00A6275D">
              <w:rPr>
                <w:szCs w:val="28"/>
              </w:rPr>
              <w:t>2018 год – 30 172 411,52 руб.</w:t>
            </w:r>
          </w:p>
          <w:p w:rsidR="00304231" w:rsidRPr="00A6275D" w:rsidRDefault="00304231" w:rsidP="004A4970">
            <w:pPr>
              <w:pStyle w:val="af5"/>
              <w:ind w:left="0"/>
              <w:rPr>
                <w:szCs w:val="28"/>
              </w:rPr>
            </w:pPr>
            <w:r w:rsidRPr="00A6275D">
              <w:rPr>
                <w:szCs w:val="28"/>
              </w:rPr>
              <w:t>2019 год – 29 916 620,28 руб.</w:t>
            </w:r>
          </w:p>
          <w:p w:rsidR="00304231" w:rsidRPr="00A6275D" w:rsidRDefault="00304231" w:rsidP="004A4970">
            <w:pPr>
              <w:pStyle w:val="af5"/>
              <w:ind w:left="0"/>
              <w:rPr>
                <w:szCs w:val="28"/>
              </w:rPr>
            </w:pPr>
            <w:r w:rsidRPr="00A6275D">
              <w:rPr>
                <w:szCs w:val="28"/>
              </w:rPr>
              <w:t>2020 год – 24 841 316,80 руб.</w:t>
            </w:r>
          </w:p>
          <w:p w:rsidR="00304231" w:rsidRPr="00A6275D" w:rsidRDefault="00304231" w:rsidP="004A4970">
            <w:pPr>
              <w:pStyle w:val="af5"/>
              <w:ind w:left="0"/>
              <w:rPr>
                <w:szCs w:val="28"/>
              </w:rPr>
            </w:pPr>
            <w:r w:rsidRPr="00A6275D">
              <w:rPr>
                <w:szCs w:val="28"/>
              </w:rPr>
              <w:t>2021 год – 23 959 846,41 руб.</w:t>
            </w:r>
          </w:p>
          <w:p w:rsidR="00304231" w:rsidRPr="00A6275D" w:rsidRDefault="00304231" w:rsidP="004A4970">
            <w:pPr>
              <w:pStyle w:val="af5"/>
              <w:ind w:left="0"/>
              <w:rPr>
                <w:szCs w:val="28"/>
              </w:rPr>
            </w:pPr>
            <w:r w:rsidRPr="00A6275D">
              <w:rPr>
                <w:szCs w:val="28"/>
              </w:rPr>
              <w:t>-областной бюджет:</w:t>
            </w:r>
          </w:p>
          <w:p w:rsidR="00304231" w:rsidRPr="00A6275D" w:rsidRDefault="00304231" w:rsidP="004A4970">
            <w:pPr>
              <w:pStyle w:val="af5"/>
              <w:ind w:left="0"/>
              <w:rPr>
                <w:szCs w:val="28"/>
              </w:rPr>
            </w:pPr>
            <w:r w:rsidRPr="00A6275D">
              <w:rPr>
                <w:szCs w:val="28"/>
              </w:rPr>
              <w:t>2017 год – 17 741 975,00 руб.</w:t>
            </w:r>
          </w:p>
          <w:p w:rsidR="00304231" w:rsidRPr="00A6275D" w:rsidRDefault="00304231" w:rsidP="004A4970">
            <w:pPr>
              <w:pStyle w:val="af5"/>
              <w:ind w:left="0"/>
              <w:rPr>
                <w:szCs w:val="28"/>
              </w:rPr>
            </w:pPr>
            <w:r w:rsidRPr="00A6275D">
              <w:rPr>
                <w:szCs w:val="28"/>
              </w:rPr>
              <w:t>2018 год – 31 559 881,00  руб.</w:t>
            </w:r>
          </w:p>
          <w:p w:rsidR="00304231" w:rsidRPr="00A6275D" w:rsidRDefault="00304231" w:rsidP="004A4970">
            <w:pPr>
              <w:pStyle w:val="af5"/>
              <w:ind w:left="0"/>
              <w:rPr>
                <w:szCs w:val="28"/>
              </w:rPr>
            </w:pPr>
            <w:r w:rsidRPr="00A6275D">
              <w:rPr>
                <w:szCs w:val="28"/>
              </w:rPr>
              <w:t>2019 год – 30 503 778,00 руб.</w:t>
            </w:r>
          </w:p>
          <w:p w:rsidR="00304231" w:rsidRPr="00A6275D" w:rsidRDefault="00304231" w:rsidP="004A4970">
            <w:pPr>
              <w:pStyle w:val="af5"/>
              <w:ind w:left="0"/>
              <w:rPr>
                <w:szCs w:val="28"/>
              </w:rPr>
            </w:pPr>
            <w:r w:rsidRPr="00A6275D">
              <w:rPr>
                <w:szCs w:val="28"/>
              </w:rPr>
              <w:t>2020 год – 30 944 286,00 руб.</w:t>
            </w:r>
          </w:p>
          <w:p w:rsidR="00304231" w:rsidRPr="00A6275D" w:rsidRDefault="00304231" w:rsidP="004A4970">
            <w:pPr>
              <w:pStyle w:val="af5"/>
              <w:ind w:left="0"/>
              <w:rPr>
                <w:szCs w:val="28"/>
              </w:rPr>
            </w:pPr>
            <w:r w:rsidRPr="00A6275D">
              <w:rPr>
                <w:szCs w:val="28"/>
              </w:rPr>
              <w:t xml:space="preserve">2021 год - 32 340 587,00 руб. </w:t>
            </w:r>
          </w:p>
          <w:p w:rsidR="00304231" w:rsidRPr="00A6275D" w:rsidRDefault="00304231" w:rsidP="004A4970">
            <w:pPr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-федеральный бюджет:</w:t>
            </w:r>
          </w:p>
          <w:p w:rsidR="00304231" w:rsidRPr="00A6275D" w:rsidRDefault="00304231" w:rsidP="004A4970">
            <w:pPr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2016 год – 0,00 руб.</w:t>
            </w:r>
          </w:p>
          <w:p w:rsidR="00304231" w:rsidRPr="00A6275D" w:rsidRDefault="00304231" w:rsidP="004A4970">
            <w:pPr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2017 год – 0,00 руб.</w:t>
            </w:r>
          </w:p>
          <w:p w:rsidR="00304231" w:rsidRPr="00A6275D" w:rsidRDefault="00304231" w:rsidP="004A4970">
            <w:pPr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2018 год – 0,00 руб.</w:t>
            </w:r>
          </w:p>
          <w:p w:rsidR="00304231" w:rsidRPr="00A6275D" w:rsidRDefault="00304231" w:rsidP="004A4970">
            <w:pPr>
              <w:spacing w:after="100" w:afterAutospacing="1"/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2019 год – 0,00 руб.                                 2020 год – 0,00 руб.</w:t>
            </w:r>
          </w:p>
        </w:tc>
      </w:tr>
      <w:tr w:rsidR="00304231" w:rsidRPr="00A6275D" w:rsidTr="004A4970">
        <w:trPr>
          <w:trHeight w:val="1152"/>
        </w:trPr>
        <w:tc>
          <w:tcPr>
            <w:tcW w:w="4017" w:type="dxa"/>
          </w:tcPr>
          <w:p w:rsidR="00304231" w:rsidRPr="00A6275D" w:rsidRDefault="00304231" w:rsidP="004A4970">
            <w:pPr>
              <w:pStyle w:val="af5"/>
              <w:ind w:left="0"/>
              <w:rPr>
                <w:szCs w:val="28"/>
              </w:rPr>
            </w:pPr>
            <w:r w:rsidRPr="00A6275D">
              <w:rPr>
                <w:szCs w:val="28"/>
              </w:rPr>
              <w:lastRenderedPageBreak/>
              <w:t>Ожидаемые результаты реализации подпрограммы</w:t>
            </w:r>
          </w:p>
        </w:tc>
        <w:tc>
          <w:tcPr>
            <w:tcW w:w="5339" w:type="dxa"/>
            <w:tcBorders>
              <w:bottom w:val="single" w:sz="4" w:space="0" w:color="auto"/>
            </w:tcBorders>
          </w:tcPr>
          <w:p w:rsidR="00304231" w:rsidRPr="00A6275D" w:rsidRDefault="00304231" w:rsidP="004A4970">
            <w:pPr>
              <w:pStyle w:val="af5"/>
              <w:ind w:left="0"/>
              <w:jc w:val="center"/>
              <w:rPr>
                <w:szCs w:val="28"/>
              </w:rPr>
            </w:pPr>
            <w:r w:rsidRPr="00A6275D">
              <w:rPr>
                <w:szCs w:val="28"/>
              </w:rPr>
              <w:t>Численность детей обучающихся                в муниципальных дошкольных образовательных учреждениях</w:t>
            </w:r>
          </w:p>
        </w:tc>
      </w:tr>
    </w:tbl>
    <w:p w:rsidR="00304231" w:rsidRPr="00A6275D" w:rsidRDefault="00304231" w:rsidP="00304231">
      <w:pPr>
        <w:pStyle w:val="af5"/>
        <w:numPr>
          <w:ilvl w:val="0"/>
          <w:numId w:val="18"/>
        </w:numPr>
        <w:spacing w:before="240"/>
        <w:ind w:left="714" w:hanging="357"/>
        <w:jc w:val="center"/>
        <w:rPr>
          <w:b/>
          <w:szCs w:val="28"/>
        </w:rPr>
      </w:pPr>
      <w:r w:rsidRPr="00A6275D">
        <w:rPr>
          <w:b/>
          <w:szCs w:val="28"/>
        </w:rPr>
        <w:t>Характеристика основных мероприятий подпрограммы муниципальной программы</w:t>
      </w:r>
    </w:p>
    <w:p w:rsidR="00304231" w:rsidRPr="00A6275D" w:rsidRDefault="00304231" w:rsidP="00304231">
      <w:pPr>
        <w:pStyle w:val="af5"/>
        <w:ind w:left="360"/>
        <w:rPr>
          <w:b/>
          <w:szCs w:val="28"/>
        </w:rPr>
      </w:pPr>
    </w:p>
    <w:p w:rsidR="00304231" w:rsidRPr="00A6275D" w:rsidRDefault="00304231" w:rsidP="00304231">
      <w:pPr>
        <w:pStyle w:val="af5"/>
        <w:ind w:left="0" w:firstLine="709"/>
        <w:jc w:val="both"/>
        <w:rPr>
          <w:szCs w:val="28"/>
        </w:rPr>
      </w:pPr>
      <w:r w:rsidRPr="00A6275D">
        <w:rPr>
          <w:szCs w:val="28"/>
        </w:rPr>
        <w:t>Реализация подпрограммы предусматривает финансовое обеспечение за счет муниципального и областного бюджета предоставления общедоступного и бесплатного дошкольного образования в муниципальных дошкольных образовательных учреждениях (в соответствии с Законом Ивановской области от 05.07.2013 №66-ОЗ (в актуальной редакции 07.12.2016 №109-ОЗ) «Об образовании в Ивановской области»), в том числе:</w:t>
      </w:r>
    </w:p>
    <w:p w:rsidR="00304231" w:rsidRPr="00A6275D" w:rsidRDefault="00304231" w:rsidP="00304231">
      <w:pPr>
        <w:pStyle w:val="af5"/>
        <w:numPr>
          <w:ilvl w:val="0"/>
          <w:numId w:val="21"/>
        </w:numPr>
        <w:jc w:val="both"/>
        <w:rPr>
          <w:szCs w:val="28"/>
        </w:rPr>
      </w:pPr>
      <w:r w:rsidRPr="00A6275D">
        <w:rPr>
          <w:szCs w:val="28"/>
        </w:rPr>
        <w:t>Получение общедоступного и бесплатного дошкольного образования в муниципальных дошкольных образовательных организациях.</w:t>
      </w:r>
    </w:p>
    <w:p w:rsidR="00304231" w:rsidRPr="00A6275D" w:rsidRDefault="00304231" w:rsidP="00304231">
      <w:pPr>
        <w:pStyle w:val="af5"/>
        <w:numPr>
          <w:ilvl w:val="0"/>
          <w:numId w:val="21"/>
        </w:numPr>
        <w:spacing w:after="120"/>
        <w:ind w:left="714" w:hanging="357"/>
        <w:jc w:val="both"/>
        <w:rPr>
          <w:szCs w:val="28"/>
        </w:rPr>
      </w:pPr>
      <w:r w:rsidRPr="00A6275D">
        <w:rPr>
          <w:szCs w:val="28"/>
        </w:rPr>
        <w:t>Финансовое обеспечение получения дошкольного образования в муниципальных дошкольных образовательных учреждениях осуществляется посредством финансирования из местного бюджета и предоставления субвенций из областного бюджета, включая расходы на оплату труда, приобретение средств обучения, игр, игрушек (за исключением расходов на содержание зданий и оплату коммунальных услуг).</w:t>
      </w:r>
    </w:p>
    <w:p w:rsidR="00304231" w:rsidRPr="00A6275D" w:rsidRDefault="00304231" w:rsidP="00304231">
      <w:pPr>
        <w:pStyle w:val="af5"/>
        <w:numPr>
          <w:ilvl w:val="0"/>
          <w:numId w:val="18"/>
        </w:numPr>
        <w:spacing w:before="120" w:after="240"/>
        <w:ind w:left="357" w:hanging="357"/>
        <w:jc w:val="center"/>
        <w:rPr>
          <w:b/>
          <w:szCs w:val="28"/>
        </w:rPr>
      </w:pPr>
      <w:r w:rsidRPr="00A6275D">
        <w:rPr>
          <w:b/>
          <w:szCs w:val="28"/>
        </w:rPr>
        <w:t>Ожидаемые результаты</w:t>
      </w:r>
    </w:p>
    <w:p w:rsidR="00304231" w:rsidRPr="00A6275D" w:rsidRDefault="00304231" w:rsidP="00304231">
      <w:pPr>
        <w:pStyle w:val="af5"/>
        <w:spacing w:after="240"/>
        <w:ind w:left="357"/>
        <w:rPr>
          <w:szCs w:val="28"/>
        </w:rPr>
      </w:pPr>
    </w:p>
    <w:p w:rsidR="00304231" w:rsidRPr="00A6275D" w:rsidRDefault="00304231" w:rsidP="00304231">
      <w:pPr>
        <w:pStyle w:val="af5"/>
        <w:ind w:left="0" w:firstLine="709"/>
        <w:jc w:val="both"/>
        <w:rPr>
          <w:szCs w:val="28"/>
        </w:rPr>
      </w:pPr>
      <w:r w:rsidRPr="00A6275D">
        <w:rPr>
          <w:szCs w:val="28"/>
        </w:rPr>
        <w:t>Благодаря реализации подпрограммы планируется обеспечить в 2017-2021 годах:</w:t>
      </w:r>
    </w:p>
    <w:p w:rsidR="00304231" w:rsidRPr="00A6275D" w:rsidRDefault="00304231" w:rsidP="00304231">
      <w:pPr>
        <w:pStyle w:val="af5"/>
        <w:numPr>
          <w:ilvl w:val="0"/>
          <w:numId w:val="19"/>
        </w:numPr>
        <w:jc w:val="both"/>
        <w:rPr>
          <w:szCs w:val="28"/>
        </w:rPr>
      </w:pPr>
      <w:r w:rsidRPr="00A6275D">
        <w:rPr>
          <w:szCs w:val="28"/>
        </w:rPr>
        <w:lastRenderedPageBreak/>
        <w:t>реализацию программ дошкольного образования для 710 детей,</w:t>
      </w:r>
      <w:r w:rsidRPr="00A6275D">
        <w:rPr>
          <w:color w:val="FF0000"/>
          <w:szCs w:val="28"/>
        </w:rPr>
        <w:t xml:space="preserve"> </w:t>
      </w:r>
      <w:r w:rsidRPr="00A6275D">
        <w:rPr>
          <w:szCs w:val="28"/>
        </w:rPr>
        <w:t>обучающихся в муниципальных дошкольных образовательных учреждениях;</w:t>
      </w:r>
    </w:p>
    <w:p w:rsidR="00304231" w:rsidRPr="00A6275D" w:rsidRDefault="00304231" w:rsidP="00304231">
      <w:pPr>
        <w:pStyle w:val="af5"/>
        <w:numPr>
          <w:ilvl w:val="0"/>
          <w:numId w:val="19"/>
        </w:numPr>
        <w:spacing w:after="120"/>
        <w:ind w:left="714" w:hanging="357"/>
        <w:jc w:val="both"/>
        <w:rPr>
          <w:szCs w:val="28"/>
        </w:rPr>
      </w:pPr>
      <w:r w:rsidRPr="00A6275D">
        <w:rPr>
          <w:szCs w:val="28"/>
        </w:rPr>
        <w:t>содержание в дошкольных образовательных учреждениях 18 чел.,         детей-сирот и детей, оставшихся без попечения родителей, детей-инвалидов.</w:t>
      </w:r>
    </w:p>
    <w:p w:rsidR="00304231" w:rsidRPr="00A6275D" w:rsidRDefault="00304231" w:rsidP="00304231">
      <w:pPr>
        <w:pStyle w:val="af5"/>
        <w:ind w:left="0" w:firstLine="709"/>
        <w:jc w:val="both"/>
        <w:rPr>
          <w:szCs w:val="28"/>
        </w:rPr>
      </w:pPr>
      <w:r w:rsidRPr="00A6275D">
        <w:rPr>
          <w:szCs w:val="28"/>
        </w:rPr>
        <w:t>Целевые показатели реализации подпрограммы представлены в нижеследующей таблице.</w:t>
      </w:r>
    </w:p>
    <w:p w:rsidR="00304231" w:rsidRPr="00A6275D" w:rsidRDefault="00304231" w:rsidP="00304231">
      <w:pPr>
        <w:pStyle w:val="af5"/>
        <w:ind w:left="0" w:firstLine="709"/>
        <w:jc w:val="both"/>
        <w:rPr>
          <w:szCs w:val="28"/>
        </w:rPr>
      </w:pPr>
      <w:r w:rsidRPr="00A6275D">
        <w:rPr>
          <w:szCs w:val="28"/>
        </w:rPr>
        <w:t>Фактические значения целевых показателей могут незначительно отклоняться от плановых в соответствии с реальной динамикой численности в муниципальных дошкольных образовательных учреждениях.</w:t>
      </w:r>
    </w:p>
    <w:p w:rsidR="00304231" w:rsidRPr="00A6275D" w:rsidRDefault="00304231" w:rsidP="00304231">
      <w:pPr>
        <w:pStyle w:val="af5"/>
        <w:ind w:left="0" w:firstLine="709"/>
        <w:jc w:val="both"/>
        <w:rPr>
          <w:szCs w:val="28"/>
        </w:rPr>
      </w:pPr>
      <w:r w:rsidRPr="00A6275D">
        <w:rPr>
          <w:szCs w:val="28"/>
        </w:rPr>
        <w:t xml:space="preserve">Количество дошкольных организаций, в которых проведен капитальный ремонт зданий и помещений в 2018 году  -1 единица. </w:t>
      </w:r>
    </w:p>
    <w:p w:rsidR="00304231" w:rsidRDefault="00304231" w:rsidP="00304231">
      <w:pPr>
        <w:pStyle w:val="af5"/>
        <w:ind w:left="360"/>
        <w:jc w:val="both"/>
        <w:rPr>
          <w:szCs w:val="28"/>
        </w:rPr>
      </w:pPr>
      <w:r w:rsidRPr="00A6275D">
        <w:rPr>
          <w:szCs w:val="28"/>
        </w:rPr>
        <w:t xml:space="preserve"> </w:t>
      </w:r>
    </w:p>
    <w:p w:rsidR="00304231" w:rsidRDefault="00304231" w:rsidP="00304231">
      <w:pPr>
        <w:pStyle w:val="af5"/>
        <w:ind w:left="360"/>
        <w:jc w:val="both"/>
        <w:rPr>
          <w:szCs w:val="28"/>
        </w:rPr>
      </w:pPr>
    </w:p>
    <w:p w:rsidR="00304231" w:rsidRDefault="00304231" w:rsidP="00304231">
      <w:pPr>
        <w:pStyle w:val="af5"/>
        <w:ind w:left="360"/>
        <w:jc w:val="both"/>
        <w:rPr>
          <w:szCs w:val="28"/>
        </w:rPr>
      </w:pPr>
    </w:p>
    <w:p w:rsidR="00304231" w:rsidRPr="00A6275D" w:rsidRDefault="00304231" w:rsidP="00304231">
      <w:pPr>
        <w:pStyle w:val="af5"/>
        <w:ind w:left="360"/>
        <w:jc w:val="both"/>
        <w:rPr>
          <w:szCs w:val="28"/>
        </w:rPr>
      </w:pPr>
    </w:p>
    <w:p w:rsidR="00304231" w:rsidRPr="00A6275D" w:rsidRDefault="00304231" w:rsidP="00304231">
      <w:pPr>
        <w:pStyle w:val="af5"/>
        <w:numPr>
          <w:ilvl w:val="0"/>
          <w:numId w:val="18"/>
        </w:numPr>
        <w:spacing w:after="120"/>
        <w:jc w:val="center"/>
        <w:rPr>
          <w:b/>
          <w:szCs w:val="28"/>
        </w:rPr>
      </w:pPr>
      <w:r w:rsidRPr="00A6275D">
        <w:rPr>
          <w:b/>
          <w:szCs w:val="28"/>
        </w:rPr>
        <w:t>Целевые индикаторы (показатели) подпрограммы</w:t>
      </w:r>
    </w:p>
    <w:p w:rsidR="00304231" w:rsidRPr="00A6275D" w:rsidRDefault="00304231" w:rsidP="00304231">
      <w:pPr>
        <w:pStyle w:val="af5"/>
        <w:jc w:val="center"/>
        <w:rPr>
          <w:szCs w:val="28"/>
        </w:rPr>
      </w:pPr>
    </w:p>
    <w:tbl>
      <w:tblPr>
        <w:tblW w:w="0" w:type="auto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/>
      </w:tblPr>
      <w:tblGrid>
        <w:gridCol w:w="695"/>
        <w:gridCol w:w="2262"/>
        <w:gridCol w:w="1471"/>
        <w:gridCol w:w="1105"/>
        <w:gridCol w:w="1105"/>
        <w:gridCol w:w="975"/>
        <w:gridCol w:w="1105"/>
        <w:gridCol w:w="1105"/>
      </w:tblGrid>
      <w:tr w:rsidR="00304231" w:rsidRPr="00A6275D" w:rsidTr="004A4970">
        <w:tc>
          <w:tcPr>
            <w:tcW w:w="695" w:type="dxa"/>
          </w:tcPr>
          <w:p w:rsidR="00304231" w:rsidRPr="00A6275D" w:rsidRDefault="00304231" w:rsidP="004A4970">
            <w:pPr>
              <w:pStyle w:val="af5"/>
              <w:ind w:left="0"/>
              <w:jc w:val="center"/>
              <w:rPr>
                <w:sz w:val="24"/>
                <w:szCs w:val="24"/>
              </w:rPr>
            </w:pPr>
            <w:r w:rsidRPr="00A6275D">
              <w:rPr>
                <w:sz w:val="24"/>
                <w:szCs w:val="24"/>
              </w:rPr>
              <w:t>№ п/п</w:t>
            </w:r>
          </w:p>
        </w:tc>
        <w:tc>
          <w:tcPr>
            <w:tcW w:w="2102" w:type="dxa"/>
          </w:tcPr>
          <w:p w:rsidR="00304231" w:rsidRPr="00A6275D" w:rsidRDefault="00304231" w:rsidP="004A4970">
            <w:pPr>
              <w:pStyle w:val="af5"/>
              <w:ind w:left="0"/>
              <w:jc w:val="center"/>
            </w:pPr>
            <w:r w:rsidRPr="00A6275D">
              <w:t>Наименование показателя</w:t>
            </w:r>
          </w:p>
        </w:tc>
        <w:tc>
          <w:tcPr>
            <w:tcW w:w="1270" w:type="dxa"/>
          </w:tcPr>
          <w:p w:rsidR="00304231" w:rsidRPr="00A6275D" w:rsidRDefault="00304231" w:rsidP="004A4970">
            <w:pPr>
              <w:pStyle w:val="af5"/>
              <w:ind w:left="0"/>
              <w:jc w:val="center"/>
            </w:pPr>
            <w:r w:rsidRPr="00A6275D">
              <w:t>Ед.</w:t>
            </w:r>
          </w:p>
          <w:p w:rsidR="00304231" w:rsidRPr="00A6275D" w:rsidRDefault="00304231" w:rsidP="004A4970">
            <w:pPr>
              <w:pStyle w:val="af5"/>
              <w:ind w:left="0"/>
              <w:jc w:val="center"/>
            </w:pPr>
            <w:r w:rsidRPr="00A6275D">
              <w:t>измерения</w:t>
            </w:r>
          </w:p>
        </w:tc>
        <w:tc>
          <w:tcPr>
            <w:tcW w:w="1105" w:type="dxa"/>
          </w:tcPr>
          <w:p w:rsidR="00304231" w:rsidRPr="00A6275D" w:rsidRDefault="00304231" w:rsidP="004A4970">
            <w:pPr>
              <w:pStyle w:val="af5"/>
              <w:ind w:left="0"/>
              <w:jc w:val="center"/>
              <w:rPr>
                <w:szCs w:val="28"/>
              </w:rPr>
            </w:pPr>
            <w:r w:rsidRPr="00A6275D">
              <w:rPr>
                <w:szCs w:val="28"/>
              </w:rPr>
              <w:t>2017</w:t>
            </w:r>
          </w:p>
        </w:tc>
        <w:tc>
          <w:tcPr>
            <w:tcW w:w="1105" w:type="dxa"/>
          </w:tcPr>
          <w:p w:rsidR="00304231" w:rsidRPr="00A6275D" w:rsidRDefault="00304231" w:rsidP="004A4970">
            <w:pPr>
              <w:pStyle w:val="af5"/>
              <w:ind w:left="0"/>
              <w:jc w:val="center"/>
              <w:rPr>
                <w:szCs w:val="28"/>
              </w:rPr>
            </w:pPr>
            <w:r w:rsidRPr="00A6275D">
              <w:rPr>
                <w:szCs w:val="28"/>
              </w:rPr>
              <w:t>2018</w:t>
            </w:r>
          </w:p>
        </w:tc>
        <w:tc>
          <w:tcPr>
            <w:tcW w:w="975" w:type="dxa"/>
          </w:tcPr>
          <w:p w:rsidR="00304231" w:rsidRPr="00A6275D" w:rsidRDefault="00304231" w:rsidP="004A4970">
            <w:pPr>
              <w:pStyle w:val="af5"/>
              <w:ind w:left="0"/>
              <w:jc w:val="center"/>
              <w:rPr>
                <w:szCs w:val="28"/>
              </w:rPr>
            </w:pPr>
            <w:r w:rsidRPr="00A6275D">
              <w:rPr>
                <w:szCs w:val="28"/>
              </w:rPr>
              <w:t>2019</w:t>
            </w:r>
          </w:p>
        </w:tc>
        <w:tc>
          <w:tcPr>
            <w:tcW w:w="1105" w:type="dxa"/>
          </w:tcPr>
          <w:p w:rsidR="00304231" w:rsidRPr="00A6275D" w:rsidRDefault="00304231" w:rsidP="004A4970">
            <w:pPr>
              <w:pStyle w:val="af5"/>
              <w:ind w:left="0"/>
              <w:jc w:val="center"/>
              <w:rPr>
                <w:szCs w:val="28"/>
              </w:rPr>
            </w:pPr>
            <w:r w:rsidRPr="00A6275D">
              <w:rPr>
                <w:szCs w:val="28"/>
              </w:rPr>
              <w:t>2020</w:t>
            </w:r>
          </w:p>
        </w:tc>
        <w:tc>
          <w:tcPr>
            <w:tcW w:w="1105" w:type="dxa"/>
          </w:tcPr>
          <w:p w:rsidR="00304231" w:rsidRPr="00A6275D" w:rsidRDefault="00304231" w:rsidP="004A4970">
            <w:pPr>
              <w:pStyle w:val="af5"/>
              <w:ind w:left="0"/>
              <w:jc w:val="center"/>
              <w:rPr>
                <w:szCs w:val="28"/>
              </w:rPr>
            </w:pPr>
            <w:r w:rsidRPr="00A6275D">
              <w:rPr>
                <w:szCs w:val="28"/>
              </w:rPr>
              <w:t>2021</w:t>
            </w:r>
          </w:p>
        </w:tc>
      </w:tr>
      <w:tr w:rsidR="00304231" w:rsidRPr="00A6275D" w:rsidTr="004A4970">
        <w:tc>
          <w:tcPr>
            <w:tcW w:w="695" w:type="dxa"/>
          </w:tcPr>
          <w:p w:rsidR="00304231" w:rsidRPr="00A6275D" w:rsidRDefault="00304231" w:rsidP="004A4970">
            <w:pPr>
              <w:pStyle w:val="af5"/>
              <w:ind w:left="0"/>
              <w:jc w:val="center"/>
              <w:rPr>
                <w:szCs w:val="28"/>
              </w:rPr>
            </w:pPr>
            <w:r w:rsidRPr="00A6275D">
              <w:rPr>
                <w:szCs w:val="28"/>
              </w:rPr>
              <w:t>1</w:t>
            </w:r>
          </w:p>
        </w:tc>
        <w:tc>
          <w:tcPr>
            <w:tcW w:w="2102" w:type="dxa"/>
          </w:tcPr>
          <w:p w:rsidR="00304231" w:rsidRPr="00A6275D" w:rsidRDefault="00304231" w:rsidP="004A4970">
            <w:pPr>
              <w:pStyle w:val="af5"/>
              <w:ind w:left="0"/>
              <w:jc w:val="center"/>
            </w:pPr>
            <w:r w:rsidRPr="00A6275D">
              <w:t>Численность детей обучающихся в муниципальных дошкольных образовательных учреждениях</w:t>
            </w:r>
          </w:p>
        </w:tc>
        <w:tc>
          <w:tcPr>
            <w:tcW w:w="1270" w:type="dxa"/>
          </w:tcPr>
          <w:p w:rsidR="00304231" w:rsidRPr="00A6275D" w:rsidRDefault="00304231" w:rsidP="004A4970">
            <w:pPr>
              <w:pStyle w:val="af5"/>
              <w:ind w:left="0"/>
              <w:jc w:val="center"/>
            </w:pPr>
            <w:r w:rsidRPr="00A6275D">
              <w:t>Чел.</w:t>
            </w:r>
          </w:p>
        </w:tc>
        <w:tc>
          <w:tcPr>
            <w:tcW w:w="1105" w:type="dxa"/>
          </w:tcPr>
          <w:p w:rsidR="00304231" w:rsidRPr="00A6275D" w:rsidRDefault="00304231" w:rsidP="004A4970">
            <w:pPr>
              <w:pStyle w:val="af5"/>
              <w:ind w:left="0"/>
              <w:jc w:val="center"/>
              <w:rPr>
                <w:szCs w:val="28"/>
              </w:rPr>
            </w:pPr>
            <w:r w:rsidRPr="00A6275D">
              <w:rPr>
                <w:szCs w:val="28"/>
              </w:rPr>
              <w:t>743</w:t>
            </w:r>
          </w:p>
        </w:tc>
        <w:tc>
          <w:tcPr>
            <w:tcW w:w="1105" w:type="dxa"/>
          </w:tcPr>
          <w:p w:rsidR="00304231" w:rsidRPr="00A6275D" w:rsidRDefault="00304231" w:rsidP="004A4970">
            <w:pPr>
              <w:pStyle w:val="af5"/>
              <w:ind w:left="0"/>
              <w:jc w:val="center"/>
              <w:rPr>
                <w:szCs w:val="28"/>
              </w:rPr>
            </w:pPr>
            <w:r w:rsidRPr="00A6275D">
              <w:rPr>
                <w:szCs w:val="28"/>
              </w:rPr>
              <w:t>721</w:t>
            </w:r>
          </w:p>
        </w:tc>
        <w:tc>
          <w:tcPr>
            <w:tcW w:w="975" w:type="dxa"/>
          </w:tcPr>
          <w:p w:rsidR="00304231" w:rsidRPr="00A6275D" w:rsidRDefault="00304231" w:rsidP="004A4970">
            <w:pPr>
              <w:pStyle w:val="af5"/>
              <w:ind w:left="0"/>
              <w:jc w:val="center"/>
              <w:rPr>
                <w:szCs w:val="28"/>
              </w:rPr>
            </w:pPr>
            <w:r w:rsidRPr="00A6275D">
              <w:rPr>
                <w:szCs w:val="28"/>
              </w:rPr>
              <w:t>710</w:t>
            </w:r>
          </w:p>
        </w:tc>
        <w:tc>
          <w:tcPr>
            <w:tcW w:w="1105" w:type="dxa"/>
          </w:tcPr>
          <w:p w:rsidR="00304231" w:rsidRPr="00A6275D" w:rsidRDefault="00304231" w:rsidP="004A4970">
            <w:pPr>
              <w:pStyle w:val="af5"/>
              <w:ind w:left="0"/>
              <w:jc w:val="center"/>
              <w:rPr>
                <w:szCs w:val="28"/>
              </w:rPr>
            </w:pPr>
            <w:r w:rsidRPr="00A6275D">
              <w:rPr>
                <w:szCs w:val="28"/>
              </w:rPr>
              <w:t>710</w:t>
            </w:r>
          </w:p>
        </w:tc>
        <w:tc>
          <w:tcPr>
            <w:tcW w:w="1105" w:type="dxa"/>
          </w:tcPr>
          <w:p w:rsidR="00304231" w:rsidRPr="00A6275D" w:rsidRDefault="00304231" w:rsidP="004A4970">
            <w:pPr>
              <w:pStyle w:val="af5"/>
              <w:ind w:left="0"/>
              <w:jc w:val="center"/>
              <w:rPr>
                <w:szCs w:val="28"/>
              </w:rPr>
            </w:pPr>
            <w:r w:rsidRPr="00A6275D">
              <w:rPr>
                <w:szCs w:val="28"/>
              </w:rPr>
              <w:t>710</w:t>
            </w:r>
          </w:p>
        </w:tc>
      </w:tr>
    </w:tbl>
    <w:p w:rsidR="00304231" w:rsidRPr="00A6275D" w:rsidRDefault="00304231" w:rsidP="00304231">
      <w:pPr>
        <w:pStyle w:val="af5"/>
        <w:ind w:left="0"/>
        <w:jc w:val="both"/>
        <w:rPr>
          <w:szCs w:val="28"/>
        </w:rPr>
      </w:pPr>
    </w:p>
    <w:p w:rsidR="00304231" w:rsidRPr="00A6275D" w:rsidRDefault="00304231" w:rsidP="00304231">
      <w:pPr>
        <w:pStyle w:val="af5"/>
        <w:spacing w:after="240"/>
        <w:ind w:left="0" w:firstLine="709"/>
        <w:jc w:val="both"/>
        <w:rPr>
          <w:szCs w:val="28"/>
        </w:rPr>
      </w:pPr>
      <w:r w:rsidRPr="00A6275D">
        <w:rPr>
          <w:szCs w:val="28"/>
        </w:rPr>
        <w:t>Отчетные значения по целевому показателю 1 определяются на основе данных муниципальных дошкольных образовательных учреждений, подтверждающихся данными федерального статистического наблюдения.</w:t>
      </w:r>
    </w:p>
    <w:p w:rsidR="00304231" w:rsidRPr="00A6275D" w:rsidRDefault="00304231" w:rsidP="00304231">
      <w:pPr>
        <w:pStyle w:val="af5"/>
        <w:jc w:val="both"/>
        <w:rPr>
          <w:szCs w:val="28"/>
        </w:rPr>
      </w:pPr>
    </w:p>
    <w:p w:rsidR="00304231" w:rsidRPr="00A6275D" w:rsidRDefault="00304231" w:rsidP="00304231">
      <w:pPr>
        <w:pStyle w:val="af5"/>
        <w:numPr>
          <w:ilvl w:val="0"/>
          <w:numId w:val="18"/>
        </w:numPr>
        <w:spacing w:before="240"/>
        <w:ind w:left="714" w:hanging="357"/>
        <w:jc w:val="center"/>
        <w:rPr>
          <w:b/>
          <w:szCs w:val="28"/>
        </w:rPr>
      </w:pPr>
      <w:r w:rsidRPr="00A6275D">
        <w:rPr>
          <w:b/>
          <w:szCs w:val="28"/>
        </w:rPr>
        <w:t>Мероприятия подпрограммы</w:t>
      </w:r>
    </w:p>
    <w:p w:rsidR="00304231" w:rsidRPr="00A6275D" w:rsidRDefault="00304231" w:rsidP="00304231">
      <w:pPr>
        <w:pStyle w:val="af5"/>
        <w:ind w:left="360"/>
        <w:jc w:val="center"/>
        <w:rPr>
          <w:szCs w:val="28"/>
        </w:rPr>
      </w:pPr>
    </w:p>
    <w:p w:rsidR="00304231" w:rsidRPr="00A6275D" w:rsidRDefault="00304231" w:rsidP="00304231">
      <w:pPr>
        <w:pStyle w:val="af5"/>
        <w:spacing w:after="240"/>
        <w:ind w:left="0" w:firstLine="709"/>
        <w:rPr>
          <w:szCs w:val="28"/>
        </w:rPr>
      </w:pPr>
      <w:r w:rsidRPr="00A6275D">
        <w:rPr>
          <w:szCs w:val="28"/>
        </w:rPr>
        <w:t>Реализация подпрограммы предполагает выполнение следующих мероприятий:</w:t>
      </w:r>
    </w:p>
    <w:p w:rsidR="00304231" w:rsidRPr="00A6275D" w:rsidRDefault="00304231" w:rsidP="00304231">
      <w:pPr>
        <w:numPr>
          <w:ilvl w:val="0"/>
          <w:numId w:val="20"/>
        </w:numPr>
        <w:spacing w:after="120"/>
        <w:ind w:left="714" w:hanging="357"/>
        <w:jc w:val="both"/>
        <w:rPr>
          <w:sz w:val="28"/>
          <w:szCs w:val="28"/>
        </w:rPr>
      </w:pPr>
      <w:r w:rsidRPr="00A6275D">
        <w:rPr>
          <w:sz w:val="28"/>
          <w:szCs w:val="28"/>
        </w:rPr>
        <w:t>Финансовое обеспечение государственных гарантий реализации прав на получение дошкольного образования и воспитания.</w:t>
      </w:r>
    </w:p>
    <w:p w:rsidR="00304231" w:rsidRPr="00A6275D" w:rsidRDefault="00304231" w:rsidP="00304231">
      <w:pPr>
        <w:numPr>
          <w:ilvl w:val="0"/>
          <w:numId w:val="20"/>
        </w:numPr>
        <w:spacing w:after="120"/>
        <w:ind w:left="714" w:hanging="357"/>
        <w:jc w:val="both"/>
        <w:rPr>
          <w:sz w:val="28"/>
          <w:szCs w:val="28"/>
        </w:rPr>
      </w:pPr>
      <w:r w:rsidRPr="00A6275D">
        <w:rPr>
          <w:sz w:val="28"/>
          <w:szCs w:val="28"/>
        </w:rPr>
        <w:t>Укрепление материально-технической базы муниципальных дошкольных образовательных организаций.</w:t>
      </w:r>
    </w:p>
    <w:p w:rsidR="00304231" w:rsidRPr="00A6275D" w:rsidRDefault="00304231" w:rsidP="00304231">
      <w:pPr>
        <w:numPr>
          <w:ilvl w:val="0"/>
          <w:numId w:val="20"/>
        </w:numPr>
        <w:spacing w:after="120"/>
        <w:ind w:left="714" w:hanging="357"/>
        <w:jc w:val="both"/>
        <w:rPr>
          <w:sz w:val="28"/>
          <w:szCs w:val="28"/>
        </w:rPr>
      </w:pPr>
      <w:r w:rsidRPr="00A6275D">
        <w:rPr>
          <w:sz w:val="28"/>
          <w:szCs w:val="28"/>
        </w:rPr>
        <w:t>Осуществление ремонта в муниципальных дошкольных образовательных организациях.</w:t>
      </w:r>
    </w:p>
    <w:p w:rsidR="00304231" w:rsidRPr="00A6275D" w:rsidRDefault="00304231" w:rsidP="00304231">
      <w:pPr>
        <w:numPr>
          <w:ilvl w:val="0"/>
          <w:numId w:val="20"/>
        </w:numPr>
        <w:spacing w:after="120"/>
        <w:ind w:left="714" w:hanging="357"/>
        <w:jc w:val="both"/>
        <w:rPr>
          <w:sz w:val="28"/>
          <w:szCs w:val="28"/>
        </w:rPr>
      </w:pPr>
      <w:r w:rsidRPr="00A6275D">
        <w:rPr>
          <w:sz w:val="28"/>
          <w:szCs w:val="28"/>
        </w:rPr>
        <w:lastRenderedPageBreak/>
        <w:t>Осуществление переданных органам местного самоуправления государственных полномочий Ивановской области по присмотру и уходу за детьми-сиротами и детьми, оставшимися без попечения родителей, детьми-инвалидами в дошкольных группах муниципальных общеобразовательных организаций.</w:t>
      </w:r>
    </w:p>
    <w:p w:rsidR="00304231" w:rsidRPr="00A6275D" w:rsidRDefault="00304231" w:rsidP="00304231">
      <w:pPr>
        <w:numPr>
          <w:ilvl w:val="0"/>
          <w:numId w:val="20"/>
        </w:numPr>
        <w:spacing w:after="120" w:line="276" w:lineRule="auto"/>
        <w:ind w:left="714" w:hanging="357"/>
        <w:jc w:val="both"/>
        <w:rPr>
          <w:sz w:val="28"/>
          <w:szCs w:val="28"/>
        </w:rPr>
      </w:pPr>
      <w:r w:rsidRPr="00A6275D">
        <w:rPr>
          <w:sz w:val="28"/>
          <w:szCs w:val="28"/>
        </w:rPr>
        <w:t>Расходы на погашение кредиторской задолженности муниципальных дошкольных образовательных организаций за предшествующий период.</w:t>
      </w:r>
    </w:p>
    <w:p w:rsidR="00304231" w:rsidRPr="00A6275D" w:rsidRDefault="00304231" w:rsidP="00304231">
      <w:pPr>
        <w:numPr>
          <w:ilvl w:val="0"/>
          <w:numId w:val="20"/>
        </w:numPr>
        <w:spacing w:after="120" w:line="276" w:lineRule="auto"/>
        <w:ind w:left="714" w:hanging="357"/>
        <w:jc w:val="both"/>
        <w:rPr>
          <w:sz w:val="28"/>
          <w:szCs w:val="28"/>
        </w:rPr>
      </w:pPr>
      <w:r w:rsidRPr="00A6275D">
        <w:rPr>
          <w:sz w:val="28"/>
          <w:szCs w:val="28"/>
        </w:rPr>
        <w:t>Расходы на осуществление капитального ремонта МКДОУ детского сада №5 «Теремок», а именно ремонт фасада здания, ремонт главного крыльца, в том числе и подход к нему, ремонт санитарной комнаты в соответствии с действующими санитарно-гигиеническими правилами.</w:t>
      </w:r>
    </w:p>
    <w:p w:rsidR="00304231" w:rsidRPr="00A6275D" w:rsidRDefault="00304231" w:rsidP="00304231">
      <w:pPr>
        <w:pStyle w:val="af5"/>
        <w:numPr>
          <w:ilvl w:val="0"/>
          <w:numId w:val="18"/>
        </w:numPr>
        <w:spacing w:after="120"/>
        <w:ind w:left="714" w:hanging="357"/>
        <w:jc w:val="center"/>
        <w:rPr>
          <w:b/>
          <w:szCs w:val="28"/>
        </w:rPr>
      </w:pPr>
      <w:r w:rsidRPr="00A6275D">
        <w:rPr>
          <w:b/>
          <w:szCs w:val="28"/>
        </w:rPr>
        <w:t>Ресурсное обеспечение мероприятий подпрограммы</w:t>
      </w:r>
    </w:p>
    <w:tbl>
      <w:tblPr>
        <w:tblpPr w:leftFromText="180" w:rightFromText="180" w:vertAnchor="text" w:horzAnchor="page" w:tblpX="1060" w:tblpY="228"/>
        <w:tblW w:w="1045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/>
      </w:tblPr>
      <w:tblGrid>
        <w:gridCol w:w="675"/>
        <w:gridCol w:w="3119"/>
        <w:gridCol w:w="1418"/>
        <w:gridCol w:w="1417"/>
        <w:gridCol w:w="1276"/>
        <w:gridCol w:w="1276"/>
        <w:gridCol w:w="1276"/>
      </w:tblGrid>
      <w:tr w:rsidR="00304231" w:rsidRPr="00A6275D" w:rsidTr="004A4970">
        <w:tc>
          <w:tcPr>
            <w:tcW w:w="675" w:type="dxa"/>
          </w:tcPr>
          <w:p w:rsidR="00304231" w:rsidRPr="00A6275D" w:rsidRDefault="00304231" w:rsidP="004A4970">
            <w:pPr>
              <w:pStyle w:val="af5"/>
              <w:ind w:left="0"/>
              <w:jc w:val="center"/>
              <w:rPr>
                <w:sz w:val="24"/>
                <w:szCs w:val="24"/>
              </w:rPr>
            </w:pPr>
            <w:r w:rsidRPr="00A6275D">
              <w:rPr>
                <w:sz w:val="24"/>
                <w:szCs w:val="24"/>
              </w:rPr>
              <w:t>№ п/п</w:t>
            </w:r>
          </w:p>
        </w:tc>
        <w:tc>
          <w:tcPr>
            <w:tcW w:w="3119" w:type="dxa"/>
          </w:tcPr>
          <w:p w:rsidR="00304231" w:rsidRPr="00A6275D" w:rsidRDefault="00304231" w:rsidP="004A4970">
            <w:pPr>
              <w:pStyle w:val="af5"/>
              <w:ind w:left="0"/>
              <w:jc w:val="center"/>
              <w:rPr>
                <w:sz w:val="27"/>
                <w:szCs w:val="27"/>
              </w:rPr>
            </w:pPr>
            <w:r w:rsidRPr="00A6275D">
              <w:rPr>
                <w:sz w:val="27"/>
                <w:szCs w:val="27"/>
              </w:rPr>
              <w:t xml:space="preserve">Наименование мероприятий, </w:t>
            </w:r>
          </w:p>
          <w:p w:rsidR="00304231" w:rsidRPr="00A6275D" w:rsidRDefault="00304231" w:rsidP="004A4970">
            <w:pPr>
              <w:pStyle w:val="af5"/>
              <w:ind w:left="0"/>
              <w:jc w:val="center"/>
              <w:rPr>
                <w:szCs w:val="28"/>
              </w:rPr>
            </w:pPr>
            <w:r w:rsidRPr="00A6275D">
              <w:rPr>
                <w:sz w:val="27"/>
                <w:szCs w:val="27"/>
              </w:rPr>
              <w:t>источник ресурсного обеспечения</w:t>
            </w:r>
          </w:p>
        </w:tc>
        <w:tc>
          <w:tcPr>
            <w:tcW w:w="1418" w:type="dxa"/>
          </w:tcPr>
          <w:p w:rsidR="00304231" w:rsidRPr="00A6275D" w:rsidRDefault="00304231" w:rsidP="004A4970">
            <w:pPr>
              <w:pStyle w:val="af5"/>
              <w:ind w:left="0"/>
              <w:jc w:val="center"/>
              <w:rPr>
                <w:szCs w:val="28"/>
              </w:rPr>
            </w:pPr>
            <w:r w:rsidRPr="00A6275D">
              <w:rPr>
                <w:szCs w:val="28"/>
              </w:rPr>
              <w:t>2017</w:t>
            </w:r>
          </w:p>
          <w:p w:rsidR="00304231" w:rsidRPr="00A6275D" w:rsidRDefault="00304231" w:rsidP="004A4970">
            <w:pPr>
              <w:pStyle w:val="af5"/>
              <w:ind w:left="0"/>
              <w:jc w:val="center"/>
              <w:rPr>
                <w:szCs w:val="28"/>
              </w:rPr>
            </w:pPr>
          </w:p>
        </w:tc>
        <w:tc>
          <w:tcPr>
            <w:tcW w:w="1417" w:type="dxa"/>
          </w:tcPr>
          <w:p w:rsidR="00304231" w:rsidRPr="00A6275D" w:rsidRDefault="00304231" w:rsidP="004A4970">
            <w:pPr>
              <w:pStyle w:val="af5"/>
              <w:ind w:left="0"/>
              <w:jc w:val="center"/>
              <w:rPr>
                <w:szCs w:val="28"/>
              </w:rPr>
            </w:pPr>
            <w:r w:rsidRPr="00A6275D">
              <w:rPr>
                <w:szCs w:val="28"/>
              </w:rPr>
              <w:t>2018</w:t>
            </w:r>
          </w:p>
        </w:tc>
        <w:tc>
          <w:tcPr>
            <w:tcW w:w="1276" w:type="dxa"/>
          </w:tcPr>
          <w:p w:rsidR="00304231" w:rsidRPr="00A6275D" w:rsidRDefault="00304231" w:rsidP="004A4970">
            <w:pPr>
              <w:pStyle w:val="af5"/>
              <w:ind w:left="0"/>
              <w:jc w:val="center"/>
              <w:rPr>
                <w:szCs w:val="28"/>
              </w:rPr>
            </w:pPr>
            <w:r w:rsidRPr="00A6275D">
              <w:rPr>
                <w:szCs w:val="28"/>
              </w:rPr>
              <w:t>2019</w:t>
            </w:r>
          </w:p>
        </w:tc>
        <w:tc>
          <w:tcPr>
            <w:tcW w:w="1276" w:type="dxa"/>
          </w:tcPr>
          <w:p w:rsidR="00304231" w:rsidRPr="00A6275D" w:rsidRDefault="00304231" w:rsidP="004A4970">
            <w:pPr>
              <w:pStyle w:val="af5"/>
              <w:ind w:left="0"/>
              <w:jc w:val="center"/>
              <w:rPr>
                <w:szCs w:val="28"/>
              </w:rPr>
            </w:pPr>
            <w:r w:rsidRPr="00A6275D">
              <w:rPr>
                <w:szCs w:val="28"/>
              </w:rPr>
              <w:t>2020</w:t>
            </w:r>
          </w:p>
        </w:tc>
        <w:tc>
          <w:tcPr>
            <w:tcW w:w="1276" w:type="dxa"/>
          </w:tcPr>
          <w:p w:rsidR="00304231" w:rsidRPr="00A6275D" w:rsidRDefault="00304231" w:rsidP="004A4970">
            <w:pPr>
              <w:pStyle w:val="af5"/>
              <w:ind w:left="0"/>
              <w:jc w:val="center"/>
              <w:rPr>
                <w:szCs w:val="28"/>
              </w:rPr>
            </w:pPr>
            <w:r w:rsidRPr="00A6275D">
              <w:rPr>
                <w:szCs w:val="28"/>
              </w:rPr>
              <w:t>2021</w:t>
            </w:r>
          </w:p>
        </w:tc>
      </w:tr>
      <w:tr w:rsidR="00304231" w:rsidRPr="00A6275D" w:rsidTr="004A4970">
        <w:tc>
          <w:tcPr>
            <w:tcW w:w="675" w:type="dxa"/>
          </w:tcPr>
          <w:p w:rsidR="00304231" w:rsidRPr="00A6275D" w:rsidRDefault="00304231" w:rsidP="004A4970">
            <w:pPr>
              <w:pStyle w:val="af5"/>
              <w:ind w:left="0"/>
              <w:rPr>
                <w:szCs w:val="28"/>
              </w:rPr>
            </w:pPr>
          </w:p>
        </w:tc>
        <w:tc>
          <w:tcPr>
            <w:tcW w:w="3119" w:type="dxa"/>
          </w:tcPr>
          <w:p w:rsidR="00304231" w:rsidRPr="00A6275D" w:rsidRDefault="00304231" w:rsidP="004A4970">
            <w:pPr>
              <w:pStyle w:val="af5"/>
              <w:ind w:left="0"/>
              <w:rPr>
                <w:szCs w:val="28"/>
              </w:rPr>
            </w:pPr>
            <w:r w:rsidRPr="00A6275D">
              <w:rPr>
                <w:szCs w:val="28"/>
              </w:rPr>
              <w:t>Подпрограмма, всего:</w:t>
            </w:r>
          </w:p>
        </w:tc>
        <w:tc>
          <w:tcPr>
            <w:tcW w:w="1418" w:type="dxa"/>
            <w:vAlign w:val="center"/>
          </w:tcPr>
          <w:p w:rsidR="00304231" w:rsidRPr="00A6275D" w:rsidRDefault="00304231" w:rsidP="004A4970">
            <w:pPr>
              <w:pStyle w:val="af5"/>
              <w:ind w:left="0"/>
              <w:jc w:val="center"/>
              <w:rPr>
                <w:sz w:val="20"/>
              </w:rPr>
            </w:pPr>
            <w:r w:rsidRPr="00A6275D">
              <w:rPr>
                <w:sz w:val="20"/>
              </w:rPr>
              <w:t>48078878,62</w:t>
            </w:r>
          </w:p>
        </w:tc>
        <w:tc>
          <w:tcPr>
            <w:tcW w:w="1417" w:type="dxa"/>
            <w:vAlign w:val="center"/>
          </w:tcPr>
          <w:p w:rsidR="00304231" w:rsidRPr="00A6275D" w:rsidRDefault="00304231" w:rsidP="004A4970">
            <w:pPr>
              <w:pStyle w:val="af5"/>
              <w:ind w:left="0"/>
              <w:jc w:val="center"/>
              <w:rPr>
                <w:sz w:val="20"/>
              </w:rPr>
            </w:pPr>
            <w:r w:rsidRPr="00A6275D">
              <w:rPr>
                <w:sz w:val="20"/>
              </w:rPr>
              <w:t>61732292,52</w:t>
            </w:r>
          </w:p>
        </w:tc>
        <w:tc>
          <w:tcPr>
            <w:tcW w:w="1276" w:type="dxa"/>
            <w:vAlign w:val="center"/>
          </w:tcPr>
          <w:p w:rsidR="00304231" w:rsidRPr="00A6275D" w:rsidRDefault="00304231" w:rsidP="004A4970">
            <w:pPr>
              <w:pStyle w:val="af5"/>
              <w:ind w:left="0"/>
              <w:jc w:val="center"/>
              <w:rPr>
                <w:sz w:val="20"/>
              </w:rPr>
            </w:pPr>
            <w:r w:rsidRPr="00A6275D">
              <w:rPr>
                <w:sz w:val="20"/>
              </w:rPr>
              <w:t>60420398,28</w:t>
            </w:r>
          </w:p>
        </w:tc>
        <w:tc>
          <w:tcPr>
            <w:tcW w:w="1276" w:type="dxa"/>
            <w:vAlign w:val="center"/>
          </w:tcPr>
          <w:p w:rsidR="00304231" w:rsidRPr="00A6275D" w:rsidRDefault="00304231" w:rsidP="004A4970">
            <w:pPr>
              <w:pStyle w:val="af5"/>
              <w:ind w:left="0"/>
              <w:jc w:val="center"/>
              <w:rPr>
                <w:sz w:val="20"/>
              </w:rPr>
            </w:pPr>
            <w:r w:rsidRPr="00A6275D">
              <w:rPr>
                <w:sz w:val="20"/>
              </w:rPr>
              <w:t>55785602,80</w:t>
            </w:r>
          </w:p>
        </w:tc>
        <w:tc>
          <w:tcPr>
            <w:tcW w:w="1276" w:type="dxa"/>
          </w:tcPr>
          <w:p w:rsidR="00304231" w:rsidRPr="00A6275D" w:rsidRDefault="00304231" w:rsidP="004A4970">
            <w:pPr>
              <w:pStyle w:val="af5"/>
              <w:ind w:left="0"/>
              <w:jc w:val="center"/>
              <w:rPr>
                <w:sz w:val="20"/>
              </w:rPr>
            </w:pPr>
            <w:r w:rsidRPr="00A6275D">
              <w:rPr>
                <w:sz w:val="20"/>
              </w:rPr>
              <w:t>56300433,41</w:t>
            </w:r>
          </w:p>
        </w:tc>
      </w:tr>
      <w:tr w:rsidR="00304231" w:rsidRPr="00A6275D" w:rsidTr="004A4970">
        <w:tc>
          <w:tcPr>
            <w:tcW w:w="675" w:type="dxa"/>
          </w:tcPr>
          <w:p w:rsidR="00304231" w:rsidRPr="00A6275D" w:rsidRDefault="00304231" w:rsidP="004A4970">
            <w:pPr>
              <w:pStyle w:val="af5"/>
              <w:ind w:left="0"/>
              <w:rPr>
                <w:szCs w:val="28"/>
              </w:rPr>
            </w:pPr>
          </w:p>
        </w:tc>
        <w:tc>
          <w:tcPr>
            <w:tcW w:w="3119" w:type="dxa"/>
          </w:tcPr>
          <w:p w:rsidR="00304231" w:rsidRPr="00A6275D" w:rsidRDefault="00304231" w:rsidP="004A4970">
            <w:pPr>
              <w:pStyle w:val="af5"/>
              <w:ind w:left="0"/>
              <w:jc w:val="center"/>
              <w:rPr>
                <w:sz w:val="24"/>
                <w:szCs w:val="24"/>
              </w:rPr>
            </w:pPr>
            <w:r w:rsidRPr="00A6275D">
              <w:rPr>
                <w:sz w:val="24"/>
                <w:szCs w:val="24"/>
              </w:rPr>
              <w:t>-бюджетные ассигнования</w:t>
            </w:r>
          </w:p>
        </w:tc>
        <w:tc>
          <w:tcPr>
            <w:tcW w:w="1418" w:type="dxa"/>
          </w:tcPr>
          <w:p w:rsidR="00304231" w:rsidRPr="00A6275D" w:rsidRDefault="00304231" w:rsidP="004A4970">
            <w:pPr>
              <w:pStyle w:val="af5"/>
              <w:ind w:left="0"/>
              <w:rPr>
                <w:sz w:val="20"/>
              </w:rPr>
            </w:pPr>
          </w:p>
        </w:tc>
        <w:tc>
          <w:tcPr>
            <w:tcW w:w="1417" w:type="dxa"/>
            <w:vAlign w:val="center"/>
          </w:tcPr>
          <w:p w:rsidR="00304231" w:rsidRPr="00A6275D" w:rsidRDefault="00304231" w:rsidP="004A4970">
            <w:pPr>
              <w:pStyle w:val="af5"/>
              <w:ind w:left="0"/>
              <w:jc w:val="center"/>
              <w:rPr>
                <w:sz w:val="20"/>
              </w:rPr>
            </w:pPr>
          </w:p>
        </w:tc>
        <w:tc>
          <w:tcPr>
            <w:tcW w:w="1276" w:type="dxa"/>
            <w:vAlign w:val="center"/>
          </w:tcPr>
          <w:p w:rsidR="00304231" w:rsidRPr="00A6275D" w:rsidRDefault="00304231" w:rsidP="004A4970">
            <w:pPr>
              <w:pStyle w:val="af5"/>
              <w:ind w:left="0"/>
              <w:jc w:val="center"/>
              <w:rPr>
                <w:sz w:val="20"/>
              </w:rPr>
            </w:pPr>
          </w:p>
        </w:tc>
        <w:tc>
          <w:tcPr>
            <w:tcW w:w="1276" w:type="dxa"/>
            <w:vAlign w:val="center"/>
          </w:tcPr>
          <w:p w:rsidR="00304231" w:rsidRPr="00A6275D" w:rsidRDefault="00304231" w:rsidP="004A4970">
            <w:pPr>
              <w:pStyle w:val="af5"/>
              <w:ind w:left="0"/>
              <w:jc w:val="center"/>
              <w:rPr>
                <w:sz w:val="20"/>
              </w:rPr>
            </w:pPr>
          </w:p>
        </w:tc>
        <w:tc>
          <w:tcPr>
            <w:tcW w:w="1276" w:type="dxa"/>
          </w:tcPr>
          <w:p w:rsidR="00304231" w:rsidRPr="00A6275D" w:rsidRDefault="00304231" w:rsidP="004A4970">
            <w:pPr>
              <w:pStyle w:val="af5"/>
              <w:ind w:left="0"/>
              <w:jc w:val="center"/>
              <w:rPr>
                <w:sz w:val="20"/>
              </w:rPr>
            </w:pPr>
          </w:p>
        </w:tc>
      </w:tr>
      <w:tr w:rsidR="00304231" w:rsidRPr="00A6275D" w:rsidTr="004A4970">
        <w:tc>
          <w:tcPr>
            <w:tcW w:w="675" w:type="dxa"/>
          </w:tcPr>
          <w:p w:rsidR="00304231" w:rsidRPr="00A6275D" w:rsidRDefault="00304231" w:rsidP="004A4970">
            <w:pPr>
              <w:pStyle w:val="af5"/>
              <w:ind w:left="0"/>
              <w:rPr>
                <w:szCs w:val="28"/>
              </w:rPr>
            </w:pPr>
          </w:p>
        </w:tc>
        <w:tc>
          <w:tcPr>
            <w:tcW w:w="3119" w:type="dxa"/>
          </w:tcPr>
          <w:p w:rsidR="00304231" w:rsidRPr="00A6275D" w:rsidRDefault="00304231" w:rsidP="004A4970">
            <w:pPr>
              <w:pStyle w:val="af5"/>
              <w:ind w:left="0"/>
              <w:jc w:val="center"/>
              <w:rPr>
                <w:sz w:val="24"/>
                <w:szCs w:val="24"/>
              </w:rPr>
            </w:pPr>
            <w:r w:rsidRPr="00A6275D">
              <w:rPr>
                <w:sz w:val="24"/>
                <w:szCs w:val="24"/>
              </w:rPr>
              <w:t>-местный бюджет</w:t>
            </w:r>
          </w:p>
        </w:tc>
        <w:tc>
          <w:tcPr>
            <w:tcW w:w="1418" w:type="dxa"/>
            <w:vAlign w:val="center"/>
          </w:tcPr>
          <w:p w:rsidR="00304231" w:rsidRPr="00A6275D" w:rsidRDefault="00304231" w:rsidP="004A4970">
            <w:pPr>
              <w:pStyle w:val="af5"/>
              <w:ind w:left="0"/>
              <w:jc w:val="center"/>
              <w:rPr>
                <w:sz w:val="20"/>
              </w:rPr>
            </w:pPr>
            <w:r w:rsidRPr="00A6275D">
              <w:rPr>
                <w:sz w:val="20"/>
              </w:rPr>
              <w:t>30336903,62</w:t>
            </w:r>
          </w:p>
        </w:tc>
        <w:tc>
          <w:tcPr>
            <w:tcW w:w="1417" w:type="dxa"/>
            <w:vAlign w:val="center"/>
          </w:tcPr>
          <w:p w:rsidR="00304231" w:rsidRPr="00A6275D" w:rsidRDefault="00304231" w:rsidP="004A4970">
            <w:pPr>
              <w:pStyle w:val="af5"/>
              <w:ind w:left="0"/>
              <w:jc w:val="center"/>
              <w:rPr>
                <w:sz w:val="20"/>
              </w:rPr>
            </w:pPr>
            <w:r w:rsidRPr="00A6275D">
              <w:rPr>
                <w:sz w:val="20"/>
              </w:rPr>
              <w:t>30172411,52</w:t>
            </w:r>
          </w:p>
        </w:tc>
        <w:tc>
          <w:tcPr>
            <w:tcW w:w="1276" w:type="dxa"/>
            <w:vAlign w:val="center"/>
          </w:tcPr>
          <w:p w:rsidR="00304231" w:rsidRPr="00A6275D" w:rsidRDefault="00304231" w:rsidP="004A4970">
            <w:pPr>
              <w:pStyle w:val="af5"/>
              <w:ind w:left="0"/>
              <w:jc w:val="center"/>
              <w:rPr>
                <w:sz w:val="20"/>
              </w:rPr>
            </w:pPr>
            <w:r w:rsidRPr="00A6275D">
              <w:rPr>
                <w:sz w:val="20"/>
              </w:rPr>
              <w:t>29916620,28</w:t>
            </w:r>
          </w:p>
        </w:tc>
        <w:tc>
          <w:tcPr>
            <w:tcW w:w="1276" w:type="dxa"/>
            <w:vAlign w:val="center"/>
          </w:tcPr>
          <w:p w:rsidR="00304231" w:rsidRPr="00A6275D" w:rsidRDefault="00304231" w:rsidP="004A4970">
            <w:pPr>
              <w:pStyle w:val="af5"/>
              <w:ind w:left="0"/>
              <w:jc w:val="center"/>
              <w:rPr>
                <w:sz w:val="20"/>
              </w:rPr>
            </w:pPr>
            <w:r w:rsidRPr="00A6275D">
              <w:rPr>
                <w:sz w:val="20"/>
              </w:rPr>
              <w:t>24841316,80</w:t>
            </w:r>
          </w:p>
        </w:tc>
        <w:tc>
          <w:tcPr>
            <w:tcW w:w="1276" w:type="dxa"/>
          </w:tcPr>
          <w:p w:rsidR="00304231" w:rsidRPr="00A6275D" w:rsidRDefault="00304231" w:rsidP="004A4970">
            <w:pPr>
              <w:pStyle w:val="af5"/>
              <w:ind w:left="0"/>
              <w:jc w:val="center"/>
              <w:rPr>
                <w:sz w:val="20"/>
              </w:rPr>
            </w:pPr>
            <w:r w:rsidRPr="00A6275D">
              <w:rPr>
                <w:sz w:val="20"/>
              </w:rPr>
              <w:t>23959846,41</w:t>
            </w:r>
          </w:p>
        </w:tc>
      </w:tr>
      <w:tr w:rsidR="00304231" w:rsidRPr="00A6275D" w:rsidTr="004A4970">
        <w:tc>
          <w:tcPr>
            <w:tcW w:w="675" w:type="dxa"/>
          </w:tcPr>
          <w:p w:rsidR="00304231" w:rsidRPr="00A6275D" w:rsidRDefault="00304231" w:rsidP="004A4970">
            <w:pPr>
              <w:pStyle w:val="af5"/>
              <w:ind w:left="0"/>
              <w:rPr>
                <w:szCs w:val="28"/>
              </w:rPr>
            </w:pPr>
          </w:p>
        </w:tc>
        <w:tc>
          <w:tcPr>
            <w:tcW w:w="3119" w:type="dxa"/>
          </w:tcPr>
          <w:p w:rsidR="00304231" w:rsidRPr="00A6275D" w:rsidRDefault="00304231" w:rsidP="004A4970">
            <w:pPr>
              <w:pStyle w:val="af5"/>
              <w:ind w:left="0"/>
              <w:jc w:val="center"/>
              <w:rPr>
                <w:sz w:val="24"/>
                <w:szCs w:val="24"/>
              </w:rPr>
            </w:pPr>
            <w:r w:rsidRPr="00A6275D">
              <w:rPr>
                <w:sz w:val="24"/>
                <w:szCs w:val="24"/>
              </w:rPr>
              <w:t>-областной бюджет</w:t>
            </w:r>
          </w:p>
        </w:tc>
        <w:tc>
          <w:tcPr>
            <w:tcW w:w="1418" w:type="dxa"/>
            <w:vAlign w:val="center"/>
          </w:tcPr>
          <w:p w:rsidR="00304231" w:rsidRPr="00A6275D" w:rsidRDefault="00304231" w:rsidP="004A4970">
            <w:pPr>
              <w:pStyle w:val="af5"/>
              <w:ind w:left="0"/>
              <w:jc w:val="center"/>
              <w:rPr>
                <w:sz w:val="20"/>
              </w:rPr>
            </w:pPr>
            <w:r w:rsidRPr="00A6275D">
              <w:rPr>
                <w:sz w:val="20"/>
              </w:rPr>
              <w:t>17741975,00</w:t>
            </w:r>
          </w:p>
        </w:tc>
        <w:tc>
          <w:tcPr>
            <w:tcW w:w="1417" w:type="dxa"/>
            <w:vAlign w:val="center"/>
          </w:tcPr>
          <w:p w:rsidR="00304231" w:rsidRPr="00A6275D" w:rsidRDefault="00304231" w:rsidP="004A4970">
            <w:pPr>
              <w:pStyle w:val="af5"/>
              <w:ind w:left="0"/>
              <w:jc w:val="center"/>
              <w:rPr>
                <w:sz w:val="20"/>
              </w:rPr>
            </w:pPr>
            <w:r w:rsidRPr="00A6275D">
              <w:rPr>
                <w:sz w:val="20"/>
              </w:rPr>
              <w:t>31559881,00</w:t>
            </w:r>
          </w:p>
        </w:tc>
        <w:tc>
          <w:tcPr>
            <w:tcW w:w="1276" w:type="dxa"/>
            <w:vAlign w:val="center"/>
          </w:tcPr>
          <w:p w:rsidR="00304231" w:rsidRPr="00A6275D" w:rsidRDefault="00304231" w:rsidP="004A4970">
            <w:pPr>
              <w:pStyle w:val="af5"/>
              <w:ind w:left="0"/>
              <w:jc w:val="center"/>
              <w:rPr>
                <w:sz w:val="20"/>
              </w:rPr>
            </w:pPr>
            <w:r w:rsidRPr="00A6275D">
              <w:rPr>
                <w:sz w:val="20"/>
              </w:rPr>
              <w:t>30503778,00</w:t>
            </w:r>
          </w:p>
        </w:tc>
        <w:tc>
          <w:tcPr>
            <w:tcW w:w="1276" w:type="dxa"/>
            <w:vAlign w:val="center"/>
          </w:tcPr>
          <w:p w:rsidR="00304231" w:rsidRPr="00A6275D" w:rsidRDefault="00304231" w:rsidP="004A4970">
            <w:pPr>
              <w:pStyle w:val="af5"/>
              <w:ind w:left="0"/>
              <w:jc w:val="center"/>
              <w:rPr>
                <w:sz w:val="20"/>
              </w:rPr>
            </w:pPr>
            <w:r w:rsidRPr="00A6275D">
              <w:rPr>
                <w:sz w:val="20"/>
              </w:rPr>
              <w:t>30944286,00</w:t>
            </w:r>
          </w:p>
        </w:tc>
        <w:tc>
          <w:tcPr>
            <w:tcW w:w="1276" w:type="dxa"/>
          </w:tcPr>
          <w:p w:rsidR="00304231" w:rsidRPr="00A6275D" w:rsidRDefault="00304231" w:rsidP="004A4970">
            <w:pPr>
              <w:pStyle w:val="af5"/>
              <w:ind w:left="0"/>
              <w:jc w:val="center"/>
              <w:rPr>
                <w:sz w:val="20"/>
              </w:rPr>
            </w:pPr>
            <w:r w:rsidRPr="00A6275D">
              <w:rPr>
                <w:sz w:val="20"/>
              </w:rPr>
              <w:t>32340587,00</w:t>
            </w:r>
          </w:p>
        </w:tc>
      </w:tr>
      <w:tr w:rsidR="00304231" w:rsidRPr="00A6275D" w:rsidTr="004A4970">
        <w:trPr>
          <w:trHeight w:val="327"/>
        </w:trPr>
        <w:tc>
          <w:tcPr>
            <w:tcW w:w="675" w:type="dxa"/>
            <w:tcBorders>
              <w:bottom w:val="single" w:sz="4" w:space="0" w:color="auto"/>
            </w:tcBorders>
          </w:tcPr>
          <w:p w:rsidR="00304231" w:rsidRPr="00A6275D" w:rsidRDefault="00304231" w:rsidP="004A4970">
            <w:pPr>
              <w:rPr>
                <w:sz w:val="28"/>
                <w:szCs w:val="28"/>
              </w:rPr>
            </w:pPr>
            <w:r w:rsidRPr="00A6275D">
              <w:rPr>
                <w:sz w:val="28"/>
                <w:szCs w:val="28"/>
              </w:rPr>
              <w:t>1</w:t>
            </w:r>
          </w:p>
        </w:tc>
        <w:tc>
          <w:tcPr>
            <w:tcW w:w="3119" w:type="dxa"/>
            <w:tcBorders>
              <w:bottom w:val="single" w:sz="4" w:space="0" w:color="auto"/>
            </w:tcBorders>
          </w:tcPr>
          <w:p w:rsidR="00304231" w:rsidRPr="00A6275D" w:rsidRDefault="00304231" w:rsidP="004A4970">
            <w:pPr>
              <w:pStyle w:val="af5"/>
              <w:ind w:left="0"/>
              <w:jc w:val="center"/>
              <w:rPr>
                <w:b/>
                <w:i/>
                <w:sz w:val="20"/>
              </w:rPr>
            </w:pPr>
            <w:r w:rsidRPr="00A6275D">
              <w:rPr>
                <w:b/>
                <w:i/>
                <w:sz w:val="20"/>
              </w:rPr>
              <w:t>Основное мероприятие «Развитие дошкольного образования»</w:t>
            </w:r>
          </w:p>
        </w:tc>
        <w:tc>
          <w:tcPr>
            <w:tcW w:w="1418" w:type="dxa"/>
            <w:tcBorders>
              <w:bottom w:val="single" w:sz="4" w:space="0" w:color="auto"/>
            </w:tcBorders>
          </w:tcPr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r w:rsidRPr="00A6275D">
              <w:t xml:space="preserve"> 47486903,62</w:t>
            </w:r>
          </w:p>
        </w:tc>
        <w:tc>
          <w:tcPr>
            <w:tcW w:w="1417" w:type="dxa"/>
            <w:tcBorders>
              <w:bottom w:val="single" w:sz="4" w:space="0" w:color="auto"/>
            </w:tcBorders>
          </w:tcPr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  <w:r w:rsidRPr="00A6275D">
              <w:t>60921782,52</w:t>
            </w:r>
          </w:p>
        </w:tc>
        <w:tc>
          <w:tcPr>
            <w:tcW w:w="1276" w:type="dxa"/>
            <w:tcBorders>
              <w:bottom w:val="single" w:sz="4" w:space="0" w:color="auto"/>
            </w:tcBorders>
          </w:tcPr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  <w:r w:rsidRPr="00A6275D">
              <w:t>59976016,28</w:t>
            </w:r>
          </w:p>
          <w:p w:rsidR="00304231" w:rsidRPr="00A6275D" w:rsidRDefault="00304231" w:rsidP="004A4970">
            <w:pPr>
              <w:jc w:val="center"/>
            </w:pPr>
          </w:p>
        </w:tc>
        <w:tc>
          <w:tcPr>
            <w:tcW w:w="1276" w:type="dxa"/>
            <w:tcBorders>
              <w:bottom w:val="single" w:sz="4" w:space="0" w:color="auto"/>
            </w:tcBorders>
          </w:tcPr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  <w:r w:rsidRPr="00A6275D">
              <w:t>55337603,80</w:t>
            </w:r>
          </w:p>
        </w:tc>
        <w:tc>
          <w:tcPr>
            <w:tcW w:w="1276" w:type="dxa"/>
            <w:tcBorders>
              <w:bottom w:val="single" w:sz="4" w:space="0" w:color="auto"/>
            </w:tcBorders>
          </w:tcPr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r w:rsidRPr="00A6275D">
              <w:t>55852434,41</w:t>
            </w:r>
          </w:p>
        </w:tc>
      </w:tr>
      <w:tr w:rsidR="00304231" w:rsidRPr="00A6275D" w:rsidTr="004A4970">
        <w:trPr>
          <w:trHeight w:val="4765"/>
        </w:trPr>
        <w:tc>
          <w:tcPr>
            <w:tcW w:w="675" w:type="dxa"/>
            <w:tcBorders>
              <w:top w:val="single" w:sz="4" w:space="0" w:color="auto"/>
            </w:tcBorders>
          </w:tcPr>
          <w:p w:rsidR="00304231" w:rsidRPr="00A6275D" w:rsidRDefault="00304231" w:rsidP="004A4970">
            <w:pPr>
              <w:pStyle w:val="af5"/>
              <w:ind w:left="0"/>
              <w:jc w:val="center"/>
              <w:rPr>
                <w:sz w:val="24"/>
                <w:szCs w:val="24"/>
              </w:rPr>
            </w:pPr>
            <w:r w:rsidRPr="00A6275D">
              <w:rPr>
                <w:sz w:val="24"/>
                <w:szCs w:val="24"/>
              </w:rPr>
              <w:t>1.1</w:t>
            </w:r>
          </w:p>
          <w:p w:rsidR="00304231" w:rsidRPr="00A6275D" w:rsidRDefault="00304231" w:rsidP="004A4970"/>
          <w:p w:rsidR="00304231" w:rsidRPr="00A6275D" w:rsidRDefault="00304231" w:rsidP="004A4970"/>
          <w:p w:rsidR="00304231" w:rsidRPr="00A6275D" w:rsidRDefault="00304231" w:rsidP="004A4970"/>
          <w:p w:rsidR="00304231" w:rsidRPr="00A6275D" w:rsidRDefault="00304231" w:rsidP="004A4970"/>
          <w:p w:rsidR="00304231" w:rsidRPr="00A6275D" w:rsidRDefault="00304231" w:rsidP="004A4970"/>
          <w:p w:rsidR="00304231" w:rsidRPr="00A6275D" w:rsidRDefault="00304231" w:rsidP="004A4970"/>
          <w:p w:rsidR="00304231" w:rsidRPr="00A6275D" w:rsidRDefault="00304231" w:rsidP="004A4970">
            <w:pPr>
              <w:rPr>
                <w:sz w:val="28"/>
                <w:szCs w:val="28"/>
              </w:rPr>
            </w:pPr>
          </w:p>
        </w:tc>
        <w:tc>
          <w:tcPr>
            <w:tcW w:w="3119" w:type="dxa"/>
            <w:tcBorders>
              <w:top w:val="single" w:sz="4" w:space="0" w:color="auto"/>
            </w:tcBorders>
          </w:tcPr>
          <w:p w:rsidR="00304231" w:rsidRPr="00A6275D" w:rsidRDefault="00304231" w:rsidP="004A4970">
            <w:pPr>
              <w:pStyle w:val="af5"/>
              <w:ind w:left="0"/>
              <w:jc w:val="center"/>
              <w:rPr>
                <w:szCs w:val="28"/>
              </w:rPr>
            </w:pPr>
            <w:r w:rsidRPr="00A6275D">
              <w:rPr>
                <w:szCs w:val="28"/>
              </w:rPr>
              <w:t>Финансовое обеспечение государственных гарантий реализации прав на получение дошкольного образования</w:t>
            </w:r>
          </w:p>
          <w:p w:rsidR="00304231" w:rsidRPr="00A6275D" w:rsidRDefault="00304231" w:rsidP="004A4970">
            <w:pPr>
              <w:pStyle w:val="af5"/>
              <w:ind w:left="0"/>
              <w:jc w:val="center"/>
              <w:rPr>
                <w:szCs w:val="28"/>
              </w:rPr>
            </w:pPr>
            <w:r w:rsidRPr="00A6275D">
              <w:rPr>
                <w:szCs w:val="28"/>
              </w:rPr>
              <w:t>дошкольных образовательных организаций</w:t>
            </w:r>
          </w:p>
          <w:p w:rsidR="00304231" w:rsidRPr="00A6275D" w:rsidRDefault="00304231" w:rsidP="004A4970">
            <w:pPr>
              <w:pStyle w:val="af5"/>
              <w:ind w:left="0"/>
              <w:jc w:val="center"/>
              <w:rPr>
                <w:szCs w:val="28"/>
              </w:rPr>
            </w:pPr>
            <w:r w:rsidRPr="00A6275D">
              <w:rPr>
                <w:szCs w:val="28"/>
              </w:rPr>
              <w:t>в т.ч.</w:t>
            </w:r>
          </w:p>
          <w:p w:rsidR="00304231" w:rsidRPr="00A6275D" w:rsidRDefault="00304231" w:rsidP="004A4970">
            <w:pPr>
              <w:jc w:val="center"/>
              <w:rPr>
                <w:sz w:val="27"/>
                <w:szCs w:val="27"/>
              </w:rPr>
            </w:pPr>
            <w:r w:rsidRPr="00A6275D">
              <w:rPr>
                <w:sz w:val="27"/>
                <w:szCs w:val="27"/>
              </w:rPr>
              <w:t>-федеральный бюджет</w:t>
            </w:r>
          </w:p>
          <w:p w:rsidR="00304231" w:rsidRPr="00A6275D" w:rsidRDefault="00304231" w:rsidP="004A4970">
            <w:pPr>
              <w:tabs>
                <w:tab w:val="center" w:pos="1397"/>
              </w:tabs>
              <w:jc w:val="center"/>
              <w:rPr>
                <w:sz w:val="27"/>
                <w:szCs w:val="27"/>
              </w:rPr>
            </w:pPr>
            <w:r w:rsidRPr="00A6275D">
              <w:rPr>
                <w:sz w:val="27"/>
                <w:szCs w:val="27"/>
              </w:rPr>
              <w:t>-областной бюджет</w:t>
            </w:r>
          </w:p>
          <w:p w:rsidR="00304231" w:rsidRPr="00A6275D" w:rsidRDefault="00304231" w:rsidP="004A4970">
            <w:pPr>
              <w:pStyle w:val="af5"/>
              <w:ind w:left="0"/>
              <w:jc w:val="center"/>
              <w:rPr>
                <w:szCs w:val="28"/>
              </w:rPr>
            </w:pPr>
            <w:r w:rsidRPr="00A6275D">
              <w:rPr>
                <w:sz w:val="27"/>
                <w:szCs w:val="27"/>
              </w:rPr>
              <w:t>- муниципальный бюджет</w:t>
            </w:r>
          </w:p>
        </w:tc>
        <w:tc>
          <w:tcPr>
            <w:tcW w:w="1418" w:type="dxa"/>
            <w:tcBorders>
              <w:top w:val="single" w:sz="4" w:space="0" w:color="auto"/>
            </w:tcBorders>
          </w:tcPr>
          <w:p w:rsidR="00304231" w:rsidRPr="00A6275D" w:rsidRDefault="00304231" w:rsidP="004A4970">
            <w:pPr>
              <w:jc w:val="center"/>
            </w:pPr>
            <w:r w:rsidRPr="00A6275D">
              <w:t>32144716,03</w:t>
            </w: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  <w:r w:rsidRPr="00A6275D">
              <w:t>-</w:t>
            </w:r>
          </w:p>
          <w:p w:rsidR="00304231" w:rsidRPr="00A6275D" w:rsidRDefault="00304231" w:rsidP="004A4970">
            <w:pPr>
              <w:jc w:val="center"/>
            </w:pPr>
            <w:r w:rsidRPr="00A6275D">
              <w:t>17150000,00</w:t>
            </w:r>
          </w:p>
          <w:p w:rsidR="00304231" w:rsidRPr="00A6275D" w:rsidRDefault="00304231" w:rsidP="004A4970">
            <w:pPr>
              <w:jc w:val="center"/>
            </w:pPr>
            <w:r w:rsidRPr="00A6275D">
              <w:t>14994716,03</w:t>
            </w:r>
          </w:p>
          <w:p w:rsidR="00304231" w:rsidRPr="00A6275D" w:rsidRDefault="00304231" w:rsidP="004A4970">
            <w:pPr>
              <w:jc w:val="center"/>
              <w:rPr>
                <w:color w:val="FF0000"/>
              </w:rPr>
            </w:pPr>
          </w:p>
        </w:tc>
        <w:tc>
          <w:tcPr>
            <w:tcW w:w="1417" w:type="dxa"/>
            <w:tcBorders>
              <w:top w:val="single" w:sz="4" w:space="0" w:color="auto"/>
            </w:tcBorders>
          </w:tcPr>
          <w:p w:rsidR="00304231" w:rsidRPr="00A6275D" w:rsidRDefault="00304231" w:rsidP="004A4970">
            <w:pPr>
              <w:jc w:val="center"/>
            </w:pPr>
            <w:r w:rsidRPr="00A6275D">
              <w:t>56727093,58</w:t>
            </w: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  <w:r w:rsidRPr="00A6275D">
              <w:t>-</w:t>
            </w:r>
          </w:p>
          <w:p w:rsidR="00304231" w:rsidRPr="00A6275D" w:rsidRDefault="00304231" w:rsidP="004A4970">
            <w:pPr>
              <w:jc w:val="center"/>
            </w:pPr>
            <w:r w:rsidRPr="00A6275D">
              <w:t>28749371,00</w:t>
            </w:r>
          </w:p>
          <w:p w:rsidR="00304231" w:rsidRPr="00A6275D" w:rsidRDefault="00304231" w:rsidP="004A4970">
            <w:pPr>
              <w:jc w:val="center"/>
            </w:pPr>
            <w:r w:rsidRPr="00A6275D">
              <w:t>27977722,58</w:t>
            </w:r>
          </w:p>
        </w:tc>
        <w:tc>
          <w:tcPr>
            <w:tcW w:w="1276" w:type="dxa"/>
            <w:tcBorders>
              <w:top w:val="single" w:sz="4" w:space="0" w:color="auto"/>
            </w:tcBorders>
          </w:tcPr>
          <w:p w:rsidR="00304231" w:rsidRPr="00A6275D" w:rsidRDefault="00304231" w:rsidP="004A4970">
            <w:pPr>
              <w:jc w:val="center"/>
            </w:pPr>
            <w:r w:rsidRPr="00A6275D">
              <w:t>58473606,34</w:t>
            </w: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  <w:r w:rsidRPr="00A6275D">
              <w:t>-</w:t>
            </w:r>
          </w:p>
          <w:p w:rsidR="00304231" w:rsidRPr="00A6275D" w:rsidRDefault="00304231" w:rsidP="004A4970">
            <w:pPr>
              <w:jc w:val="center"/>
            </w:pPr>
            <w:r w:rsidRPr="00A6275D">
              <w:t>30059396,00</w:t>
            </w:r>
          </w:p>
          <w:p w:rsidR="00304231" w:rsidRPr="00A6275D" w:rsidRDefault="00304231" w:rsidP="004A4970">
            <w:pPr>
              <w:jc w:val="center"/>
            </w:pPr>
            <w:r w:rsidRPr="00A6275D">
              <w:t>28414210,34</w:t>
            </w:r>
          </w:p>
        </w:tc>
        <w:tc>
          <w:tcPr>
            <w:tcW w:w="1276" w:type="dxa"/>
            <w:tcBorders>
              <w:top w:val="single" w:sz="4" w:space="0" w:color="auto"/>
            </w:tcBorders>
          </w:tcPr>
          <w:p w:rsidR="00304231" w:rsidRPr="00A6275D" w:rsidRDefault="00304231" w:rsidP="004A4970">
            <w:pPr>
              <w:jc w:val="center"/>
            </w:pPr>
            <w:r w:rsidRPr="00A6275D">
              <w:t>55337603,80</w:t>
            </w: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  <w:r w:rsidRPr="00A6275D">
              <w:t>-</w:t>
            </w:r>
          </w:p>
          <w:p w:rsidR="00304231" w:rsidRPr="00A6275D" w:rsidRDefault="00304231" w:rsidP="004A4970">
            <w:pPr>
              <w:jc w:val="center"/>
            </w:pPr>
            <w:r w:rsidRPr="00A6275D">
              <w:t>30496287,00</w:t>
            </w:r>
          </w:p>
          <w:p w:rsidR="00304231" w:rsidRPr="00A6275D" w:rsidRDefault="00304231" w:rsidP="004A4970">
            <w:pPr>
              <w:jc w:val="center"/>
            </w:pPr>
            <w:r w:rsidRPr="00A6275D">
              <w:t>24841316,80</w:t>
            </w:r>
          </w:p>
        </w:tc>
        <w:tc>
          <w:tcPr>
            <w:tcW w:w="1276" w:type="dxa"/>
            <w:tcBorders>
              <w:top w:val="single" w:sz="4" w:space="0" w:color="auto"/>
            </w:tcBorders>
          </w:tcPr>
          <w:p w:rsidR="00304231" w:rsidRPr="00A6275D" w:rsidRDefault="00304231" w:rsidP="004A4970">
            <w:pPr>
              <w:jc w:val="center"/>
            </w:pPr>
            <w:r w:rsidRPr="00A6275D">
              <w:t>55852434,41</w:t>
            </w:r>
          </w:p>
          <w:p w:rsidR="00304231" w:rsidRPr="00A6275D" w:rsidRDefault="00304231" w:rsidP="004A4970"/>
          <w:p w:rsidR="00304231" w:rsidRPr="00A6275D" w:rsidRDefault="00304231" w:rsidP="004A4970"/>
          <w:p w:rsidR="00304231" w:rsidRPr="00A6275D" w:rsidRDefault="00304231" w:rsidP="004A4970"/>
          <w:p w:rsidR="00304231" w:rsidRPr="00A6275D" w:rsidRDefault="00304231" w:rsidP="004A4970"/>
          <w:p w:rsidR="00304231" w:rsidRPr="00A6275D" w:rsidRDefault="00304231" w:rsidP="004A4970"/>
          <w:p w:rsidR="00304231" w:rsidRPr="00A6275D" w:rsidRDefault="00304231" w:rsidP="004A4970"/>
          <w:p w:rsidR="00304231" w:rsidRPr="00A6275D" w:rsidRDefault="00304231" w:rsidP="004A4970"/>
          <w:p w:rsidR="00304231" w:rsidRPr="00A6275D" w:rsidRDefault="00304231" w:rsidP="004A4970"/>
          <w:p w:rsidR="00304231" w:rsidRPr="00A6275D" w:rsidRDefault="00304231" w:rsidP="004A4970"/>
          <w:p w:rsidR="00304231" w:rsidRPr="00A6275D" w:rsidRDefault="00304231" w:rsidP="004A4970"/>
          <w:p w:rsidR="00304231" w:rsidRPr="00A6275D" w:rsidRDefault="00304231" w:rsidP="004A4970"/>
          <w:p w:rsidR="00304231" w:rsidRPr="00A6275D" w:rsidRDefault="00304231" w:rsidP="004A4970"/>
          <w:p w:rsidR="00304231" w:rsidRPr="00A6275D" w:rsidRDefault="00304231" w:rsidP="004A4970"/>
          <w:p w:rsidR="00304231" w:rsidRPr="00A6275D" w:rsidRDefault="00304231" w:rsidP="004A4970"/>
          <w:p w:rsidR="00304231" w:rsidRPr="00A6275D" w:rsidRDefault="00304231" w:rsidP="004A4970"/>
          <w:p w:rsidR="00304231" w:rsidRPr="00A6275D" w:rsidRDefault="00304231" w:rsidP="004A4970">
            <w:r w:rsidRPr="00A6275D">
              <w:t>-</w:t>
            </w:r>
          </w:p>
          <w:p w:rsidR="00304231" w:rsidRPr="00A6275D" w:rsidRDefault="00304231" w:rsidP="004A4970">
            <w:r w:rsidRPr="00A6275D">
              <w:t>31892588,00</w:t>
            </w:r>
          </w:p>
          <w:p w:rsidR="00304231" w:rsidRPr="00A6275D" w:rsidRDefault="00304231" w:rsidP="004A4970">
            <w:r w:rsidRPr="00A6275D">
              <w:t>23959846,41</w:t>
            </w:r>
          </w:p>
        </w:tc>
      </w:tr>
      <w:tr w:rsidR="00304231" w:rsidRPr="00A6275D" w:rsidTr="004A4970">
        <w:trPr>
          <w:trHeight w:val="1610"/>
        </w:trPr>
        <w:tc>
          <w:tcPr>
            <w:tcW w:w="675" w:type="dxa"/>
          </w:tcPr>
          <w:p w:rsidR="00304231" w:rsidRPr="00A6275D" w:rsidRDefault="00304231" w:rsidP="004A4970">
            <w:pPr>
              <w:pStyle w:val="af5"/>
              <w:ind w:left="0"/>
              <w:jc w:val="center"/>
              <w:rPr>
                <w:sz w:val="24"/>
                <w:szCs w:val="24"/>
              </w:rPr>
            </w:pPr>
            <w:r w:rsidRPr="00A6275D">
              <w:rPr>
                <w:sz w:val="24"/>
                <w:szCs w:val="24"/>
              </w:rPr>
              <w:t>1.2</w:t>
            </w:r>
          </w:p>
        </w:tc>
        <w:tc>
          <w:tcPr>
            <w:tcW w:w="3119" w:type="dxa"/>
          </w:tcPr>
          <w:p w:rsidR="00304231" w:rsidRPr="00A6275D" w:rsidRDefault="00304231" w:rsidP="004A4970">
            <w:pPr>
              <w:pStyle w:val="af5"/>
              <w:ind w:left="0"/>
              <w:jc w:val="center"/>
              <w:rPr>
                <w:szCs w:val="28"/>
              </w:rPr>
            </w:pPr>
            <w:r w:rsidRPr="00A6275D">
              <w:rPr>
                <w:szCs w:val="28"/>
              </w:rPr>
              <w:t xml:space="preserve">Укрепление материально-технической базы муниципальных дошкольных образовательных </w:t>
            </w:r>
            <w:r w:rsidRPr="00A6275D">
              <w:rPr>
                <w:szCs w:val="28"/>
              </w:rPr>
              <w:lastRenderedPageBreak/>
              <w:t>организаций</w:t>
            </w:r>
          </w:p>
          <w:p w:rsidR="00304231" w:rsidRPr="00A6275D" w:rsidRDefault="00304231" w:rsidP="004A4970">
            <w:pPr>
              <w:pStyle w:val="af5"/>
              <w:ind w:left="0"/>
              <w:jc w:val="center"/>
              <w:rPr>
                <w:sz w:val="27"/>
                <w:szCs w:val="27"/>
              </w:rPr>
            </w:pPr>
            <w:r w:rsidRPr="00A6275D">
              <w:rPr>
                <w:sz w:val="27"/>
                <w:szCs w:val="27"/>
              </w:rPr>
              <w:t>в т.ч.</w:t>
            </w:r>
          </w:p>
          <w:p w:rsidR="00304231" w:rsidRPr="00A6275D" w:rsidRDefault="00304231" w:rsidP="004A4970">
            <w:pPr>
              <w:jc w:val="center"/>
              <w:rPr>
                <w:sz w:val="27"/>
                <w:szCs w:val="27"/>
              </w:rPr>
            </w:pPr>
            <w:r w:rsidRPr="00A6275D">
              <w:rPr>
                <w:sz w:val="27"/>
                <w:szCs w:val="27"/>
              </w:rPr>
              <w:t>-федеральный бюджет</w:t>
            </w:r>
          </w:p>
          <w:p w:rsidR="00304231" w:rsidRPr="00A6275D" w:rsidRDefault="00304231" w:rsidP="004A4970">
            <w:pPr>
              <w:tabs>
                <w:tab w:val="center" w:pos="1397"/>
              </w:tabs>
              <w:jc w:val="center"/>
              <w:rPr>
                <w:sz w:val="27"/>
                <w:szCs w:val="27"/>
              </w:rPr>
            </w:pPr>
            <w:r w:rsidRPr="00A6275D">
              <w:rPr>
                <w:sz w:val="27"/>
                <w:szCs w:val="27"/>
              </w:rPr>
              <w:t>-областной бюджет</w:t>
            </w:r>
          </w:p>
          <w:p w:rsidR="00304231" w:rsidRPr="00A6275D" w:rsidRDefault="00304231" w:rsidP="004A4970">
            <w:pPr>
              <w:pStyle w:val="af5"/>
              <w:ind w:left="0"/>
              <w:jc w:val="center"/>
              <w:rPr>
                <w:szCs w:val="28"/>
              </w:rPr>
            </w:pPr>
            <w:r w:rsidRPr="00A6275D">
              <w:rPr>
                <w:sz w:val="27"/>
                <w:szCs w:val="27"/>
              </w:rPr>
              <w:t>- муниципальный бюджет</w:t>
            </w:r>
          </w:p>
        </w:tc>
        <w:tc>
          <w:tcPr>
            <w:tcW w:w="1418" w:type="dxa"/>
          </w:tcPr>
          <w:p w:rsidR="00304231" w:rsidRPr="00A6275D" w:rsidRDefault="00304231" w:rsidP="004A4970">
            <w:pPr>
              <w:jc w:val="center"/>
            </w:pPr>
            <w:r w:rsidRPr="00A6275D">
              <w:lastRenderedPageBreak/>
              <w:t>14232759,65</w:t>
            </w: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  <w:r w:rsidRPr="00A6275D">
              <w:t>-</w:t>
            </w: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  <w:r w:rsidRPr="00A6275D">
              <w:t>-</w:t>
            </w:r>
          </w:p>
          <w:p w:rsidR="00304231" w:rsidRPr="00A6275D" w:rsidRDefault="00304231" w:rsidP="004A4970">
            <w:pPr>
              <w:jc w:val="center"/>
            </w:pPr>
            <w:r w:rsidRPr="00A6275D">
              <w:t>14232759,65</w:t>
            </w:r>
          </w:p>
          <w:p w:rsidR="00304231" w:rsidRPr="00A6275D" w:rsidRDefault="00304231" w:rsidP="004A4970">
            <w:pPr>
              <w:jc w:val="center"/>
            </w:pPr>
          </w:p>
        </w:tc>
        <w:tc>
          <w:tcPr>
            <w:tcW w:w="1417" w:type="dxa"/>
          </w:tcPr>
          <w:p w:rsidR="00304231" w:rsidRPr="00A6275D" w:rsidRDefault="00304231" w:rsidP="004A4970">
            <w:pPr>
              <w:jc w:val="center"/>
            </w:pPr>
            <w:r w:rsidRPr="00A6275D">
              <w:lastRenderedPageBreak/>
              <w:t>-</w:t>
            </w: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  <w:r w:rsidRPr="00A6275D">
              <w:t>-</w:t>
            </w:r>
          </w:p>
          <w:p w:rsidR="00304231" w:rsidRPr="00A6275D" w:rsidRDefault="00304231" w:rsidP="004A4970">
            <w:pPr>
              <w:jc w:val="center"/>
            </w:pPr>
            <w:r w:rsidRPr="00A6275D">
              <w:t>-</w:t>
            </w: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  <w:r w:rsidRPr="00A6275D">
              <w:t>-</w:t>
            </w:r>
          </w:p>
        </w:tc>
        <w:tc>
          <w:tcPr>
            <w:tcW w:w="1276" w:type="dxa"/>
          </w:tcPr>
          <w:p w:rsidR="00304231" w:rsidRPr="00A6275D" w:rsidRDefault="00304231" w:rsidP="004A4970">
            <w:pPr>
              <w:jc w:val="center"/>
            </w:pPr>
            <w:r w:rsidRPr="00A6275D">
              <w:lastRenderedPageBreak/>
              <w:t>-</w:t>
            </w: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  <w:r w:rsidRPr="00A6275D">
              <w:t>-</w:t>
            </w:r>
          </w:p>
          <w:p w:rsidR="00304231" w:rsidRPr="00A6275D" w:rsidRDefault="00304231" w:rsidP="004A4970">
            <w:pPr>
              <w:jc w:val="center"/>
            </w:pPr>
            <w:r w:rsidRPr="00A6275D">
              <w:t>-</w:t>
            </w: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  <w:r w:rsidRPr="00A6275D">
              <w:t>-</w:t>
            </w:r>
          </w:p>
        </w:tc>
        <w:tc>
          <w:tcPr>
            <w:tcW w:w="1276" w:type="dxa"/>
          </w:tcPr>
          <w:p w:rsidR="00304231" w:rsidRPr="00A6275D" w:rsidRDefault="00304231" w:rsidP="004A4970">
            <w:pPr>
              <w:jc w:val="center"/>
            </w:pPr>
            <w:r w:rsidRPr="00A6275D">
              <w:lastRenderedPageBreak/>
              <w:t>-</w:t>
            </w: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  <w:r w:rsidRPr="00A6275D">
              <w:t>-</w:t>
            </w:r>
          </w:p>
          <w:p w:rsidR="00304231" w:rsidRPr="00A6275D" w:rsidRDefault="00304231" w:rsidP="004A4970">
            <w:pPr>
              <w:jc w:val="center"/>
            </w:pPr>
            <w:r w:rsidRPr="00A6275D">
              <w:t>-</w:t>
            </w: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  <w:r w:rsidRPr="00A6275D">
              <w:t>-</w:t>
            </w:r>
          </w:p>
        </w:tc>
        <w:tc>
          <w:tcPr>
            <w:tcW w:w="1276" w:type="dxa"/>
          </w:tcPr>
          <w:p w:rsidR="00304231" w:rsidRPr="00A6275D" w:rsidRDefault="00304231" w:rsidP="004A4970">
            <w:pPr>
              <w:jc w:val="center"/>
            </w:pPr>
          </w:p>
        </w:tc>
      </w:tr>
      <w:tr w:rsidR="00304231" w:rsidRPr="00A6275D" w:rsidTr="004A4970">
        <w:tc>
          <w:tcPr>
            <w:tcW w:w="675" w:type="dxa"/>
          </w:tcPr>
          <w:p w:rsidR="00304231" w:rsidRPr="00A6275D" w:rsidRDefault="00304231" w:rsidP="004A4970">
            <w:pPr>
              <w:pStyle w:val="af5"/>
              <w:ind w:left="0"/>
              <w:jc w:val="center"/>
              <w:rPr>
                <w:sz w:val="24"/>
                <w:szCs w:val="24"/>
              </w:rPr>
            </w:pPr>
            <w:r w:rsidRPr="00A6275D">
              <w:rPr>
                <w:sz w:val="24"/>
                <w:szCs w:val="24"/>
              </w:rPr>
              <w:lastRenderedPageBreak/>
              <w:t>1.3</w:t>
            </w:r>
          </w:p>
        </w:tc>
        <w:tc>
          <w:tcPr>
            <w:tcW w:w="3119" w:type="dxa"/>
          </w:tcPr>
          <w:p w:rsidR="00304231" w:rsidRPr="00A6275D" w:rsidRDefault="00304231" w:rsidP="004A4970">
            <w:pPr>
              <w:pStyle w:val="af5"/>
              <w:ind w:left="0"/>
              <w:jc w:val="center"/>
              <w:rPr>
                <w:szCs w:val="28"/>
              </w:rPr>
            </w:pPr>
            <w:r w:rsidRPr="00A6275D">
              <w:rPr>
                <w:szCs w:val="28"/>
              </w:rPr>
              <w:t>Осуществление ремонта в муниципальных дошкольных образовательных организациях</w:t>
            </w:r>
          </w:p>
          <w:p w:rsidR="00304231" w:rsidRPr="00A6275D" w:rsidRDefault="00304231" w:rsidP="004A4970">
            <w:pPr>
              <w:pStyle w:val="af5"/>
              <w:ind w:left="0"/>
              <w:jc w:val="center"/>
              <w:rPr>
                <w:sz w:val="27"/>
                <w:szCs w:val="27"/>
              </w:rPr>
            </w:pPr>
            <w:r w:rsidRPr="00A6275D">
              <w:rPr>
                <w:sz w:val="27"/>
                <w:szCs w:val="27"/>
              </w:rPr>
              <w:t>в т.ч.</w:t>
            </w:r>
          </w:p>
          <w:p w:rsidR="00304231" w:rsidRPr="00A6275D" w:rsidRDefault="00304231" w:rsidP="004A4970">
            <w:pPr>
              <w:jc w:val="center"/>
              <w:rPr>
                <w:sz w:val="27"/>
                <w:szCs w:val="27"/>
              </w:rPr>
            </w:pPr>
            <w:r w:rsidRPr="00A6275D">
              <w:rPr>
                <w:sz w:val="27"/>
                <w:szCs w:val="27"/>
              </w:rPr>
              <w:t>-федеральный бюджет</w:t>
            </w:r>
          </w:p>
          <w:p w:rsidR="00304231" w:rsidRPr="00A6275D" w:rsidRDefault="00304231" w:rsidP="004A4970">
            <w:pPr>
              <w:tabs>
                <w:tab w:val="center" w:pos="1397"/>
              </w:tabs>
              <w:jc w:val="center"/>
              <w:rPr>
                <w:sz w:val="27"/>
                <w:szCs w:val="27"/>
              </w:rPr>
            </w:pPr>
            <w:r w:rsidRPr="00A6275D">
              <w:rPr>
                <w:sz w:val="27"/>
                <w:szCs w:val="27"/>
              </w:rPr>
              <w:t>-областной бюджет</w:t>
            </w:r>
          </w:p>
          <w:p w:rsidR="00304231" w:rsidRPr="00A6275D" w:rsidRDefault="00304231" w:rsidP="004A4970">
            <w:pPr>
              <w:pStyle w:val="af5"/>
              <w:ind w:left="0"/>
              <w:jc w:val="center"/>
              <w:rPr>
                <w:szCs w:val="28"/>
              </w:rPr>
            </w:pPr>
            <w:r w:rsidRPr="00A6275D">
              <w:rPr>
                <w:sz w:val="27"/>
                <w:szCs w:val="27"/>
              </w:rPr>
              <w:t>- муниципальный бюджет</w:t>
            </w:r>
          </w:p>
        </w:tc>
        <w:tc>
          <w:tcPr>
            <w:tcW w:w="1418" w:type="dxa"/>
          </w:tcPr>
          <w:p w:rsidR="00304231" w:rsidRPr="00A6275D" w:rsidRDefault="00304231" w:rsidP="004A4970">
            <w:pPr>
              <w:jc w:val="center"/>
            </w:pPr>
            <w:r w:rsidRPr="00A6275D">
              <w:t>-</w:t>
            </w: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  <w:r w:rsidRPr="00A6275D">
              <w:t>-</w:t>
            </w: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  <w:r w:rsidRPr="00A6275D">
              <w:t>-</w:t>
            </w: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  <w:r w:rsidRPr="00A6275D">
              <w:t>-</w:t>
            </w:r>
          </w:p>
        </w:tc>
        <w:tc>
          <w:tcPr>
            <w:tcW w:w="1417" w:type="dxa"/>
          </w:tcPr>
          <w:p w:rsidR="00304231" w:rsidRPr="00A6275D" w:rsidRDefault="00304231" w:rsidP="004A4970">
            <w:pPr>
              <w:jc w:val="center"/>
            </w:pPr>
            <w:r w:rsidRPr="00A6275D">
              <w:t>-</w:t>
            </w: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  <w:r w:rsidRPr="00A6275D">
              <w:t>-</w:t>
            </w: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  <w:r w:rsidRPr="00A6275D">
              <w:t>-</w:t>
            </w: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  <w:r w:rsidRPr="00A6275D">
              <w:t>-</w:t>
            </w:r>
          </w:p>
        </w:tc>
        <w:tc>
          <w:tcPr>
            <w:tcW w:w="1276" w:type="dxa"/>
          </w:tcPr>
          <w:p w:rsidR="00304231" w:rsidRPr="00A6275D" w:rsidRDefault="00304231" w:rsidP="004A4970">
            <w:pPr>
              <w:jc w:val="center"/>
            </w:pPr>
            <w:r w:rsidRPr="00A6275D">
              <w:t>-</w:t>
            </w: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  <w:r w:rsidRPr="00A6275D">
              <w:t>-</w:t>
            </w: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  <w:r w:rsidRPr="00A6275D">
              <w:t>-</w:t>
            </w: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  <w:r w:rsidRPr="00A6275D">
              <w:t>-</w:t>
            </w:r>
          </w:p>
        </w:tc>
        <w:tc>
          <w:tcPr>
            <w:tcW w:w="1276" w:type="dxa"/>
          </w:tcPr>
          <w:p w:rsidR="00304231" w:rsidRPr="00A6275D" w:rsidRDefault="00304231" w:rsidP="004A4970">
            <w:pPr>
              <w:jc w:val="center"/>
            </w:pPr>
            <w:r w:rsidRPr="00A6275D">
              <w:t>-</w:t>
            </w: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  <w:r w:rsidRPr="00A6275D">
              <w:t>-</w:t>
            </w: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  <w:r w:rsidRPr="00A6275D">
              <w:t>-</w:t>
            </w: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  <w:r w:rsidRPr="00A6275D">
              <w:t>-</w:t>
            </w:r>
          </w:p>
        </w:tc>
        <w:tc>
          <w:tcPr>
            <w:tcW w:w="1276" w:type="dxa"/>
          </w:tcPr>
          <w:p w:rsidR="00304231" w:rsidRPr="00A6275D" w:rsidRDefault="00304231" w:rsidP="004A4970">
            <w:pPr>
              <w:jc w:val="center"/>
            </w:pPr>
            <w:r w:rsidRPr="00A6275D">
              <w:t>-</w:t>
            </w: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  <w:r w:rsidRPr="00A6275D">
              <w:t>-</w:t>
            </w: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  <w:r w:rsidRPr="00A6275D">
              <w:t>-</w:t>
            </w: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  <w:r w:rsidRPr="00A6275D">
              <w:t>-</w:t>
            </w:r>
          </w:p>
        </w:tc>
      </w:tr>
      <w:tr w:rsidR="00304231" w:rsidRPr="00A6275D" w:rsidTr="004A4970">
        <w:trPr>
          <w:trHeight w:val="1951"/>
        </w:trPr>
        <w:tc>
          <w:tcPr>
            <w:tcW w:w="675" w:type="dxa"/>
            <w:tcBorders>
              <w:bottom w:val="single" w:sz="4" w:space="0" w:color="auto"/>
            </w:tcBorders>
          </w:tcPr>
          <w:p w:rsidR="00304231" w:rsidRPr="00A6275D" w:rsidRDefault="00304231" w:rsidP="004A4970">
            <w:pPr>
              <w:pStyle w:val="af5"/>
              <w:ind w:left="0"/>
              <w:jc w:val="center"/>
              <w:rPr>
                <w:szCs w:val="28"/>
              </w:rPr>
            </w:pPr>
          </w:p>
          <w:p w:rsidR="00304231" w:rsidRPr="00A6275D" w:rsidRDefault="00304231" w:rsidP="004A4970">
            <w:pPr>
              <w:pStyle w:val="af5"/>
              <w:ind w:left="0"/>
              <w:jc w:val="center"/>
              <w:rPr>
                <w:sz w:val="24"/>
                <w:szCs w:val="24"/>
              </w:rPr>
            </w:pPr>
            <w:r w:rsidRPr="00A6275D">
              <w:rPr>
                <w:sz w:val="24"/>
                <w:szCs w:val="24"/>
              </w:rPr>
              <w:t>1.4</w:t>
            </w:r>
          </w:p>
          <w:p w:rsidR="00304231" w:rsidRPr="00A6275D" w:rsidRDefault="00304231" w:rsidP="004A4970">
            <w:pPr>
              <w:pStyle w:val="af5"/>
              <w:ind w:left="0"/>
              <w:jc w:val="center"/>
              <w:rPr>
                <w:szCs w:val="28"/>
              </w:rPr>
            </w:pPr>
          </w:p>
          <w:p w:rsidR="00304231" w:rsidRPr="00A6275D" w:rsidRDefault="00304231" w:rsidP="004A4970">
            <w:pPr>
              <w:pStyle w:val="af5"/>
              <w:ind w:left="0"/>
              <w:jc w:val="center"/>
              <w:rPr>
                <w:szCs w:val="28"/>
              </w:rPr>
            </w:pPr>
          </w:p>
          <w:p w:rsidR="00304231" w:rsidRPr="00A6275D" w:rsidRDefault="00304231" w:rsidP="004A4970">
            <w:pPr>
              <w:pStyle w:val="af5"/>
              <w:ind w:left="0"/>
              <w:jc w:val="center"/>
              <w:rPr>
                <w:szCs w:val="28"/>
              </w:rPr>
            </w:pPr>
          </w:p>
          <w:p w:rsidR="00304231" w:rsidRPr="00A6275D" w:rsidRDefault="00304231" w:rsidP="004A4970">
            <w:pPr>
              <w:pStyle w:val="af5"/>
              <w:ind w:left="0"/>
              <w:jc w:val="center"/>
              <w:rPr>
                <w:szCs w:val="28"/>
              </w:rPr>
            </w:pPr>
          </w:p>
        </w:tc>
        <w:tc>
          <w:tcPr>
            <w:tcW w:w="3119" w:type="dxa"/>
            <w:tcBorders>
              <w:bottom w:val="single" w:sz="4" w:space="0" w:color="auto"/>
            </w:tcBorders>
          </w:tcPr>
          <w:p w:rsidR="00304231" w:rsidRPr="00A6275D" w:rsidRDefault="00304231" w:rsidP="004A4970">
            <w:pPr>
              <w:pStyle w:val="af5"/>
              <w:ind w:left="0"/>
              <w:jc w:val="center"/>
              <w:rPr>
                <w:sz w:val="27"/>
                <w:szCs w:val="27"/>
              </w:rPr>
            </w:pPr>
          </w:p>
          <w:p w:rsidR="00304231" w:rsidRPr="00A6275D" w:rsidRDefault="00304231" w:rsidP="004A4970">
            <w:pPr>
              <w:pStyle w:val="af5"/>
              <w:ind w:left="0"/>
              <w:jc w:val="center"/>
              <w:rPr>
                <w:sz w:val="27"/>
                <w:szCs w:val="27"/>
              </w:rPr>
            </w:pPr>
            <w:r w:rsidRPr="00A6275D">
              <w:rPr>
                <w:sz w:val="27"/>
                <w:szCs w:val="27"/>
              </w:rPr>
              <w:t xml:space="preserve">Расходы на погашение кредиторской задолженности муниципальных дошкольных образовательных организаций </w:t>
            </w:r>
          </w:p>
          <w:p w:rsidR="00304231" w:rsidRPr="00A6275D" w:rsidRDefault="00304231" w:rsidP="004A4970">
            <w:pPr>
              <w:pStyle w:val="af5"/>
              <w:ind w:left="0"/>
              <w:jc w:val="center"/>
              <w:rPr>
                <w:sz w:val="27"/>
                <w:szCs w:val="27"/>
              </w:rPr>
            </w:pPr>
            <w:r w:rsidRPr="00A6275D">
              <w:rPr>
                <w:sz w:val="27"/>
                <w:szCs w:val="27"/>
              </w:rPr>
              <w:t>в т.ч.</w:t>
            </w:r>
          </w:p>
          <w:p w:rsidR="00304231" w:rsidRPr="00A6275D" w:rsidRDefault="00304231" w:rsidP="004A4970">
            <w:pPr>
              <w:jc w:val="center"/>
              <w:rPr>
                <w:sz w:val="27"/>
                <w:szCs w:val="27"/>
              </w:rPr>
            </w:pPr>
            <w:r w:rsidRPr="00A6275D">
              <w:rPr>
                <w:sz w:val="27"/>
                <w:szCs w:val="27"/>
              </w:rPr>
              <w:t>-федеральный бюджет</w:t>
            </w:r>
          </w:p>
          <w:p w:rsidR="00304231" w:rsidRPr="00A6275D" w:rsidRDefault="00304231" w:rsidP="004A4970">
            <w:pPr>
              <w:tabs>
                <w:tab w:val="center" w:pos="1397"/>
              </w:tabs>
              <w:jc w:val="center"/>
              <w:rPr>
                <w:sz w:val="27"/>
                <w:szCs w:val="27"/>
              </w:rPr>
            </w:pPr>
            <w:r w:rsidRPr="00A6275D">
              <w:rPr>
                <w:sz w:val="27"/>
                <w:szCs w:val="27"/>
              </w:rPr>
              <w:t>-областной бюджет</w:t>
            </w:r>
          </w:p>
          <w:p w:rsidR="00304231" w:rsidRPr="00A6275D" w:rsidRDefault="00304231" w:rsidP="004A4970">
            <w:pPr>
              <w:pStyle w:val="af5"/>
              <w:ind w:left="0"/>
              <w:jc w:val="center"/>
              <w:rPr>
                <w:sz w:val="27"/>
                <w:szCs w:val="27"/>
              </w:rPr>
            </w:pPr>
            <w:r w:rsidRPr="00A6275D">
              <w:rPr>
                <w:sz w:val="27"/>
                <w:szCs w:val="27"/>
              </w:rPr>
              <w:t>- муниципальный бюджет</w:t>
            </w:r>
          </w:p>
          <w:p w:rsidR="00304231" w:rsidRPr="00A6275D" w:rsidRDefault="00304231" w:rsidP="004A4970">
            <w:pPr>
              <w:pStyle w:val="af5"/>
              <w:ind w:left="0"/>
              <w:jc w:val="center"/>
              <w:rPr>
                <w:szCs w:val="28"/>
              </w:rPr>
            </w:pPr>
          </w:p>
        </w:tc>
        <w:tc>
          <w:tcPr>
            <w:tcW w:w="1418" w:type="dxa"/>
            <w:tcBorders>
              <w:bottom w:val="single" w:sz="4" w:space="0" w:color="auto"/>
            </w:tcBorders>
          </w:tcPr>
          <w:p w:rsidR="00304231" w:rsidRPr="00A6275D" w:rsidRDefault="00304231" w:rsidP="004A4970">
            <w:pPr>
              <w:pStyle w:val="af5"/>
              <w:ind w:left="0"/>
              <w:jc w:val="center"/>
              <w:rPr>
                <w:sz w:val="20"/>
              </w:rPr>
            </w:pPr>
          </w:p>
          <w:p w:rsidR="00304231" w:rsidRPr="00A6275D" w:rsidRDefault="00304231" w:rsidP="004A4970">
            <w:pPr>
              <w:pStyle w:val="af5"/>
              <w:ind w:left="0"/>
              <w:jc w:val="center"/>
              <w:rPr>
                <w:sz w:val="20"/>
              </w:rPr>
            </w:pPr>
            <w:r w:rsidRPr="00A6275D">
              <w:rPr>
                <w:sz w:val="20"/>
              </w:rPr>
              <w:t>1109427,94</w:t>
            </w:r>
          </w:p>
          <w:p w:rsidR="00304231" w:rsidRPr="00A6275D" w:rsidRDefault="00304231" w:rsidP="004A4970">
            <w:pPr>
              <w:pStyle w:val="af5"/>
              <w:ind w:left="0"/>
              <w:jc w:val="center"/>
              <w:rPr>
                <w:sz w:val="20"/>
              </w:rPr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  <w:r w:rsidRPr="00A6275D">
              <w:t>1109427,94</w:t>
            </w:r>
          </w:p>
        </w:tc>
        <w:tc>
          <w:tcPr>
            <w:tcW w:w="1417" w:type="dxa"/>
            <w:tcBorders>
              <w:bottom w:val="single" w:sz="4" w:space="0" w:color="auto"/>
            </w:tcBorders>
          </w:tcPr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  <w:r w:rsidRPr="00A6275D">
              <w:t>2089424,94</w:t>
            </w: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pStyle w:val="af5"/>
              <w:ind w:left="0"/>
              <w:jc w:val="center"/>
              <w:rPr>
                <w:sz w:val="20"/>
              </w:rPr>
            </w:pPr>
          </w:p>
          <w:p w:rsidR="00304231" w:rsidRPr="00A6275D" w:rsidRDefault="00304231" w:rsidP="004A4970">
            <w:pPr>
              <w:pStyle w:val="af5"/>
              <w:ind w:left="0"/>
              <w:jc w:val="center"/>
              <w:rPr>
                <w:sz w:val="20"/>
              </w:rPr>
            </w:pPr>
          </w:p>
          <w:p w:rsidR="00304231" w:rsidRPr="00A6275D" w:rsidRDefault="00304231" w:rsidP="004A4970">
            <w:pPr>
              <w:pStyle w:val="af5"/>
              <w:ind w:left="0"/>
              <w:jc w:val="center"/>
              <w:rPr>
                <w:sz w:val="20"/>
              </w:rPr>
            </w:pPr>
          </w:p>
          <w:p w:rsidR="00304231" w:rsidRPr="00A6275D" w:rsidRDefault="00304231" w:rsidP="004A4970">
            <w:pPr>
              <w:pStyle w:val="af5"/>
              <w:ind w:left="0"/>
              <w:jc w:val="center"/>
              <w:rPr>
                <w:sz w:val="20"/>
              </w:rPr>
            </w:pPr>
          </w:p>
          <w:p w:rsidR="00304231" w:rsidRPr="00A6275D" w:rsidRDefault="00304231" w:rsidP="004A4970">
            <w:pPr>
              <w:pStyle w:val="af5"/>
              <w:ind w:left="0"/>
              <w:jc w:val="center"/>
              <w:rPr>
                <w:sz w:val="20"/>
              </w:rPr>
            </w:pPr>
          </w:p>
          <w:p w:rsidR="00304231" w:rsidRPr="00A6275D" w:rsidRDefault="00304231" w:rsidP="004A4970">
            <w:pPr>
              <w:pStyle w:val="af5"/>
              <w:ind w:left="0"/>
              <w:jc w:val="center"/>
              <w:rPr>
                <w:sz w:val="20"/>
              </w:rPr>
            </w:pPr>
          </w:p>
          <w:p w:rsidR="00304231" w:rsidRPr="00A6275D" w:rsidRDefault="00304231" w:rsidP="004A4970">
            <w:pPr>
              <w:pStyle w:val="af5"/>
              <w:ind w:left="0"/>
              <w:jc w:val="center"/>
              <w:rPr>
                <w:sz w:val="20"/>
              </w:rPr>
            </w:pPr>
          </w:p>
          <w:p w:rsidR="00304231" w:rsidRPr="00A6275D" w:rsidRDefault="00304231" w:rsidP="004A4970">
            <w:pPr>
              <w:pStyle w:val="af5"/>
              <w:ind w:left="0"/>
              <w:jc w:val="center"/>
              <w:rPr>
                <w:sz w:val="20"/>
              </w:rPr>
            </w:pPr>
          </w:p>
          <w:p w:rsidR="00304231" w:rsidRPr="00A6275D" w:rsidRDefault="00304231" w:rsidP="004A4970">
            <w:pPr>
              <w:pStyle w:val="af5"/>
              <w:ind w:left="0"/>
              <w:jc w:val="center"/>
              <w:rPr>
                <w:sz w:val="20"/>
              </w:rPr>
            </w:pPr>
            <w:r w:rsidRPr="00A6275D">
              <w:rPr>
                <w:sz w:val="20"/>
              </w:rPr>
              <w:t>2089424,94</w:t>
            </w:r>
          </w:p>
        </w:tc>
        <w:tc>
          <w:tcPr>
            <w:tcW w:w="1276" w:type="dxa"/>
            <w:tcBorders>
              <w:bottom w:val="single" w:sz="4" w:space="0" w:color="auto"/>
            </w:tcBorders>
          </w:tcPr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  <w:r w:rsidRPr="00A6275D">
              <w:t>1502409,94</w:t>
            </w: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pStyle w:val="af5"/>
              <w:ind w:left="0"/>
              <w:jc w:val="center"/>
              <w:rPr>
                <w:sz w:val="20"/>
              </w:rPr>
            </w:pPr>
          </w:p>
          <w:p w:rsidR="00304231" w:rsidRPr="00A6275D" w:rsidRDefault="00304231" w:rsidP="004A4970">
            <w:pPr>
              <w:pStyle w:val="af5"/>
              <w:ind w:left="0"/>
              <w:jc w:val="center"/>
              <w:rPr>
                <w:sz w:val="20"/>
              </w:rPr>
            </w:pPr>
          </w:p>
          <w:p w:rsidR="00304231" w:rsidRPr="00A6275D" w:rsidRDefault="00304231" w:rsidP="004A4970">
            <w:pPr>
              <w:pStyle w:val="af5"/>
              <w:ind w:left="0"/>
              <w:jc w:val="center"/>
              <w:rPr>
                <w:sz w:val="20"/>
              </w:rPr>
            </w:pPr>
          </w:p>
          <w:p w:rsidR="00304231" w:rsidRPr="00A6275D" w:rsidRDefault="00304231" w:rsidP="004A4970">
            <w:pPr>
              <w:pStyle w:val="af5"/>
              <w:ind w:left="0"/>
              <w:jc w:val="center"/>
              <w:rPr>
                <w:sz w:val="20"/>
              </w:rPr>
            </w:pPr>
          </w:p>
          <w:p w:rsidR="00304231" w:rsidRPr="00A6275D" w:rsidRDefault="00304231" w:rsidP="004A4970">
            <w:pPr>
              <w:pStyle w:val="af5"/>
              <w:ind w:left="0"/>
              <w:jc w:val="center"/>
              <w:rPr>
                <w:sz w:val="20"/>
              </w:rPr>
            </w:pPr>
          </w:p>
          <w:p w:rsidR="00304231" w:rsidRPr="00A6275D" w:rsidRDefault="00304231" w:rsidP="004A4970">
            <w:pPr>
              <w:pStyle w:val="af5"/>
              <w:ind w:left="0"/>
              <w:jc w:val="center"/>
              <w:rPr>
                <w:sz w:val="20"/>
              </w:rPr>
            </w:pPr>
          </w:p>
          <w:p w:rsidR="00304231" w:rsidRPr="00A6275D" w:rsidRDefault="00304231" w:rsidP="004A4970">
            <w:pPr>
              <w:pStyle w:val="af5"/>
              <w:ind w:left="0"/>
              <w:jc w:val="center"/>
              <w:rPr>
                <w:sz w:val="20"/>
              </w:rPr>
            </w:pPr>
          </w:p>
          <w:p w:rsidR="00304231" w:rsidRPr="00A6275D" w:rsidRDefault="00304231" w:rsidP="004A4970">
            <w:pPr>
              <w:pStyle w:val="af5"/>
              <w:ind w:left="0"/>
              <w:jc w:val="center"/>
              <w:rPr>
                <w:sz w:val="20"/>
              </w:rPr>
            </w:pPr>
            <w:r w:rsidRPr="00A6275D">
              <w:rPr>
                <w:sz w:val="20"/>
              </w:rPr>
              <w:t>1502409,94</w:t>
            </w:r>
          </w:p>
          <w:p w:rsidR="00304231" w:rsidRPr="00A6275D" w:rsidRDefault="00304231" w:rsidP="004A4970">
            <w:pPr>
              <w:pStyle w:val="af5"/>
              <w:ind w:left="0"/>
              <w:jc w:val="center"/>
              <w:rPr>
                <w:sz w:val="20"/>
              </w:rPr>
            </w:pPr>
          </w:p>
        </w:tc>
        <w:tc>
          <w:tcPr>
            <w:tcW w:w="1276" w:type="dxa"/>
            <w:tcBorders>
              <w:bottom w:val="single" w:sz="4" w:space="0" w:color="auto"/>
            </w:tcBorders>
          </w:tcPr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  <w:r w:rsidRPr="00A6275D">
              <w:t>-</w:t>
            </w: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pStyle w:val="af5"/>
              <w:ind w:left="0"/>
              <w:jc w:val="center"/>
              <w:rPr>
                <w:sz w:val="20"/>
              </w:rPr>
            </w:pPr>
          </w:p>
          <w:p w:rsidR="00304231" w:rsidRPr="00A6275D" w:rsidRDefault="00304231" w:rsidP="004A4970">
            <w:pPr>
              <w:pStyle w:val="af5"/>
              <w:ind w:left="0"/>
              <w:jc w:val="center"/>
              <w:rPr>
                <w:sz w:val="20"/>
              </w:rPr>
            </w:pPr>
          </w:p>
          <w:p w:rsidR="00304231" w:rsidRPr="00A6275D" w:rsidRDefault="00304231" w:rsidP="004A4970">
            <w:pPr>
              <w:pStyle w:val="af5"/>
              <w:ind w:left="0"/>
              <w:jc w:val="center"/>
              <w:rPr>
                <w:sz w:val="20"/>
              </w:rPr>
            </w:pPr>
          </w:p>
          <w:p w:rsidR="00304231" w:rsidRPr="00A6275D" w:rsidRDefault="00304231" w:rsidP="004A4970">
            <w:pPr>
              <w:pStyle w:val="af5"/>
              <w:ind w:left="0"/>
              <w:jc w:val="center"/>
              <w:rPr>
                <w:sz w:val="20"/>
              </w:rPr>
            </w:pPr>
          </w:p>
          <w:p w:rsidR="00304231" w:rsidRPr="00A6275D" w:rsidRDefault="00304231" w:rsidP="004A4970">
            <w:pPr>
              <w:pStyle w:val="af5"/>
              <w:ind w:left="0"/>
              <w:jc w:val="center"/>
              <w:rPr>
                <w:sz w:val="20"/>
              </w:rPr>
            </w:pPr>
          </w:p>
          <w:p w:rsidR="00304231" w:rsidRPr="00A6275D" w:rsidRDefault="00304231" w:rsidP="004A4970">
            <w:pPr>
              <w:pStyle w:val="af5"/>
              <w:ind w:left="0"/>
              <w:jc w:val="center"/>
              <w:rPr>
                <w:sz w:val="20"/>
              </w:rPr>
            </w:pPr>
          </w:p>
          <w:p w:rsidR="00304231" w:rsidRPr="00A6275D" w:rsidRDefault="00304231" w:rsidP="004A4970">
            <w:pPr>
              <w:pStyle w:val="af5"/>
              <w:ind w:left="0"/>
              <w:jc w:val="center"/>
              <w:rPr>
                <w:sz w:val="20"/>
              </w:rPr>
            </w:pPr>
          </w:p>
          <w:p w:rsidR="00304231" w:rsidRPr="00A6275D" w:rsidRDefault="00304231" w:rsidP="004A4970">
            <w:pPr>
              <w:pStyle w:val="af5"/>
              <w:ind w:left="0"/>
              <w:jc w:val="center"/>
              <w:rPr>
                <w:sz w:val="20"/>
              </w:rPr>
            </w:pPr>
            <w:r w:rsidRPr="00A6275D">
              <w:rPr>
                <w:sz w:val="20"/>
              </w:rPr>
              <w:t>-</w:t>
            </w:r>
          </w:p>
        </w:tc>
        <w:tc>
          <w:tcPr>
            <w:tcW w:w="1276" w:type="dxa"/>
            <w:tcBorders>
              <w:bottom w:val="single" w:sz="4" w:space="0" w:color="auto"/>
            </w:tcBorders>
          </w:tcPr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  <w:r w:rsidRPr="00A6275D">
              <w:t>-</w:t>
            </w: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  <w:r w:rsidRPr="00A6275D">
              <w:t>-</w:t>
            </w: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/>
          <w:p w:rsidR="00304231" w:rsidRPr="00A6275D" w:rsidRDefault="00304231" w:rsidP="004A4970"/>
          <w:p w:rsidR="00304231" w:rsidRPr="00A6275D" w:rsidRDefault="00304231" w:rsidP="004A4970"/>
        </w:tc>
      </w:tr>
      <w:tr w:rsidR="00304231" w:rsidRPr="00A6275D" w:rsidTr="004A4970">
        <w:trPr>
          <w:trHeight w:val="1951"/>
        </w:trPr>
        <w:tc>
          <w:tcPr>
            <w:tcW w:w="675" w:type="dxa"/>
            <w:tcBorders>
              <w:bottom w:val="single" w:sz="4" w:space="0" w:color="auto"/>
            </w:tcBorders>
          </w:tcPr>
          <w:p w:rsidR="00304231" w:rsidRPr="00A6275D" w:rsidRDefault="00304231" w:rsidP="004A4970">
            <w:pPr>
              <w:pStyle w:val="af5"/>
              <w:ind w:left="0"/>
              <w:jc w:val="center"/>
              <w:rPr>
                <w:sz w:val="24"/>
                <w:szCs w:val="24"/>
              </w:rPr>
            </w:pPr>
            <w:r w:rsidRPr="00A6275D">
              <w:rPr>
                <w:sz w:val="24"/>
                <w:szCs w:val="24"/>
              </w:rPr>
              <w:t>1.5</w:t>
            </w:r>
          </w:p>
        </w:tc>
        <w:tc>
          <w:tcPr>
            <w:tcW w:w="3119" w:type="dxa"/>
            <w:tcBorders>
              <w:bottom w:val="single" w:sz="4" w:space="0" w:color="auto"/>
            </w:tcBorders>
          </w:tcPr>
          <w:p w:rsidR="00304231" w:rsidRPr="00A6275D" w:rsidRDefault="00304231" w:rsidP="004A4970">
            <w:pPr>
              <w:pStyle w:val="af5"/>
              <w:ind w:left="0"/>
              <w:jc w:val="center"/>
              <w:rPr>
                <w:sz w:val="27"/>
                <w:szCs w:val="27"/>
              </w:rPr>
            </w:pPr>
            <w:r w:rsidRPr="00A6275D">
              <w:rPr>
                <w:sz w:val="27"/>
                <w:szCs w:val="27"/>
              </w:rPr>
              <w:t xml:space="preserve">Расходы на осуществление капитального ремонта МКДОУ детского сада №5 «Теремок» г.Комсомольска </w:t>
            </w:r>
          </w:p>
          <w:p w:rsidR="00304231" w:rsidRPr="00A6275D" w:rsidRDefault="00304231" w:rsidP="004A4970">
            <w:pPr>
              <w:pStyle w:val="af5"/>
              <w:ind w:left="0"/>
              <w:jc w:val="center"/>
              <w:rPr>
                <w:sz w:val="27"/>
                <w:szCs w:val="27"/>
              </w:rPr>
            </w:pPr>
            <w:r w:rsidRPr="00A6275D">
              <w:rPr>
                <w:sz w:val="27"/>
                <w:szCs w:val="27"/>
              </w:rPr>
              <w:t xml:space="preserve"> в т.ч.</w:t>
            </w:r>
          </w:p>
          <w:p w:rsidR="00304231" w:rsidRPr="00A6275D" w:rsidRDefault="00304231" w:rsidP="004A4970">
            <w:pPr>
              <w:jc w:val="center"/>
              <w:rPr>
                <w:sz w:val="27"/>
                <w:szCs w:val="27"/>
              </w:rPr>
            </w:pPr>
            <w:r w:rsidRPr="00A6275D">
              <w:rPr>
                <w:sz w:val="27"/>
                <w:szCs w:val="27"/>
              </w:rPr>
              <w:t>-федеральный бюджет</w:t>
            </w:r>
          </w:p>
          <w:p w:rsidR="00304231" w:rsidRPr="00A6275D" w:rsidRDefault="00304231" w:rsidP="004A4970">
            <w:pPr>
              <w:tabs>
                <w:tab w:val="center" w:pos="1397"/>
              </w:tabs>
              <w:jc w:val="center"/>
              <w:rPr>
                <w:sz w:val="27"/>
                <w:szCs w:val="27"/>
              </w:rPr>
            </w:pPr>
            <w:r w:rsidRPr="00A6275D">
              <w:rPr>
                <w:sz w:val="27"/>
                <w:szCs w:val="27"/>
              </w:rPr>
              <w:t>-областной бюджет</w:t>
            </w:r>
          </w:p>
          <w:p w:rsidR="00304231" w:rsidRPr="00A6275D" w:rsidRDefault="00304231" w:rsidP="004A4970">
            <w:pPr>
              <w:pStyle w:val="af5"/>
              <w:ind w:left="0"/>
              <w:jc w:val="center"/>
              <w:rPr>
                <w:sz w:val="27"/>
                <w:szCs w:val="27"/>
              </w:rPr>
            </w:pPr>
            <w:r w:rsidRPr="00A6275D">
              <w:rPr>
                <w:sz w:val="27"/>
                <w:szCs w:val="27"/>
              </w:rPr>
              <w:t>- муниципальный бюджет</w:t>
            </w:r>
          </w:p>
        </w:tc>
        <w:tc>
          <w:tcPr>
            <w:tcW w:w="1418" w:type="dxa"/>
            <w:tcBorders>
              <w:bottom w:val="single" w:sz="4" w:space="0" w:color="auto"/>
            </w:tcBorders>
          </w:tcPr>
          <w:p w:rsidR="00304231" w:rsidRPr="00A6275D" w:rsidRDefault="00304231" w:rsidP="004A4970">
            <w:pPr>
              <w:jc w:val="center"/>
            </w:pPr>
            <w:r w:rsidRPr="00A6275D">
              <w:t>-</w:t>
            </w: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  <w:r w:rsidRPr="00A6275D">
              <w:t>-</w:t>
            </w:r>
          </w:p>
          <w:p w:rsidR="00304231" w:rsidRPr="00A6275D" w:rsidRDefault="00304231" w:rsidP="004A4970">
            <w:pPr>
              <w:jc w:val="center"/>
            </w:pPr>
            <w:r w:rsidRPr="00A6275D">
              <w:t>-</w:t>
            </w:r>
          </w:p>
          <w:p w:rsidR="00304231" w:rsidRPr="00A6275D" w:rsidRDefault="00304231" w:rsidP="004A4970">
            <w:pPr>
              <w:jc w:val="center"/>
            </w:pPr>
            <w:r w:rsidRPr="00A6275D">
              <w:t>-</w:t>
            </w:r>
          </w:p>
        </w:tc>
        <w:tc>
          <w:tcPr>
            <w:tcW w:w="1417" w:type="dxa"/>
            <w:tcBorders>
              <w:bottom w:val="single" w:sz="4" w:space="0" w:color="auto"/>
            </w:tcBorders>
          </w:tcPr>
          <w:p w:rsidR="00304231" w:rsidRPr="00A6275D" w:rsidRDefault="00304231" w:rsidP="004A4970">
            <w:pPr>
              <w:pStyle w:val="af5"/>
              <w:ind w:left="0"/>
              <w:jc w:val="center"/>
              <w:rPr>
                <w:sz w:val="20"/>
              </w:rPr>
            </w:pPr>
            <w:r w:rsidRPr="00A6275D">
              <w:rPr>
                <w:sz w:val="20"/>
              </w:rPr>
              <w:t>2105264,00</w:t>
            </w:r>
          </w:p>
          <w:p w:rsidR="00304231" w:rsidRPr="00A6275D" w:rsidRDefault="00304231" w:rsidP="004A4970">
            <w:pPr>
              <w:pStyle w:val="af5"/>
              <w:ind w:left="0"/>
              <w:jc w:val="center"/>
              <w:rPr>
                <w:sz w:val="20"/>
              </w:rPr>
            </w:pPr>
          </w:p>
          <w:p w:rsidR="00304231" w:rsidRPr="00A6275D" w:rsidRDefault="00304231" w:rsidP="004A4970">
            <w:pPr>
              <w:pStyle w:val="af5"/>
              <w:ind w:left="0"/>
              <w:jc w:val="center"/>
              <w:rPr>
                <w:sz w:val="20"/>
              </w:rPr>
            </w:pPr>
          </w:p>
          <w:p w:rsidR="00304231" w:rsidRPr="00A6275D" w:rsidRDefault="00304231" w:rsidP="004A4970">
            <w:pPr>
              <w:pStyle w:val="af5"/>
              <w:ind w:left="0"/>
              <w:jc w:val="center"/>
              <w:rPr>
                <w:sz w:val="20"/>
              </w:rPr>
            </w:pPr>
          </w:p>
          <w:p w:rsidR="00304231" w:rsidRPr="00A6275D" w:rsidRDefault="00304231" w:rsidP="004A4970">
            <w:pPr>
              <w:pStyle w:val="af5"/>
              <w:ind w:left="0"/>
              <w:jc w:val="center"/>
              <w:rPr>
                <w:sz w:val="20"/>
              </w:rPr>
            </w:pPr>
          </w:p>
          <w:p w:rsidR="00304231" w:rsidRPr="00A6275D" w:rsidRDefault="00304231" w:rsidP="004A4970">
            <w:pPr>
              <w:pStyle w:val="af5"/>
              <w:ind w:left="0"/>
              <w:jc w:val="center"/>
              <w:rPr>
                <w:sz w:val="20"/>
              </w:rPr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  <w:r w:rsidRPr="00A6275D">
              <w:t>-</w:t>
            </w:r>
          </w:p>
          <w:p w:rsidR="00304231" w:rsidRPr="00A6275D" w:rsidRDefault="00304231" w:rsidP="004A4970">
            <w:pPr>
              <w:jc w:val="center"/>
            </w:pPr>
            <w:r w:rsidRPr="00A6275D">
              <w:t>2000000,00</w:t>
            </w:r>
          </w:p>
          <w:p w:rsidR="00304231" w:rsidRPr="00A6275D" w:rsidRDefault="00304231" w:rsidP="004A4970">
            <w:pPr>
              <w:pStyle w:val="af5"/>
              <w:ind w:left="0"/>
              <w:jc w:val="center"/>
              <w:rPr>
                <w:sz w:val="20"/>
              </w:rPr>
            </w:pPr>
            <w:r w:rsidRPr="00A6275D">
              <w:rPr>
                <w:sz w:val="20"/>
              </w:rPr>
              <w:t>105264,00</w:t>
            </w:r>
          </w:p>
        </w:tc>
        <w:tc>
          <w:tcPr>
            <w:tcW w:w="1276" w:type="dxa"/>
            <w:tcBorders>
              <w:bottom w:val="single" w:sz="4" w:space="0" w:color="auto"/>
            </w:tcBorders>
          </w:tcPr>
          <w:p w:rsidR="00304231" w:rsidRPr="00A6275D" w:rsidRDefault="00304231" w:rsidP="004A4970">
            <w:pPr>
              <w:pStyle w:val="af5"/>
              <w:ind w:left="0"/>
              <w:jc w:val="center"/>
              <w:rPr>
                <w:sz w:val="20"/>
              </w:rPr>
            </w:pPr>
            <w:r w:rsidRPr="00A6275D">
              <w:rPr>
                <w:sz w:val="20"/>
              </w:rPr>
              <w:t>-</w:t>
            </w:r>
          </w:p>
          <w:p w:rsidR="00304231" w:rsidRPr="00A6275D" w:rsidRDefault="00304231" w:rsidP="004A4970">
            <w:pPr>
              <w:pStyle w:val="af5"/>
              <w:ind w:left="0"/>
              <w:jc w:val="center"/>
              <w:rPr>
                <w:sz w:val="20"/>
              </w:rPr>
            </w:pPr>
          </w:p>
          <w:p w:rsidR="00304231" w:rsidRPr="00A6275D" w:rsidRDefault="00304231" w:rsidP="004A4970">
            <w:pPr>
              <w:pStyle w:val="af5"/>
              <w:ind w:left="0"/>
              <w:jc w:val="center"/>
              <w:rPr>
                <w:sz w:val="20"/>
              </w:rPr>
            </w:pPr>
          </w:p>
          <w:p w:rsidR="00304231" w:rsidRPr="00A6275D" w:rsidRDefault="00304231" w:rsidP="004A4970">
            <w:pPr>
              <w:pStyle w:val="af5"/>
              <w:ind w:left="0"/>
              <w:jc w:val="center"/>
              <w:rPr>
                <w:sz w:val="20"/>
              </w:rPr>
            </w:pPr>
          </w:p>
          <w:p w:rsidR="00304231" w:rsidRPr="00A6275D" w:rsidRDefault="00304231" w:rsidP="004A4970">
            <w:pPr>
              <w:pStyle w:val="af5"/>
              <w:ind w:left="0"/>
              <w:jc w:val="center"/>
              <w:rPr>
                <w:sz w:val="20"/>
              </w:rPr>
            </w:pPr>
          </w:p>
          <w:p w:rsidR="00304231" w:rsidRPr="00A6275D" w:rsidRDefault="00304231" w:rsidP="004A4970">
            <w:pPr>
              <w:pStyle w:val="af5"/>
              <w:ind w:left="0"/>
              <w:jc w:val="center"/>
              <w:rPr>
                <w:sz w:val="20"/>
              </w:rPr>
            </w:pPr>
          </w:p>
          <w:p w:rsidR="00304231" w:rsidRPr="00A6275D" w:rsidRDefault="00304231" w:rsidP="004A4970">
            <w:pPr>
              <w:pStyle w:val="af5"/>
              <w:ind w:left="0"/>
              <w:jc w:val="center"/>
              <w:rPr>
                <w:sz w:val="20"/>
              </w:rPr>
            </w:pPr>
          </w:p>
          <w:p w:rsidR="00304231" w:rsidRPr="00A6275D" w:rsidRDefault="00304231" w:rsidP="004A4970">
            <w:pPr>
              <w:jc w:val="center"/>
            </w:pPr>
            <w:r w:rsidRPr="00A6275D">
              <w:t>-</w:t>
            </w:r>
          </w:p>
          <w:p w:rsidR="00304231" w:rsidRPr="00A6275D" w:rsidRDefault="00304231" w:rsidP="004A4970">
            <w:pPr>
              <w:jc w:val="center"/>
            </w:pPr>
            <w:r w:rsidRPr="00A6275D">
              <w:t>-</w:t>
            </w:r>
          </w:p>
          <w:p w:rsidR="00304231" w:rsidRPr="00A6275D" w:rsidRDefault="00304231" w:rsidP="004A4970">
            <w:pPr>
              <w:pStyle w:val="af5"/>
              <w:ind w:left="0"/>
              <w:jc w:val="center"/>
              <w:rPr>
                <w:sz w:val="20"/>
              </w:rPr>
            </w:pPr>
            <w:r w:rsidRPr="00A6275D">
              <w:rPr>
                <w:sz w:val="20"/>
              </w:rPr>
              <w:t>-</w:t>
            </w:r>
          </w:p>
        </w:tc>
        <w:tc>
          <w:tcPr>
            <w:tcW w:w="1276" w:type="dxa"/>
            <w:tcBorders>
              <w:bottom w:val="single" w:sz="4" w:space="0" w:color="auto"/>
            </w:tcBorders>
          </w:tcPr>
          <w:p w:rsidR="00304231" w:rsidRPr="00A6275D" w:rsidRDefault="00304231" w:rsidP="004A4970">
            <w:pPr>
              <w:pStyle w:val="af5"/>
              <w:ind w:left="0"/>
              <w:jc w:val="center"/>
              <w:rPr>
                <w:sz w:val="20"/>
              </w:rPr>
            </w:pPr>
            <w:r w:rsidRPr="00A6275D">
              <w:rPr>
                <w:sz w:val="20"/>
              </w:rPr>
              <w:t>-</w:t>
            </w:r>
          </w:p>
          <w:p w:rsidR="00304231" w:rsidRPr="00A6275D" w:rsidRDefault="00304231" w:rsidP="004A4970">
            <w:pPr>
              <w:pStyle w:val="af5"/>
              <w:ind w:left="0"/>
              <w:jc w:val="center"/>
              <w:rPr>
                <w:sz w:val="20"/>
              </w:rPr>
            </w:pPr>
          </w:p>
          <w:p w:rsidR="00304231" w:rsidRPr="00A6275D" w:rsidRDefault="00304231" w:rsidP="004A4970">
            <w:pPr>
              <w:pStyle w:val="af5"/>
              <w:ind w:left="0"/>
              <w:jc w:val="center"/>
              <w:rPr>
                <w:sz w:val="20"/>
              </w:rPr>
            </w:pPr>
          </w:p>
          <w:p w:rsidR="00304231" w:rsidRPr="00A6275D" w:rsidRDefault="00304231" w:rsidP="004A4970">
            <w:pPr>
              <w:pStyle w:val="af5"/>
              <w:ind w:left="0"/>
              <w:jc w:val="center"/>
              <w:rPr>
                <w:sz w:val="20"/>
              </w:rPr>
            </w:pPr>
          </w:p>
          <w:p w:rsidR="00304231" w:rsidRPr="00A6275D" w:rsidRDefault="00304231" w:rsidP="004A4970">
            <w:pPr>
              <w:pStyle w:val="af5"/>
              <w:ind w:left="0"/>
              <w:jc w:val="center"/>
              <w:rPr>
                <w:sz w:val="20"/>
              </w:rPr>
            </w:pPr>
          </w:p>
          <w:p w:rsidR="00304231" w:rsidRPr="00A6275D" w:rsidRDefault="00304231" w:rsidP="004A4970">
            <w:pPr>
              <w:pStyle w:val="af5"/>
              <w:ind w:left="0"/>
              <w:jc w:val="center"/>
              <w:rPr>
                <w:sz w:val="20"/>
              </w:rPr>
            </w:pPr>
          </w:p>
          <w:p w:rsidR="00304231" w:rsidRPr="00A6275D" w:rsidRDefault="00304231" w:rsidP="004A4970">
            <w:pPr>
              <w:pStyle w:val="af5"/>
              <w:ind w:left="0"/>
              <w:jc w:val="center"/>
              <w:rPr>
                <w:sz w:val="20"/>
              </w:rPr>
            </w:pPr>
          </w:p>
          <w:p w:rsidR="00304231" w:rsidRPr="00A6275D" w:rsidRDefault="00304231" w:rsidP="004A4970">
            <w:pPr>
              <w:jc w:val="center"/>
            </w:pPr>
            <w:r w:rsidRPr="00A6275D">
              <w:t>-</w:t>
            </w:r>
          </w:p>
          <w:p w:rsidR="00304231" w:rsidRPr="00A6275D" w:rsidRDefault="00304231" w:rsidP="004A4970">
            <w:pPr>
              <w:jc w:val="center"/>
            </w:pPr>
            <w:r w:rsidRPr="00A6275D">
              <w:t>-</w:t>
            </w:r>
          </w:p>
          <w:p w:rsidR="00304231" w:rsidRPr="00A6275D" w:rsidRDefault="00304231" w:rsidP="004A4970">
            <w:pPr>
              <w:pStyle w:val="af5"/>
              <w:ind w:left="0"/>
              <w:jc w:val="center"/>
              <w:rPr>
                <w:sz w:val="20"/>
              </w:rPr>
            </w:pPr>
            <w:r w:rsidRPr="00A6275D">
              <w:rPr>
                <w:sz w:val="20"/>
              </w:rPr>
              <w:t>-</w:t>
            </w:r>
          </w:p>
        </w:tc>
        <w:tc>
          <w:tcPr>
            <w:tcW w:w="1276" w:type="dxa"/>
            <w:tcBorders>
              <w:bottom w:val="single" w:sz="4" w:space="0" w:color="auto"/>
            </w:tcBorders>
          </w:tcPr>
          <w:p w:rsidR="00304231" w:rsidRPr="00A6275D" w:rsidRDefault="00304231" w:rsidP="004A4970">
            <w:pPr>
              <w:pStyle w:val="af5"/>
              <w:ind w:left="0"/>
              <w:jc w:val="center"/>
              <w:rPr>
                <w:sz w:val="20"/>
              </w:rPr>
            </w:pPr>
            <w:r w:rsidRPr="00A6275D">
              <w:rPr>
                <w:sz w:val="20"/>
              </w:rPr>
              <w:t>-</w:t>
            </w:r>
          </w:p>
          <w:p w:rsidR="00304231" w:rsidRPr="00A6275D" w:rsidRDefault="00304231" w:rsidP="004A4970">
            <w:pPr>
              <w:jc w:val="center"/>
              <w:rPr>
                <w:b/>
                <w:lang w:eastAsia="en-US"/>
              </w:rPr>
            </w:pPr>
          </w:p>
          <w:p w:rsidR="00304231" w:rsidRPr="00A6275D" w:rsidRDefault="00304231" w:rsidP="004A4970">
            <w:pPr>
              <w:jc w:val="center"/>
              <w:rPr>
                <w:b/>
                <w:lang w:eastAsia="en-US"/>
              </w:rPr>
            </w:pPr>
          </w:p>
          <w:p w:rsidR="00304231" w:rsidRPr="00A6275D" w:rsidRDefault="00304231" w:rsidP="004A4970">
            <w:pPr>
              <w:jc w:val="center"/>
              <w:rPr>
                <w:b/>
                <w:lang w:eastAsia="en-US"/>
              </w:rPr>
            </w:pPr>
          </w:p>
          <w:p w:rsidR="00304231" w:rsidRPr="00A6275D" w:rsidRDefault="00304231" w:rsidP="004A4970">
            <w:pPr>
              <w:jc w:val="center"/>
              <w:rPr>
                <w:b/>
                <w:lang w:eastAsia="en-US"/>
              </w:rPr>
            </w:pPr>
          </w:p>
          <w:p w:rsidR="00304231" w:rsidRPr="00A6275D" w:rsidRDefault="00304231" w:rsidP="004A4970">
            <w:pPr>
              <w:jc w:val="center"/>
              <w:rPr>
                <w:b/>
                <w:lang w:eastAsia="en-US"/>
              </w:rPr>
            </w:pPr>
          </w:p>
          <w:p w:rsidR="00304231" w:rsidRPr="00A6275D" w:rsidRDefault="00304231" w:rsidP="004A4970">
            <w:pPr>
              <w:jc w:val="center"/>
              <w:rPr>
                <w:b/>
                <w:lang w:eastAsia="en-US"/>
              </w:rPr>
            </w:pPr>
          </w:p>
          <w:p w:rsidR="00304231" w:rsidRPr="00A6275D" w:rsidRDefault="00304231" w:rsidP="004A4970">
            <w:pPr>
              <w:tabs>
                <w:tab w:val="left" w:pos="601"/>
              </w:tabs>
              <w:jc w:val="center"/>
              <w:rPr>
                <w:b/>
                <w:lang w:eastAsia="en-US"/>
              </w:rPr>
            </w:pPr>
            <w:r w:rsidRPr="00A6275D">
              <w:rPr>
                <w:b/>
                <w:lang w:eastAsia="en-US"/>
              </w:rPr>
              <w:t>-</w:t>
            </w:r>
          </w:p>
          <w:p w:rsidR="00304231" w:rsidRPr="00A6275D" w:rsidRDefault="00304231" w:rsidP="004A4970">
            <w:pPr>
              <w:tabs>
                <w:tab w:val="left" w:pos="601"/>
              </w:tabs>
              <w:jc w:val="center"/>
              <w:rPr>
                <w:b/>
                <w:lang w:eastAsia="en-US"/>
              </w:rPr>
            </w:pPr>
            <w:r w:rsidRPr="00A6275D">
              <w:rPr>
                <w:b/>
                <w:lang w:eastAsia="en-US"/>
              </w:rPr>
              <w:t>-</w:t>
            </w:r>
          </w:p>
          <w:p w:rsidR="00304231" w:rsidRPr="00A6275D" w:rsidRDefault="00304231" w:rsidP="004A4970">
            <w:pPr>
              <w:tabs>
                <w:tab w:val="left" w:pos="601"/>
              </w:tabs>
              <w:jc w:val="center"/>
              <w:rPr>
                <w:lang w:eastAsia="en-US"/>
              </w:rPr>
            </w:pPr>
            <w:r w:rsidRPr="00A6275D">
              <w:rPr>
                <w:b/>
                <w:lang w:eastAsia="en-US"/>
              </w:rPr>
              <w:t>-</w:t>
            </w:r>
          </w:p>
        </w:tc>
      </w:tr>
      <w:tr w:rsidR="00304231" w:rsidRPr="00A6275D" w:rsidTr="004A4970">
        <w:trPr>
          <w:trHeight w:val="480"/>
        </w:trPr>
        <w:tc>
          <w:tcPr>
            <w:tcW w:w="675" w:type="dxa"/>
            <w:tcBorders>
              <w:top w:val="single" w:sz="4" w:space="0" w:color="auto"/>
              <w:bottom w:val="single" w:sz="4" w:space="0" w:color="auto"/>
            </w:tcBorders>
          </w:tcPr>
          <w:p w:rsidR="00304231" w:rsidRPr="00A6275D" w:rsidRDefault="00304231" w:rsidP="004A4970">
            <w:pPr>
              <w:pStyle w:val="af5"/>
              <w:ind w:left="0"/>
              <w:jc w:val="center"/>
              <w:rPr>
                <w:szCs w:val="28"/>
              </w:rPr>
            </w:pPr>
          </w:p>
          <w:p w:rsidR="00304231" w:rsidRPr="00A6275D" w:rsidRDefault="00304231" w:rsidP="004A4970">
            <w:pPr>
              <w:pStyle w:val="af5"/>
              <w:tabs>
                <w:tab w:val="center" w:pos="229"/>
              </w:tabs>
              <w:ind w:left="0"/>
              <w:jc w:val="center"/>
              <w:rPr>
                <w:szCs w:val="28"/>
              </w:rPr>
            </w:pPr>
            <w:r w:rsidRPr="00A6275D">
              <w:rPr>
                <w:szCs w:val="28"/>
              </w:rPr>
              <w:t>2</w:t>
            </w:r>
          </w:p>
        </w:tc>
        <w:tc>
          <w:tcPr>
            <w:tcW w:w="3119" w:type="dxa"/>
            <w:tcBorders>
              <w:top w:val="single" w:sz="4" w:space="0" w:color="auto"/>
              <w:bottom w:val="single" w:sz="4" w:space="0" w:color="auto"/>
            </w:tcBorders>
          </w:tcPr>
          <w:p w:rsidR="00304231" w:rsidRPr="00A6275D" w:rsidRDefault="00304231" w:rsidP="004A4970">
            <w:pPr>
              <w:pStyle w:val="af5"/>
              <w:ind w:left="0"/>
              <w:jc w:val="center"/>
              <w:rPr>
                <w:b/>
                <w:i/>
                <w:sz w:val="18"/>
                <w:szCs w:val="18"/>
              </w:rPr>
            </w:pPr>
            <w:r w:rsidRPr="00A6275D">
              <w:rPr>
                <w:b/>
                <w:i/>
                <w:sz w:val="18"/>
                <w:szCs w:val="18"/>
              </w:rPr>
              <w:t>Основное мероприятие «Финансовое обеспечение представление мер социальной поддержки в сфере дошкольного образования»</w:t>
            </w:r>
          </w:p>
          <w:p w:rsidR="00304231" w:rsidRPr="00A6275D" w:rsidRDefault="00304231" w:rsidP="004A4970">
            <w:pPr>
              <w:pStyle w:val="af5"/>
              <w:ind w:left="0"/>
              <w:jc w:val="center"/>
              <w:rPr>
                <w:sz w:val="27"/>
                <w:szCs w:val="27"/>
              </w:rPr>
            </w:pPr>
          </w:p>
        </w:tc>
        <w:tc>
          <w:tcPr>
            <w:tcW w:w="1418" w:type="dxa"/>
            <w:tcBorders>
              <w:top w:val="single" w:sz="4" w:space="0" w:color="auto"/>
              <w:bottom w:val="single" w:sz="4" w:space="0" w:color="auto"/>
            </w:tcBorders>
          </w:tcPr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  <w:r w:rsidRPr="00A6275D">
              <w:t>591975,00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4" w:space="0" w:color="auto"/>
            </w:tcBorders>
          </w:tcPr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pStyle w:val="af5"/>
              <w:ind w:left="0"/>
              <w:jc w:val="center"/>
              <w:rPr>
                <w:sz w:val="20"/>
              </w:rPr>
            </w:pPr>
            <w:r w:rsidRPr="00A6275D">
              <w:rPr>
                <w:sz w:val="20"/>
              </w:rPr>
              <w:t>810510,00</w:t>
            </w: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</w:tcPr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pStyle w:val="af5"/>
              <w:ind w:left="0"/>
              <w:jc w:val="center"/>
              <w:rPr>
                <w:sz w:val="20"/>
              </w:rPr>
            </w:pPr>
            <w:r w:rsidRPr="00A6275D">
              <w:rPr>
                <w:sz w:val="20"/>
              </w:rPr>
              <w:t>444382,00</w:t>
            </w: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</w:tcPr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pStyle w:val="af5"/>
              <w:ind w:left="0"/>
              <w:jc w:val="center"/>
              <w:rPr>
                <w:sz w:val="20"/>
              </w:rPr>
            </w:pPr>
            <w:r w:rsidRPr="00A6275D">
              <w:rPr>
                <w:sz w:val="20"/>
              </w:rPr>
              <w:t>447999,00</w:t>
            </w: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</w:tcPr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  <w:r w:rsidRPr="00A6275D">
              <w:t>447999,00</w:t>
            </w:r>
          </w:p>
        </w:tc>
      </w:tr>
      <w:tr w:rsidR="00304231" w:rsidRPr="00A6275D" w:rsidTr="004A4970">
        <w:trPr>
          <w:trHeight w:val="480"/>
        </w:trPr>
        <w:tc>
          <w:tcPr>
            <w:tcW w:w="675" w:type="dxa"/>
            <w:tcBorders>
              <w:top w:val="single" w:sz="4" w:space="0" w:color="auto"/>
              <w:bottom w:val="single" w:sz="4" w:space="0" w:color="auto"/>
            </w:tcBorders>
          </w:tcPr>
          <w:p w:rsidR="00304231" w:rsidRPr="00A6275D" w:rsidRDefault="00304231" w:rsidP="004A4970">
            <w:pPr>
              <w:pStyle w:val="af5"/>
              <w:ind w:left="0"/>
              <w:jc w:val="center"/>
              <w:rPr>
                <w:sz w:val="24"/>
                <w:szCs w:val="24"/>
              </w:rPr>
            </w:pPr>
            <w:r w:rsidRPr="00A6275D">
              <w:rPr>
                <w:sz w:val="24"/>
                <w:szCs w:val="24"/>
              </w:rPr>
              <w:lastRenderedPageBreak/>
              <w:t>2.1</w:t>
            </w:r>
          </w:p>
        </w:tc>
        <w:tc>
          <w:tcPr>
            <w:tcW w:w="3119" w:type="dxa"/>
            <w:tcBorders>
              <w:top w:val="single" w:sz="4" w:space="0" w:color="auto"/>
              <w:bottom w:val="single" w:sz="4" w:space="0" w:color="auto"/>
            </w:tcBorders>
          </w:tcPr>
          <w:p w:rsidR="00304231" w:rsidRPr="00A6275D" w:rsidRDefault="00304231" w:rsidP="004A4970">
            <w:pPr>
              <w:pStyle w:val="af5"/>
              <w:ind w:left="0"/>
              <w:jc w:val="center"/>
              <w:rPr>
                <w:sz w:val="27"/>
                <w:szCs w:val="27"/>
              </w:rPr>
            </w:pPr>
          </w:p>
          <w:p w:rsidR="00304231" w:rsidRPr="00A6275D" w:rsidRDefault="00304231" w:rsidP="004A4970">
            <w:pPr>
              <w:pStyle w:val="af5"/>
              <w:ind w:left="0"/>
              <w:jc w:val="center"/>
              <w:rPr>
                <w:sz w:val="27"/>
                <w:szCs w:val="27"/>
              </w:rPr>
            </w:pPr>
            <w:r w:rsidRPr="00A6275D">
              <w:rPr>
                <w:sz w:val="27"/>
                <w:szCs w:val="27"/>
              </w:rPr>
              <w:t>Осуществление переданных органам местного самоуправления государственных полномочий Ивановской области по присмотру и уходу за детьми-сиротами и детьми, оставшимися без попечения родителей, детьми-инвалидами в дошкольных группах муниципальных общеобразовательных организаций</w:t>
            </w:r>
          </w:p>
          <w:p w:rsidR="00304231" w:rsidRPr="00A6275D" w:rsidRDefault="00304231" w:rsidP="004A4970">
            <w:pPr>
              <w:pStyle w:val="af5"/>
              <w:ind w:left="0"/>
              <w:jc w:val="center"/>
              <w:rPr>
                <w:sz w:val="27"/>
                <w:szCs w:val="27"/>
              </w:rPr>
            </w:pPr>
            <w:r w:rsidRPr="00A6275D">
              <w:rPr>
                <w:sz w:val="27"/>
                <w:szCs w:val="27"/>
              </w:rPr>
              <w:t>в т.ч.</w:t>
            </w:r>
          </w:p>
          <w:p w:rsidR="00304231" w:rsidRPr="00A6275D" w:rsidRDefault="00304231" w:rsidP="004A4970">
            <w:pPr>
              <w:jc w:val="center"/>
              <w:rPr>
                <w:sz w:val="27"/>
                <w:szCs w:val="27"/>
              </w:rPr>
            </w:pPr>
            <w:r w:rsidRPr="00A6275D">
              <w:rPr>
                <w:sz w:val="27"/>
                <w:szCs w:val="27"/>
              </w:rPr>
              <w:t>-федеральный бюджет</w:t>
            </w:r>
          </w:p>
          <w:p w:rsidR="00304231" w:rsidRPr="00A6275D" w:rsidRDefault="00304231" w:rsidP="004A4970">
            <w:pPr>
              <w:tabs>
                <w:tab w:val="center" w:pos="1397"/>
              </w:tabs>
              <w:jc w:val="center"/>
              <w:rPr>
                <w:sz w:val="27"/>
                <w:szCs w:val="27"/>
              </w:rPr>
            </w:pPr>
            <w:r w:rsidRPr="00A6275D">
              <w:rPr>
                <w:sz w:val="27"/>
                <w:szCs w:val="27"/>
              </w:rPr>
              <w:t>-областной бюджет</w:t>
            </w:r>
          </w:p>
          <w:p w:rsidR="00304231" w:rsidRPr="00A6275D" w:rsidRDefault="00304231" w:rsidP="004A4970">
            <w:pPr>
              <w:pStyle w:val="af5"/>
              <w:ind w:left="0"/>
              <w:jc w:val="center"/>
              <w:rPr>
                <w:sz w:val="27"/>
                <w:szCs w:val="27"/>
              </w:rPr>
            </w:pPr>
            <w:r w:rsidRPr="00A6275D">
              <w:rPr>
                <w:sz w:val="27"/>
                <w:szCs w:val="27"/>
              </w:rPr>
              <w:t>- муниципальный бюджет</w:t>
            </w:r>
          </w:p>
        </w:tc>
        <w:tc>
          <w:tcPr>
            <w:tcW w:w="1418" w:type="dxa"/>
            <w:tcBorders>
              <w:top w:val="single" w:sz="4" w:space="0" w:color="auto"/>
              <w:bottom w:val="single" w:sz="4" w:space="0" w:color="auto"/>
            </w:tcBorders>
          </w:tcPr>
          <w:p w:rsidR="00304231" w:rsidRPr="00A6275D" w:rsidRDefault="00304231" w:rsidP="004A4970">
            <w:pPr>
              <w:jc w:val="center"/>
            </w:pPr>
            <w:r w:rsidRPr="00A6275D">
              <w:t>591975,00</w:t>
            </w: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/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  <w:r w:rsidRPr="00A6275D">
              <w:t>-</w:t>
            </w: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  <w:r w:rsidRPr="00A6275D">
              <w:t>591975,00</w:t>
            </w:r>
          </w:p>
          <w:p w:rsidR="00304231" w:rsidRPr="00A6275D" w:rsidRDefault="00304231" w:rsidP="004A4970">
            <w:pPr>
              <w:jc w:val="center"/>
            </w:pPr>
            <w:r w:rsidRPr="00A6275D">
              <w:t>-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4" w:space="0" w:color="auto"/>
            </w:tcBorders>
          </w:tcPr>
          <w:p w:rsidR="00304231" w:rsidRPr="00A6275D" w:rsidRDefault="00304231" w:rsidP="004A4970">
            <w:pPr>
              <w:jc w:val="center"/>
            </w:pPr>
            <w:r w:rsidRPr="00A6275D">
              <w:t>810510,00</w:t>
            </w: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/>
          <w:p w:rsidR="00304231" w:rsidRPr="00A6275D" w:rsidRDefault="00304231" w:rsidP="004A4970"/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tabs>
                <w:tab w:val="left" w:pos="451"/>
                <w:tab w:val="center" w:pos="600"/>
              </w:tabs>
            </w:pPr>
            <w:r w:rsidRPr="00A6275D">
              <w:tab/>
            </w:r>
          </w:p>
          <w:p w:rsidR="00304231" w:rsidRPr="00A6275D" w:rsidRDefault="00304231" w:rsidP="004A4970">
            <w:pPr>
              <w:tabs>
                <w:tab w:val="left" w:pos="451"/>
                <w:tab w:val="center" w:pos="600"/>
              </w:tabs>
              <w:jc w:val="center"/>
            </w:pPr>
            <w:r w:rsidRPr="00A6275D">
              <w:t>-</w:t>
            </w: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  <w:r w:rsidRPr="00A6275D">
              <w:t>810510,00</w:t>
            </w:r>
          </w:p>
          <w:p w:rsidR="00304231" w:rsidRPr="00A6275D" w:rsidRDefault="00304231" w:rsidP="004A4970">
            <w:pPr>
              <w:pStyle w:val="af5"/>
              <w:ind w:left="0"/>
              <w:jc w:val="center"/>
              <w:rPr>
                <w:sz w:val="20"/>
              </w:rPr>
            </w:pPr>
            <w:r w:rsidRPr="00A6275D">
              <w:rPr>
                <w:sz w:val="20"/>
              </w:rPr>
              <w:t>-</w:t>
            </w: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</w:tcPr>
          <w:p w:rsidR="00304231" w:rsidRPr="00A6275D" w:rsidRDefault="00304231" w:rsidP="004A4970">
            <w:pPr>
              <w:jc w:val="center"/>
            </w:pPr>
            <w:r w:rsidRPr="00A6275D">
              <w:t>444382,00</w:t>
            </w: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/>
          <w:p w:rsidR="00304231" w:rsidRPr="00A6275D" w:rsidRDefault="00304231" w:rsidP="004A4970"/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  <w:r w:rsidRPr="00A6275D">
              <w:t>-</w:t>
            </w: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pStyle w:val="af5"/>
              <w:ind w:left="0"/>
              <w:jc w:val="center"/>
              <w:rPr>
                <w:sz w:val="20"/>
              </w:rPr>
            </w:pPr>
            <w:r w:rsidRPr="00A6275D">
              <w:rPr>
                <w:sz w:val="20"/>
              </w:rPr>
              <w:t>-</w:t>
            </w:r>
          </w:p>
          <w:p w:rsidR="00304231" w:rsidRPr="00A6275D" w:rsidRDefault="00304231" w:rsidP="004A4970">
            <w:pPr>
              <w:rPr>
                <w:lang w:eastAsia="en-US"/>
              </w:rPr>
            </w:pPr>
            <w:r w:rsidRPr="00A6275D">
              <w:rPr>
                <w:lang w:eastAsia="en-US"/>
              </w:rPr>
              <w:t>444382,00</w:t>
            </w: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</w:tcPr>
          <w:p w:rsidR="00304231" w:rsidRPr="00A6275D" w:rsidRDefault="00304231" w:rsidP="004A4970">
            <w:pPr>
              <w:jc w:val="center"/>
            </w:pPr>
            <w:r w:rsidRPr="00A6275D">
              <w:t>447999,00</w:t>
            </w: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/>
          <w:p w:rsidR="00304231" w:rsidRPr="00A6275D" w:rsidRDefault="00304231" w:rsidP="004A4970"/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  <w:r w:rsidRPr="00A6275D">
              <w:t>-</w:t>
            </w: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pStyle w:val="af5"/>
              <w:ind w:left="0"/>
              <w:jc w:val="center"/>
              <w:rPr>
                <w:sz w:val="20"/>
              </w:rPr>
            </w:pPr>
            <w:r w:rsidRPr="00A6275D">
              <w:rPr>
                <w:sz w:val="20"/>
              </w:rPr>
              <w:t>-</w:t>
            </w:r>
          </w:p>
          <w:p w:rsidR="00304231" w:rsidRPr="00A6275D" w:rsidRDefault="00304231" w:rsidP="004A4970">
            <w:pPr>
              <w:rPr>
                <w:lang w:eastAsia="en-US"/>
              </w:rPr>
            </w:pPr>
            <w:r w:rsidRPr="00A6275D">
              <w:rPr>
                <w:lang w:eastAsia="en-US"/>
              </w:rPr>
              <w:t>447999,00</w:t>
            </w: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</w:tcPr>
          <w:p w:rsidR="00304231" w:rsidRPr="00A6275D" w:rsidRDefault="00304231" w:rsidP="004A4970">
            <w:pPr>
              <w:jc w:val="center"/>
            </w:pPr>
            <w:r w:rsidRPr="00A6275D">
              <w:t>447999,00</w:t>
            </w: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  <w:r w:rsidRPr="00A6275D">
              <w:t>-</w:t>
            </w: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  <w:r w:rsidRPr="00A6275D">
              <w:t>-</w:t>
            </w:r>
          </w:p>
          <w:p w:rsidR="00304231" w:rsidRPr="00A6275D" w:rsidRDefault="00304231" w:rsidP="004A4970">
            <w:pPr>
              <w:jc w:val="center"/>
            </w:pPr>
          </w:p>
          <w:p w:rsidR="00304231" w:rsidRPr="00A6275D" w:rsidRDefault="00304231" w:rsidP="004A4970">
            <w:pPr>
              <w:jc w:val="center"/>
            </w:pPr>
            <w:r w:rsidRPr="00A6275D">
              <w:t>447999,00</w:t>
            </w:r>
          </w:p>
        </w:tc>
      </w:tr>
    </w:tbl>
    <w:p w:rsidR="00304231" w:rsidRPr="00A6275D" w:rsidRDefault="00304231" w:rsidP="00304231">
      <w:pPr>
        <w:jc w:val="both"/>
        <w:rPr>
          <w:sz w:val="28"/>
          <w:szCs w:val="28"/>
        </w:rPr>
      </w:pPr>
    </w:p>
    <w:p w:rsidR="00304231" w:rsidRPr="00A6275D" w:rsidRDefault="00304231" w:rsidP="00304231">
      <w:pPr>
        <w:jc w:val="both"/>
        <w:rPr>
          <w:sz w:val="28"/>
          <w:szCs w:val="28"/>
        </w:rPr>
      </w:pPr>
    </w:p>
    <w:p w:rsidR="00304231" w:rsidRPr="00BF12E4" w:rsidRDefault="00304231" w:rsidP="00304231">
      <w:pPr>
        <w:jc w:val="right"/>
        <w:rPr>
          <w:sz w:val="22"/>
          <w:szCs w:val="22"/>
        </w:rPr>
      </w:pPr>
      <w:r w:rsidRPr="00BF12E4">
        <w:rPr>
          <w:sz w:val="22"/>
          <w:szCs w:val="22"/>
        </w:rPr>
        <w:t>Приложение 2 к муниципальной программе</w:t>
      </w:r>
    </w:p>
    <w:p w:rsidR="00304231" w:rsidRPr="00BF12E4" w:rsidRDefault="00304231" w:rsidP="00304231">
      <w:pPr>
        <w:jc w:val="right"/>
        <w:rPr>
          <w:sz w:val="22"/>
          <w:szCs w:val="22"/>
        </w:rPr>
      </w:pPr>
      <w:r w:rsidRPr="00BF12E4">
        <w:rPr>
          <w:sz w:val="22"/>
          <w:szCs w:val="22"/>
        </w:rPr>
        <w:t xml:space="preserve"> «Развитие    образования    Комсомольского </w:t>
      </w:r>
    </w:p>
    <w:p w:rsidR="00304231" w:rsidRPr="00BF12E4" w:rsidRDefault="00304231" w:rsidP="00304231">
      <w:pPr>
        <w:jc w:val="right"/>
        <w:rPr>
          <w:sz w:val="22"/>
          <w:szCs w:val="22"/>
        </w:rPr>
      </w:pPr>
      <w:r w:rsidRPr="00BF12E4">
        <w:rPr>
          <w:sz w:val="22"/>
          <w:szCs w:val="22"/>
        </w:rPr>
        <w:t xml:space="preserve">   муниципального района» </w:t>
      </w:r>
    </w:p>
    <w:p w:rsidR="00304231" w:rsidRPr="00A6275D" w:rsidRDefault="00304231" w:rsidP="00304231">
      <w:pPr>
        <w:rPr>
          <w:u w:val="single"/>
        </w:rPr>
      </w:pPr>
      <w:r w:rsidRPr="00A6275D">
        <w:rPr>
          <w:sz w:val="28"/>
          <w:szCs w:val="28"/>
        </w:rPr>
        <w:t xml:space="preserve">                                                                                                     </w:t>
      </w:r>
      <w:r>
        <w:rPr>
          <w:sz w:val="28"/>
          <w:szCs w:val="28"/>
        </w:rPr>
        <w:t xml:space="preserve">        </w:t>
      </w:r>
      <w:r w:rsidRPr="00A6275D">
        <w:t xml:space="preserve">от    </w:t>
      </w:r>
      <w:r w:rsidRPr="00A6275D">
        <w:rPr>
          <w:u w:val="single"/>
        </w:rPr>
        <w:t>12.12.2019 г.</w:t>
      </w:r>
      <w:r>
        <w:t xml:space="preserve"> </w:t>
      </w:r>
      <w:r w:rsidRPr="00A6275D">
        <w:t xml:space="preserve">  №</w:t>
      </w:r>
      <w:r>
        <w:t xml:space="preserve"> </w:t>
      </w:r>
      <w:r w:rsidRPr="00A6275D">
        <w:rPr>
          <w:u w:val="single"/>
        </w:rPr>
        <w:t>359</w:t>
      </w:r>
    </w:p>
    <w:p w:rsidR="00304231" w:rsidRPr="00BF12E4" w:rsidRDefault="00304231" w:rsidP="00304231">
      <w:pPr>
        <w:jc w:val="right"/>
        <w:rPr>
          <w:sz w:val="22"/>
          <w:szCs w:val="22"/>
        </w:rPr>
      </w:pPr>
    </w:p>
    <w:p w:rsidR="00304231" w:rsidRPr="00BF12E4" w:rsidRDefault="00304231" w:rsidP="00304231"/>
    <w:p w:rsidR="00304231" w:rsidRPr="00BF12E4" w:rsidRDefault="00304231" w:rsidP="00304231"/>
    <w:p w:rsidR="00304231" w:rsidRPr="00BF12E4" w:rsidRDefault="00304231" w:rsidP="00304231"/>
    <w:p w:rsidR="00304231" w:rsidRPr="00BF12E4" w:rsidRDefault="00304231" w:rsidP="00304231"/>
    <w:p w:rsidR="00304231" w:rsidRPr="00BF12E4" w:rsidRDefault="00304231" w:rsidP="00304231"/>
    <w:p w:rsidR="00304231" w:rsidRPr="00BF12E4" w:rsidRDefault="00304231" w:rsidP="00304231">
      <w:pPr>
        <w:rPr>
          <w:b/>
          <w:sz w:val="28"/>
          <w:szCs w:val="28"/>
        </w:rPr>
      </w:pPr>
    </w:p>
    <w:p w:rsidR="00304231" w:rsidRPr="00BF12E4" w:rsidRDefault="00304231" w:rsidP="00304231">
      <w:pPr>
        <w:tabs>
          <w:tab w:val="left" w:pos="4440"/>
        </w:tabs>
        <w:rPr>
          <w:b/>
          <w:sz w:val="28"/>
          <w:szCs w:val="28"/>
        </w:rPr>
      </w:pPr>
      <w:r w:rsidRPr="00BF12E4">
        <w:rPr>
          <w:b/>
          <w:sz w:val="28"/>
          <w:szCs w:val="28"/>
        </w:rPr>
        <w:tab/>
        <w:t>Подпрограмма</w:t>
      </w:r>
    </w:p>
    <w:p w:rsidR="00304231" w:rsidRPr="00BF12E4" w:rsidRDefault="00304231" w:rsidP="00304231">
      <w:pPr>
        <w:tabs>
          <w:tab w:val="left" w:pos="4440"/>
        </w:tabs>
        <w:jc w:val="center"/>
        <w:rPr>
          <w:b/>
          <w:sz w:val="28"/>
          <w:szCs w:val="28"/>
        </w:rPr>
      </w:pPr>
      <w:r w:rsidRPr="00BF12E4">
        <w:rPr>
          <w:b/>
          <w:sz w:val="28"/>
          <w:szCs w:val="28"/>
        </w:rPr>
        <w:t xml:space="preserve">«Реализация образовательных программ начального общего, </w:t>
      </w:r>
    </w:p>
    <w:p w:rsidR="00304231" w:rsidRPr="00BF12E4" w:rsidRDefault="00304231" w:rsidP="00304231">
      <w:pPr>
        <w:tabs>
          <w:tab w:val="left" w:pos="4440"/>
        </w:tabs>
        <w:jc w:val="center"/>
        <w:rPr>
          <w:b/>
        </w:rPr>
      </w:pPr>
      <w:r w:rsidRPr="00BF12E4">
        <w:rPr>
          <w:b/>
          <w:sz w:val="28"/>
          <w:szCs w:val="28"/>
        </w:rPr>
        <w:t>основного общего, среднего основного образования в Комсомольском муниципальном районе»</w:t>
      </w:r>
    </w:p>
    <w:p w:rsidR="00304231" w:rsidRPr="00BF12E4" w:rsidRDefault="00304231" w:rsidP="00304231"/>
    <w:p w:rsidR="00304231" w:rsidRPr="00BF12E4" w:rsidRDefault="00304231" w:rsidP="00304231"/>
    <w:p w:rsidR="00304231" w:rsidRPr="00BF12E4" w:rsidRDefault="00304231" w:rsidP="00304231">
      <w:pPr>
        <w:tabs>
          <w:tab w:val="left" w:pos="2340"/>
        </w:tabs>
        <w:jc w:val="center"/>
        <w:rPr>
          <w:b/>
          <w:sz w:val="28"/>
          <w:szCs w:val="28"/>
        </w:rPr>
      </w:pPr>
      <w:r w:rsidRPr="00BF12E4">
        <w:rPr>
          <w:b/>
          <w:sz w:val="28"/>
          <w:szCs w:val="28"/>
        </w:rPr>
        <w:t>1. Паспорт подпрограммы</w:t>
      </w:r>
    </w:p>
    <w:p w:rsidR="00304231" w:rsidRPr="00BF12E4" w:rsidRDefault="00304231" w:rsidP="00304231">
      <w:pPr>
        <w:rPr>
          <w:b/>
          <w:sz w:val="28"/>
          <w:szCs w:val="28"/>
        </w:rPr>
      </w:pPr>
    </w:p>
    <w:tbl>
      <w:tblPr>
        <w:tblW w:w="9651" w:type="dxa"/>
        <w:tblInd w:w="-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3655"/>
        <w:gridCol w:w="5996"/>
      </w:tblGrid>
      <w:tr w:rsidR="00304231" w:rsidRPr="00BF12E4" w:rsidTr="004A4970">
        <w:tc>
          <w:tcPr>
            <w:tcW w:w="3655" w:type="dxa"/>
          </w:tcPr>
          <w:p w:rsidR="00304231" w:rsidRPr="00BF12E4" w:rsidRDefault="00304231" w:rsidP="004A4970">
            <w:pPr>
              <w:pStyle w:val="af5"/>
              <w:ind w:left="0"/>
              <w:rPr>
                <w:szCs w:val="28"/>
              </w:rPr>
            </w:pPr>
            <w:r w:rsidRPr="00BF12E4">
              <w:rPr>
                <w:szCs w:val="28"/>
              </w:rPr>
              <w:t>Наименование подпрограммы</w:t>
            </w:r>
          </w:p>
        </w:tc>
        <w:tc>
          <w:tcPr>
            <w:tcW w:w="5996" w:type="dxa"/>
          </w:tcPr>
          <w:p w:rsidR="00304231" w:rsidRPr="00BF12E4" w:rsidRDefault="00304231" w:rsidP="004A4970">
            <w:pPr>
              <w:tabs>
                <w:tab w:val="left" w:pos="4440"/>
              </w:tabs>
              <w:jc w:val="center"/>
              <w:rPr>
                <w:sz w:val="28"/>
                <w:szCs w:val="28"/>
              </w:rPr>
            </w:pPr>
            <w:r w:rsidRPr="00BF12E4">
              <w:rPr>
                <w:sz w:val="28"/>
                <w:szCs w:val="28"/>
              </w:rPr>
              <w:t>Реализация образовательных программ начального общего,</w:t>
            </w:r>
          </w:p>
          <w:p w:rsidR="00304231" w:rsidRPr="00BF12E4" w:rsidRDefault="00304231" w:rsidP="004A4970">
            <w:pPr>
              <w:jc w:val="center"/>
              <w:rPr>
                <w:sz w:val="28"/>
                <w:szCs w:val="28"/>
              </w:rPr>
            </w:pPr>
            <w:r w:rsidRPr="00BF12E4">
              <w:rPr>
                <w:sz w:val="28"/>
                <w:szCs w:val="28"/>
              </w:rPr>
              <w:t>основного общего, среднего основного образования в Комсомольском муниципальном районе</w:t>
            </w:r>
          </w:p>
        </w:tc>
      </w:tr>
      <w:tr w:rsidR="00304231" w:rsidRPr="00BF12E4" w:rsidTr="004A4970">
        <w:tc>
          <w:tcPr>
            <w:tcW w:w="3655" w:type="dxa"/>
          </w:tcPr>
          <w:p w:rsidR="00304231" w:rsidRPr="00BF12E4" w:rsidRDefault="00304231" w:rsidP="004A4970">
            <w:pPr>
              <w:pStyle w:val="af5"/>
              <w:ind w:left="0"/>
              <w:rPr>
                <w:szCs w:val="28"/>
              </w:rPr>
            </w:pPr>
            <w:r w:rsidRPr="00BF12E4">
              <w:rPr>
                <w:szCs w:val="28"/>
              </w:rPr>
              <w:t xml:space="preserve">Срок реализации </w:t>
            </w:r>
            <w:r w:rsidRPr="00BF12E4">
              <w:rPr>
                <w:szCs w:val="28"/>
              </w:rPr>
              <w:lastRenderedPageBreak/>
              <w:t>подпрограммы</w:t>
            </w:r>
          </w:p>
        </w:tc>
        <w:tc>
          <w:tcPr>
            <w:tcW w:w="5996" w:type="dxa"/>
          </w:tcPr>
          <w:p w:rsidR="00304231" w:rsidRPr="00BF12E4" w:rsidRDefault="00304231" w:rsidP="004A4970">
            <w:pPr>
              <w:jc w:val="center"/>
              <w:rPr>
                <w:sz w:val="28"/>
                <w:szCs w:val="28"/>
              </w:rPr>
            </w:pPr>
            <w:r w:rsidRPr="00BF12E4">
              <w:rPr>
                <w:sz w:val="28"/>
                <w:szCs w:val="28"/>
              </w:rPr>
              <w:lastRenderedPageBreak/>
              <w:t>2017-2021 годы</w:t>
            </w:r>
          </w:p>
        </w:tc>
      </w:tr>
      <w:tr w:rsidR="00304231" w:rsidRPr="00BF12E4" w:rsidTr="004A4970">
        <w:tc>
          <w:tcPr>
            <w:tcW w:w="3655" w:type="dxa"/>
          </w:tcPr>
          <w:p w:rsidR="00304231" w:rsidRPr="00BF12E4" w:rsidRDefault="00304231" w:rsidP="004A4970">
            <w:pPr>
              <w:pStyle w:val="Pro-Tab"/>
              <w:rPr>
                <w:rFonts w:ascii="Times New Roman" w:hAnsi="Times New Roman"/>
                <w:sz w:val="28"/>
                <w:szCs w:val="28"/>
              </w:rPr>
            </w:pPr>
            <w:r w:rsidRPr="00BF12E4">
              <w:rPr>
                <w:rFonts w:ascii="Times New Roman" w:hAnsi="Times New Roman"/>
                <w:sz w:val="28"/>
                <w:szCs w:val="28"/>
              </w:rPr>
              <w:lastRenderedPageBreak/>
              <w:t>Ответственный исполнитель подпрограммы</w:t>
            </w:r>
          </w:p>
        </w:tc>
        <w:tc>
          <w:tcPr>
            <w:tcW w:w="5996" w:type="dxa"/>
          </w:tcPr>
          <w:p w:rsidR="00304231" w:rsidRPr="00BF12E4" w:rsidRDefault="00304231" w:rsidP="004A4970">
            <w:pPr>
              <w:pStyle w:val="Pro-Tab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F12E4">
              <w:rPr>
                <w:rFonts w:ascii="Times New Roman" w:hAnsi="Times New Roman"/>
                <w:sz w:val="28"/>
                <w:szCs w:val="28"/>
              </w:rPr>
              <w:t>Управление образования Администрации Комсомольского муниципального района</w:t>
            </w:r>
          </w:p>
        </w:tc>
      </w:tr>
      <w:tr w:rsidR="00304231" w:rsidRPr="00BF12E4" w:rsidTr="004A4970">
        <w:tc>
          <w:tcPr>
            <w:tcW w:w="3655" w:type="dxa"/>
          </w:tcPr>
          <w:p w:rsidR="00304231" w:rsidRPr="00BF12E4" w:rsidRDefault="00304231" w:rsidP="004A4970">
            <w:pPr>
              <w:rPr>
                <w:sz w:val="28"/>
                <w:szCs w:val="28"/>
              </w:rPr>
            </w:pPr>
            <w:r w:rsidRPr="00BF12E4">
              <w:rPr>
                <w:sz w:val="28"/>
                <w:szCs w:val="28"/>
              </w:rPr>
              <w:t>Исполнители основных мероприятий (мероприятий)     подпрограммы</w:t>
            </w:r>
          </w:p>
        </w:tc>
        <w:tc>
          <w:tcPr>
            <w:tcW w:w="5996" w:type="dxa"/>
          </w:tcPr>
          <w:p w:rsidR="00304231" w:rsidRPr="00BF12E4" w:rsidRDefault="00304231" w:rsidP="004A4970">
            <w:pPr>
              <w:jc w:val="center"/>
              <w:rPr>
                <w:sz w:val="28"/>
                <w:szCs w:val="28"/>
              </w:rPr>
            </w:pPr>
            <w:r w:rsidRPr="00BF12E4">
              <w:rPr>
                <w:sz w:val="28"/>
                <w:szCs w:val="28"/>
              </w:rPr>
              <w:t>Общеобразовательные учреждения Комсомольского муниципального района</w:t>
            </w:r>
          </w:p>
        </w:tc>
      </w:tr>
      <w:tr w:rsidR="00304231" w:rsidRPr="00BF12E4" w:rsidTr="004A4970">
        <w:tc>
          <w:tcPr>
            <w:tcW w:w="3655" w:type="dxa"/>
          </w:tcPr>
          <w:p w:rsidR="00304231" w:rsidRPr="00BF12E4" w:rsidRDefault="00304231" w:rsidP="004A4970">
            <w:pPr>
              <w:rPr>
                <w:sz w:val="28"/>
                <w:szCs w:val="28"/>
              </w:rPr>
            </w:pPr>
            <w:r w:rsidRPr="00BF12E4">
              <w:rPr>
                <w:sz w:val="28"/>
                <w:szCs w:val="28"/>
              </w:rPr>
              <w:t>Задачи  подпрограммы</w:t>
            </w:r>
          </w:p>
        </w:tc>
        <w:tc>
          <w:tcPr>
            <w:tcW w:w="5996" w:type="dxa"/>
          </w:tcPr>
          <w:p w:rsidR="00304231" w:rsidRPr="00BF12E4" w:rsidRDefault="00304231" w:rsidP="004A4970">
            <w:pPr>
              <w:jc w:val="center"/>
              <w:rPr>
                <w:sz w:val="28"/>
                <w:szCs w:val="28"/>
              </w:rPr>
            </w:pPr>
            <w:r w:rsidRPr="00BF12E4">
              <w:rPr>
                <w:sz w:val="28"/>
                <w:szCs w:val="28"/>
              </w:rPr>
              <w:t>Обеспечение в полном объеме  прав граждан на получение образования в муниципальных общеобразовательных организациях</w:t>
            </w:r>
          </w:p>
        </w:tc>
      </w:tr>
      <w:tr w:rsidR="00304231" w:rsidRPr="00BF12E4" w:rsidTr="004A4970">
        <w:tc>
          <w:tcPr>
            <w:tcW w:w="3655" w:type="dxa"/>
          </w:tcPr>
          <w:p w:rsidR="00304231" w:rsidRPr="00BF12E4" w:rsidRDefault="00304231" w:rsidP="004A4970">
            <w:pPr>
              <w:rPr>
                <w:sz w:val="28"/>
                <w:szCs w:val="28"/>
              </w:rPr>
            </w:pPr>
            <w:r w:rsidRPr="00BF12E4">
              <w:rPr>
                <w:sz w:val="28"/>
                <w:szCs w:val="28"/>
              </w:rPr>
              <w:t>Объемы ресурсного обеспечения подпрограммы</w:t>
            </w:r>
          </w:p>
        </w:tc>
        <w:tc>
          <w:tcPr>
            <w:tcW w:w="5996" w:type="dxa"/>
          </w:tcPr>
          <w:p w:rsidR="00304231" w:rsidRPr="00BF12E4" w:rsidRDefault="00304231" w:rsidP="004A4970">
            <w:pPr>
              <w:pStyle w:val="af5"/>
              <w:ind w:left="0"/>
              <w:rPr>
                <w:szCs w:val="28"/>
              </w:rPr>
            </w:pPr>
            <w:r w:rsidRPr="00BF12E4">
              <w:rPr>
                <w:szCs w:val="28"/>
              </w:rPr>
              <w:t xml:space="preserve">Общий объем: </w:t>
            </w:r>
          </w:p>
          <w:p w:rsidR="00304231" w:rsidRPr="00BF12E4" w:rsidRDefault="00304231" w:rsidP="004A4970">
            <w:pPr>
              <w:rPr>
                <w:sz w:val="28"/>
                <w:szCs w:val="28"/>
              </w:rPr>
            </w:pPr>
            <w:r w:rsidRPr="00BF12E4">
              <w:rPr>
                <w:sz w:val="28"/>
                <w:szCs w:val="28"/>
              </w:rPr>
              <w:t>2017 год – 68 285 406,90 руб.</w:t>
            </w:r>
          </w:p>
          <w:p w:rsidR="00304231" w:rsidRPr="00BF12E4" w:rsidRDefault="00304231" w:rsidP="004A4970">
            <w:pPr>
              <w:rPr>
                <w:sz w:val="28"/>
                <w:szCs w:val="28"/>
              </w:rPr>
            </w:pPr>
            <w:r w:rsidRPr="00BF12E4">
              <w:rPr>
                <w:sz w:val="28"/>
                <w:szCs w:val="28"/>
              </w:rPr>
              <w:t>2018 год – 77 018 416,77  руб.</w:t>
            </w:r>
          </w:p>
          <w:p w:rsidR="00304231" w:rsidRPr="00BF12E4" w:rsidRDefault="00304231" w:rsidP="004A4970">
            <w:pPr>
              <w:rPr>
                <w:sz w:val="28"/>
                <w:szCs w:val="28"/>
              </w:rPr>
            </w:pPr>
            <w:r w:rsidRPr="00BF12E4">
              <w:rPr>
                <w:sz w:val="28"/>
                <w:szCs w:val="28"/>
              </w:rPr>
              <w:t>2019 год – 80 577 820,22  руб.</w:t>
            </w:r>
          </w:p>
          <w:p w:rsidR="00304231" w:rsidRPr="00BF12E4" w:rsidRDefault="00304231" w:rsidP="004A4970">
            <w:pPr>
              <w:rPr>
                <w:sz w:val="28"/>
                <w:szCs w:val="28"/>
              </w:rPr>
            </w:pPr>
            <w:r w:rsidRPr="00BF12E4">
              <w:rPr>
                <w:sz w:val="28"/>
                <w:szCs w:val="28"/>
              </w:rPr>
              <w:t>2020 год – 75 058 597,36 руб.</w:t>
            </w:r>
          </w:p>
          <w:p w:rsidR="00304231" w:rsidRPr="00BF12E4" w:rsidRDefault="00304231" w:rsidP="004A4970">
            <w:pPr>
              <w:rPr>
                <w:sz w:val="28"/>
                <w:szCs w:val="28"/>
              </w:rPr>
            </w:pPr>
            <w:r w:rsidRPr="00BF12E4">
              <w:rPr>
                <w:sz w:val="28"/>
                <w:szCs w:val="28"/>
              </w:rPr>
              <w:t>2021 год – 76 271 549,91 руб.</w:t>
            </w:r>
          </w:p>
          <w:p w:rsidR="00304231" w:rsidRPr="00BF12E4" w:rsidRDefault="00304231" w:rsidP="004A4970">
            <w:pPr>
              <w:rPr>
                <w:sz w:val="28"/>
                <w:szCs w:val="28"/>
              </w:rPr>
            </w:pPr>
            <w:r w:rsidRPr="00BF12E4">
              <w:rPr>
                <w:sz w:val="28"/>
                <w:szCs w:val="28"/>
              </w:rPr>
              <w:t>бюджетные ассигнования:</w:t>
            </w:r>
          </w:p>
          <w:p w:rsidR="00304231" w:rsidRPr="00BF12E4" w:rsidRDefault="00304231" w:rsidP="004A4970">
            <w:pPr>
              <w:rPr>
                <w:sz w:val="28"/>
                <w:szCs w:val="28"/>
              </w:rPr>
            </w:pPr>
            <w:r w:rsidRPr="00BF12E4">
              <w:rPr>
                <w:sz w:val="28"/>
                <w:szCs w:val="28"/>
              </w:rPr>
              <w:t>местный бюджет:</w:t>
            </w:r>
          </w:p>
          <w:p w:rsidR="00304231" w:rsidRPr="00BF12E4" w:rsidRDefault="00304231" w:rsidP="004A4970">
            <w:pPr>
              <w:rPr>
                <w:sz w:val="28"/>
                <w:szCs w:val="28"/>
              </w:rPr>
            </w:pPr>
            <w:r w:rsidRPr="00BF12E4">
              <w:rPr>
                <w:sz w:val="28"/>
                <w:szCs w:val="28"/>
              </w:rPr>
              <w:t>2017 год – 15 474 772,44 руб.</w:t>
            </w:r>
          </w:p>
          <w:p w:rsidR="00304231" w:rsidRPr="00BF12E4" w:rsidRDefault="00304231" w:rsidP="004A4970">
            <w:pPr>
              <w:rPr>
                <w:sz w:val="28"/>
                <w:szCs w:val="28"/>
              </w:rPr>
            </w:pPr>
            <w:r w:rsidRPr="00BF12E4">
              <w:rPr>
                <w:sz w:val="28"/>
                <w:szCs w:val="28"/>
              </w:rPr>
              <w:t>2018 год –18 579 004,24  руб.</w:t>
            </w:r>
          </w:p>
          <w:p w:rsidR="00304231" w:rsidRPr="00BF12E4" w:rsidRDefault="00304231" w:rsidP="004A4970">
            <w:pPr>
              <w:rPr>
                <w:sz w:val="28"/>
                <w:szCs w:val="28"/>
              </w:rPr>
            </w:pPr>
            <w:r w:rsidRPr="00BF12E4">
              <w:rPr>
                <w:sz w:val="28"/>
                <w:szCs w:val="28"/>
              </w:rPr>
              <w:t>2019 год – 19 063 841,02  руб.</w:t>
            </w:r>
          </w:p>
          <w:p w:rsidR="00304231" w:rsidRPr="00BF12E4" w:rsidRDefault="00304231" w:rsidP="004A4970">
            <w:pPr>
              <w:rPr>
                <w:sz w:val="28"/>
                <w:szCs w:val="28"/>
              </w:rPr>
            </w:pPr>
            <w:r w:rsidRPr="00BF12E4">
              <w:rPr>
                <w:sz w:val="28"/>
                <w:szCs w:val="28"/>
              </w:rPr>
              <w:t>2020 год – 14 893 920,36 руб.</w:t>
            </w:r>
          </w:p>
          <w:p w:rsidR="00304231" w:rsidRPr="00BF12E4" w:rsidRDefault="00304231" w:rsidP="004A4970">
            <w:pPr>
              <w:rPr>
                <w:sz w:val="28"/>
                <w:szCs w:val="28"/>
              </w:rPr>
            </w:pPr>
            <w:r w:rsidRPr="00BF12E4">
              <w:rPr>
                <w:sz w:val="28"/>
                <w:szCs w:val="28"/>
              </w:rPr>
              <w:t>2021 год - 13 326 810,91 руб.</w:t>
            </w:r>
          </w:p>
          <w:p w:rsidR="00304231" w:rsidRPr="00BF12E4" w:rsidRDefault="00304231" w:rsidP="004A4970">
            <w:pPr>
              <w:rPr>
                <w:sz w:val="28"/>
                <w:szCs w:val="28"/>
              </w:rPr>
            </w:pPr>
            <w:r w:rsidRPr="00BF12E4">
              <w:rPr>
                <w:sz w:val="28"/>
                <w:szCs w:val="28"/>
              </w:rPr>
              <w:t>-областной бюджет:</w:t>
            </w:r>
          </w:p>
          <w:p w:rsidR="00304231" w:rsidRPr="00BF12E4" w:rsidRDefault="00304231" w:rsidP="004A4970">
            <w:pPr>
              <w:rPr>
                <w:sz w:val="28"/>
                <w:szCs w:val="28"/>
              </w:rPr>
            </w:pPr>
            <w:r w:rsidRPr="00BF12E4">
              <w:rPr>
                <w:sz w:val="28"/>
                <w:szCs w:val="28"/>
              </w:rPr>
              <w:t>2017 год – 52 810 634,46 руб.</w:t>
            </w:r>
          </w:p>
          <w:p w:rsidR="00304231" w:rsidRPr="00BF12E4" w:rsidRDefault="00304231" w:rsidP="004A4970">
            <w:pPr>
              <w:rPr>
                <w:sz w:val="28"/>
                <w:szCs w:val="28"/>
              </w:rPr>
            </w:pPr>
            <w:r w:rsidRPr="00BF12E4">
              <w:rPr>
                <w:sz w:val="28"/>
                <w:szCs w:val="28"/>
              </w:rPr>
              <w:t>2018 год – 58 439 412,53  руб.</w:t>
            </w:r>
          </w:p>
          <w:p w:rsidR="00304231" w:rsidRPr="00BF12E4" w:rsidRDefault="00304231" w:rsidP="004A4970">
            <w:pPr>
              <w:rPr>
                <w:sz w:val="28"/>
                <w:szCs w:val="28"/>
              </w:rPr>
            </w:pPr>
            <w:r w:rsidRPr="00BF12E4">
              <w:rPr>
                <w:sz w:val="28"/>
                <w:szCs w:val="28"/>
              </w:rPr>
              <w:t>2019 год – 59 522 519,20  руб.</w:t>
            </w:r>
          </w:p>
          <w:p w:rsidR="00304231" w:rsidRPr="00BF12E4" w:rsidRDefault="00304231" w:rsidP="004A4970">
            <w:pPr>
              <w:rPr>
                <w:sz w:val="28"/>
                <w:szCs w:val="28"/>
              </w:rPr>
            </w:pPr>
            <w:r w:rsidRPr="00BF12E4">
              <w:rPr>
                <w:sz w:val="28"/>
                <w:szCs w:val="28"/>
              </w:rPr>
              <w:t>2020 год – 60 164 677,00  руб.</w:t>
            </w:r>
          </w:p>
          <w:p w:rsidR="00304231" w:rsidRPr="00BF12E4" w:rsidRDefault="00304231" w:rsidP="004A4970">
            <w:pPr>
              <w:rPr>
                <w:sz w:val="28"/>
                <w:szCs w:val="28"/>
              </w:rPr>
            </w:pPr>
            <w:r w:rsidRPr="00BF12E4">
              <w:rPr>
                <w:sz w:val="28"/>
                <w:szCs w:val="28"/>
              </w:rPr>
              <w:t>2021год  - 62 944 739,00 руб.</w:t>
            </w:r>
          </w:p>
          <w:p w:rsidR="00304231" w:rsidRPr="00BF12E4" w:rsidRDefault="00304231" w:rsidP="004A4970">
            <w:pPr>
              <w:rPr>
                <w:sz w:val="28"/>
                <w:szCs w:val="28"/>
              </w:rPr>
            </w:pPr>
            <w:r w:rsidRPr="00BF12E4">
              <w:rPr>
                <w:sz w:val="28"/>
                <w:szCs w:val="28"/>
              </w:rPr>
              <w:t>- федеральный бюджет</w:t>
            </w:r>
          </w:p>
          <w:p w:rsidR="00304231" w:rsidRPr="00BF12E4" w:rsidRDefault="00304231" w:rsidP="004A4970">
            <w:pPr>
              <w:rPr>
                <w:sz w:val="28"/>
                <w:szCs w:val="28"/>
              </w:rPr>
            </w:pPr>
            <w:r w:rsidRPr="00BF12E4">
              <w:rPr>
                <w:sz w:val="28"/>
                <w:szCs w:val="28"/>
              </w:rPr>
              <w:t>2017 год – 0,00 руб.</w:t>
            </w:r>
          </w:p>
          <w:p w:rsidR="00304231" w:rsidRPr="00BF12E4" w:rsidRDefault="00304231" w:rsidP="004A4970">
            <w:pPr>
              <w:rPr>
                <w:sz w:val="28"/>
                <w:szCs w:val="28"/>
              </w:rPr>
            </w:pPr>
            <w:r w:rsidRPr="00BF12E4">
              <w:rPr>
                <w:sz w:val="28"/>
                <w:szCs w:val="28"/>
              </w:rPr>
              <w:t>2018 год – 0,00 руб.</w:t>
            </w:r>
          </w:p>
          <w:p w:rsidR="00304231" w:rsidRPr="00BF12E4" w:rsidRDefault="00304231" w:rsidP="004A4970">
            <w:pPr>
              <w:rPr>
                <w:sz w:val="28"/>
                <w:szCs w:val="28"/>
              </w:rPr>
            </w:pPr>
            <w:r w:rsidRPr="00BF12E4">
              <w:rPr>
                <w:sz w:val="28"/>
                <w:szCs w:val="28"/>
              </w:rPr>
              <w:t>2019 год – 1 991 460,00 руб.</w:t>
            </w:r>
          </w:p>
          <w:p w:rsidR="00304231" w:rsidRPr="00BF12E4" w:rsidRDefault="00304231" w:rsidP="004A4970">
            <w:pPr>
              <w:rPr>
                <w:sz w:val="28"/>
                <w:szCs w:val="28"/>
              </w:rPr>
            </w:pPr>
            <w:r w:rsidRPr="00BF12E4">
              <w:rPr>
                <w:sz w:val="28"/>
                <w:szCs w:val="28"/>
              </w:rPr>
              <w:t>2020 год – 0,00 руб.</w:t>
            </w:r>
          </w:p>
          <w:p w:rsidR="00304231" w:rsidRPr="00BF12E4" w:rsidRDefault="00304231" w:rsidP="004A4970">
            <w:pPr>
              <w:rPr>
                <w:sz w:val="28"/>
                <w:szCs w:val="28"/>
              </w:rPr>
            </w:pPr>
            <w:r w:rsidRPr="00BF12E4">
              <w:rPr>
                <w:sz w:val="28"/>
                <w:szCs w:val="28"/>
              </w:rPr>
              <w:t xml:space="preserve">2021 год – 0,00 руб. </w:t>
            </w:r>
          </w:p>
        </w:tc>
      </w:tr>
      <w:tr w:rsidR="00304231" w:rsidRPr="00BF12E4" w:rsidTr="004A4970">
        <w:tc>
          <w:tcPr>
            <w:tcW w:w="3655" w:type="dxa"/>
          </w:tcPr>
          <w:p w:rsidR="00304231" w:rsidRPr="00BF12E4" w:rsidRDefault="00304231" w:rsidP="004A4970">
            <w:pPr>
              <w:tabs>
                <w:tab w:val="left" w:pos="3240"/>
              </w:tabs>
              <w:ind w:left="111"/>
              <w:rPr>
                <w:sz w:val="28"/>
                <w:szCs w:val="28"/>
              </w:rPr>
            </w:pPr>
            <w:r w:rsidRPr="00BF12E4">
              <w:rPr>
                <w:sz w:val="28"/>
                <w:szCs w:val="28"/>
              </w:rPr>
              <w:t xml:space="preserve">Ожидаемые результаты </w:t>
            </w:r>
          </w:p>
          <w:p w:rsidR="00304231" w:rsidRPr="00BF12E4" w:rsidRDefault="00304231" w:rsidP="004A4970">
            <w:pPr>
              <w:rPr>
                <w:sz w:val="28"/>
                <w:szCs w:val="28"/>
              </w:rPr>
            </w:pPr>
            <w:r w:rsidRPr="00BF12E4">
              <w:rPr>
                <w:sz w:val="28"/>
                <w:szCs w:val="28"/>
              </w:rPr>
              <w:t>реализации подпрограммы</w:t>
            </w:r>
          </w:p>
        </w:tc>
        <w:tc>
          <w:tcPr>
            <w:tcW w:w="5996" w:type="dxa"/>
          </w:tcPr>
          <w:p w:rsidR="00304231" w:rsidRPr="00BF12E4" w:rsidRDefault="00304231" w:rsidP="004A4970">
            <w:pPr>
              <w:tabs>
                <w:tab w:val="left" w:pos="3240"/>
              </w:tabs>
              <w:ind w:left="111"/>
              <w:jc w:val="center"/>
              <w:rPr>
                <w:sz w:val="28"/>
                <w:szCs w:val="28"/>
              </w:rPr>
            </w:pPr>
            <w:r w:rsidRPr="00BF12E4">
              <w:rPr>
                <w:sz w:val="28"/>
                <w:szCs w:val="28"/>
              </w:rPr>
              <w:t>Численность обучающихся (1-11классы)           в муниципальных общеобразовательных организациях (на начало года).</w:t>
            </w:r>
          </w:p>
        </w:tc>
      </w:tr>
    </w:tbl>
    <w:p w:rsidR="00304231" w:rsidRPr="00BF12E4" w:rsidRDefault="00304231" w:rsidP="00304231">
      <w:pPr>
        <w:tabs>
          <w:tab w:val="left" w:pos="3240"/>
        </w:tabs>
        <w:rPr>
          <w:sz w:val="28"/>
          <w:szCs w:val="28"/>
        </w:rPr>
      </w:pPr>
    </w:p>
    <w:p w:rsidR="00304231" w:rsidRPr="00BF12E4" w:rsidRDefault="00304231" w:rsidP="00304231">
      <w:pPr>
        <w:tabs>
          <w:tab w:val="left" w:pos="3240"/>
        </w:tabs>
        <w:jc w:val="center"/>
        <w:rPr>
          <w:b/>
          <w:sz w:val="28"/>
          <w:szCs w:val="28"/>
        </w:rPr>
      </w:pPr>
    </w:p>
    <w:p w:rsidR="00304231" w:rsidRPr="00BF12E4" w:rsidRDefault="00304231" w:rsidP="00304231">
      <w:pPr>
        <w:tabs>
          <w:tab w:val="left" w:pos="3240"/>
        </w:tabs>
        <w:jc w:val="center"/>
        <w:rPr>
          <w:b/>
          <w:sz w:val="28"/>
          <w:szCs w:val="28"/>
        </w:rPr>
      </w:pPr>
      <w:r w:rsidRPr="00BF12E4">
        <w:rPr>
          <w:b/>
          <w:sz w:val="28"/>
          <w:szCs w:val="28"/>
        </w:rPr>
        <w:t>2. Характеристика основных мероприятий подпрограммы муниципальной программы</w:t>
      </w:r>
    </w:p>
    <w:p w:rsidR="00304231" w:rsidRPr="00BF12E4" w:rsidRDefault="00304231" w:rsidP="00304231">
      <w:pPr>
        <w:tabs>
          <w:tab w:val="left" w:pos="4440"/>
        </w:tabs>
        <w:spacing w:before="120"/>
        <w:ind w:firstLine="709"/>
        <w:jc w:val="both"/>
        <w:rPr>
          <w:sz w:val="28"/>
          <w:szCs w:val="28"/>
        </w:rPr>
      </w:pPr>
      <w:r w:rsidRPr="00BF12E4">
        <w:rPr>
          <w:sz w:val="28"/>
          <w:szCs w:val="28"/>
        </w:rPr>
        <w:t>Реализация   образовательных   программ   начального    общего, основного общего, среднего основного образования осуществляется в 8-ми общеобразовательных учреждениях Комсомольского муниципального района:</w:t>
      </w:r>
    </w:p>
    <w:p w:rsidR="00304231" w:rsidRPr="00BF12E4" w:rsidRDefault="00304231" w:rsidP="00304231">
      <w:pPr>
        <w:numPr>
          <w:ilvl w:val="0"/>
          <w:numId w:val="23"/>
        </w:numPr>
        <w:jc w:val="both"/>
        <w:rPr>
          <w:sz w:val="28"/>
          <w:szCs w:val="28"/>
        </w:rPr>
      </w:pPr>
      <w:r w:rsidRPr="00BF12E4">
        <w:rPr>
          <w:sz w:val="28"/>
          <w:szCs w:val="28"/>
        </w:rPr>
        <w:lastRenderedPageBreak/>
        <w:t>Муниципальное бюджетное общеобразовательное учреждение Комсомольская средняя школа №1;</w:t>
      </w:r>
    </w:p>
    <w:p w:rsidR="00304231" w:rsidRPr="00BF12E4" w:rsidRDefault="00304231" w:rsidP="00304231">
      <w:pPr>
        <w:numPr>
          <w:ilvl w:val="0"/>
          <w:numId w:val="23"/>
        </w:numPr>
        <w:jc w:val="both"/>
        <w:rPr>
          <w:sz w:val="28"/>
          <w:szCs w:val="28"/>
        </w:rPr>
      </w:pPr>
      <w:r w:rsidRPr="00BF12E4">
        <w:rPr>
          <w:sz w:val="28"/>
          <w:szCs w:val="28"/>
        </w:rPr>
        <w:t>Муниципальное бюджетное общеобразовательное учреждение Комсомольская средняя школа №2;</w:t>
      </w:r>
    </w:p>
    <w:p w:rsidR="00304231" w:rsidRPr="00BF12E4" w:rsidRDefault="00304231" w:rsidP="00304231">
      <w:pPr>
        <w:numPr>
          <w:ilvl w:val="0"/>
          <w:numId w:val="23"/>
        </w:numPr>
        <w:jc w:val="both"/>
        <w:rPr>
          <w:sz w:val="28"/>
          <w:szCs w:val="28"/>
        </w:rPr>
      </w:pPr>
      <w:r w:rsidRPr="00BF12E4">
        <w:rPr>
          <w:sz w:val="28"/>
          <w:szCs w:val="28"/>
        </w:rPr>
        <w:t>Муниципальное бюджетное общеобразовательное учреждение Писцовская  средняя школа;</w:t>
      </w:r>
    </w:p>
    <w:p w:rsidR="00304231" w:rsidRPr="00BF12E4" w:rsidRDefault="00304231" w:rsidP="00304231">
      <w:pPr>
        <w:numPr>
          <w:ilvl w:val="0"/>
          <w:numId w:val="23"/>
        </w:numPr>
        <w:jc w:val="both"/>
        <w:rPr>
          <w:sz w:val="28"/>
          <w:szCs w:val="28"/>
        </w:rPr>
      </w:pPr>
      <w:r w:rsidRPr="00BF12E4">
        <w:rPr>
          <w:sz w:val="28"/>
          <w:szCs w:val="28"/>
        </w:rPr>
        <w:t>Муниципальное бюджетное общеобразовательное учреждение Подозерская средняя школа;</w:t>
      </w:r>
    </w:p>
    <w:p w:rsidR="00304231" w:rsidRPr="00BF12E4" w:rsidRDefault="00304231" w:rsidP="00304231">
      <w:pPr>
        <w:numPr>
          <w:ilvl w:val="0"/>
          <w:numId w:val="23"/>
        </w:numPr>
        <w:jc w:val="both"/>
        <w:rPr>
          <w:sz w:val="28"/>
          <w:szCs w:val="28"/>
        </w:rPr>
      </w:pPr>
      <w:r w:rsidRPr="00BF12E4">
        <w:rPr>
          <w:sz w:val="28"/>
          <w:szCs w:val="28"/>
        </w:rPr>
        <w:t>Муниципальное казенное общеобразовательное учреждение Марковская основная школа;</w:t>
      </w:r>
    </w:p>
    <w:p w:rsidR="00304231" w:rsidRPr="00BF12E4" w:rsidRDefault="00304231" w:rsidP="00304231">
      <w:pPr>
        <w:numPr>
          <w:ilvl w:val="0"/>
          <w:numId w:val="23"/>
        </w:numPr>
        <w:jc w:val="both"/>
        <w:rPr>
          <w:sz w:val="28"/>
          <w:szCs w:val="28"/>
        </w:rPr>
      </w:pPr>
      <w:r w:rsidRPr="00BF12E4">
        <w:rPr>
          <w:sz w:val="28"/>
          <w:szCs w:val="28"/>
        </w:rPr>
        <w:t>Муниципальное казенное общеобразовательное учреждение Иваньковская основная школа</w:t>
      </w:r>
      <w:r w:rsidRPr="00BF12E4">
        <w:t xml:space="preserve"> </w:t>
      </w:r>
      <w:r w:rsidRPr="00BF12E4">
        <w:rPr>
          <w:sz w:val="28"/>
          <w:szCs w:val="28"/>
        </w:rPr>
        <w:t>имени Героя Советского Союза Миловидова В.С.;</w:t>
      </w:r>
    </w:p>
    <w:p w:rsidR="00304231" w:rsidRPr="00BF12E4" w:rsidRDefault="00304231" w:rsidP="00304231">
      <w:pPr>
        <w:numPr>
          <w:ilvl w:val="0"/>
          <w:numId w:val="23"/>
        </w:numPr>
        <w:jc w:val="both"/>
        <w:rPr>
          <w:sz w:val="28"/>
          <w:szCs w:val="28"/>
        </w:rPr>
      </w:pPr>
      <w:r w:rsidRPr="00BF12E4">
        <w:rPr>
          <w:sz w:val="28"/>
          <w:szCs w:val="28"/>
        </w:rPr>
        <w:t>Муниципальное казенное общеобразовательное учреждение Седельницкая основная школа</w:t>
      </w:r>
      <w:r w:rsidRPr="00BF12E4">
        <w:t xml:space="preserve"> </w:t>
      </w:r>
      <w:r w:rsidRPr="00BF12E4">
        <w:rPr>
          <w:sz w:val="28"/>
          <w:szCs w:val="28"/>
        </w:rPr>
        <w:t>имени Главного маршала авиации дважды Героя Советского Союза Новикова А.А.;</w:t>
      </w:r>
    </w:p>
    <w:p w:rsidR="00304231" w:rsidRPr="00BF12E4" w:rsidRDefault="00304231" w:rsidP="00304231">
      <w:pPr>
        <w:numPr>
          <w:ilvl w:val="0"/>
          <w:numId w:val="23"/>
        </w:numPr>
        <w:spacing w:after="180"/>
        <w:ind w:left="357" w:hanging="357"/>
        <w:jc w:val="both"/>
        <w:rPr>
          <w:sz w:val="28"/>
          <w:szCs w:val="28"/>
        </w:rPr>
      </w:pPr>
      <w:r w:rsidRPr="00BF12E4">
        <w:rPr>
          <w:sz w:val="28"/>
          <w:szCs w:val="28"/>
        </w:rPr>
        <w:t>Муниципальное казенное общеобразовательное учреждение Октябрьская основная школа.</w:t>
      </w:r>
    </w:p>
    <w:p w:rsidR="00304231" w:rsidRPr="00BF12E4" w:rsidRDefault="00304231" w:rsidP="00304231">
      <w:pPr>
        <w:spacing w:after="240"/>
        <w:jc w:val="both"/>
        <w:rPr>
          <w:sz w:val="28"/>
          <w:szCs w:val="28"/>
        </w:rPr>
      </w:pPr>
      <w:r w:rsidRPr="00BF12E4">
        <w:rPr>
          <w:sz w:val="28"/>
          <w:szCs w:val="28"/>
        </w:rPr>
        <w:t xml:space="preserve">          Реализация подпрограммы предусматривает финансовое обеспечение за счет средств областного и муниципального бюджета.</w:t>
      </w:r>
    </w:p>
    <w:p w:rsidR="00304231" w:rsidRPr="00BF12E4" w:rsidRDefault="00304231" w:rsidP="00304231">
      <w:pPr>
        <w:rPr>
          <w:sz w:val="28"/>
          <w:szCs w:val="28"/>
        </w:rPr>
      </w:pPr>
    </w:p>
    <w:p w:rsidR="00304231" w:rsidRPr="00BF12E4" w:rsidRDefault="00304231" w:rsidP="00304231">
      <w:pPr>
        <w:tabs>
          <w:tab w:val="left" w:pos="1545"/>
        </w:tabs>
        <w:rPr>
          <w:b/>
          <w:sz w:val="28"/>
          <w:szCs w:val="28"/>
        </w:rPr>
      </w:pPr>
      <w:r w:rsidRPr="00BF12E4">
        <w:rPr>
          <w:sz w:val="28"/>
          <w:szCs w:val="28"/>
        </w:rPr>
        <w:tab/>
      </w:r>
      <w:r w:rsidRPr="00BF12E4">
        <w:rPr>
          <w:b/>
          <w:sz w:val="28"/>
          <w:szCs w:val="28"/>
        </w:rPr>
        <w:t>3. Ожидаемые результаты реализации подпрограммы</w:t>
      </w:r>
    </w:p>
    <w:p w:rsidR="00304231" w:rsidRPr="00BF12E4" w:rsidRDefault="00304231" w:rsidP="00304231">
      <w:pPr>
        <w:rPr>
          <w:sz w:val="28"/>
          <w:szCs w:val="28"/>
        </w:rPr>
      </w:pPr>
    </w:p>
    <w:p w:rsidR="00304231" w:rsidRPr="00BF12E4" w:rsidRDefault="00304231" w:rsidP="00304231">
      <w:pPr>
        <w:spacing w:after="240"/>
        <w:ind w:firstLine="709"/>
        <w:jc w:val="both"/>
        <w:rPr>
          <w:sz w:val="28"/>
          <w:szCs w:val="28"/>
        </w:rPr>
      </w:pPr>
      <w:r w:rsidRPr="00BF12E4">
        <w:rPr>
          <w:sz w:val="28"/>
          <w:szCs w:val="28"/>
        </w:rPr>
        <w:t>Благодаря реализации подпрограммы планируется обеспечить в 2017-2021 годах:</w:t>
      </w:r>
    </w:p>
    <w:p w:rsidR="00304231" w:rsidRPr="00BF12E4" w:rsidRDefault="00304231" w:rsidP="00304231">
      <w:pPr>
        <w:spacing w:after="240"/>
        <w:jc w:val="both"/>
        <w:rPr>
          <w:sz w:val="28"/>
          <w:szCs w:val="28"/>
        </w:rPr>
      </w:pPr>
      <w:r w:rsidRPr="00BF12E4">
        <w:rPr>
          <w:sz w:val="28"/>
          <w:szCs w:val="28"/>
        </w:rPr>
        <w:t>- реализацию образовательных программ начального общего, основного общего, среднего основного образования в 8 общеобразовательных учреждениях Комсомольского муниципального района</w:t>
      </w:r>
    </w:p>
    <w:p w:rsidR="00304231" w:rsidRPr="00BF12E4" w:rsidRDefault="00304231" w:rsidP="00304231">
      <w:pPr>
        <w:spacing w:after="240"/>
        <w:jc w:val="both"/>
        <w:rPr>
          <w:sz w:val="28"/>
          <w:szCs w:val="28"/>
        </w:rPr>
      </w:pPr>
      <w:r w:rsidRPr="00BF12E4">
        <w:rPr>
          <w:sz w:val="28"/>
          <w:szCs w:val="28"/>
        </w:rPr>
        <w:t xml:space="preserve">        Целевые показатели реализации подпрограммы представлены в нижеследующей таблице.</w:t>
      </w:r>
    </w:p>
    <w:p w:rsidR="00304231" w:rsidRPr="00BF12E4" w:rsidRDefault="00304231" w:rsidP="00304231">
      <w:pPr>
        <w:spacing w:after="240"/>
        <w:jc w:val="both"/>
        <w:rPr>
          <w:sz w:val="28"/>
          <w:szCs w:val="28"/>
        </w:rPr>
      </w:pPr>
      <w:r w:rsidRPr="00BF12E4">
        <w:rPr>
          <w:sz w:val="28"/>
          <w:szCs w:val="28"/>
        </w:rPr>
        <w:t xml:space="preserve">        Фактические значения целевых показателей могут незначительно отклоняться от плановых, в соответствии с реальной динамикой изменения численности и структуры обучающихся в муниципальных общеобразовательных организациях.</w:t>
      </w:r>
    </w:p>
    <w:p w:rsidR="00304231" w:rsidRPr="00BF12E4" w:rsidRDefault="00304231" w:rsidP="00304231">
      <w:pPr>
        <w:tabs>
          <w:tab w:val="left" w:pos="3765"/>
        </w:tabs>
        <w:jc w:val="center"/>
        <w:rPr>
          <w:b/>
          <w:sz w:val="28"/>
          <w:szCs w:val="28"/>
        </w:rPr>
      </w:pPr>
      <w:r w:rsidRPr="00BF12E4">
        <w:rPr>
          <w:b/>
          <w:sz w:val="28"/>
          <w:szCs w:val="28"/>
        </w:rPr>
        <w:t>4.  Целевые индикаторы (показатели)  подпрограммы</w:t>
      </w:r>
    </w:p>
    <w:p w:rsidR="00304231" w:rsidRPr="00BF12E4" w:rsidRDefault="00304231" w:rsidP="00304231">
      <w:pPr>
        <w:rPr>
          <w:sz w:val="28"/>
          <w:szCs w:val="28"/>
        </w:rPr>
      </w:pPr>
    </w:p>
    <w:tbl>
      <w:tblPr>
        <w:tblW w:w="936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606"/>
        <w:gridCol w:w="2922"/>
        <w:gridCol w:w="729"/>
        <w:gridCol w:w="1022"/>
        <w:gridCol w:w="1021"/>
        <w:gridCol w:w="1022"/>
        <w:gridCol w:w="1022"/>
        <w:gridCol w:w="1022"/>
      </w:tblGrid>
      <w:tr w:rsidR="00304231" w:rsidRPr="00BF12E4" w:rsidTr="004A4970">
        <w:tc>
          <w:tcPr>
            <w:tcW w:w="606" w:type="dxa"/>
          </w:tcPr>
          <w:p w:rsidR="00304231" w:rsidRPr="00BF12E4" w:rsidRDefault="00304231" w:rsidP="004A4970">
            <w:pPr>
              <w:jc w:val="center"/>
              <w:rPr>
                <w:sz w:val="28"/>
                <w:szCs w:val="28"/>
              </w:rPr>
            </w:pPr>
            <w:r w:rsidRPr="00BF12E4">
              <w:rPr>
                <w:sz w:val="28"/>
                <w:szCs w:val="28"/>
              </w:rPr>
              <w:t>№ п/п</w:t>
            </w:r>
          </w:p>
        </w:tc>
        <w:tc>
          <w:tcPr>
            <w:tcW w:w="2922" w:type="dxa"/>
          </w:tcPr>
          <w:p w:rsidR="00304231" w:rsidRPr="00BF12E4" w:rsidRDefault="00304231" w:rsidP="004A4970">
            <w:pPr>
              <w:jc w:val="center"/>
              <w:rPr>
                <w:sz w:val="28"/>
                <w:szCs w:val="28"/>
              </w:rPr>
            </w:pPr>
            <w:r w:rsidRPr="00BF12E4">
              <w:rPr>
                <w:sz w:val="28"/>
                <w:szCs w:val="28"/>
              </w:rPr>
              <w:t>Наименование показателя</w:t>
            </w:r>
          </w:p>
        </w:tc>
        <w:tc>
          <w:tcPr>
            <w:tcW w:w="729" w:type="dxa"/>
          </w:tcPr>
          <w:p w:rsidR="00304231" w:rsidRPr="00BF12E4" w:rsidRDefault="00304231" w:rsidP="004A4970">
            <w:pPr>
              <w:jc w:val="center"/>
              <w:rPr>
                <w:sz w:val="28"/>
                <w:szCs w:val="28"/>
              </w:rPr>
            </w:pPr>
            <w:r w:rsidRPr="00BF12E4">
              <w:rPr>
                <w:sz w:val="28"/>
                <w:szCs w:val="28"/>
              </w:rPr>
              <w:t>Ед.</w:t>
            </w:r>
          </w:p>
          <w:p w:rsidR="00304231" w:rsidRPr="00BF12E4" w:rsidRDefault="00304231" w:rsidP="004A4970">
            <w:pPr>
              <w:jc w:val="center"/>
              <w:rPr>
                <w:sz w:val="28"/>
                <w:szCs w:val="28"/>
              </w:rPr>
            </w:pPr>
            <w:r w:rsidRPr="00BF12E4">
              <w:rPr>
                <w:sz w:val="28"/>
                <w:szCs w:val="28"/>
              </w:rPr>
              <w:t>изм.</w:t>
            </w:r>
          </w:p>
        </w:tc>
        <w:tc>
          <w:tcPr>
            <w:tcW w:w="1022" w:type="dxa"/>
          </w:tcPr>
          <w:p w:rsidR="00304231" w:rsidRPr="00BF12E4" w:rsidRDefault="00304231" w:rsidP="004A4970">
            <w:pPr>
              <w:jc w:val="center"/>
              <w:rPr>
                <w:sz w:val="28"/>
                <w:szCs w:val="28"/>
              </w:rPr>
            </w:pPr>
            <w:r w:rsidRPr="00BF12E4">
              <w:rPr>
                <w:sz w:val="28"/>
                <w:szCs w:val="28"/>
              </w:rPr>
              <w:t>2017</w:t>
            </w:r>
          </w:p>
        </w:tc>
        <w:tc>
          <w:tcPr>
            <w:tcW w:w="1021" w:type="dxa"/>
          </w:tcPr>
          <w:p w:rsidR="00304231" w:rsidRPr="00BF12E4" w:rsidRDefault="00304231" w:rsidP="004A4970">
            <w:pPr>
              <w:jc w:val="center"/>
              <w:rPr>
                <w:sz w:val="28"/>
                <w:szCs w:val="28"/>
              </w:rPr>
            </w:pPr>
            <w:r w:rsidRPr="00BF12E4">
              <w:rPr>
                <w:sz w:val="28"/>
                <w:szCs w:val="28"/>
              </w:rPr>
              <w:t>2018</w:t>
            </w:r>
          </w:p>
        </w:tc>
        <w:tc>
          <w:tcPr>
            <w:tcW w:w="1022" w:type="dxa"/>
          </w:tcPr>
          <w:p w:rsidR="00304231" w:rsidRPr="00BF12E4" w:rsidRDefault="00304231" w:rsidP="004A4970">
            <w:pPr>
              <w:jc w:val="center"/>
              <w:rPr>
                <w:sz w:val="28"/>
                <w:szCs w:val="28"/>
              </w:rPr>
            </w:pPr>
            <w:r w:rsidRPr="00BF12E4">
              <w:rPr>
                <w:sz w:val="28"/>
                <w:szCs w:val="28"/>
              </w:rPr>
              <w:t>2019</w:t>
            </w:r>
          </w:p>
        </w:tc>
        <w:tc>
          <w:tcPr>
            <w:tcW w:w="1022" w:type="dxa"/>
          </w:tcPr>
          <w:p w:rsidR="00304231" w:rsidRPr="00BF12E4" w:rsidRDefault="00304231" w:rsidP="004A4970">
            <w:pPr>
              <w:jc w:val="center"/>
              <w:rPr>
                <w:sz w:val="28"/>
                <w:szCs w:val="28"/>
              </w:rPr>
            </w:pPr>
            <w:r w:rsidRPr="00BF12E4">
              <w:rPr>
                <w:sz w:val="28"/>
                <w:szCs w:val="28"/>
              </w:rPr>
              <w:t>2020</w:t>
            </w:r>
          </w:p>
        </w:tc>
        <w:tc>
          <w:tcPr>
            <w:tcW w:w="1022" w:type="dxa"/>
          </w:tcPr>
          <w:p w:rsidR="00304231" w:rsidRPr="00BF12E4" w:rsidRDefault="00304231" w:rsidP="004A4970">
            <w:pPr>
              <w:jc w:val="center"/>
              <w:rPr>
                <w:sz w:val="28"/>
                <w:szCs w:val="28"/>
              </w:rPr>
            </w:pPr>
            <w:r w:rsidRPr="00BF12E4">
              <w:rPr>
                <w:sz w:val="28"/>
                <w:szCs w:val="28"/>
              </w:rPr>
              <w:t>2021</w:t>
            </w:r>
          </w:p>
        </w:tc>
      </w:tr>
      <w:tr w:rsidR="00304231" w:rsidRPr="00BF12E4" w:rsidTr="004A4970">
        <w:tc>
          <w:tcPr>
            <w:tcW w:w="606" w:type="dxa"/>
          </w:tcPr>
          <w:p w:rsidR="00304231" w:rsidRPr="00BF12E4" w:rsidRDefault="00304231" w:rsidP="004A4970">
            <w:pPr>
              <w:jc w:val="center"/>
              <w:rPr>
                <w:sz w:val="28"/>
                <w:szCs w:val="28"/>
              </w:rPr>
            </w:pPr>
            <w:r w:rsidRPr="00BF12E4">
              <w:rPr>
                <w:sz w:val="28"/>
                <w:szCs w:val="28"/>
              </w:rPr>
              <w:t>1.</w:t>
            </w:r>
          </w:p>
        </w:tc>
        <w:tc>
          <w:tcPr>
            <w:tcW w:w="2922" w:type="dxa"/>
          </w:tcPr>
          <w:p w:rsidR="00304231" w:rsidRPr="00BF12E4" w:rsidRDefault="00304231" w:rsidP="004A4970">
            <w:pPr>
              <w:jc w:val="center"/>
              <w:rPr>
                <w:sz w:val="28"/>
                <w:szCs w:val="28"/>
              </w:rPr>
            </w:pPr>
            <w:r w:rsidRPr="00BF12E4">
              <w:rPr>
                <w:sz w:val="28"/>
                <w:szCs w:val="28"/>
              </w:rPr>
              <w:t>Численность учащихся</w:t>
            </w:r>
          </w:p>
          <w:p w:rsidR="00304231" w:rsidRPr="00BF12E4" w:rsidRDefault="00304231" w:rsidP="004A4970">
            <w:pPr>
              <w:jc w:val="center"/>
              <w:rPr>
                <w:sz w:val="28"/>
                <w:szCs w:val="28"/>
              </w:rPr>
            </w:pPr>
            <w:r w:rsidRPr="00BF12E4">
              <w:rPr>
                <w:sz w:val="28"/>
                <w:szCs w:val="28"/>
              </w:rPr>
              <w:t xml:space="preserve">(1-11 классы) в муниципальных </w:t>
            </w:r>
            <w:r w:rsidRPr="00BF12E4">
              <w:rPr>
                <w:sz w:val="28"/>
                <w:szCs w:val="28"/>
              </w:rPr>
              <w:lastRenderedPageBreak/>
              <w:t>общеобразовательных организациях</w:t>
            </w:r>
          </w:p>
          <w:p w:rsidR="00304231" w:rsidRPr="00BF12E4" w:rsidRDefault="00304231" w:rsidP="004A4970">
            <w:pPr>
              <w:jc w:val="center"/>
              <w:rPr>
                <w:sz w:val="28"/>
                <w:szCs w:val="28"/>
              </w:rPr>
            </w:pPr>
            <w:r w:rsidRPr="00BF12E4">
              <w:rPr>
                <w:sz w:val="28"/>
                <w:szCs w:val="28"/>
              </w:rPr>
              <w:t>(на начало года)</w:t>
            </w:r>
          </w:p>
        </w:tc>
        <w:tc>
          <w:tcPr>
            <w:tcW w:w="729" w:type="dxa"/>
          </w:tcPr>
          <w:p w:rsidR="00304231" w:rsidRPr="00BF12E4" w:rsidRDefault="00304231" w:rsidP="004A4970">
            <w:pPr>
              <w:rPr>
                <w:sz w:val="28"/>
                <w:szCs w:val="28"/>
              </w:rPr>
            </w:pPr>
            <w:r w:rsidRPr="00BF12E4">
              <w:rPr>
                <w:sz w:val="28"/>
                <w:szCs w:val="28"/>
              </w:rPr>
              <w:lastRenderedPageBreak/>
              <w:t>чел.</w:t>
            </w:r>
          </w:p>
        </w:tc>
        <w:tc>
          <w:tcPr>
            <w:tcW w:w="1022" w:type="dxa"/>
          </w:tcPr>
          <w:p w:rsidR="00304231" w:rsidRPr="00BF12E4" w:rsidRDefault="00304231" w:rsidP="004A4970">
            <w:pPr>
              <w:jc w:val="center"/>
              <w:rPr>
                <w:sz w:val="28"/>
                <w:szCs w:val="28"/>
              </w:rPr>
            </w:pPr>
            <w:r w:rsidRPr="00BF12E4">
              <w:rPr>
                <w:sz w:val="28"/>
                <w:szCs w:val="28"/>
              </w:rPr>
              <w:t>1401</w:t>
            </w:r>
          </w:p>
        </w:tc>
        <w:tc>
          <w:tcPr>
            <w:tcW w:w="1021" w:type="dxa"/>
          </w:tcPr>
          <w:p w:rsidR="00304231" w:rsidRPr="00BF12E4" w:rsidRDefault="00304231" w:rsidP="004A4970">
            <w:pPr>
              <w:jc w:val="center"/>
              <w:rPr>
                <w:sz w:val="28"/>
                <w:szCs w:val="28"/>
              </w:rPr>
            </w:pPr>
            <w:r w:rsidRPr="00BF12E4">
              <w:rPr>
                <w:sz w:val="28"/>
                <w:szCs w:val="28"/>
              </w:rPr>
              <w:t>1446</w:t>
            </w:r>
          </w:p>
        </w:tc>
        <w:tc>
          <w:tcPr>
            <w:tcW w:w="1022" w:type="dxa"/>
          </w:tcPr>
          <w:p w:rsidR="00304231" w:rsidRPr="00BF12E4" w:rsidRDefault="00304231" w:rsidP="004A4970">
            <w:pPr>
              <w:jc w:val="center"/>
              <w:rPr>
                <w:sz w:val="28"/>
                <w:szCs w:val="28"/>
              </w:rPr>
            </w:pPr>
            <w:r w:rsidRPr="00BF12E4">
              <w:rPr>
                <w:sz w:val="28"/>
                <w:szCs w:val="28"/>
              </w:rPr>
              <w:t>1444</w:t>
            </w:r>
          </w:p>
        </w:tc>
        <w:tc>
          <w:tcPr>
            <w:tcW w:w="1022" w:type="dxa"/>
          </w:tcPr>
          <w:p w:rsidR="00304231" w:rsidRPr="00BF12E4" w:rsidRDefault="00304231" w:rsidP="004A4970">
            <w:pPr>
              <w:jc w:val="center"/>
              <w:rPr>
                <w:sz w:val="28"/>
                <w:szCs w:val="28"/>
              </w:rPr>
            </w:pPr>
            <w:r w:rsidRPr="00BF12E4">
              <w:rPr>
                <w:sz w:val="28"/>
                <w:szCs w:val="28"/>
              </w:rPr>
              <w:t>1444</w:t>
            </w:r>
          </w:p>
        </w:tc>
        <w:tc>
          <w:tcPr>
            <w:tcW w:w="1022" w:type="dxa"/>
          </w:tcPr>
          <w:p w:rsidR="00304231" w:rsidRPr="00BF12E4" w:rsidRDefault="00304231" w:rsidP="004A4970">
            <w:pPr>
              <w:jc w:val="center"/>
              <w:rPr>
                <w:sz w:val="28"/>
                <w:szCs w:val="28"/>
              </w:rPr>
            </w:pPr>
            <w:r w:rsidRPr="00BF12E4">
              <w:rPr>
                <w:sz w:val="28"/>
                <w:szCs w:val="28"/>
              </w:rPr>
              <w:t>1444</w:t>
            </w:r>
          </w:p>
        </w:tc>
      </w:tr>
      <w:tr w:rsidR="00304231" w:rsidRPr="00BF12E4" w:rsidTr="004A4970">
        <w:tc>
          <w:tcPr>
            <w:tcW w:w="606" w:type="dxa"/>
          </w:tcPr>
          <w:p w:rsidR="00304231" w:rsidRPr="00BF12E4" w:rsidRDefault="00304231" w:rsidP="004A4970">
            <w:pPr>
              <w:jc w:val="center"/>
              <w:rPr>
                <w:sz w:val="28"/>
                <w:szCs w:val="28"/>
              </w:rPr>
            </w:pPr>
            <w:r w:rsidRPr="00BF12E4">
              <w:rPr>
                <w:sz w:val="28"/>
                <w:szCs w:val="28"/>
              </w:rPr>
              <w:lastRenderedPageBreak/>
              <w:t>2.</w:t>
            </w:r>
          </w:p>
        </w:tc>
        <w:tc>
          <w:tcPr>
            <w:tcW w:w="2922" w:type="dxa"/>
          </w:tcPr>
          <w:p w:rsidR="00304231" w:rsidRPr="00BF12E4" w:rsidRDefault="00304231" w:rsidP="004A4970">
            <w:pPr>
              <w:jc w:val="center"/>
              <w:rPr>
                <w:sz w:val="28"/>
                <w:szCs w:val="28"/>
              </w:rPr>
            </w:pPr>
            <w:r w:rsidRPr="00BF12E4">
              <w:rPr>
                <w:sz w:val="28"/>
                <w:szCs w:val="28"/>
              </w:rPr>
              <w:t>Среднегодовое число</w:t>
            </w:r>
          </w:p>
          <w:p w:rsidR="00304231" w:rsidRPr="00BF12E4" w:rsidRDefault="00304231" w:rsidP="004A4970">
            <w:pPr>
              <w:jc w:val="center"/>
              <w:rPr>
                <w:sz w:val="28"/>
                <w:szCs w:val="28"/>
              </w:rPr>
            </w:pPr>
            <w:r w:rsidRPr="00BF12E4">
              <w:rPr>
                <w:sz w:val="28"/>
                <w:szCs w:val="28"/>
              </w:rPr>
              <w:t>лиц обучающихся по  дополнительным общеобразовательным</w:t>
            </w:r>
          </w:p>
          <w:p w:rsidR="00304231" w:rsidRPr="00BF12E4" w:rsidRDefault="00304231" w:rsidP="004A4970">
            <w:pPr>
              <w:jc w:val="center"/>
              <w:rPr>
                <w:sz w:val="28"/>
                <w:szCs w:val="28"/>
              </w:rPr>
            </w:pPr>
            <w:r w:rsidRPr="00BF12E4">
              <w:rPr>
                <w:sz w:val="28"/>
                <w:szCs w:val="28"/>
              </w:rPr>
              <w:t>программам</w:t>
            </w:r>
          </w:p>
        </w:tc>
        <w:tc>
          <w:tcPr>
            <w:tcW w:w="729" w:type="dxa"/>
          </w:tcPr>
          <w:p w:rsidR="00304231" w:rsidRPr="00BF12E4" w:rsidRDefault="00304231" w:rsidP="004A4970">
            <w:pPr>
              <w:jc w:val="center"/>
              <w:rPr>
                <w:sz w:val="28"/>
                <w:szCs w:val="28"/>
              </w:rPr>
            </w:pPr>
            <w:r w:rsidRPr="00BF12E4">
              <w:rPr>
                <w:sz w:val="28"/>
                <w:szCs w:val="28"/>
              </w:rPr>
              <w:t>чел.</w:t>
            </w:r>
          </w:p>
        </w:tc>
        <w:tc>
          <w:tcPr>
            <w:tcW w:w="1022" w:type="dxa"/>
          </w:tcPr>
          <w:p w:rsidR="00304231" w:rsidRPr="00BF12E4" w:rsidRDefault="00304231" w:rsidP="004A4970">
            <w:pPr>
              <w:jc w:val="center"/>
              <w:rPr>
                <w:sz w:val="28"/>
                <w:szCs w:val="28"/>
                <w:lang w:val="en-US"/>
              </w:rPr>
            </w:pPr>
            <w:r w:rsidRPr="00BF12E4">
              <w:rPr>
                <w:sz w:val="28"/>
                <w:szCs w:val="28"/>
              </w:rPr>
              <w:t>1401</w:t>
            </w:r>
          </w:p>
        </w:tc>
        <w:tc>
          <w:tcPr>
            <w:tcW w:w="1021" w:type="dxa"/>
          </w:tcPr>
          <w:p w:rsidR="00304231" w:rsidRPr="00BF12E4" w:rsidRDefault="00304231" w:rsidP="004A4970">
            <w:pPr>
              <w:jc w:val="center"/>
              <w:rPr>
                <w:sz w:val="28"/>
                <w:szCs w:val="28"/>
                <w:lang w:val="en-US"/>
              </w:rPr>
            </w:pPr>
            <w:r w:rsidRPr="00BF12E4">
              <w:rPr>
                <w:sz w:val="28"/>
                <w:szCs w:val="28"/>
              </w:rPr>
              <w:t>1446</w:t>
            </w:r>
          </w:p>
        </w:tc>
        <w:tc>
          <w:tcPr>
            <w:tcW w:w="1022" w:type="dxa"/>
          </w:tcPr>
          <w:p w:rsidR="00304231" w:rsidRPr="00BF12E4" w:rsidRDefault="00304231" w:rsidP="004A4970">
            <w:pPr>
              <w:jc w:val="center"/>
              <w:rPr>
                <w:sz w:val="28"/>
                <w:szCs w:val="28"/>
                <w:lang w:val="en-US"/>
              </w:rPr>
            </w:pPr>
            <w:r w:rsidRPr="00BF12E4">
              <w:rPr>
                <w:sz w:val="28"/>
                <w:szCs w:val="28"/>
              </w:rPr>
              <w:t>1444</w:t>
            </w:r>
          </w:p>
        </w:tc>
        <w:tc>
          <w:tcPr>
            <w:tcW w:w="1022" w:type="dxa"/>
          </w:tcPr>
          <w:p w:rsidR="00304231" w:rsidRPr="00BF12E4" w:rsidRDefault="00304231" w:rsidP="004A4970">
            <w:pPr>
              <w:jc w:val="center"/>
              <w:rPr>
                <w:sz w:val="28"/>
                <w:szCs w:val="28"/>
                <w:lang w:val="en-US"/>
              </w:rPr>
            </w:pPr>
            <w:r w:rsidRPr="00BF12E4">
              <w:rPr>
                <w:sz w:val="28"/>
                <w:szCs w:val="28"/>
              </w:rPr>
              <w:t>1444</w:t>
            </w:r>
          </w:p>
        </w:tc>
        <w:tc>
          <w:tcPr>
            <w:tcW w:w="1022" w:type="dxa"/>
          </w:tcPr>
          <w:p w:rsidR="00304231" w:rsidRPr="00BF12E4" w:rsidRDefault="00304231" w:rsidP="004A4970">
            <w:pPr>
              <w:jc w:val="center"/>
              <w:rPr>
                <w:sz w:val="28"/>
                <w:szCs w:val="28"/>
              </w:rPr>
            </w:pPr>
            <w:r w:rsidRPr="00BF12E4">
              <w:rPr>
                <w:sz w:val="28"/>
                <w:szCs w:val="28"/>
              </w:rPr>
              <w:t>1444</w:t>
            </w:r>
          </w:p>
        </w:tc>
      </w:tr>
      <w:tr w:rsidR="00304231" w:rsidRPr="00BF12E4" w:rsidTr="004A4970">
        <w:tc>
          <w:tcPr>
            <w:tcW w:w="606" w:type="dxa"/>
          </w:tcPr>
          <w:p w:rsidR="00304231" w:rsidRPr="00BF12E4" w:rsidRDefault="00304231" w:rsidP="004A4970">
            <w:pPr>
              <w:jc w:val="center"/>
              <w:rPr>
                <w:sz w:val="28"/>
                <w:szCs w:val="28"/>
              </w:rPr>
            </w:pPr>
            <w:r w:rsidRPr="00BF12E4">
              <w:rPr>
                <w:sz w:val="28"/>
                <w:szCs w:val="28"/>
              </w:rPr>
              <w:t>3.</w:t>
            </w:r>
          </w:p>
        </w:tc>
        <w:tc>
          <w:tcPr>
            <w:tcW w:w="2922" w:type="dxa"/>
          </w:tcPr>
          <w:p w:rsidR="00304231" w:rsidRPr="00BF12E4" w:rsidRDefault="00304231" w:rsidP="004A4970">
            <w:pPr>
              <w:jc w:val="center"/>
              <w:rPr>
                <w:sz w:val="28"/>
                <w:szCs w:val="28"/>
              </w:rPr>
            </w:pPr>
            <w:r w:rsidRPr="00BF12E4">
              <w:rPr>
                <w:sz w:val="28"/>
                <w:szCs w:val="28"/>
              </w:rPr>
              <w:t>Отношение среднемесячной заработной платы педагогических работников к среднемесячной заработной плате в Ивановской области</w:t>
            </w:r>
          </w:p>
          <w:p w:rsidR="00304231" w:rsidRPr="00BF12E4" w:rsidRDefault="00304231" w:rsidP="004A4970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729" w:type="dxa"/>
          </w:tcPr>
          <w:p w:rsidR="00304231" w:rsidRPr="00BF12E4" w:rsidRDefault="00304231" w:rsidP="004A4970">
            <w:pPr>
              <w:jc w:val="center"/>
              <w:rPr>
                <w:sz w:val="28"/>
                <w:szCs w:val="28"/>
              </w:rPr>
            </w:pPr>
            <w:r w:rsidRPr="00BF12E4">
              <w:rPr>
                <w:sz w:val="28"/>
                <w:szCs w:val="28"/>
              </w:rPr>
              <w:t>%</w:t>
            </w:r>
          </w:p>
        </w:tc>
        <w:tc>
          <w:tcPr>
            <w:tcW w:w="1022" w:type="dxa"/>
          </w:tcPr>
          <w:p w:rsidR="00304231" w:rsidRPr="00BF12E4" w:rsidRDefault="00304231" w:rsidP="004A4970">
            <w:pPr>
              <w:jc w:val="center"/>
              <w:rPr>
                <w:sz w:val="28"/>
                <w:szCs w:val="28"/>
              </w:rPr>
            </w:pPr>
            <w:r w:rsidRPr="00BF12E4">
              <w:rPr>
                <w:sz w:val="28"/>
                <w:szCs w:val="28"/>
              </w:rPr>
              <w:t>100</w:t>
            </w:r>
          </w:p>
        </w:tc>
        <w:tc>
          <w:tcPr>
            <w:tcW w:w="1021" w:type="dxa"/>
          </w:tcPr>
          <w:p w:rsidR="00304231" w:rsidRPr="00BF12E4" w:rsidRDefault="00304231" w:rsidP="004A4970">
            <w:pPr>
              <w:jc w:val="center"/>
              <w:rPr>
                <w:sz w:val="28"/>
                <w:szCs w:val="28"/>
              </w:rPr>
            </w:pPr>
            <w:r w:rsidRPr="00BF12E4">
              <w:rPr>
                <w:sz w:val="28"/>
                <w:szCs w:val="28"/>
              </w:rPr>
              <w:t>100</w:t>
            </w:r>
          </w:p>
        </w:tc>
        <w:tc>
          <w:tcPr>
            <w:tcW w:w="1022" w:type="dxa"/>
          </w:tcPr>
          <w:p w:rsidR="00304231" w:rsidRPr="00BF12E4" w:rsidRDefault="00304231" w:rsidP="004A4970">
            <w:pPr>
              <w:jc w:val="center"/>
              <w:rPr>
                <w:sz w:val="28"/>
                <w:szCs w:val="28"/>
              </w:rPr>
            </w:pPr>
            <w:r w:rsidRPr="00BF12E4">
              <w:rPr>
                <w:sz w:val="28"/>
                <w:szCs w:val="28"/>
              </w:rPr>
              <w:t>100</w:t>
            </w:r>
          </w:p>
        </w:tc>
        <w:tc>
          <w:tcPr>
            <w:tcW w:w="1022" w:type="dxa"/>
          </w:tcPr>
          <w:p w:rsidR="00304231" w:rsidRPr="00BF12E4" w:rsidRDefault="00304231" w:rsidP="004A4970">
            <w:pPr>
              <w:jc w:val="center"/>
              <w:rPr>
                <w:sz w:val="28"/>
                <w:szCs w:val="28"/>
              </w:rPr>
            </w:pPr>
            <w:r w:rsidRPr="00BF12E4">
              <w:rPr>
                <w:sz w:val="28"/>
                <w:szCs w:val="28"/>
              </w:rPr>
              <w:t>100</w:t>
            </w:r>
          </w:p>
        </w:tc>
        <w:tc>
          <w:tcPr>
            <w:tcW w:w="1022" w:type="dxa"/>
          </w:tcPr>
          <w:p w:rsidR="00304231" w:rsidRPr="00BF12E4" w:rsidRDefault="00304231" w:rsidP="004A4970">
            <w:pPr>
              <w:jc w:val="center"/>
              <w:rPr>
                <w:sz w:val="28"/>
                <w:szCs w:val="28"/>
              </w:rPr>
            </w:pPr>
            <w:r w:rsidRPr="00BF12E4">
              <w:rPr>
                <w:sz w:val="28"/>
                <w:szCs w:val="28"/>
              </w:rPr>
              <w:t>100</w:t>
            </w:r>
          </w:p>
        </w:tc>
      </w:tr>
      <w:tr w:rsidR="00304231" w:rsidRPr="00BF12E4" w:rsidTr="004A4970">
        <w:tc>
          <w:tcPr>
            <w:tcW w:w="606" w:type="dxa"/>
          </w:tcPr>
          <w:p w:rsidR="00304231" w:rsidRPr="00BF12E4" w:rsidRDefault="00304231" w:rsidP="004A4970">
            <w:pPr>
              <w:jc w:val="center"/>
              <w:rPr>
                <w:sz w:val="28"/>
                <w:szCs w:val="28"/>
              </w:rPr>
            </w:pPr>
            <w:r w:rsidRPr="00BF12E4">
              <w:rPr>
                <w:sz w:val="28"/>
                <w:szCs w:val="28"/>
              </w:rPr>
              <w:t>4.</w:t>
            </w:r>
          </w:p>
        </w:tc>
        <w:tc>
          <w:tcPr>
            <w:tcW w:w="2922" w:type="dxa"/>
          </w:tcPr>
          <w:p w:rsidR="00304231" w:rsidRPr="00BF12E4" w:rsidRDefault="00304231" w:rsidP="004A4970">
            <w:pPr>
              <w:jc w:val="center"/>
              <w:rPr>
                <w:sz w:val="28"/>
                <w:szCs w:val="28"/>
              </w:rPr>
            </w:pPr>
            <w:r w:rsidRPr="00BF12E4">
              <w:rPr>
                <w:sz w:val="28"/>
                <w:szCs w:val="28"/>
              </w:rPr>
              <w:t>Доля учащихся в общеобразовательных организациях, отвечающих современным требованиям</w:t>
            </w:r>
          </w:p>
        </w:tc>
        <w:tc>
          <w:tcPr>
            <w:tcW w:w="729" w:type="dxa"/>
          </w:tcPr>
          <w:p w:rsidR="00304231" w:rsidRPr="00BF12E4" w:rsidRDefault="00304231" w:rsidP="004A4970">
            <w:pPr>
              <w:jc w:val="center"/>
              <w:rPr>
                <w:sz w:val="28"/>
                <w:szCs w:val="28"/>
              </w:rPr>
            </w:pPr>
            <w:r w:rsidRPr="00BF12E4">
              <w:rPr>
                <w:sz w:val="28"/>
                <w:szCs w:val="28"/>
              </w:rPr>
              <w:t>%</w:t>
            </w:r>
          </w:p>
        </w:tc>
        <w:tc>
          <w:tcPr>
            <w:tcW w:w="1022" w:type="dxa"/>
          </w:tcPr>
          <w:p w:rsidR="00304231" w:rsidRPr="00BF12E4" w:rsidRDefault="00304231" w:rsidP="004A4970">
            <w:pPr>
              <w:jc w:val="center"/>
              <w:rPr>
                <w:sz w:val="28"/>
                <w:szCs w:val="28"/>
              </w:rPr>
            </w:pPr>
            <w:r w:rsidRPr="00BF12E4">
              <w:rPr>
                <w:sz w:val="28"/>
                <w:szCs w:val="28"/>
              </w:rPr>
              <w:t>100</w:t>
            </w:r>
          </w:p>
        </w:tc>
        <w:tc>
          <w:tcPr>
            <w:tcW w:w="1021" w:type="dxa"/>
          </w:tcPr>
          <w:p w:rsidR="00304231" w:rsidRPr="00BF12E4" w:rsidRDefault="00304231" w:rsidP="004A4970">
            <w:pPr>
              <w:jc w:val="center"/>
              <w:rPr>
                <w:sz w:val="28"/>
                <w:szCs w:val="28"/>
              </w:rPr>
            </w:pPr>
            <w:r w:rsidRPr="00BF12E4">
              <w:rPr>
                <w:sz w:val="28"/>
                <w:szCs w:val="28"/>
              </w:rPr>
              <w:t>100</w:t>
            </w:r>
          </w:p>
        </w:tc>
        <w:tc>
          <w:tcPr>
            <w:tcW w:w="1022" w:type="dxa"/>
          </w:tcPr>
          <w:p w:rsidR="00304231" w:rsidRPr="00BF12E4" w:rsidRDefault="00304231" w:rsidP="004A4970">
            <w:pPr>
              <w:jc w:val="center"/>
              <w:rPr>
                <w:sz w:val="28"/>
                <w:szCs w:val="28"/>
              </w:rPr>
            </w:pPr>
            <w:r w:rsidRPr="00BF12E4">
              <w:rPr>
                <w:sz w:val="28"/>
                <w:szCs w:val="28"/>
              </w:rPr>
              <w:t>100</w:t>
            </w:r>
          </w:p>
        </w:tc>
        <w:tc>
          <w:tcPr>
            <w:tcW w:w="1022" w:type="dxa"/>
          </w:tcPr>
          <w:p w:rsidR="00304231" w:rsidRPr="00BF12E4" w:rsidRDefault="00304231" w:rsidP="004A4970">
            <w:pPr>
              <w:jc w:val="center"/>
              <w:rPr>
                <w:sz w:val="28"/>
                <w:szCs w:val="28"/>
              </w:rPr>
            </w:pPr>
            <w:r w:rsidRPr="00BF12E4">
              <w:rPr>
                <w:sz w:val="28"/>
                <w:szCs w:val="28"/>
              </w:rPr>
              <w:t>100</w:t>
            </w:r>
          </w:p>
        </w:tc>
        <w:tc>
          <w:tcPr>
            <w:tcW w:w="1022" w:type="dxa"/>
          </w:tcPr>
          <w:p w:rsidR="00304231" w:rsidRPr="00BF12E4" w:rsidRDefault="00304231" w:rsidP="004A4970">
            <w:pPr>
              <w:jc w:val="center"/>
              <w:rPr>
                <w:sz w:val="28"/>
                <w:szCs w:val="28"/>
              </w:rPr>
            </w:pPr>
            <w:r w:rsidRPr="00BF12E4">
              <w:rPr>
                <w:sz w:val="28"/>
                <w:szCs w:val="28"/>
              </w:rPr>
              <w:t>100</w:t>
            </w:r>
          </w:p>
        </w:tc>
      </w:tr>
      <w:tr w:rsidR="00304231" w:rsidRPr="00BF12E4" w:rsidTr="004A4970">
        <w:tc>
          <w:tcPr>
            <w:tcW w:w="606" w:type="dxa"/>
          </w:tcPr>
          <w:p w:rsidR="00304231" w:rsidRPr="00BF12E4" w:rsidRDefault="00304231" w:rsidP="004A4970">
            <w:pPr>
              <w:jc w:val="center"/>
              <w:rPr>
                <w:sz w:val="28"/>
                <w:szCs w:val="28"/>
              </w:rPr>
            </w:pPr>
            <w:r w:rsidRPr="00BF12E4">
              <w:rPr>
                <w:sz w:val="28"/>
                <w:szCs w:val="28"/>
              </w:rPr>
              <w:t>5.</w:t>
            </w:r>
          </w:p>
        </w:tc>
        <w:tc>
          <w:tcPr>
            <w:tcW w:w="2922" w:type="dxa"/>
          </w:tcPr>
          <w:p w:rsidR="00304231" w:rsidRPr="00BF12E4" w:rsidRDefault="00304231" w:rsidP="004A4970">
            <w:pPr>
              <w:jc w:val="center"/>
              <w:rPr>
                <w:sz w:val="28"/>
                <w:szCs w:val="28"/>
              </w:rPr>
            </w:pPr>
            <w:r w:rsidRPr="00BF12E4">
              <w:rPr>
                <w:sz w:val="28"/>
                <w:szCs w:val="28"/>
              </w:rPr>
              <w:t>Доля общеобразовательных организаций, участвующих в реализации проекта «Межведомственная система оздоровления школьников»</w:t>
            </w:r>
          </w:p>
          <w:p w:rsidR="00304231" w:rsidRPr="00BF12E4" w:rsidRDefault="00304231" w:rsidP="004A4970">
            <w:pPr>
              <w:rPr>
                <w:sz w:val="28"/>
                <w:szCs w:val="28"/>
              </w:rPr>
            </w:pPr>
          </w:p>
        </w:tc>
        <w:tc>
          <w:tcPr>
            <w:tcW w:w="729" w:type="dxa"/>
          </w:tcPr>
          <w:p w:rsidR="00304231" w:rsidRPr="00BF12E4" w:rsidRDefault="00304231" w:rsidP="004A4970">
            <w:pPr>
              <w:rPr>
                <w:sz w:val="28"/>
                <w:szCs w:val="28"/>
              </w:rPr>
            </w:pPr>
            <w:r w:rsidRPr="00BF12E4">
              <w:rPr>
                <w:sz w:val="28"/>
                <w:szCs w:val="28"/>
              </w:rPr>
              <w:t>%</w:t>
            </w:r>
          </w:p>
        </w:tc>
        <w:tc>
          <w:tcPr>
            <w:tcW w:w="1022" w:type="dxa"/>
          </w:tcPr>
          <w:p w:rsidR="00304231" w:rsidRPr="00BF12E4" w:rsidRDefault="00304231" w:rsidP="004A4970">
            <w:pPr>
              <w:jc w:val="center"/>
              <w:rPr>
                <w:color w:val="404040"/>
                <w:sz w:val="28"/>
                <w:szCs w:val="28"/>
              </w:rPr>
            </w:pPr>
            <w:r w:rsidRPr="00BF12E4">
              <w:rPr>
                <w:color w:val="404040"/>
                <w:sz w:val="28"/>
                <w:szCs w:val="28"/>
              </w:rPr>
              <w:t>75</w:t>
            </w:r>
          </w:p>
        </w:tc>
        <w:tc>
          <w:tcPr>
            <w:tcW w:w="1021" w:type="dxa"/>
          </w:tcPr>
          <w:p w:rsidR="00304231" w:rsidRPr="00BF12E4" w:rsidRDefault="00304231" w:rsidP="004A4970">
            <w:pPr>
              <w:jc w:val="center"/>
              <w:rPr>
                <w:color w:val="404040"/>
                <w:sz w:val="28"/>
                <w:szCs w:val="28"/>
              </w:rPr>
            </w:pPr>
            <w:r w:rsidRPr="00BF12E4">
              <w:rPr>
                <w:color w:val="404040"/>
                <w:sz w:val="28"/>
                <w:szCs w:val="28"/>
              </w:rPr>
              <w:t>75</w:t>
            </w:r>
          </w:p>
        </w:tc>
        <w:tc>
          <w:tcPr>
            <w:tcW w:w="1022" w:type="dxa"/>
          </w:tcPr>
          <w:p w:rsidR="00304231" w:rsidRPr="00BF12E4" w:rsidRDefault="00304231" w:rsidP="004A4970">
            <w:pPr>
              <w:jc w:val="center"/>
              <w:rPr>
                <w:color w:val="404040"/>
                <w:sz w:val="28"/>
                <w:szCs w:val="28"/>
              </w:rPr>
            </w:pPr>
            <w:r w:rsidRPr="00BF12E4">
              <w:rPr>
                <w:color w:val="404040"/>
                <w:sz w:val="28"/>
                <w:szCs w:val="28"/>
              </w:rPr>
              <w:t>75</w:t>
            </w:r>
          </w:p>
        </w:tc>
        <w:tc>
          <w:tcPr>
            <w:tcW w:w="1022" w:type="dxa"/>
          </w:tcPr>
          <w:p w:rsidR="00304231" w:rsidRPr="00BF12E4" w:rsidRDefault="00304231" w:rsidP="004A4970">
            <w:pPr>
              <w:jc w:val="center"/>
              <w:rPr>
                <w:color w:val="404040"/>
                <w:sz w:val="28"/>
                <w:szCs w:val="28"/>
              </w:rPr>
            </w:pPr>
            <w:r w:rsidRPr="00BF12E4">
              <w:rPr>
                <w:color w:val="404040"/>
                <w:sz w:val="28"/>
                <w:szCs w:val="28"/>
              </w:rPr>
              <w:t>75</w:t>
            </w:r>
          </w:p>
        </w:tc>
        <w:tc>
          <w:tcPr>
            <w:tcW w:w="1022" w:type="dxa"/>
          </w:tcPr>
          <w:p w:rsidR="00304231" w:rsidRPr="00BF12E4" w:rsidRDefault="00304231" w:rsidP="004A4970">
            <w:pPr>
              <w:jc w:val="center"/>
              <w:rPr>
                <w:color w:val="404040"/>
                <w:sz w:val="28"/>
                <w:szCs w:val="28"/>
              </w:rPr>
            </w:pPr>
            <w:r w:rsidRPr="00BF12E4">
              <w:rPr>
                <w:color w:val="404040"/>
                <w:sz w:val="28"/>
                <w:szCs w:val="28"/>
              </w:rPr>
              <w:t>75</w:t>
            </w:r>
          </w:p>
        </w:tc>
      </w:tr>
    </w:tbl>
    <w:p w:rsidR="00304231" w:rsidRPr="00BF12E4" w:rsidRDefault="00304231" w:rsidP="00304231">
      <w:pPr>
        <w:tabs>
          <w:tab w:val="left" w:pos="2550"/>
        </w:tabs>
        <w:spacing w:before="200" w:after="120"/>
        <w:jc w:val="center"/>
        <w:rPr>
          <w:sz w:val="28"/>
          <w:szCs w:val="28"/>
        </w:rPr>
      </w:pPr>
      <w:r w:rsidRPr="00BF12E4">
        <w:rPr>
          <w:b/>
          <w:sz w:val="28"/>
          <w:szCs w:val="28"/>
        </w:rPr>
        <w:t>5. Мероприятия подпрограммы</w:t>
      </w:r>
    </w:p>
    <w:p w:rsidR="00304231" w:rsidRPr="00BF12E4" w:rsidRDefault="00304231" w:rsidP="00304231">
      <w:pPr>
        <w:tabs>
          <w:tab w:val="left" w:pos="2550"/>
        </w:tabs>
        <w:spacing w:after="120"/>
        <w:ind w:firstLine="709"/>
        <w:jc w:val="both"/>
        <w:rPr>
          <w:sz w:val="28"/>
          <w:szCs w:val="28"/>
        </w:rPr>
      </w:pPr>
      <w:r w:rsidRPr="00BF12E4">
        <w:rPr>
          <w:sz w:val="28"/>
          <w:szCs w:val="28"/>
        </w:rPr>
        <w:t xml:space="preserve"> Реализация подпрограммы предполагает выполнение следующих мероприятий:</w:t>
      </w:r>
    </w:p>
    <w:p w:rsidR="00304231" w:rsidRPr="00BF12E4" w:rsidRDefault="00304231" w:rsidP="00304231">
      <w:pPr>
        <w:numPr>
          <w:ilvl w:val="0"/>
          <w:numId w:val="22"/>
        </w:numPr>
        <w:spacing w:after="160"/>
        <w:ind w:left="777"/>
        <w:jc w:val="both"/>
        <w:rPr>
          <w:sz w:val="28"/>
          <w:szCs w:val="28"/>
        </w:rPr>
      </w:pPr>
      <w:r w:rsidRPr="00BF12E4">
        <w:rPr>
          <w:sz w:val="28"/>
          <w:szCs w:val="28"/>
        </w:rPr>
        <w:t>Финансовое обеспечение государственных гарантий реализации прав на получение начального общего, основного общего, среднего основного образования.</w:t>
      </w:r>
    </w:p>
    <w:p w:rsidR="00304231" w:rsidRPr="00BF12E4" w:rsidRDefault="00304231" w:rsidP="00304231">
      <w:pPr>
        <w:numPr>
          <w:ilvl w:val="0"/>
          <w:numId w:val="22"/>
        </w:numPr>
        <w:spacing w:after="160"/>
        <w:ind w:left="777"/>
        <w:jc w:val="both"/>
        <w:rPr>
          <w:sz w:val="28"/>
          <w:szCs w:val="28"/>
        </w:rPr>
      </w:pPr>
      <w:r w:rsidRPr="00BF12E4">
        <w:rPr>
          <w:sz w:val="28"/>
          <w:szCs w:val="28"/>
        </w:rPr>
        <w:t>Укрепление материально-технической базы муниципальных общеобразовательных учреждений (в т.ч. в рамках расходов на выполнение наказов избирателей Ивановской областной Думы замена оконных блоков, монтаж системы видеонаблюдения, устройство электронной проходной, приобретение мебели и т.д.).</w:t>
      </w:r>
    </w:p>
    <w:p w:rsidR="00304231" w:rsidRPr="00BF12E4" w:rsidRDefault="00304231" w:rsidP="00304231">
      <w:pPr>
        <w:numPr>
          <w:ilvl w:val="0"/>
          <w:numId w:val="22"/>
        </w:numPr>
        <w:spacing w:after="160"/>
        <w:ind w:left="777"/>
        <w:jc w:val="both"/>
        <w:rPr>
          <w:sz w:val="28"/>
          <w:szCs w:val="28"/>
        </w:rPr>
      </w:pPr>
      <w:r w:rsidRPr="00BF12E4">
        <w:rPr>
          <w:sz w:val="28"/>
          <w:szCs w:val="28"/>
        </w:rPr>
        <w:lastRenderedPageBreak/>
        <w:t>Осуществление ремонта в муниципальных общеобразовательных учреждениях (ремонт вестибюля и фойе, ремонт системы отопления, ремонт спортивного и актового залов и т.п.).</w:t>
      </w:r>
    </w:p>
    <w:p w:rsidR="00304231" w:rsidRPr="00BF12E4" w:rsidRDefault="00304231" w:rsidP="00304231">
      <w:pPr>
        <w:numPr>
          <w:ilvl w:val="0"/>
          <w:numId w:val="22"/>
        </w:numPr>
        <w:spacing w:after="160"/>
        <w:ind w:left="777"/>
        <w:jc w:val="both"/>
        <w:rPr>
          <w:sz w:val="28"/>
          <w:szCs w:val="28"/>
        </w:rPr>
      </w:pPr>
      <w:r w:rsidRPr="00BF12E4">
        <w:rPr>
          <w:sz w:val="28"/>
          <w:szCs w:val="28"/>
        </w:rPr>
        <w:t>Расходы на осуществление  мероприятий по созданию условий для инклюзивного обучения детей-инвалидов.</w:t>
      </w:r>
    </w:p>
    <w:p w:rsidR="00304231" w:rsidRPr="00BF12E4" w:rsidRDefault="00304231" w:rsidP="00304231">
      <w:pPr>
        <w:numPr>
          <w:ilvl w:val="0"/>
          <w:numId w:val="22"/>
        </w:numPr>
        <w:spacing w:after="160"/>
        <w:ind w:left="777"/>
        <w:jc w:val="both"/>
        <w:rPr>
          <w:sz w:val="28"/>
          <w:szCs w:val="28"/>
        </w:rPr>
      </w:pPr>
      <w:r w:rsidRPr="00BF12E4">
        <w:rPr>
          <w:sz w:val="28"/>
          <w:szCs w:val="28"/>
        </w:rPr>
        <w:t>Расходы на осуществление комплекса мероприятий по созданию в общеобразовательных организациях Комсомольского муниципального района, расположенных в сельской местности, условий для занятий физической культурой и спортом (мероприятия по развитию сельского спорта).</w:t>
      </w:r>
    </w:p>
    <w:p w:rsidR="00304231" w:rsidRPr="00BF12E4" w:rsidRDefault="00304231" w:rsidP="00304231">
      <w:pPr>
        <w:numPr>
          <w:ilvl w:val="0"/>
          <w:numId w:val="22"/>
        </w:numPr>
        <w:spacing w:after="160"/>
        <w:ind w:left="777"/>
        <w:jc w:val="both"/>
        <w:rPr>
          <w:sz w:val="28"/>
          <w:szCs w:val="28"/>
        </w:rPr>
      </w:pPr>
      <w:r w:rsidRPr="00BF12E4">
        <w:rPr>
          <w:sz w:val="28"/>
          <w:szCs w:val="28"/>
        </w:rPr>
        <w:t>Приобретение учебников для муниципальных общеобразовательных учреждений (пополнение библиотечного фонда).</w:t>
      </w:r>
    </w:p>
    <w:p w:rsidR="00304231" w:rsidRPr="00BF12E4" w:rsidRDefault="00304231" w:rsidP="00304231">
      <w:pPr>
        <w:numPr>
          <w:ilvl w:val="0"/>
          <w:numId w:val="22"/>
        </w:numPr>
        <w:spacing w:after="160"/>
        <w:ind w:left="777"/>
        <w:jc w:val="both"/>
        <w:rPr>
          <w:sz w:val="28"/>
          <w:szCs w:val="28"/>
        </w:rPr>
      </w:pPr>
      <w:r w:rsidRPr="00BF12E4">
        <w:rPr>
          <w:sz w:val="28"/>
          <w:szCs w:val="28"/>
        </w:rPr>
        <w:t>Расходы на погашение кредиторской задолженности муниципальных общеобразовательных учреждений за предшествующий период.</w:t>
      </w:r>
    </w:p>
    <w:p w:rsidR="00304231" w:rsidRPr="00BF12E4" w:rsidRDefault="00304231" w:rsidP="00304231">
      <w:pPr>
        <w:jc w:val="both"/>
        <w:rPr>
          <w:b/>
          <w:sz w:val="28"/>
          <w:szCs w:val="28"/>
        </w:rPr>
      </w:pPr>
      <w:r w:rsidRPr="00BF12E4">
        <w:rPr>
          <w:b/>
          <w:sz w:val="28"/>
          <w:szCs w:val="28"/>
        </w:rPr>
        <w:t xml:space="preserve">                     </w:t>
      </w:r>
    </w:p>
    <w:p w:rsidR="00304231" w:rsidRPr="00BF12E4" w:rsidRDefault="00304231" w:rsidP="00304231">
      <w:pPr>
        <w:jc w:val="center"/>
        <w:rPr>
          <w:b/>
          <w:sz w:val="28"/>
          <w:szCs w:val="28"/>
        </w:rPr>
      </w:pPr>
      <w:r w:rsidRPr="00BF12E4">
        <w:rPr>
          <w:b/>
          <w:sz w:val="28"/>
          <w:szCs w:val="28"/>
        </w:rPr>
        <w:t>6. Ресурсное обеспечение мероприятий подпрограммы</w:t>
      </w:r>
    </w:p>
    <w:p w:rsidR="00304231" w:rsidRPr="00BF12E4" w:rsidRDefault="00304231" w:rsidP="00304231">
      <w:pPr>
        <w:rPr>
          <w:b/>
          <w:sz w:val="28"/>
          <w:szCs w:val="28"/>
        </w:rPr>
      </w:pPr>
    </w:p>
    <w:p w:rsidR="00304231" w:rsidRPr="00BF12E4" w:rsidRDefault="00304231" w:rsidP="00304231">
      <w:pPr>
        <w:jc w:val="right"/>
        <w:rPr>
          <w:sz w:val="28"/>
          <w:szCs w:val="28"/>
        </w:rPr>
      </w:pPr>
      <w:r w:rsidRPr="00BF12E4">
        <w:rPr>
          <w:sz w:val="28"/>
          <w:szCs w:val="28"/>
        </w:rPr>
        <w:t xml:space="preserve">     (руб.)</w:t>
      </w:r>
    </w:p>
    <w:tbl>
      <w:tblPr>
        <w:tblW w:w="10775" w:type="dxa"/>
        <w:tblInd w:w="-60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644"/>
        <w:gridCol w:w="2410"/>
        <w:gridCol w:w="1559"/>
        <w:gridCol w:w="1560"/>
        <w:gridCol w:w="1482"/>
        <w:gridCol w:w="1560"/>
        <w:gridCol w:w="1560"/>
      </w:tblGrid>
      <w:tr w:rsidR="00304231" w:rsidRPr="00BF12E4" w:rsidTr="004A4970">
        <w:tc>
          <w:tcPr>
            <w:tcW w:w="644" w:type="dxa"/>
          </w:tcPr>
          <w:p w:rsidR="00304231" w:rsidRPr="00BF12E4" w:rsidRDefault="00304231" w:rsidP="004A4970">
            <w:pPr>
              <w:jc w:val="center"/>
            </w:pPr>
            <w:r w:rsidRPr="00BF12E4">
              <w:t>№</w:t>
            </w:r>
          </w:p>
          <w:p w:rsidR="00304231" w:rsidRPr="00BF12E4" w:rsidRDefault="00304231" w:rsidP="004A4970">
            <w:pPr>
              <w:jc w:val="center"/>
              <w:rPr>
                <w:sz w:val="28"/>
                <w:szCs w:val="28"/>
              </w:rPr>
            </w:pPr>
            <w:r w:rsidRPr="00BF12E4">
              <w:t>п/п</w:t>
            </w:r>
          </w:p>
        </w:tc>
        <w:tc>
          <w:tcPr>
            <w:tcW w:w="2410" w:type="dxa"/>
          </w:tcPr>
          <w:p w:rsidR="00304231" w:rsidRPr="00BF12E4" w:rsidRDefault="00304231" w:rsidP="004A4970">
            <w:pPr>
              <w:jc w:val="center"/>
              <w:rPr>
                <w:sz w:val="28"/>
                <w:szCs w:val="28"/>
              </w:rPr>
            </w:pPr>
            <w:r w:rsidRPr="00BF12E4">
              <w:rPr>
                <w:sz w:val="28"/>
                <w:szCs w:val="28"/>
              </w:rPr>
              <w:t>Наименование мероприятия/</w:t>
            </w:r>
          </w:p>
          <w:p w:rsidR="00304231" w:rsidRPr="00BF12E4" w:rsidRDefault="00304231" w:rsidP="004A4970">
            <w:pPr>
              <w:jc w:val="center"/>
              <w:rPr>
                <w:sz w:val="28"/>
                <w:szCs w:val="28"/>
              </w:rPr>
            </w:pPr>
            <w:r w:rsidRPr="00BF12E4">
              <w:rPr>
                <w:sz w:val="28"/>
                <w:szCs w:val="28"/>
              </w:rPr>
              <w:t>Источник ресурсного обеспечения</w:t>
            </w:r>
          </w:p>
          <w:p w:rsidR="00304231" w:rsidRPr="00BF12E4" w:rsidRDefault="00304231" w:rsidP="004A4970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559" w:type="dxa"/>
            <w:vAlign w:val="center"/>
          </w:tcPr>
          <w:p w:rsidR="00304231" w:rsidRPr="00BF12E4" w:rsidRDefault="00304231" w:rsidP="004A4970">
            <w:pPr>
              <w:jc w:val="center"/>
              <w:rPr>
                <w:sz w:val="28"/>
                <w:szCs w:val="28"/>
              </w:rPr>
            </w:pPr>
            <w:r w:rsidRPr="00BF12E4">
              <w:rPr>
                <w:sz w:val="28"/>
                <w:szCs w:val="28"/>
              </w:rPr>
              <w:t>2017</w:t>
            </w:r>
          </w:p>
        </w:tc>
        <w:tc>
          <w:tcPr>
            <w:tcW w:w="1560" w:type="dxa"/>
            <w:vAlign w:val="center"/>
          </w:tcPr>
          <w:p w:rsidR="00304231" w:rsidRPr="00BF12E4" w:rsidRDefault="00304231" w:rsidP="004A4970">
            <w:pPr>
              <w:jc w:val="center"/>
              <w:rPr>
                <w:sz w:val="28"/>
                <w:szCs w:val="28"/>
              </w:rPr>
            </w:pPr>
            <w:r w:rsidRPr="00BF12E4">
              <w:rPr>
                <w:sz w:val="28"/>
                <w:szCs w:val="28"/>
              </w:rPr>
              <w:t>2018</w:t>
            </w:r>
          </w:p>
        </w:tc>
        <w:tc>
          <w:tcPr>
            <w:tcW w:w="1482" w:type="dxa"/>
            <w:vAlign w:val="center"/>
          </w:tcPr>
          <w:p w:rsidR="00304231" w:rsidRPr="00BF12E4" w:rsidRDefault="00304231" w:rsidP="004A4970">
            <w:pPr>
              <w:jc w:val="center"/>
              <w:rPr>
                <w:sz w:val="28"/>
                <w:szCs w:val="28"/>
              </w:rPr>
            </w:pPr>
            <w:r w:rsidRPr="00BF12E4">
              <w:rPr>
                <w:sz w:val="28"/>
                <w:szCs w:val="28"/>
              </w:rPr>
              <w:t>2019</w:t>
            </w:r>
          </w:p>
        </w:tc>
        <w:tc>
          <w:tcPr>
            <w:tcW w:w="1560" w:type="dxa"/>
            <w:vAlign w:val="center"/>
          </w:tcPr>
          <w:p w:rsidR="00304231" w:rsidRPr="00BF12E4" w:rsidRDefault="00304231" w:rsidP="004A4970">
            <w:pPr>
              <w:jc w:val="center"/>
              <w:rPr>
                <w:sz w:val="28"/>
                <w:szCs w:val="28"/>
              </w:rPr>
            </w:pPr>
            <w:r w:rsidRPr="00BF12E4">
              <w:rPr>
                <w:sz w:val="28"/>
                <w:szCs w:val="28"/>
              </w:rPr>
              <w:t>2020</w:t>
            </w:r>
          </w:p>
        </w:tc>
        <w:tc>
          <w:tcPr>
            <w:tcW w:w="1560" w:type="dxa"/>
          </w:tcPr>
          <w:p w:rsidR="00304231" w:rsidRPr="00BF12E4" w:rsidRDefault="00304231" w:rsidP="004A4970">
            <w:pPr>
              <w:jc w:val="center"/>
              <w:rPr>
                <w:sz w:val="28"/>
                <w:szCs w:val="28"/>
              </w:rPr>
            </w:pPr>
          </w:p>
          <w:p w:rsidR="00304231" w:rsidRPr="00BF12E4" w:rsidRDefault="00304231" w:rsidP="004A4970">
            <w:pPr>
              <w:jc w:val="center"/>
              <w:rPr>
                <w:sz w:val="28"/>
                <w:szCs w:val="28"/>
              </w:rPr>
            </w:pPr>
          </w:p>
          <w:p w:rsidR="00304231" w:rsidRPr="00BF12E4" w:rsidRDefault="00304231" w:rsidP="004A4970">
            <w:pPr>
              <w:jc w:val="center"/>
              <w:rPr>
                <w:sz w:val="28"/>
                <w:szCs w:val="28"/>
              </w:rPr>
            </w:pPr>
            <w:r w:rsidRPr="00BF12E4">
              <w:rPr>
                <w:sz w:val="28"/>
                <w:szCs w:val="28"/>
              </w:rPr>
              <w:t>2021</w:t>
            </w:r>
          </w:p>
        </w:tc>
      </w:tr>
      <w:tr w:rsidR="00304231" w:rsidRPr="00BF12E4" w:rsidTr="004A4970">
        <w:tc>
          <w:tcPr>
            <w:tcW w:w="644" w:type="dxa"/>
          </w:tcPr>
          <w:p w:rsidR="00304231" w:rsidRPr="00BF12E4" w:rsidRDefault="00304231" w:rsidP="004A4970">
            <w:pPr>
              <w:rPr>
                <w:sz w:val="28"/>
                <w:szCs w:val="28"/>
              </w:rPr>
            </w:pPr>
          </w:p>
        </w:tc>
        <w:tc>
          <w:tcPr>
            <w:tcW w:w="2410" w:type="dxa"/>
          </w:tcPr>
          <w:p w:rsidR="00304231" w:rsidRPr="00BF12E4" w:rsidRDefault="00304231" w:rsidP="004A4970">
            <w:pPr>
              <w:jc w:val="center"/>
              <w:rPr>
                <w:sz w:val="28"/>
                <w:szCs w:val="28"/>
              </w:rPr>
            </w:pPr>
            <w:r w:rsidRPr="00BF12E4">
              <w:rPr>
                <w:sz w:val="28"/>
                <w:szCs w:val="28"/>
              </w:rPr>
              <w:t>Подпрограмма, всего:</w:t>
            </w:r>
          </w:p>
        </w:tc>
        <w:tc>
          <w:tcPr>
            <w:tcW w:w="1559" w:type="dxa"/>
          </w:tcPr>
          <w:p w:rsidR="00304231" w:rsidRPr="00BF12E4" w:rsidRDefault="00304231" w:rsidP="004A4970">
            <w:pPr>
              <w:jc w:val="center"/>
            </w:pPr>
          </w:p>
        </w:tc>
        <w:tc>
          <w:tcPr>
            <w:tcW w:w="1560" w:type="dxa"/>
          </w:tcPr>
          <w:p w:rsidR="00304231" w:rsidRPr="00BF12E4" w:rsidRDefault="00304231" w:rsidP="004A4970">
            <w:pPr>
              <w:jc w:val="center"/>
            </w:pPr>
          </w:p>
        </w:tc>
        <w:tc>
          <w:tcPr>
            <w:tcW w:w="1482" w:type="dxa"/>
          </w:tcPr>
          <w:p w:rsidR="00304231" w:rsidRPr="00BF12E4" w:rsidRDefault="00304231" w:rsidP="004A4970">
            <w:pPr>
              <w:jc w:val="center"/>
            </w:pPr>
          </w:p>
        </w:tc>
        <w:tc>
          <w:tcPr>
            <w:tcW w:w="1560" w:type="dxa"/>
          </w:tcPr>
          <w:p w:rsidR="00304231" w:rsidRPr="00BF12E4" w:rsidRDefault="00304231" w:rsidP="004A4970">
            <w:pPr>
              <w:jc w:val="center"/>
            </w:pPr>
          </w:p>
        </w:tc>
        <w:tc>
          <w:tcPr>
            <w:tcW w:w="1560" w:type="dxa"/>
          </w:tcPr>
          <w:p w:rsidR="00304231" w:rsidRPr="00BF12E4" w:rsidRDefault="00304231" w:rsidP="004A4970">
            <w:pPr>
              <w:jc w:val="center"/>
            </w:pPr>
          </w:p>
        </w:tc>
      </w:tr>
      <w:tr w:rsidR="00304231" w:rsidRPr="00BF12E4" w:rsidTr="004A4970">
        <w:tc>
          <w:tcPr>
            <w:tcW w:w="644" w:type="dxa"/>
          </w:tcPr>
          <w:p w:rsidR="00304231" w:rsidRPr="00BF12E4" w:rsidRDefault="00304231" w:rsidP="004A4970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410" w:type="dxa"/>
          </w:tcPr>
          <w:p w:rsidR="00304231" w:rsidRPr="00BF12E4" w:rsidRDefault="00304231" w:rsidP="004A4970">
            <w:pPr>
              <w:jc w:val="center"/>
              <w:rPr>
                <w:sz w:val="28"/>
                <w:szCs w:val="28"/>
              </w:rPr>
            </w:pPr>
            <w:r w:rsidRPr="00BF12E4">
              <w:rPr>
                <w:sz w:val="28"/>
                <w:szCs w:val="28"/>
              </w:rPr>
              <w:t>- бюджетные ассигнования</w:t>
            </w:r>
          </w:p>
        </w:tc>
        <w:tc>
          <w:tcPr>
            <w:tcW w:w="1559" w:type="dxa"/>
          </w:tcPr>
          <w:p w:rsidR="00304231" w:rsidRPr="00BF12E4" w:rsidRDefault="00304231" w:rsidP="004A4970">
            <w:pPr>
              <w:jc w:val="center"/>
            </w:pPr>
            <w:r w:rsidRPr="00BF12E4">
              <w:rPr>
                <w:sz w:val="22"/>
                <w:szCs w:val="22"/>
              </w:rPr>
              <w:t>68285406,90</w:t>
            </w:r>
          </w:p>
        </w:tc>
        <w:tc>
          <w:tcPr>
            <w:tcW w:w="1560" w:type="dxa"/>
          </w:tcPr>
          <w:p w:rsidR="00304231" w:rsidRPr="00BF12E4" w:rsidRDefault="00304231" w:rsidP="004A4970">
            <w:pPr>
              <w:jc w:val="center"/>
            </w:pPr>
            <w:r w:rsidRPr="00BF12E4">
              <w:t>77018416,77</w:t>
            </w:r>
          </w:p>
        </w:tc>
        <w:tc>
          <w:tcPr>
            <w:tcW w:w="1482" w:type="dxa"/>
          </w:tcPr>
          <w:p w:rsidR="00304231" w:rsidRPr="00BF12E4" w:rsidRDefault="00304231" w:rsidP="004A4970">
            <w:pPr>
              <w:jc w:val="center"/>
            </w:pPr>
            <w:r w:rsidRPr="00BF12E4">
              <w:t>80577820,22</w:t>
            </w:r>
          </w:p>
        </w:tc>
        <w:tc>
          <w:tcPr>
            <w:tcW w:w="1560" w:type="dxa"/>
          </w:tcPr>
          <w:p w:rsidR="00304231" w:rsidRPr="00BF12E4" w:rsidRDefault="00304231" w:rsidP="004A4970">
            <w:pPr>
              <w:jc w:val="center"/>
            </w:pPr>
            <w:r w:rsidRPr="00BF12E4">
              <w:t>75058597,36</w:t>
            </w:r>
          </w:p>
        </w:tc>
        <w:tc>
          <w:tcPr>
            <w:tcW w:w="1560" w:type="dxa"/>
          </w:tcPr>
          <w:p w:rsidR="00304231" w:rsidRPr="00BF12E4" w:rsidRDefault="00304231" w:rsidP="004A4970">
            <w:pPr>
              <w:jc w:val="center"/>
            </w:pPr>
            <w:r w:rsidRPr="00BF12E4">
              <w:t>76271549,91</w:t>
            </w:r>
          </w:p>
        </w:tc>
      </w:tr>
      <w:tr w:rsidR="00304231" w:rsidRPr="00BF12E4" w:rsidTr="004A4970">
        <w:tc>
          <w:tcPr>
            <w:tcW w:w="644" w:type="dxa"/>
          </w:tcPr>
          <w:p w:rsidR="00304231" w:rsidRPr="00BF12E4" w:rsidRDefault="00304231" w:rsidP="004A4970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410" w:type="dxa"/>
          </w:tcPr>
          <w:p w:rsidR="00304231" w:rsidRPr="00BF12E4" w:rsidRDefault="00304231" w:rsidP="004A4970">
            <w:pPr>
              <w:jc w:val="center"/>
              <w:rPr>
                <w:sz w:val="28"/>
                <w:szCs w:val="28"/>
              </w:rPr>
            </w:pPr>
            <w:r w:rsidRPr="00BF12E4">
              <w:rPr>
                <w:sz w:val="28"/>
                <w:szCs w:val="28"/>
              </w:rPr>
              <w:t>-местный бюджет</w:t>
            </w:r>
          </w:p>
        </w:tc>
        <w:tc>
          <w:tcPr>
            <w:tcW w:w="1559" w:type="dxa"/>
          </w:tcPr>
          <w:p w:rsidR="00304231" w:rsidRPr="00BF12E4" w:rsidRDefault="00304231" w:rsidP="004A4970">
            <w:pPr>
              <w:jc w:val="center"/>
            </w:pPr>
            <w:r w:rsidRPr="00BF12E4">
              <w:rPr>
                <w:sz w:val="22"/>
                <w:szCs w:val="22"/>
              </w:rPr>
              <w:t>15474772,44</w:t>
            </w:r>
          </w:p>
        </w:tc>
        <w:tc>
          <w:tcPr>
            <w:tcW w:w="1560" w:type="dxa"/>
          </w:tcPr>
          <w:p w:rsidR="00304231" w:rsidRPr="00BF12E4" w:rsidRDefault="00304231" w:rsidP="004A4970">
            <w:pPr>
              <w:jc w:val="center"/>
            </w:pPr>
            <w:r w:rsidRPr="00BF12E4">
              <w:t>18579004,24</w:t>
            </w:r>
          </w:p>
        </w:tc>
        <w:tc>
          <w:tcPr>
            <w:tcW w:w="1482" w:type="dxa"/>
          </w:tcPr>
          <w:p w:rsidR="00304231" w:rsidRPr="00BF12E4" w:rsidRDefault="00304231" w:rsidP="004A4970">
            <w:pPr>
              <w:jc w:val="center"/>
            </w:pPr>
            <w:r w:rsidRPr="00BF12E4">
              <w:t>19063841,02</w:t>
            </w:r>
          </w:p>
        </w:tc>
        <w:tc>
          <w:tcPr>
            <w:tcW w:w="1560" w:type="dxa"/>
          </w:tcPr>
          <w:p w:rsidR="00304231" w:rsidRPr="00BF12E4" w:rsidRDefault="00304231" w:rsidP="004A4970">
            <w:pPr>
              <w:jc w:val="center"/>
            </w:pPr>
            <w:r w:rsidRPr="00BF12E4">
              <w:t>14893920,36</w:t>
            </w:r>
          </w:p>
        </w:tc>
        <w:tc>
          <w:tcPr>
            <w:tcW w:w="1560" w:type="dxa"/>
          </w:tcPr>
          <w:p w:rsidR="00304231" w:rsidRPr="00BF12E4" w:rsidRDefault="00304231" w:rsidP="004A4970">
            <w:pPr>
              <w:jc w:val="center"/>
            </w:pPr>
            <w:r w:rsidRPr="00BF12E4">
              <w:t>13326810,91</w:t>
            </w:r>
          </w:p>
        </w:tc>
      </w:tr>
      <w:tr w:rsidR="00304231" w:rsidRPr="00BF12E4" w:rsidTr="004A4970">
        <w:tc>
          <w:tcPr>
            <w:tcW w:w="644" w:type="dxa"/>
          </w:tcPr>
          <w:p w:rsidR="00304231" w:rsidRPr="00BF12E4" w:rsidRDefault="00304231" w:rsidP="004A4970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410" w:type="dxa"/>
          </w:tcPr>
          <w:p w:rsidR="00304231" w:rsidRPr="00BF12E4" w:rsidRDefault="00304231" w:rsidP="004A4970">
            <w:pPr>
              <w:jc w:val="center"/>
              <w:rPr>
                <w:sz w:val="28"/>
                <w:szCs w:val="28"/>
              </w:rPr>
            </w:pPr>
            <w:r w:rsidRPr="00BF12E4">
              <w:rPr>
                <w:sz w:val="28"/>
                <w:szCs w:val="28"/>
              </w:rPr>
              <w:t>-областной бюджет</w:t>
            </w:r>
          </w:p>
        </w:tc>
        <w:tc>
          <w:tcPr>
            <w:tcW w:w="1559" w:type="dxa"/>
          </w:tcPr>
          <w:p w:rsidR="00304231" w:rsidRPr="00BF12E4" w:rsidRDefault="00304231" w:rsidP="004A4970">
            <w:pPr>
              <w:jc w:val="center"/>
            </w:pPr>
            <w:r w:rsidRPr="00BF12E4">
              <w:rPr>
                <w:sz w:val="22"/>
                <w:szCs w:val="22"/>
              </w:rPr>
              <w:t>52810634,46</w:t>
            </w:r>
          </w:p>
        </w:tc>
        <w:tc>
          <w:tcPr>
            <w:tcW w:w="1560" w:type="dxa"/>
          </w:tcPr>
          <w:p w:rsidR="00304231" w:rsidRPr="00BF12E4" w:rsidRDefault="00304231" w:rsidP="004A4970">
            <w:pPr>
              <w:jc w:val="center"/>
            </w:pPr>
            <w:r w:rsidRPr="00BF12E4">
              <w:t>58439412,53</w:t>
            </w:r>
          </w:p>
        </w:tc>
        <w:tc>
          <w:tcPr>
            <w:tcW w:w="1482" w:type="dxa"/>
          </w:tcPr>
          <w:p w:rsidR="00304231" w:rsidRPr="00BF12E4" w:rsidRDefault="00304231" w:rsidP="004A4970">
            <w:pPr>
              <w:jc w:val="center"/>
            </w:pPr>
            <w:r w:rsidRPr="00BF12E4">
              <w:t>59552519,20</w:t>
            </w:r>
          </w:p>
        </w:tc>
        <w:tc>
          <w:tcPr>
            <w:tcW w:w="1560" w:type="dxa"/>
          </w:tcPr>
          <w:p w:rsidR="00304231" w:rsidRPr="00BF12E4" w:rsidRDefault="00304231" w:rsidP="004A4970">
            <w:pPr>
              <w:jc w:val="center"/>
            </w:pPr>
            <w:r w:rsidRPr="00BF12E4">
              <w:t>60164677,00</w:t>
            </w:r>
          </w:p>
        </w:tc>
        <w:tc>
          <w:tcPr>
            <w:tcW w:w="1560" w:type="dxa"/>
          </w:tcPr>
          <w:p w:rsidR="00304231" w:rsidRPr="00BF12E4" w:rsidRDefault="00304231" w:rsidP="004A4970">
            <w:pPr>
              <w:jc w:val="center"/>
            </w:pPr>
            <w:r w:rsidRPr="00BF12E4">
              <w:t>62944739,00</w:t>
            </w:r>
          </w:p>
        </w:tc>
      </w:tr>
      <w:tr w:rsidR="00304231" w:rsidRPr="00BF12E4" w:rsidTr="004A4970">
        <w:tc>
          <w:tcPr>
            <w:tcW w:w="644" w:type="dxa"/>
          </w:tcPr>
          <w:p w:rsidR="00304231" w:rsidRPr="00BF12E4" w:rsidRDefault="00304231" w:rsidP="004A4970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410" w:type="dxa"/>
          </w:tcPr>
          <w:p w:rsidR="00304231" w:rsidRPr="00BF12E4" w:rsidRDefault="00304231" w:rsidP="004A4970">
            <w:pPr>
              <w:tabs>
                <w:tab w:val="left" w:pos="700"/>
                <w:tab w:val="left" w:pos="1545"/>
              </w:tabs>
              <w:jc w:val="center"/>
              <w:rPr>
                <w:sz w:val="28"/>
                <w:szCs w:val="28"/>
              </w:rPr>
            </w:pPr>
            <w:r w:rsidRPr="00BF12E4">
              <w:rPr>
                <w:sz w:val="28"/>
                <w:szCs w:val="28"/>
              </w:rPr>
              <w:t>-федеральный бюджет</w:t>
            </w:r>
          </w:p>
        </w:tc>
        <w:tc>
          <w:tcPr>
            <w:tcW w:w="1559" w:type="dxa"/>
          </w:tcPr>
          <w:p w:rsidR="00304231" w:rsidRPr="00BF12E4" w:rsidRDefault="00304231" w:rsidP="004A4970">
            <w:pPr>
              <w:jc w:val="center"/>
            </w:pPr>
            <w:r w:rsidRPr="00BF12E4">
              <w:rPr>
                <w:sz w:val="22"/>
                <w:szCs w:val="22"/>
              </w:rPr>
              <w:t>-</w:t>
            </w:r>
          </w:p>
        </w:tc>
        <w:tc>
          <w:tcPr>
            <w:tcW w:w="1560" w:type="dxa"/>
          </w:tcPr>
          <w:p w:rsidR="00304231" w:rsidRPr="00BF12E4" w:rsidRDefault="00304231" w:rsidP="004A4970">
            <w:pPr>
              <w:jc w:val="center"/>
            </w:pPr>
            <w:r w:rsidRPr="00BF12E4">
              <w:rPr>
                <w:sz w:val="22"/>
                <w:szCs w:val="22"/>
              </w:rPr>
              <w:t>0,00</w:t>
            </w:r>
          </w:p>
        </w:tc>
        <w:tc>
          <w:tcPr>
            <w:tcW w:w="1482" w:type="dxa"/>
          </w:tcPr>
          <w:p w:rsidR="00304231" w:rsidRPr="00BF12E4" w:rsidRDefault="00304231" w:rsidP="004A4970">
            <w:pPr>
              <w:jc w:val="center"/>
            </w:pPr>
            <w:r w:rsidRPr="00BF12E4">
              <w:rPr>
                <w:sz w:val="22"/>
                <w:szCs w:val="22"/>
              </w:rPr>
              <w:t>1991460,00</w:t>
            </w:r>
          </w:p>
        </w:tc>
        <w:tc>
          <w:tcPr>
            <w:tcW w:w="1560" w:type="dxa"/>
          </w:tcPr>
          <w:p w:rsidR="00304231" w:rsidRPr="00BF12E4" w:rsidRDefault="00304231" w:rsidP="004A4970">
            <w:pPr>
              <w:jc w:val="center"/>
            </w:pPr>
            <w:r w:rsidRPr="00BF12E4">
              <w:rPr>
                <w:sz w:val="22"/>
                <w:szCs w:val="22"/>
              </w:rPr>
              <w:t>-</w:t>
            </w:r>
          </w:p>
        </w:tc>
        <w:tc>
          <w:tcPr>
            <w:tcW w:w="1560" w:type="dxa"/>
          </w:tcPr>
          <w:p w:rsidR="00304231" w:rsidRPr="00BF12E4" w:rsidRDefault="00304231" w:rsidP="004A4970">
            <w:pPr>
              <w:jc w:val="center"/>
              <w:rPr>
                <w:sz w:val="22"/>
                <w:szCs w:val="22"/>
              </w:rPr>
            </w:pPr>
            <w:r w:rsidRPr="00BF12E4">
              <w:rPr>
                <w:sz w:val="22"/>
                <w:szCs w:val="22"/>
              </w:rPr>
              <w:t>-</w:t>
            </w:r>
          </w:p>
        </w:tc>
      </w:tr>
      <w:tr w:rsidR="00304231" w:rsidRPr="00BF12E4" w:rsidTr="004A4970">
        <w:trPr>
          <w:trHeight w:val="681"/>
        </w:trPr>
        <w:tc>
          <w:tcPr>
            <w:tcW w:w="644" w:type="dxa"/>
          </w:tcPr>
          <w:p w:rsidR="00304231" w:rsidRPr="00BF12E4" w:rsidRDefault="00304231" w:rsidP="004A4970">
            <w:pPr>
              <w:jc w:val="center"/>
              <w:rPr>
                <w:sz w:val="28"/>
                <w:szCs w:val="28"/>
              </w:rPr>
            </w:pPr>
            <w:r w:rsidRPr="00BF12E4">
              <w:rPr>
                <w:sz w:val="28"/>
                <w:szCs w:val="28"/>
              </w:rPr>
              <w:t>1.</w:t>
            </w:r>
          </w:p>
          <w:p w:rsidR="00304231" w:rsidRPr="00BF12E4" w:rsidRDefault="00304231" w:rsidP="004A4970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410" w:type="dxa"/>
          </w:tcPr>
          <w:p w:rsidR="00304231" w:rsidRPr="00BF12E4" w:rsidRDefault="00304231" w:rsidP="004A4970">
            <w:pPr>
              <w:jc w:val="center"/>
              <w:rPr>
                <w:b/>
                <w:i/>
                <w:sz w:val="18"/>
                <w:szCs w:val="18"/>
              </w:rPr>
            </w:pPr>
            <w:r w:rsidRPr="00BF12E4">
              <w:rPr>
                <w:b/>
                <w:i/>
                <w:sz w:val="18"/>
                <w:szCs w:val="18"/>
              </w:rPr>
              <w:t xml:space="preserve">Основное мероприятие «Реализация программ общего образования и государственной итоговой аттестации по образовательным программам  основного общего, среднего общего образования» </w:t>
            </w:r>
          </w:p>
          <w:p w:rsidR="00304231" w:rsidRPr="00BF12E4" w:rsidRDefault="00304231" w:rsidP="004A4970">
            <w:pPr>
              <w:jc w:val="center"/>
              <w:rPr>
                <w:b/>
                <w:i/>
                <w:sz w:val="27"/>
                <w:szCs w:val="27"/>
              </w:rPr>
            </w:pPr>
          </w:p>
        </w:tc>
        <w:tc>
          <w:tcPr>
            <w:tcW w:w="1559" w:type="dxa"/>
          </w:tcPr>
          <w:p w:rsidR="00304231" w:rsidRPr="00BF12E4" w:rsidRDefault="00304231" w:rsidP="004A4970">
            <w:pPr>
              <w:jc w:val="center"/>
              <w:rPr>
                <w:i/>
              </w:rPr>
            </w:pPr>
            <w:r w:rsidRPr="00BF12E4">
              <w:rPr>
                <w:i/>
                <w:sz w:val="22"/>
                <w:szCs w:val="22"/>
              </w:rPr>
              <w:t>67085406,90</w:t>
            </w:r>
          </w:p>
          <w:p w:rsidR="00304231" w:rsidRPr="00BF12E4" w:rsidRDefault="00304231" w:rsidP="004A4970">
            <w:pPr>
              <w:rPr>
                <w:i/>
              </w:rPr>
            </w:pPr>
          </w:p>
        </w:tc>
        <w:tc>
          <w:tcPr>
            <w:tcW w:w="1560" w:type="dxa"/>
          </w:tcPr>
          <w:p w:rsidR="00304231" w:rsidRPr="00BF12E4" w:rsidRDefault="00304231" w:rsidP="004A4970">
            <w:pPr>
              <w:jc w:val="center"/>
            </w:pPr>
            <w:r w:rsidRPr="00BF12E4">
              <w:t>72725427,65</w:t>
            </w:r>
          </w:p>
        </w:tc>
        <w:tc>
          <w:tcPr>
            <w:tcW w:w="1482" w:type="dxa"/>
          </w:tcPr>
          <w:p w:rsidR="00304231" w:rsidRPr="00BF12E4" w:rsidRDefault="00304231" w:rsidP="004A4970">
            <w:pPr>
              <w:jc w:val="center"/>
            </w:pPr>
            <w:r w:rsidRPr="00BF12E4">
              <w:t>75409856,54</w:t>
            </w:r>
          </w:p>
        </w:tc>
        <w:tc>
          <w:tcPr>
            <w:tcW w:w="1560" w:type="dxa"/>
          </w:tcPr>
          <w:p w:rsidR="00304231" w:rsidRPr="00BF12E4" w:rsidRDefault="00304231" w:rsidP="004A4970">
            <w:pPr>
              <w:jc w:val="center"/>
            </w:pPr>
            <w:r w:rsidRPr="00BF12E4">
              <w:t>75058597,36</w:t>
            </w:r>
          </w:p>
        </w:tc>
        <w:tc>
          <w:tcPr>
            <w:tcW w:w="1560" w:type="dxa"/>
          </w:tcPr>
          <w:p w:rsidR="00304231" w:rsidRPr="00BF12E4" w:rsidRDefault="00304231" w:rsidP="004A4970">
            <w:pPr>
              <w:jc w:val="center"/>
            </w:pPr>
            <w:r w:rsidRPr="00BF12E4">
              <w:t>76271549,91</w:t>
            </w:r>
          </w:p>
        </w:tc>
      </w:tr>
      <w:tr w:rsidR="00304231" w:rsidRPr="00BF12E4" w:rsidTr="004A4970">
        <w:trPr>
          <w:trHeight w:val="699"/>
        </w:trPr>
        <w:tc>
          <w:tcPr>
            <w:tcW w:w="644" w:type="dxa"/>
          </w:tcPr>
          <w:p w:rsidR="00304231" w:rsidRPr="00BF12E4" w:rsidRDefault="00304231" w:rsidP="004A4970">
            <w:pPr>
              <w:rPr>
                <w:sz w:val="28"/>
                <w:szCs w:val="28"/>
              </w:rPr>
            </w:pPr>
          </w:p>
          <w:p w:rsidR="00304231" w:rsidRPr="00BF12E4" w:rsidRDefault="00304231" w:rsidP="004A4970">
            <w:pPr>
              <w:jc w:val="center"/>
              <w:rPr>
                <w:sz w:val="28"/>
                <w:szCs w:val="28"/>
              </w:rPr>
            </w:pPr>
          </w:p>
          <w:p w:rsidR="00304231" w:rsidRPr="00BF12E4" w:rsidRDefault="00304231" w:rsidP="004A4970">
            <w:pPr>
              <w:jc w:val="center"/>
            </w:pPr>
            <w:r w:rsidRPr="00BF12E4">
              <w:t>1.1</w:t>
            </w:r>
          </w:p>
        </w:tc>
        <w:tc>
          <w:tcPr>
            <w:tcW w:w="2410" w:type="dxa"/>
          </w:tcPr>
          <w:p w:rsidR="00304231" w:rsidRPr="00BF12E4" w:rsidRDefault="00304231" w:rsidP="004A4970">
            <w:pPr>
              <w:jc w:val="center"/>
              <w:rPr>
                <w:sz w:val="27"/>
                <w:szCs w:val="27"/>
              </w:rPr>
            </w:pPr>
          </w:p>
          <w:p w:rsidR="00304231" w:rsidRPr="00BF12E4" w:rsidRDefault="00304231" w:rsidP="004A4970">
            <w:pPr>
              <w:jc w:val="center"/>
              <w:rPr>
                <w:sz w:val="27"/>
                <w:szCs w:val="27"/>
              </w:rPr>
            </w:pPr>
            <w:r w:rsidRPr="00BF12E4">
              <w:rPr>
                <w:sz w:val="27"/>
                <w:szCs w:val="27"/>
              </w:rPr>
              <w:t xml:space="preserve">Финансовое обеспечение </w:t>
            </w:r>
            <w:r w:rsidRPr="00BF12E4">
              <w:rPr>
                <w:sz w:val="27"/>
                <w:szCs w:val="27"/>
              </w:rPr>
              <w:lastRenderedPageBreak/>
              <w:t>государственных гарантий реализации прав на получение начального общего, основного общего, среднего основного образования</w:t>
            </w:r>
          </w:p>
          <w:p w:rsidR="00304231" w:rsidRPr="00BF12E4" w:rsidRDefault="00304231" w:rsidP="004A4970">
            <w:pPr>
              <w:jc w:val="center"/>
              <w:rPr>
                <w:sz w:val="27"/>
                <w:szCs w:val="27"/>
              </w:rPr>
            </w:pPr>
            <w:r w:rsidRPr="00BF12E4">
              <w:rPr>
                <w:sz w:val="27"/>
                <w:szCs w:val="27"/>
              </w:rPr>
              <w:t>в т.ч.</w:t>
            </w:r>
          </w:p>
          <w:p w:rsidR="00304231" w:rsidRPr="00BF12E4" w:rsidRDefault="00304231" w:rsidP="004A4970">
            <w:pPr>
              <w:jc w:val="center"/>
              <w:rPr>
                <w:sz w:val="27"/>
                <w:szCs w:val="27"/>
              </w:rPr>
            </w:pPr>
            <w:r w:rsidRPr="00BF12E4">
              <w:rPr>
                <w:sz w:val="27"/>
                <w:szCs w:val="27"/>
              </w:rPr>
              <w:t>-федеральный бюджет</w:t>
            </w:r>
          </w:p>
          <w:p w:rsidR="00304231" w:rsidRPr="00BF12E4" w:rsidRDefault="00304231" w:rsidP="004A4970">
            <w:pPr>
              <w:tabs>
                <w:tab w:val="center" w:pos="1397"/>
              </w:tabs>
              <w:jc w:val="center"/>
              <w:rPr>
                <w:sz w:val="27"/>
                <w:szCs w:val="27"/>
              </w:rPr>
            </w:pPr>
            <w:r w:rsidRPr="00BF12E4">
              <w:rPr>
                <w:sz w:val="27"/>
                <w:szCs w:val="27"/>
              </w:rPr>
              <w:t>-областной бюджет</w:t>
            </w:r>
          </w:p>
          <w:p w:rsidR="00304231" w:rsidRPr="00BF12E4" w:rsidRDefault="00304231" w:rsidP="004A4970">
            <w:pPr>
              <w:jc w:val="center"/>
              <w:rPr>
                <w:sz w:val="27"/>
                <w:szCs w:val="27"/>
              </w:rPr>
            </w:pPr>
            <w:r w:rsidRPr="00BF12E4">
              <w:rPr>
                <w:sz w:val="27"/>
                <w:szCs w:val="27"/>
              </w:rPr>
              <w:t>- муниципальный бюджет</w:t>
            </w:r>
          </w:p>
        </w:tc>
        <w:tc>
          <w:tcPr>
            <w:tcW w:w="1559" w:type="dxa"/>
          </w:tcPr>
          <w:p w:rsidR="00304231" w:rsidRPr="00BF12E4" w:rsidRDefault="00304231" w:rsidP="004A4970"/>
          <w:p w:rsidR="00304231" w:rsidRPr="00BF12E4" w:rsidRDefault="00304231" w:rsidP="004A4970">
            <w:pPr>
              <w:jc w:val="center"/>
            </w:pPr>
            <w:r w:rsidRPr="00BF12E4">
              <w:rPr>
                <w:sz w:val="22"/>
                <w:szCs w:val="22"/>
              </w:rPr>
              <w:t>64286385,47</w:t>
            </w: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/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  <w:r w:rsidRPr="00BF12E4">
              <w:rPr>
                <w:sz w:val="22"/>
                <w:szCs w:val="22"/>
              </w:rPr>
              <w:t>-</w:t>
            </w: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  <w:r w:rsidRPr="00BF12E4">
              <w:rPr>
                <w:sz w:val="22"/>
                <w:szCs w:val="22"/>
              </w:rPr>
              <w:t>50778435,46</w:t>
            </w:r>
          </w:p>
          <w:p w:rsidR="00304231" w:rsidRPr="00BF12E4" w:rsidRDefault="00304231" w:rsidP="004A4970">
            <w:pPr>
              <w:jc w:val="center"/>
            </w:pPr>
            <w:r w:rsidRPr="00BF12E4">
              <w:rPr>
                <w:sz w:val="22"/>
                <w:szCs w:val="22"/>
              </w:rPr>
              <w:t>13507950,01</w:t>
            </w:r>
          </w:p>
        </w:tc>
        <w:tc>
          <w:tcPr>
            <w:tcW w:w="1560" w:type="dxa"/>
          </w:tcPr>
          <w:p w:rsidR="00304231" w:rsidRPr="00BF12E4" w:rsidRDefault="00304231" w:rsidP="004A4970"/>
          <w:p w:rsidR="00304231" w:rsidRPr="00BF12E4" w:rsidRDefault="00304231" w:rsidP="004A4970">
            <w:pPr>
              <w:jc w:val="center"/>
            </w:pPr>
            <w:r w:rsidRPr="00BF12E4">
              <w:t>71366716,45</w:t>
            </w: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/>
          <w:p w:rsidR="00304231" w:rsidRPr="00BF12E4" w:rsidRDefault="00304231" w:rsidP="004A4970"/>
          <w:p w:rsidR="00304231" w:rsidRPr="00BF12E4" w:rsidRDefault="00304231" w:rsidP="004A4970"/>
          <w:p w:rsidR="00304231" w:rsidRPr="00BF12E4" w:rsidRDefault="00304231" w:rsidP="004A4970">
            <w:pPr>
              <w:jc w:val="center"/>
              <w:rPr>
                <w:sz w:val="22"/>
                <w:szCs w:val="22"/>
              </w:rPr>
            </w:pPr>
          </w:p>
          <w:p w:rsidR="00304231" w:rsidRPr="00BF12E4" w:rsidRDefault="00304231" w:rsidP="004A4970">
            <w:pPr>
              <w:jc w:val="center"/>
            </w:pPr>
            <w:r w:rsidRPr="00BF12E4">
              <w:rPr>
                <w:sz w:val="22"/>
                <w:szCs w:val="22"/>
              </w:rPr>
              <w:t>-</w:t>
            </w: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  <w:r w:rsidRPr="00BF12E4">
              <w:rPr>
                <w:sz w:val="22"/>
                <w:szCs w:val="22"/>
              </w:rPr>
              <w:t>54883015,93</w:t>
            </w:r>
          </w:p>
          <w:p w:rsidR="00304231" w:rsidRPr="00BF12E4" w:rsidRDefault="00304231" w:rsidP="004A4970">
            <w:pPr>
              <w:jc w:val="center"/>
            </w:pPr>
            <w:r w:rsidRPr="00BF12E4">
              <w:t>16483700,52</w:t>
            </w:r>
          </w:p>
        </w:tc>
        <w:tc>
          <w:tcPr>
            <w:tcW w:w="1482" w:type="dxa"/>
          </w:tcPr>
          <w:p w:rsidR="00304231" w:rsidRPr="00BF12E4" w:rsidRDefault="00304231" w:rsidP="004A4970"/>
          <w:p w:rsidR="00304231" w:rsidRPr="00BF12E4" w:rsidRDefault="00304231" w:rsidP="004A4970">
            <w:pPr>
              <w:jc w:val="center"/>
            </w:pPr>
            <w:r w:rsidRPr="00BF12E4">
              <w:t>70960420,18</w:t>
            </w: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/>
          <w:p w:rsidR="00304231" w:rsidRPr="00BF12E4" w:rsidRDefault="00304231" w:rsidP="004A4970">
            <w:pPr>
              <w:jc w:val="center"/>
              <w:rPr>
                <w:sz w:val="22"/>
                <w:szCs w:val="22"/>
              </w:rPr>
            </w:pPr>
          </w:p>
          <w:p w:rsidR="00304231" w:rsidRPr="00BF12E4" w:rsidRDefault="00304231" w:rsidP="004A4970">
            <w:pPr>
              <w:jc w:val="center"/>
              <w:rPr>
                <w:sz w:val="22"/>
                <w:szCs w:val="22"/>
              </w:rPr>
            </w:pPr>
          </w:p>
          <w:p w:rsidR="00304231" w:rsidRPr="00BF12E4" w:rsidRDefault="00304231" w:rsidP="004A4970">
            <w:pPr>
              <w:jc w:val="center"/>
              <w:rPr>
                <w:sz w:val="22"/>
                <w:szCs w:val="22"/>
              </w:rPr>
            </w:pPr>
          </w:p>
          <w:p w:rsidR="00304231" w:rsidRPr="00BF12E4" w:rsidRDefault="00304231" w:rsidP="004A4970">
            <w:pPr>
              <w:jc w:val="center"/>
              <w:rPr>
                <w:sz w:val="22"/>
                <w:szCs w:val="22"/>
              </w:rPr>
            </w:pPr>
          </w:p>
          <w:p w:rsidR="00304231" w:rsidRPr="00BF12E4" w:rsidRDefault="00304231" w:rsidP="004A4970">
            <w:pPr>
              <w:jc w:val="center"/>
              <w:rPr>
                <w:sz w:val="22"/>
                <w:szCs w:val="22"/>
              </w:rPr>
            </w:pPr>
          </w:p>
          <w:p w:rsidR="00304231" w:rsidRPr="00BF12E4" w:rsidRDefault="00304231" w:rsidP="004A4970">
            <w:pPr>
              <w:jc w:val="center"/>
              <w:rPr>
                <w:sz w:val="22"/>
                <w:szCs w:val="22"/>
              </w:rPr>
            </w:pPr>
            <w:r w:rsidRPr="00BF12E4">
              <w:rPr>
                <w:sz w:val="22"/>
                <w:szCs w:val="22"/>
              </w:rPr>
              <w:t>-</w:t>
            </w:r>
          </w:p>
          <w:p w:rsidR="00304231" w:rsidRPr="00BF12E4" w:rsidRDefault="00304231" w:rsidP="004A4970">
            <w:pPr>
              <w:jc w:val="center"/>
            </w:pPr>
            <w:r w:rsidRPr="00BF12E4">
              <w:t>56484573,46</w:t>
            </w:r>
          </w:p>
          <w:p w:rsidR="00304231" w:rsidRPr="00BF12E4" w:rsidRDefault="00304231" w:rsidP="004A4970">
            <w:pPr>
              <w:jc w:val="center"/>
            </w:pPr>
            <w:r w:rsidRPr="00BF12E4">
              <w:t>14475846,72</w:t>
            </w:r>
          </w:p>
        </w:tc>
        <w:tc>
          <w:tcPr>
            <w:tcW w:w="1560" w:type="dxa"/>
          </w:tcPr>
          <w:p w:rsidR="00304231" w:rsidRPr="00BF12E4" w:rsidRDefault="00304231" w:rsidP="004A4970"/>
          <w:p w:rsidR="00304231" w:rsidRPr="00BF12E4" w:rsidRDefault="00304231" w:rsidP="004A4970">
            <w:pPr>
              <w:jc w:val="center"/>
            </w:pPr>
            <w:r w:rsidRPr="00BF12E4">
              <w:t>74916222,36</w:t>
            </w: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/>
          <w:p w:rsidR="00304231" w:rsidRPr="00BF12E4" w:rsidRDefault="00304231" w:rsidP="004A4970">
            <w:pPr>
              <w:jc w:val="center"/>
              <w:rPr>
                <w:sz w:val="22"/>
                <w:szCs w:val="22"/>
              </w:rPr>
            </w:pPr>
          </w:p>
          <w:p w:rsidR="00304231" w:rsidRPr="00BF12E4" w:rsidRDefault="00304231" w:rsidP="004A4970">
            <w:pPr>
              <w:jc w:val="center"/>
              <w:rPr>
                <w:sz w:val="22"/>
                <w:szCs w:val="22"/>
              </w:rPr>
            </w:pPr>
          </w:p>
          <w:p w:rsidR="00304231" w:rsidRPr="00BF12E4" w:rsidRDefault="00304231" w:rsidP="004A4970">
            <w:pPr>
              <w:jc w:val="center"/>
              <w:rPr>
                <w:sz w:val="22"/>
                <w:szCs w:val="22"/>
              </w:rPr>
            </w:pPr>
            <w:r w:rsidRPr="00BF12E4">
              <w:rPr>
                <w:sz w:val="22"/>
                <w:szCs w:val="22"/>
              </w:rPr>
              <w:t>-</w:t>
            </w: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  <w:r w:rsidRPr="00BF12E4">
              <w:t>60022302,00</w:t>
            </w:r>
          </w:p>
          <w:p w:rsidR="00304231" w:rsidRPr="00BF12E4" w:rsidRDefault="00304231" w:rsidP="004A4970">
            <w:pPr>
              <w:jc w:val="center"/>
            </w:pPr>
            <w:r w:rsidRPr="00BF12E4">
              <w:t>14893920,36</w:t>
            </w:r>
          </w:p>
        </w:tc>
        <w:tc>
          <w:tcPr>
            <w:tcW w:w="1560" w:type="dxa"/>
          </w:tcPr>
          <w:p w:rsidR="00304231" w:rsidRPr="00BF12E4" w:rsidRDefault="00304231" w:rsidP="004A4970"/>
          <w:p w:rsidR="00304231" w:rsidRPr="00BF12E4" w:rsidRDefault="00304231" w:rsidP="004A4970">
            <w:pPr>
              <w:jc w:val="center"/>
            </w:pPr>
            <w:r w:rsidRPr="00BF12E4">
              <w:t>76129174,91</w:t>
            </w:r>
          </w:p>
          <w:p w:rsidR="00304231" w:rsidRPr="00BF12E4" w:rsidRDefault="00304231" w:rsidP="004A4970"/>
          <w:p w:rsidR="00304231" w:rsidRPr="00BF12E4" w:rsidRDefault="00304231" w:rsidP="004A4970"/>
          <w:p w:rsidR="00304231" w:rsidRPr="00BF12E4" w:rsidRDefault="00304231" w:rsidP="004A4970"/>
          <w:p w:rsidR="00304231" w:rsidRPr="00BF12E4" w:rsidRDefault="00304231" w:rsidP="004A4970"/>
          <w:p w:rsidR="00304231" w:rsidRPr="00BF12E4" w:rsidRDefault="00304231" w:rsidP="004A4970"/>
          <w:p w:rsidR="00304231" w:rsidRPr="00BF12E4" w:rsidRDefault="00304231" w:rsidP="004A4970"/>
          <w:p w:rsidR="00304231" w:rsidRPr="00BF12E4" w:rsidRDefault="00304231" w:rsidP="004A4970"/>
          <w:p w:rsidR="00304231" w:rsidRPr="00BF12E4" w:rsidRDefault="00304231" w:rsidP="004A4970"/>
          <w:p w:rsidR="00304231" w:rsidRPr="00BF12E4" w:rsidRDefault="00304231" w:rsidP="004A4970"/>
          <w:p w:rsidR="00304231" w:rsidRPr="00BF12E4" w:rsidRDefault="00304231" w:rsidP="004A4970"/>
          <w:p w:rsidR="00304231" w:rsidRPr="00BF12E4" w:rsidRDefault="00304231" w:rsidP="004A4970"/>
          <w:p w:rsidR="00304231" w:rsidRPr="00BF12E4" w:rsidRDefault="00304231" w:rsidP="004A4970"/>
          <w:p w:rsidR="00304231" w:rsidRPr="00BF12E4" w:rsidRDefault="00304231" w:rsidP="004A4970"/>
          <w:p w:rsidR="00304231" w:rsidRPr="00BF12E4" w:rsidRDefault="00304231" w:rsidP="004A4970"/>
          <w:p w:rsidR="00304231" w:rsidRPr="00BF12E4" w:rsidRDefault="00304231" w:rsidP="004A4970">
            <w:pPr>
              <w:jc w:val="center"/>
            </w:pPr>
            <w:r w:rsidRPr="00BF12E4">
              <w:t>-</w:t>
            </w: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  <w:r w:rsidRPr="00BF12E4">
              <w:t>62802364,00</w:t>
            </w:r>
          </w:p>
          <w:p w:rsidR="00304231" w:rsidRPr="00BF12E4" w:rsidRDefault="00304231" w:rsidP="004A4970">
            <w:pPr>
              <w:jc w:val="center"/>
            </w:pPr>
            <w:r w:rsidRPr="00BF12E4">
              <w:t>13326810,91</w:t>
            </w:r>
          </w:p>
        </w:tc>
      </w:tr>
      <w:tr w:rsidR="00304231" w:rsidRPr="00BF12E4" w:rsidTr="004A4970">
        <w:trPr>
          <w:trHeight w:val="4072"/>
        </w:trPr>
        <w:tc>
          <w:tcPr>
            <w:tcW w:w="644" w:type="dxa"/>
          </w:tcPr>
          <w:p w:rsidR="00304231" w:rsidRPr="00BF12E4" w:rsidRDefault="00304231" w:rsidP="004A4970">
            <w:pPr>
              <w:jc w:val="center"/>
            </w:pPr>
            <w:r w:rsidRPr="00BF12E4">
              <w:lastRenderedPageBreak/>
              <w:t>1.2</w:t>
            </w:r>
          </w:p>
        </w:tc>
        <w:tc>
          <w:tcPr>
            <w:tcW w:w="2410" w:type="dxa"/>
          </w:tcPr>
          <w:p w:rsidR="00304231" w:rsidRPr="00BF12E4" w:rsidRDefault="00304231" w:rsidP="004A4970">
            <w:pPr>
              <w:jc w:val="center"/>
              <w:rPr>
                <w:sz w:val="27"/>
                <w:szCs w:val="27"/>
              </w:rPr>
            </w:pPr>
            <w:r w:rsidRPr="00BF12E4">
              <w:rPr>
                <w:sz w:val="27"/>
                <w:szCs w:val="27"/>
              </w:rPr>
              <w:t xml:space="preserve">Укрепление материально-технической базы муниципальных </w:t>
            </w:r>
            <w:r w:rsidRPr="00BF12E4">
              <w:rPr>
                <w:sz w:val="26"/>
                <w:szCs w:val="26"/>
              </w:rPr>
              <w:t>общеобразовательных учреждений</w:t>
            </w:r>
          </w:p>
          <w:p w:rsidR="00304231" w:rsidRPr="00BF12E4" w:rsidRDefault="00304231" w:rsidP="004A4970">
            <w:pPr>
              <w:jc w:val="center"/>
              <w:rPr>
                <w:sz w:val="27"/>
                <w:szCs w:val="27"/>
              </w:rPr>
            </w:pPr>
            <w:r w:rsidRPr="00BF12E4">
              <w:rPr>
                <w:sz w:val="27"/>
                <w:szCs w:val="27"/>
              </w:rPr>
              <w:t>в т.ч.</w:t>
            </w:r>
          </w:p>
          <w:p w:rsidR="00304231" w:rsidRPr="00BF12E4" w:rsidRDefault="00304231" w:rsidP="004A4970">
            <w:pPr>
              <w:jc w:val="center"/>
              <w:rPr>
                <w:sz w:val="27"/>
                <w:szCs w:val="27"/>
              </w:rPr>
            </w:pPr>
            <w:r w:rsidRPr="00BF12E4">
              <w:rPr>
                <w:sz w:val="27"/>
                <w:szCs w:val="27"/>
              </w:rPr>
              <w:t>-федеральный бюджет</w:t>
            </w:r>
          </w:p>
          <w:p w:rsidR="00304231" w:rsidRPr="00BF12E4" w:rsidRDefault="00304231" w:rsidP="004A4970">
            <w:pPr>
              <w:tabs>
                <w:tab w:val="center" w:pos="1397"/>
              </w:tabs>
              <w:jc w:val="center"/>
              <w:rPr>
                <w:sz w:val="27"/>
                <w:szCs w:val="27"/>
              </w:rPr>
            </w:pPr>
            <w:r w:rsidRPr="00BF12E4">
              <w:rPr>
                <w:sz w:val="27"/>
                <w:szCs w:val="27"/>
              </w:rPr>
              <w:t>-областной бюджет</w:t>
            </w:r>
          </w:p>
          <w:p w:rsidR="00304231" w:rsidRPr="00BF12E4" w:rsidRDefault="00304231" w:rsidP="004A4970">
            <w:pPr>
              <w:jc w:val="center"/>
              <w:rPr>
                <w:sz w:val="27"/>
                <w:szCs w:val="27"/>
              </w:rPr>
            </w:pPr>
            <w:r w:rsidRPr="00BF12E4">
              <w:rPr>
                <w:sz w:val="27"/>
                <w:szCs w:val="27"/>
              </w:rPr>
              <w:t>- муниципальный бюджет</w:t>
            </w:r>
          </w:p>
          <w:p w:rsidR="00304231" w:rsidRPr="00BF12E4" w:rsidRDefault="00304231" w:rsidP="004A4970">
            <w:pPr>
              <w:jc w:val="center"/>
              <w:rPr>
                <w:sz w:val="27"/>
                <w:szCs w:val="27"/>
              </w:rPr>
            </w:pPr>
          </w:p>
        </w:tc>
        <w:tc>
          <w:tcPr>
            <w:tcW w:w="1559" w:type="dxa"/>
          </w:tcPr>
          <w:p w:rsidR="00304231" w:rsidRPr="00BF12E4" w:rsidRDefault="00304231" w:rsidP="004A4970">
            <w:pPr>
              <w:jc w:val="center"/>
            </w:pPr>
            <w:r w:rsidRPr="00BF12E4">
              <w:rPr>
                <w:sz w:val="22"/>
                <w:szCs w:val="22"/>
              </w:rPr>
              <w:t>269588,00</w:t>
            </w: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/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  <w:r w:rsidRPr="00BF12E4">
              <w:rPr>
                <w:sz w:val="22"/>
                <w:szCs w:val="22"/>
              </w:rPr>
              <w:t>-</w:t>
            </w: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  <w:r w:rsidRPr="00BF12E4">
              <w:rPr>
                <w:sz w:val="22"/>
                <w:szCs w:val="22"/>
              </w:rPr>
              <w:t>-</w:t>
            </w:r>
          </w:p>
          <w:p w:rsidR="00304231" w:rsidRPr="00BF12E4" w:rsidRDefault="00304231" w:rsidP="004A4970">
            <w:r w:rsidRPr="00BF12E4">
              <w:t xml:space="preserve">           </w:t>
            </w:r>
            <w:r w:rsidRPr="00BF12E4">
              <w:rPr>
                <w:sz w:val="22"/>
                <w:szCs w:val="22"/>
              </w:rPr>
              <w:t>-</w:t>
            </w:r>
          </w:p>
          <w:p w:rsidR="00304231" w:rsidRPr="00BF12E4" w:rsidRDefault="00304231" w:rsidP="004A4970">
            <w:pPr>
              <w:jc w:val="center"/>
              <w:rPr>
                <w:sz w:val="22"/>
                <w:szCs w:val="22"/>
              </w:rPr>
            </w:pPr>
          </w:p>
          <w:p w:rsidR="00304231" w:rsidRPr="00BF12E4" w:rsidRDefault="00304231" w:rsidP="004A4970">
            <w:pPr>
              <w:jc w:val="center"/>
            </w:pPr>
            <w:r w:rsidRPr="00BF12E4">
              <w:rPr>
                <w:sz w:val="22"/>
                <w:szCs w:val="22"/>
              </w:rPr>
              <w:t>269588,00</w:t>
            </w:r>
          </w:p>
        </w:tc>
        <w:tc>
          <w:tcPr>
            <w:tcW w:w="1560" w:type="dxa"/>
          </w:tcPr>
          <w:p w:rsidR="00304231" w:rsidRPr="00BF12E4" w:rsidRDefault="00304231" w:rsidP="004A4970">
            <w:pPr>
              <w:jc w:val="center"/>
            </w:pPr>
            <w:r w:rsidRPr="00BF12E4">
              <w:rPr>
                <w:sz w:val="22"/>
                <w:szCs w:val="22"/>
              </w:rPr>
              <w:t>510000,00</w:t>
            </w: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/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  <w:r w:rsidRPr="00BF12E4">
              <w:rPr>
                <w:sz w:val="22"/>
                <w:szCs w:val="22"/>
              </w:rPr>
              <w:t>-</w:t>
            </w: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  <w:r w:rsidRPr="00BF12E4">
              <w:rPr>
                <w:sz w:val="22"/>
                <w:szCs w:val="22"/>
              </w:rPr>
              <w:t>-</w:t>
            </w: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  <w:r w:rsidRPr="00BF12E4">
              <w:rPr>
                <w:sz w:val="22"/>
                <w:szCs w:val="22"/>
              </w:rPr>
              <w:t>510000,00</w:t>
            </w:r>
          </w:p>
          <w:p w:rsidR="00304231" w:rsidRPr="00BF12E4" w:rsidRDefault="00304231" w:rsidP="004A4970">
            <w:pPr>
              <w:jc w:val="center"/>
            </w:pPr>
          </w:p>
        </w:tc>
        <w:tc>
          <w:tcPr>
            <w:tcW w:w="1482" w:type="dxa"/>
          </w:tcPr>
          <w:p w:rsidR="00304231" w:rsidRPr="00BF12E4" w:rsidRDefault="00304231" w:rsidP="004A4970">
            <w:pPr>
              <w:jc w:val="center"/>
            </w:pPr>
            <w:r w:rsidRPr="00BF12E4">
              <w:rPr>
                <w:sz w:val="22"/>
                <w:szCs w:val="22"/>
              </w:rPr>
              <w:t>-</w:t>
            </w: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/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  <w:r w:rsidRPr="00BF12E4">
              <w:rPr>
                <w:sz w:val="22"/>
                <w:szCs w:val="22"/>
              </w:rPr>
              <w:t>-</w:t>
            </w: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  <w:r w:rsidRPr="00BF12E4">
              <w:rPr>
                <w:sz w:val="22"/>
                <w:szCs w:val="22"/>
              </w:rPr>
              <w:t>-</w:t>
            </w: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  <w:r w:rsidRPr="00BF12E4">
              <w:rPr>
                <w:sz w:val="22"/>
                <w:szCs w:val="22"/>
              </w:rPr>
              <w:t>-</w:t>
            </w:r>
          </w:p>
          <w:p w:rsidR="00304231" w:rsidRPr="00BF12E4" w:rsidRDefault="00304231" w:rsidP="004A4970">
            <w:pPr>
              <w:jc w:val="center"/>
            </w:pPr>
          </w:p>
        </w:tc>
        <w:tc>
          <w:tcPr>
            <w:tcW w:w="1560" w:type="dxa"/>
          </w:tcPr>
          <w:p w:rsidR="00304231" w:rsidRPr="00BF12E4" w:rsidRDefault="00304231" w:rsidP="004A4970">
            <w:pPr>
              <w:jc w:val="center"/>
            </w:pPr>
            <w:r w:rsidRPr="00BF12E4">
              <w:rPr>
                <w:sz w:val="22"/>
                <w:szCs w:val="22"/>
              </w:rPr>
              <w:t>-</w:t>
            </w: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/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  <w:rPr>
                <w:sz w:val="22"/>
                <w:szCs w:val="22"/>
              </w:rPr>
            </w:pPr>
          </w:p>
          <w:p w:rsidR="00304231" w:rsidRPr="00BF12E4" w:rsidRDefault="00304231" w:rsidP="004A4970">
            <w:pPr>
              <w:jc w:val="center"/>
            </w:pPr>
            <w:r w:rsidRPr="00BF12E4">
              <w:rPr>
                <w:sz w:val="22"/>
                <w:szCs w:val="22"/>
              </w:rPr>
              <w:t>-</w:t>
            </w: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  <w:r w:rsidRPr="00BF12E4">
              <w:rPr>
                <w:sz w:val="22"/>
                <w:szCs w:val="22"/>
              </w:rPr>
              <w:t>-</w:t>
            </w: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  <w:r w:rsidRPr="00BF12E4">
              <w:rPr>
                <w:sz w:val="22"/>
                <w:szCs w:val="22"/>
              </w:rPr>
              <w:t>-</w:t>
            </w:r>
          </w:p>
          <w:p w:rsidR="00304231" w:rsidRPr="00BF12E4" w:rsidRDefault="00304231" w:rsidP="004A4970">
            <w:pPr>
              <w:jc w:val="center"/>
            </w:pPr>
          </w:p>
        </w:tc>
        <w:tc>
          <w:tcPr>
            <w:tcW w:w="1560" w:type="dxa"/>
          </w:tcPr>
          <w:p w:rsidR="00304231" w:rsidRPr="00BF12E4" w:rsidRDefault="00304231" w:rsidP="004A4970">
            <w:pPr>
              <w:jc w:val="center"/>
              <w:rPr>
                <w:sz w:val="22"/>
                <w:szCs w:val="22"/>
              </w:rPr>
            </w:pPr>
            <w:r w:rsidRPr="00BF12E4">
              <w:rPr>
                <w:sz w:val="22"/>
                <w:szCs w:val="22"/>
              </w:rPr>
              <w:t>-</w:t>
            </w:r>
          </w:p>
          <w:p w:rsidR="00304231" w:rsidRPr="00BF12E4" w:rsidRDefault="00304231" w:rsidP="004A4970">
            <w:pPr>
              <w:rPr>
                <w:sz w:val="22"/>
                <w:szCs w:val="22"/>
              </w:rPr>
            </w:pPr>
          </w:p>
          <w:p w:rsidR="00304231" w:rsidRPr="00BF12E4" w:rsidRDefault="00304231" w:rsidP="004A4970">
            <w:pPr>
              <w:rPr>
                <w:sz w:val="22"/>
                <w:szCs w:val="22"/>
              </w:rPr>
            </w:pPr>
          </w:p>
          <w:p w:rsidR="00304231" w:rsidRPr="00BF12E4" w:rsidRDefault="00304231" w:rsidP="004A4970">
            <w:pPr>
              <w:rPr>
                <w:sz w:val="22"/>
                <w:szCs w:val="22"/>
              </w:rPr>
            </w:pPr>
          </w:p>
          <w:p w:rsidR="00304231" w:rsidRPr="00BF12E4" w:rsidRDefault="00304231" w:rsidP="004A4970">
            <w:pPr>
              <w:rPr>
                <w:sz w:val="22"/>
                <w:szCs w:val="22"/>
              </w:rPr>
            </w:pPr>
          </w:p>
          <w:p w:rsidR="00304231" w:rsidRPr="00BF12E4" w:rsidRDefault="00304231" w:rsidP="004A4970">
            <w:pPr>
              <w:rPr>
                <w:sz w:val="22"/>
                <w:szCs w:val="22"/>
              </w:rPr>
            </w:pPr>
          </w:p>
          <w:p w:rsidR="00304231" w:rsidRPr="00BF12E4" w:rsidRDefault="00304231" w:rsidP="004A4970">
            <w:pPr>
              <w:rPr>
                <w:sz w:val="22"/>
                <w:szCs w:val="22"/>
              </w:rPr>
            </w:pPr>
          </w:p>
          <w:p w:rsidR="00304231" w:rsidRPr="00BF12E4" w:rsidRDefault="00304231" w:rsidP="004A4970">
            <w:pPr>
              <w:rPr>
                <w:sz w:val="22"/>
                <w:szCs w:val="22"/>
              </w:rPr>
            </w:pPr>
          </w:p>
          <w:p w:rsidR="00304231" w:rsidRPr="00BF12E4" w:rsidRDefault="00304231" w:rsidP="004A4970">
            <w:pPr>
              <w:jc w:val="center"/>
              <w:rPr>
                <w:sz w:val="22"/>
                <w:szCs w:val="22"/>
              </w:rPr>
            </w:pPr>
          </w:p>
          <w:p w:rsidR="00304231" w:rsidRPr="00BF12E4" w:rsidRDefault="00304231" w:rsidP="004A4970">
            <w:pPr>
              <w:jc w:val="center"/>
              <w:rPr>
                <w:sz w:val="22"/>
                <w:szCs w:val="22"/>
              </w:rPr>
            </w:pPr>
            <w:r w:rsidRPr="00BF12E4">
              <w:rPr>
                <w:sz w:val="22"/>
                <w:szCs w:val="22"/>
              </w:rPr>
              <w:t>-</w:t>
            </w:r>
          </w:p>
          <w:p w:rsidR="00304231" w:rsidRPr="00BF12E4" w:rsidRDefault="00304231" w:rsidP="004A4970">
            <w:pPr>
              <w:jc w:val="center"/>
              <w:rPr>
                <w:sz w:val="22"/>
                <w:szCs w:val="22"/>
              </w:rPr>
            </w:pPr>
          </w:p>
          <w:p w:rsidR="00304231" w:rsidRPr="00BF12E4" w:rsidRDefault="00304231" w:rsidP="004A4970">
            <w:pPr>
              <w:jc w:val="center"/>
              <w:rPr>
                <w:sz w:val="22"/>
                <w:szCs w:val="22"/>
              </w:rPr>
            </w:pPr>
          </w:p>
          <w:p w:rsidR="00304231" w:rsidRPr="00BF12E4" w:rsidRDefault="00304231" w:rsidP="004A4970">
            <w:pPr>
              <w:jc w:val="center"/>
              <w:rPr>
                <w:sz w:val="22"/>
                <w:szCs w:val="22"/>
              </w:rPr>
            </w:pPr>
            <w:r w:rsidRPr="00BF12E4">
              <w:rPr>
                <w:sz w:val="22"/>
                <w:szCs w:val="22"/>
              </w:rPr>
              <w:t>-</w:t>
            </w:r>
          </w:p>
          <w:p w:rsidR="00304231" w:rsidRPr="00BF12E4" w:rsidRDefault="00304231" w:rsidP="004A4970">
            <w:pPr>
              <w:jc w:val="center"/>
              <w:rPr>
                <w:sz w:val="22"/>
                <w:szCs w:val="22"/>
              </w:rPr>
            </w:pPr>
          </w:p>
          <w:p w:rsidR="00304231" w:rsidRPr="00BF12E4" w:rsidRDefault="00304231" w:rsidP="004A4970">
            <w:pPr>
              <w:jc w:val="center"/>
              <w:rPr>
                <w:sz w:val="22"/>
                <w:szCs w:val="22"/>
              </w:rPr>
            </w:pPr>
            <w:r w:rsidRPr="00BF12E4">
              <w:rPr>
                <w:sz w:val="22"/>
                <w:szCs w:val="22"/>
              </w:rPr>
              <w:t>-</w:t>
            </w:r>
          </w:p>
          <w:p w:rsidR="00304231" w:rsidRPr="00BF12E4" w:rsidRDefault="00304231" w:rsidP="004A4970">
            <w:pPr>
              <w:jc w:val="center"/>
              <w:rPr>
                <w:sz w:val="22"/>
                <w:szCs w:val="22"/>
              </w:rPr>
            </w:pPr>
          </w:p>
        </w:tc>
      </w:tr>
      <w:tr w:rsidR="00304231" w:rsidRPr="00BF12E4" w:rsidTr="004A4970">
        <w:trPr>
          <w:trHeight w:val="1492"/>
        </w:trPr>
        <w:tc>
          <w:tcPr>
            <w:tcW w:w="644" w:type="dxa"/>
          </w:tcPr>
          <w:p w:rsidR="00304231" w:rsidRPr="00BF12E4" w:rsidRDefault="00304231" w:rsidP="004A4970">
            <w:pPr>
              <w:jc w:val="center"/>
            </w:pPr>
            <w:r w:rsidRPr="00BF12E4">
              <w:t>1.3</w:t>
            </w:r>
          </w:p>
        </w:tc>
        <w:tc>
          <w:tcPr>
            <w:tcW w:w="2410" w:type="dxa"/>
          </w:tcPr>
          <w:p w:rsidR="00304231" w:rsidRPr="00BF12E4" w:rsidRDefault="00304231" w:rsidP="004A4970">
            <w:pPr>
              <w:jc w:val="center"/>
              <w:rPr>
                <w:sz w:val="27"/>
                <w:szCs w:val="27"/>
              </w:rPr>
            </w:pPr>
            <w:r w:rsidRPr="00BF12E4">
              <w:rPr>
                <w:sz w:val="27"/>
                <w:szCs w:val="27"/>
              </w:rPr>
              <w:t xml:space="preserve">Расходы на приобретение учебников в муниципальных </w:t>
            </w:r>
            <w:r w:rsidRPr="00BF12E4">
              <w:rPr>
                <w:sz w:val="26"/>
                <w:szCs w:val="26"/>
              </w:rPr>
              <w:t>общеобразовательных учреждениях</w:t>
            </w:r>
          </w:p>
          <w:p w:rsidR="00304231" w:rsidRPr="00BF12E4" w:rsidRDefault="00304231" w:rsidP="004A4970">
            <w:pPr>
              <w:jc w:val="center"/>
              <w:rPr>
                <w:sz w:val="27"/>
                <w:szCs w:val="27"/>
              </w:rPr>
            </w:pPr>
            <w:r w:rsidRPr="00BF12E4">
              <w:rPr>
                <w:sz w:val="27"/>
                <w:szCs w:val="27"/>
              </w:rPr>
              <w:t>в т.ч.</w:t>
            </w:r>
          </w:p>
          <w:p w:rsidR="00304231" w:rsidRPr="00BF12E4" w:rsidRDefault="00304231" w:rsidP="004A4970">
            <w:pPr>
              <w:jc w:val="center"/>
              <w:rPr>
                <w:sz w:val="27"/>
                <w:szCs w:val="27"/>
              </w:rPr>
            </w:pPr>
            <w:r w:rsidRPr="00BF12E4">
              <w:rPr>
                <w:sz w:val="27"/>
                <w:szCs w:val="27"/>
              </w:rPr>
              <w:t>-федеральный бюджет</w:t>
            </w:r>
          </w:p>
          <w:p w:rsidR="00304231" w:rsidRPr="00BF12E4" w:rsidRDefault="00304231" w:rsidP="004A4970">
            <w:pPr>
              <w:tabs>
                <w:tab w:val="center" w:pos="1397"/>
              </w:tabs>
              <w:jc w:val="center"/>
              <w:rPr>
                <w:sz w:val="27"/>
                <w:szCs w:val="27"/>
              </w:rPr>
            </w:pPr>
            <w:r w:rsidRPr="00BF12E4">
              <w:rPr>
                <w:sz w:val="27"/>
                <w:szCs w:val="27"/>
              </w:rPr>
              <w:t>-областной бюджет</w:t>
            </w:r>
          </w:p>
          <w:p w:rsidR="00304231" w:rsidRPr="00BF12E4" w:rsidRDefault="00304231" w:rsidP="004A4970">
            <w:pPr>
              <w:jc w:val="center"/>
              <w:rPr>
                <w:sz w:val="27"/>
                <w:szCs w:val="27"/>
              </w:rPr>
            </w:pPr>
            <w:r w:rsidRPr="00BF12E4">
              <w:rPr>
                <w:sz w:val="27"/>
                <w:szCs w:val="27"/>
              </w:rPr>
              <w:t>- муниципальный бюджет</w:t>
            </w:r>
          </w:p>
          <w:p w:rsidR="00304231" w:rsidRPr="00BF12E4" w:rsidRDefault="00304231" w:rsidP="004A4970">
            <w:pPr>
              <w:rPr>
                <w:sz w:val="27"/>
                <w:szCs w:val="27"/>
              </w:rPr>
            </w:pPr>
          </w:p>
        </w:tc>
        <w:tc>
          <w:tcPr>
            <w:tcW w:w="1559" w:type="dxa"/>
          </w:tcPr>
          <w:p w:rsidR="00304231" w:rsidRPr="00BF12E4" w:rsidRDefault="00304231" w:rsidP="004A4970">
            <w:pPr>
              <w:jc w:val="center"/>
            </w:pPr>
            <w:r w:rsidRPr="00BF12E4">
              <w:rPr>
                <w:sz w:val="22"/>
                <w:szCs w:val="22"/>
              </w:rPr>
              <w:t>32199,00</w:t>
            </w: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  <w:r w:rsidRPr="00BF12E4">
              <w:t>-</w:t>
            </w: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rPr>
                <w:sz w:val="22"/>
                <w:szCs w:val="22"/>
              </w:rPr>
            </w:pPr>
          </w:p>
          <w:p w:rsidR="00304231" w:rsidRPr="00BF12E4" w:rsidRDefault="00304231" w:rsidP="004A4970">
            <w:r w:rsidRPr="00BF12E4">
              <w:rPr>
                <w:sz w:val="22"/>
                <w:szCs w:val="22"/>
              </w:rPr>
              <w:t xml:space="preserve">    32199,00</w:t>
            </w:r>
          </w:p>
          <w:p w:rsidR="00304231" w:rsidRPr="00BF12E4" w:rsidRDefault="00304231" w:rsidP="004A4970">
            <w:r w:rsidRPr="00BF12E4">
              <w:t xml:space="preserve"> </w:t>
            </w:r>
          </w:p>
          <w:p w:rsidR="00304231" w:rsidRPr="00BF12E4" w:rsidRDefault="00304231" w:rsidP="004A4970">
            <w:pPr>
              <w:rPr>
                <w:sz w:val="22"/>
                <w:szCs w:val="22"/>
              </w:rPr>
            </w:pPr>
            <w:r w:rsidRPr="00BF12E4">
              <w:t xml:space="preserve">          </w:t>
            </w:r>
            <w:r w:rsidRPr="00BF12E4">
              <w:rPr>
                <w:sz w:val="22"/>
                <w:szCs w:val="22"/>
              </w:rPr>
              <w:t>-</w:t>
            </w:r>
          </w:p>
        </w:tc>
        <w:tc>
          <w:tcPr>
            <w:tcW w:w="1560" w:type="dxa"/>
          </w:tcPr>
          <w:p w:rsidR="00304231" w:rsidRPr="00BF12E4" w:rsidRDefault="00304231" w:rsidP="004A4970">
            <w:r w:rsidRPr="00BF12E4">
              <w:rPr>
                <w:sz w:val="22"/>
                <w:szCs w:val="22"/>
              </w:rPr>
              <w:t>142375,00</w:t>
            </w: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  <w:r w:rsidRPr="00BF12E4">
              <w:t>-</w:t>
            </w: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  <w:r w:rsidRPr="00BF12E4">
              <w:t>142375,00</w:t>
            </w: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  <w:r w:rsidRPr="00BF12E4">
              <w:t>-</w:t>
            </w:r>
          </w:p>
        </w:tc>
        <w:tc>
          <w:tcPr>
            <w:tcW w:w="1482" w:type="dxa"/>
          </w:tcPr>
          <w:p w:rsidR="00304231" w:rsidRPr="00BF12E4" w:rsidRDefault="00304231" w:rsidP="004A4970">
            <w:pPr>
              <w:jc w:val="center"/>
            </w:pPr>
            <w:r w:rsidRPr="00BF12E4">
              <w:rPr>
                <w:sz w:val="22"/>
                <w:szCs w:val="22"/>
              </w:rPr>
              <w:t>1388050,84</w:t>
            </w: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  <w:r w:rsidRPr="00BF12E4">
              <w:t>-</w:t>
            </w: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  <w:r w:rsidRPr="00BF12E4">
              <w:t>1388050,84</w:t>
            </w: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  <w:r w:rsidRPr="00BF12E4">
              <w:t>-</w:t>
            </w:r>
          </w:p>
        </w:tc>
        <w:tc>
          <w:tcPr>
            <w:tcW w:w="1560" w:type="dxa"/>
          </w:tcPr>
          <w:p w:rsidR="00304231" w:rsidRPr="00BF12E4" w:rsidRDefault="00304231" w:rsidP="004A4970">
            <w:pPr>
              <w:jc w:val="center"/>
            </w:pPr>
            <w:r w:rsidRPr="00BF12E4">
              <w:rPr>
                <w:sz w:val="22"/>
                <w:szCs w:val="22"/>
              </w:rPr>
              <w:t>142375,00</w:t>
            </w: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  <w:r w:rsidRPr="00BF12E4">
              <w:t>-</w:t>
            </w: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  <w:r w:rsidRPr="00BF12E4">
              <w:t>142375,00</w:t>
            </w: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  <w:r w:rsidRPr="00BF12E4">
              <w:t>-</w:t>
            </w:r>
          </w:p>
        </w:tc>
        <w:tc>
          <w:tcPr>
            <w:tcW w:w="1560" w:type="dxa"/>
          </w:tcPr>
          <w:p w:rsidR="00304231" w:rsidRPr="00BF12E4" w:rsidRDefault="00304231" w:rsidP="004A4970">
            <w:pPr>
              <w:jc w:val="center"/>
              <w:rPr>
                <w:sz w:val="22"/>
                <w:szCs w:val="22"/>
              </w:rPr>
            </w:pPr>
            <w:r w:rsidRPr="00BF12E4">
              <w:rPr>
                <w:sz w:val="22"/>
                <w:szCs w:val="22"/>
              </w:rPr>
              <w:t>142375,00</w:t>
            </w:r>
          </w:p>
          <w:p w:rsidR="00304231" w:rsidRPr="00BF12E4" w:rsidRDefault="00304231" w:rsidP="004A4970">
            <w:pPr>
              <w:jc w:val="center"/>
              <w:rPr>
                <w:sz w:val="22"/>
                <w:szCs w:val="22"/>
              </w:rPr>
            </w:pPr>
          </w:p>
          <w:p w:rsidR="00304231" w:rsidRPr="00BF12E4" w:rsidRDefault="00304231" w:rsidP="004A4970">
            <w:pPr>
              <w:jc w:val="center"/>
              <w:rPr>
                <w:sz w:val="22"/>
                <w:szCs w:val="22"/>
              </w:rPr>
            </w:pPr>
          </w:p>
          <w:p w:rsidR="00304231" w:rsidRPr="00BF12E4" w:rsidRDefault="00304231" w:rsidP="004A4970">
            <w:pPr>
              <w:jc w:val="center"/>
              <w:rPr>
                <w:sz w:val="22"/>
                <w:szCs w:val="22"/>
              </w:rPr>
            </w:pPr>
          </w:p>
          <w:p w:rsidR="00304231" w:rsidRPr="00BF12E4" w:rsidRDefault="00304231" w:rsidP="004A4970">
            <w:pPr>
              <w:jc w:val="center"/>
              <w:rPr>
                <w:sz w:val="22"/>
                <w:szCs w:val="22"/>
              </w:rPr>
            </w:pPr>
          </w:p>
          <w:p w:rsidR="00304231" w:rsidRPr="00BF12E4" w:rsidRDefault="00304231" w:rsidP="004A4970">
            <w:pPr>
              <w:jc w:val="center"/>
              <w:rPr>
                <w:sz w:val="22"/>
                <w:szCs w:val="22"/>
              </w:rPr>
            </w:pPr>
          </w:p>
          <w:p w:rsidR="00304231" w:rsidRPr="00BF12E4" w:rsidRDefault="00304231" w:rsidP="004A4970">
            <w:pPr>
              <w:jc w:val="center"/>
              <w:rPr>
                <w:sz w:val="22"/>
                <w:szCs w:val="22"/>
              </w:rPr>
            </w:pPr>
          </w:p>
          <w:p w:rsidR="00304231" w:rsidRPr="00BF12E4" w:rsidRDefault="00304231" w:rsidP="004A4970">
            <w:pPr>
              <w:jc w:val="center"/>
              <w:rPr>
                <w:sz w:val="22"/>
                <w:szCs w:val="22"/>
              </w:rPr>
            </w:pPr>
          </w:p>
          <w:p w:rsidR="00304231" w:rsidRPr="00BF12E4" w:rsidRDefault="00304231" w:rsidP="004A4970">
            <w:pPr>
              <w:jc w:val="center"/>
              <w:rPr>
                <w:sz w:val="22"/>
                <w:szCs w:val="22"/>
              </w:rPr>
            </w:pPr>
            <w:r w:rsidRPr="00BF12E4">
              <w:rPr>
                <w:sz w:val="22"/>
                <w:szCs w:val="22"/>
              </w:rPr>
              <w:t>-</w:t>
            </w:r>
          </w:p>
          <w:p w:rsidR="00304231" w:rsidRPr="00BF12E4" w:rsidRDefault="00304231" w:rsidP="004A4970">
            <w:pPr>
              <w:jc w:val="center"/>
              <w:rPr>
                <w:sz w:val="22"/>
                <w:szCs w:val="22"/>
              </w:rPr>
            </w:pPr>
          </w:p>
          <w:p w:rsidR="00304231" w:rsidRPr="00BF12E4" w:rsidRDefault="00304231" w:rsidP="004A4970">
            <w:pPr>
              <w:jc w:val="center"/>
              <w:rPr>
                <w:sz w:val="22"/>
                <w:szCs w:val="22"/>
              </w:rPr>
            </w:pPr>
          </w:p>
          <w:p w:rsidR="00304231" w:rsidRPr="00BF12E4" w:rsidRDefault="00304231" w:rsidP="004A4970">
            <w:pPr>
              <w:jc w:val="center"/>
              <w:rPr>
                <w:sz w:val="22"/>
                <w:szCs w:val="22"/>
              </w:rPr>
            </w:pPr>
          </w:p>
          <w:p w:rsidR="00304231" w:rsidRPr="00BF12E4" w:rsidRDefault="00304231" w:rsidP="004A4970">
            <w:pPr>
              <w:jc w:val="center"/>
              <w:rPr>
                <w:sz w:val="22"/>
                <w:szCs w:val="22"/>
              </w:rPr>
            </w:pPr>
            <w:r w:rsidRPr="00BF12E4">
              <w:rPr>
                <w:sz w:val="22"/>
                <w:szCs w:val="22"/>
              </w:rPr>
              <w:t>142375,00</w:t>
            </w:r>
          </w:p>
          <w:p w:rsidR="00304231" w:rsidRPr="00BF12E4" w:rsidRDefault="00304231" w:rsidP="004A4970">
            <w:pPr>
              <w:jc w:val="center"/>
              <w:rPr>
                <w:sz w:val="22"/>
                <w:szCs w:val="22"/>
              </w:rPr>
            </w:pPr>
          </w:p>
          <w:p w:rsidR="00304231" w:rsidRPr="00BF12E4" w:rsidRDefault="00304231" w:rsidP="004A4970">
            <w:pPr>
              <w:jc w:val="center"/>
              <w:rPr>
                <w:sz w:val="22"/>
                <w:szCs w:val="22"/>
              </w:rPr>
            </w:pPr>
            <w:r w:rsidRPr="00BF12E4">
              <w:rPr>
                <w:sz w:val="22"/>
                <w:szCs w:val="22"/>
              </w:rPr>
              <w:t>-</w:t>
            </w:r>
          </w:p>
        </w:tc>
      </w:tr>
      <w:tr w:rsidR="00304231" w:rsidRPr="00BF12E4" w:rsidTr="004A4970">
        <w:trPr>
          <w:trHeight w:val="1611"/>
        </w:trPr>
        <w:tc>
          <w:tcPr>
            <w:tcW w:w="644" w:type="dxa"/>
          </w:tcPr>
          <w:p w:rsidR="00304231" w:rsidRPr="00BF12E4" w:rsidRDefault="00304231" w:rsidP="004A4970">
            <w:pPr>
              <w:jc w:val="center"/>
            </w:pPr>
            <w:r w:rsidRPr="00BF12E4">
              <w:lastRenderedPageBreak/>
              <w:t>1.4</w:t>
            </w:r>
          </w:p>
          <w:p w:rsidR="00304231" w:rsidRPr="00BF12E4" w:rsidRDefault="00304231" w:rsidP="004A4970">
            <w:pPr>
              <w:jc w:val="center"/>
              <w:rPr>
                <w:sz w:val="28"/>
                <w:szCs w:val="28"/>
              </w:rPr>
            </w:pPr>
          </w:p>
          <w:p w:rsidR="00304231" w:rsidRPr="00BF12E4" w:rsidRDefault="00304231" w:rsidP="004A4970">
            <w:pPr>
              <w:jc w:val="center"/>
              <w:rPr>
                <w:sz w:val="28"/>
                <w:szCs w:val="28"/>
              </w:rPr>
            </w:pPr>
          </w:p>
          <w:p w:rsidR="00304231" w:rsidRPr="00BF12E4" w:rsidRDefault="00304231" w:rsidP="004A4970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410" w:type="dxa"/>
          </w:tcPr>
          <w:p w:rsidR="00304231" w:rsidRPr="00BF12E4" w:rsidRDefault="00304231" w:rsidP="004A4970">
            <w:pPr>
              <w:jc w:val="center"/>
              <w:rPr>
                <w:sz w:val="27"/>
                <w:szCs w:val="27"/>
              </w:rPr>
            </w:pPr>
          </w:p>
          <w:p w:rsidR="00304231" w:rsidRPr="00BF12E4" w:rsidRDefault="00304231" w:rsidP="004A4970">
            <w:pPr>
              <w:jc w:val="center"/>
              <w:rPr>
                <w:sz w:val="27"/>
                <w:szCs w:val="27"/>
              </w:rPr>
            </w:pPr>
            <w:r w:rsidRPr="00BF12E4">
              <w:rPr>
                <w:sz w:val="27"/>
                <w:szCs w:val="27"/>
              </w:rPr>
              <w:t xml:space="preserve">Расходы на погашение кредиторской задолженности муниципальных </w:t>
            </w:r>
            <w:r w:rsidRPr="00BF12E4">
              <w:rPr>
                <w:sz w:val="26"/>
                <w:szCs w:val="26"/>
              </w:rPr>
              <w:t>общеобразовательных учреждениях</w:t>
            </w:r>
          </w:p>
          <w:p w:rsidR="00304231" w:rsidRPr="00BF12E4" w:rsidRDefault="00304231" w:rsidP="004A4970">
            <w:pPr>
              <w:jc w:val="center"/>
              <w:rPr>
                <w:sz w:val="27"/>
                <w:szCs w:val="27"/>
              </w:rPr>
            </w:pPr>
            <w:r w:rsidRPr="00BF12E4">
              <w:rPr>
                <w:sz w:val="27"/>
                <w:szCs w:val="27"/>
              </w:rPr>
              <w:t>в т.ч.</w:t>
            </w:r>
          </w:p>
          <w:p w:rsidR="00304231" w:rsidRPr="00BF12E4" w:rsidRDefault="00304231" w:rsidP="004A4970">
            <w:pPr>
              <w:jc w:val="center"/>
              <w:rPr>
                <w:sz w:val="27"/>
                <w:szCs w:val="27"/>
              </w:rPr>
            </w:pPr>
            <w:r w:rsidRPr="00BF12E4">
              <w:rPr>
                <w:sz w:val="27"/>
                <w:szCs w:val="27"/>
              </w:rPr>
              <w:t>-федеральный бюджет</w:t>
            </w:r>
          </w:p>
          <w:p w:rsidR="00304231" w:rsidRPr="00BF12E4" w:rsidRDefault="00304231" w:rsidP="004A4970">
            <w:pPr>
              <w:tabs>
                <w:tab w:val="center" w:pos="1397"/>
              </w:tabs>
              <w:jc w:val="center"/>
              <w:rPr>
                <w:sz w:val="27"/>
                <w:szCs w:val="27"/>
              </w:rPr>
            </w:pPr>
            <w:r w:rsidRPr="00BF12E4">
              <w:rPr>
                <w:sz w:val="27"/>
                <w:szCs w:val="27"/>
              </w:rPr>
              <w:t>-областной бюджет</w:t>
            </w:r>
          </w:p>
          <w:p w:rsidR="00304231" w:rsidRPr="00BF12E4" w:rsidRDefault="00304231" w:rsidP="004A4970">
            <w:pPr>
              <w:jc w:val="center"/>
              <w:rPr>
                <w:sz w:val="27"/>
                <w:szCs w:val="27"/>
              </w:rPr>
            </w:pPr>
            <w:r w:rsidRPr="00BF12E4">
              <w:rPr>
                <w:sz w:val="27"/>
                <w:szCs w:val="27"/>
              </w:rPr>
              <w:t>- муниципальный бюджет</w:t>
            </w:r>
          </w:p>
          <w:p w:rsidR="00304231" w:rsidRPr="00BF12E4" w:rsidRDefault="00304231" w:rsidP="004A4970">
            <w:pPr>
              <w:jc w:val="center"/>
              <w:rPr>
                <w:sz w:val="27"/>
                <w:szCs w:val="27"/>
              </w:rPr>
            </w:pPr>
          </w:p>
          <w:p w:rsidR="00304231" w:rsidRPr="00BF12E4" w:rsidRDefault="00304231" w:rsidP="004A4970">
            <w:pPr>
              <w:jc w:val="center"/>
              <w:rPr>
                <w:sz w:val="27"/>
                <w:szCs w:val="27"/>
              </w:rPr>
            </w:pPr>
          </w:p>
          <w:p w:rsidR="00304231" w:rsidRPr="00BF12E4" w:rsidRDefault="00304231" w:rsidP="004A4970">
            <w:pPr>
              <w:tabs>
                <w:tab w:val="left" w:pos="1152"/>
                <w:tab w:val="center" w:pos="2661"/>
              </w:tabs>
              <w:jc w:val="center"/>
              <w:rPr>
                <w:sz w:val="27"/>
                <w:szCs w:val="27"/>
              </w:rPr>
            </w:pPr>
          </w:p>
        </w:tc>
        <w:tc>
          <w:tcPr>
            <w:tcW w:w="1559" w:type="dxa"/>
          </w:tcPr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  <w:r w:rsidRPr="00BF12E4">
              <w:rPr>
                <w:sz w:val="22"/>
                <w:szCs w:val="22"/>
              </w:rPr>
              <w:t>1444602,83</w:t>
            </w: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  <w:rPr>
                <w:sz w:val="22"/>
                <w:szCs w:val="22"/>
              </w:rPr>
            </w:pPr>
            <w:r w:rsidRPr="00BF12E4">
              <w:rPr>
                <w:sz w:val="22"/>
                <w:szCs w:val="22"/>
              </w:rPr>
              <w:t>-</w:t>
            </w: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  <w:rPr>
                <w:sz w:val="22"/>
                <w:szCs w:val="22"/>
              </w:rPr>
            </w:pPr>
            <w:r w:rsidRPr="00BF12E4">
              <w:rPr>
                <w:sz w:val="22"/>
                <w:szCs w:val="22"/>
              </w:rPr>
              <w:t>-</w:t>
            </w: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  <w:r w:rsidRPr="00BF12E4">
              <w:rPr>
                <w:sz w:val="22"/>
                <w:szCs w:val="22"/>
              </w:rPr>
              <w:t>1444602,83</w:t>
            </w: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</w:p>
        </w:tc>
        <w:tc>
          <w:tcPr>
            <w:tcW w:w="1560" w:type="dxa"/>
          </w:tcPr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  <w:r w:rsidRPr="00BF12E4">
              <w:t>706336,20</w:t>
            </w: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  <w:r w:rsidRPr="00BF12E4">
              <w:t>-</w:t>
            </w: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  <w:r w:rsidRPr="00BF12E4">
              <w:t>-</w:t>
            </w: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  <w:r w:rsidRPr="00BF12E4">
              <w:t>706336,20</w:t>
            </w:r>
          </w:p>
        </w:tc>
        <w:tc>
          <w:tcPr>
            <w:tcW w:w="1482" w:type="dxa"/>
          </w:tcPr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  <w:r w:rsidRPr="00BF12E4">
              <w:t>3061385,52</w:t>
            </w: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/>
          <w:p w:rsidR="00304231" w:rsidRPr="00BF12E4" w:rsidRDefault="00304231" w:rsidP="004A4970"/>
          <w:p w:rsidR="00304231" w:rsidRPr="00BF12E4" w:rsidRDefault="00304231" w:rsidP="004A4970"/>
          <w:p w:rsidR="00304231" w:rsidRPr="00BF12E4" w:rsidRDefault="00304231" w:rsidP="004A4970"/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  <w:r w:rsidRPr="00BF12E4">
              <w:t>-</w:t>
            </w:r>
          </w:p>
          <w:p w:rsidR="00304231" w:rsidRPr="00BF12E4" w:rsidRDefault="00304231" w:rsidP="004A4970"/>
          <w:p w:rsidR="00304231" w:rsidRPr="00BF12E4" w:rsidRDefault="00304231" w:rsidP="004A4970">
            <w:pPr>
              <w:jc w:val="center"/>
            </w:pPr>
            <w:r w:rsidRPr="00BF12E4">
              <w:t>-</w:t>
            </w: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  <w:r w:rsidRPr="00BF12E4">
              <w:t>3061385,52</w:t>
            </w:r>
          </w:p>
          <w:p w:rsidR="00304231" w:rsidRPr="00BF12E4" w:rsidRDefault="00304231" w:rsidP="004A4970">
            <w:pPr>
              <w:jc w:val="center"/>
            </w:pPr>
          </w:p>
        </w:tc>
        <w:tc>
          <w:tcPr>
            <w:tcW w:w="1560" w:type="dxa"/>
          </w:tcPr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  <w:r w:rsidRPr="00BF12E4">
              <w:t>0,00</w:t>
            </w: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  <w:r w:rsidRPr="00BF12E4">
              <w:t>-</w:t>
            </w: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  <w:r w:rsidRPr="00BF12E4">
              <w:t>-</w:t>
            </w: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  <w:r w:rsidRPr="00BF12E4">
              <w:t>-</w:t>
            </w: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</w:p>
        </w:tc>
        <w:tc>
          <w:tcPr>
            <w:tcW w:w="1560" w:type="dxa"/>
          </w:tcPr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/>
          <w:p w:rsidR="00304231" w:rsidRPr="00BF12E4" w:rsidRDefault="00304231" w:rsidP="004A4970">
            <w:pPr>
              <w:jc w:val="center"/>
            </w:pPr>
            <w:r w:rsidRPr="00BF12E4">
              <w:t>0,00</w:t>
            </w:r>
          </w:p>
          <w:p w:rsidR="00304231" w:rsidRPr="00BF12E4" w:rsidRDefault="00304231" w:rsidP="004A4970"/>
          <w:p w:rsidR="00304231" w:rsidRPr="00BF12E4" w:rsidRDefault="00304231" w:rsidP="004A4970"/>
          <w:p w:rsidR="00304231" w:rsidRPr="00BF12E4" w:rsidRDefault="00304231" w:rsidP="004A4970"/>
          <w:p w:rsidR="00304231" w:rsidRPr="00BF12E4" w:rsidRDefault="00304231" w:rsidP="004A4970"/>
          <w:p w:rsidR="00304231" w:rsidRPr="00BF12E4" w:rsidRDefault="00304231" w:rsidP="004A4970"/>
          <w:p w:rsidR="00304231" w:rsidRPr="00BF12E4" w:rsidRDefault="00304231" w:rsidP="004A4970"/>
          <w:p w:rsidR="00304231" w:rsidRPr="00BF12E4" w:rsidRDefault="00304231" w:rsidP="004A4970"/>
          <w:p w:rsidR="00304231" w:rsidRPr="00BF12E4" w:rsidRDefault="00304231" w:rsidP="004A4970"/>
          <w:p w:rsidR="00304231" w:rsidRPr="00BF12E4" w:rsidRDefault="00304231" w:rsidP="004A4970">
            <w:pPr>
              <w:jc w:val="center"/>
            </w:pPr>
            <w:r w:rsidRPr="00BF12E4">
              <w:t>-</w:t>
            </w: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  <w:r w:rsidRPr="00BF12E4">
              <w:t>-</w:t>
            </w: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  <w:r w:rsidRPr="00BF12E4">
              <w:t>-</w:t>
            </w:r>
          </w:p>
        </w:tc>
      </w:tr>
      <w:tr w:rsidR="00304231" w:rsidRPr="00BF12E4" w:rsidTr="004A4970">
        <w:trPr>
          <w:trHeight w:val="1611"/>
        </w:trPr>
        <w:tc>
          <w:tcPr>
            <w:tcW w:w="644" w:type="dxa"/>
          </w:tcPr>
          <w:p w:rsidR="00304231" w:rsidRPr="00BF12E4" w:rsidRDefault="00304231" w:rsidP="004A4970">
            <w:pPr>
              <w:jc w:val="center"/>
            </w:pPr>
            <w:r w:rsidRPr="00BF12E4">
              <w:t>1.5</w:t>
            </w:r>
          </w:p>
        </w:tc>
        <w:tc>
          <w:tcPr>
            <w:tcW w:w="2410" w:type="dxa"/>
          </w:tcPr>
          <w:p w:rsidR="00304231" w:rsidRPr="00BF12E4" w:rsidRDefault="00304231" w:rsidP="004A4970">
            <w:pPr>
              <w:jc w:val="center"/>
              <w:rPr>
                <w:sz w:val="27"/>
                <w:szCs w:val="27"/>
              </w:rPr>
            </w:pPr>
            <w:r w:rsidRPr="00BF12E4">
              <w:rPr>
                <w:sz w:val="27"/>
                <w:szCs w:val="27"/>
              </w:rPr>
              <w:t>Расходы на осуществление ремонта в муниципальных учреждениях, в т.ч.</w:t>
            </w:r>
          </w:p>
          <w:p w:rsidR="00304231" w:rsidRPr="00BF12E4" w:rsidRDefault="00304231" w:rsidP="004A4970">
            <w:pPr>
              <w:jc w:val="center"/>
              <w:rPr>
                <w:sz w:val="27"/>
                <w:szCs w:val="27"/>
              </w:rPr>
            </w:pPr>
            <w:r w:rsidRPr="00BF12E4">
              <w:rPr>
                <w:sz w:val="27"/>
                <w:szCs w:val="27"/>
              </w:rPr>
              <w:t>-федеральный бюджет</w:t>
            </w:r>
          </w:p>
          <w:p w:rsidR="00304231" w:rsidRPr="00BF12E4" w:rsidRDefault="00304231" w:rsidP="004A4970">
            <w:pPr>
              <w:jc w:val="center"/>
              <w:rPr>
                <w:sz w:val="27"/>
                <w:szCs w:val="27"/>
              </w:rPr>
            </w:pPr>
            <w:r w:rsidRPr="00BF12E4">
              <w:rPr>
                <w:sz w:val="27"/>
                <w:szCs w:val="27"/>
              </w:rPr>
              <w:t>- областной бюджет</w:t>
            </w:r>
          </w:p>
          <w:p w:rsidR="00304231" w:rsidRPr="00BF12E4" w:rsidRDefault="00304231" w:rsidP="004A4970">
            <w:pPr>
              <w:jc w:val="center"/>
              <w:rPr>
                <w:sz w:val="27"/>
                <w:szCs w:val="27"/>
              </w:rPr>
            </w:pPr>
            <w:r w:rsidRPr="00BF12E4">
              <w:rPr>
                <w:sz w:val="27"/>
                <w:szCs w:val="27"/>
              </w:rPr>
              <w:t>- муниципальный бюджет</w:t>
            </w:r>
          </w:p>
        </w:tc>
        <w:tc>
          <w:tcPr>
            <w:tcW w:w="1559" w:type="dxa"/>
          </w:tcPr>
          <w:p w:rsidR="00304231" w:rsidRPr="00BF12E4" w:rsidRDefault="00304231" w:rsidP="004A4970">
            <w:pPr>
              <w:jc w:val="center"/>
            </w:pPr>
            <w:r w:rsidRPr="00BF12E4">
              <w:t>1052631,60</w:t>
            </w:r>
          </w:p>
          <w:p w:rsidR="00304231" w:rsidRPr="00BF12E4" w:rsidRDefault="00304231" w:rsidP="004A4970"/>
          <w:p w:rsidR="00304231" w:rsidRPr="00BF12E4" w:rsidRDefault="00304231" w:rsidP="004A4970"/>
          <w:p w:rsidR="00304231" w:rsidRPr="00BF12E4" w:rsidRDefault="00304231" w:rsidP="004A4970"/>
          <w:p w:rsidR="00304231" w:rsidRPr="00BF12E4" w:rsidRDefault="00304231" w:rsidP="004A4970"/>
          <w:p w:rsidR="00304231" w:rsidRPr="00BF12E4" w:rsidRDefault="00304231" w:rsidP="004A4970"/>
          <w:p w:rsidR="00304231" w:rsidRPr="00BF12E4" w:rsidRDefault="00304231" w:rsidP="004A4970"/>
          <w:p w:rsidR="00304231" w:rsidRPr="00BF12E4" w:rsidRDefault="00304231" w:rsidP="004A4970"/>
          <w:p w:rsidR="00304231" w:rsidRPr="00BF12E4" w:rsidRDefault="00304231" w:rsidP="004A4970"/>
          <w:p w:rsidR="00304231" w:rsidRPr="00BF12E4" w:rsidRDefault="00304231" w:rsidP="004A4970">
            <w:r w:rsidRPr="00BF12E4">
              <w:t xml:space="preserve"> 1000000,00</w:t>
            </w:r>
          </w:p>
          <w:p w:rsidR="00304231" w:rsidRPr="00BF12E4" w:rsidRDefault="00304231" w:rsidP="004A4970"/>
          <w:p w:rsidR="00304231" w:rsidRPr="00BF12E4" w:rsidRDefault="00304231" w:rsidP="004A4970"/>
          <w:p w:rsidR="00304231" w:rsidRPr="00BF12E4" w:rsidRDefault="00304231" w:rsidP="004A4970">
            <w:r w:rsidRPr="00BF12E4">
              <w:t xml:space="preserve">  52631,60</w:t>
            </w:r>
          </w:p>
        </w:tc>
        <w:tc>
          <w:tcPr>
            <w:tcW w:w="1560" w:type="dxa"/>
          </w:tcPr>
          <w:p w:rsidR="00304231" w:rsidRPr="00BF12E4" w:rsidRDefault="00304231" w:rsidP="004A4970">
            <w:pPr>
              <w:jc w:val="center"/>
            </w:pPr>
            <w:r w:rsidRPr="00BF12E4">
              <w:t>-</w:t>
            </w:r>
          </w:p>
          <w:p w:rsidR="00304231" w:rsidRPr="00BF12E4" w:rsidRDefault="00304231" w:rsidP="004A4970"/>
          <w:p w:rsidR="00304231" w:rsidRPr="00BF12E4" w:rsidRDefault="00304231" w:rsidP="004A4970"/>
          <w:p w:rsidR="00304231" w:rsidRPr="00BF12E4" w:rsidRDefault="00304231" w:rsidP="004A4970"/>
          <w:p w:rsidR="00304231" w:rsidRPr="00BF12E4" w:rsidRDefault="00304231" w:rsidP="004A4970"/>
          <w:p w:rsidR="00304231" w:rsidRPr="00BF12E4" w:rsidRDefault="00304231" w:rsidP="004A4970"/>
          <w:p w:rsidR="00304231" w:rsidRPr="00BF12E4" w:rsidRDefault="00304231" w:rsidP="004A4970"/>
          <w:p w:rsidR="00304231" w:rsidRPr="00BF12E4" w:rsidRDefault="00304231" w:rsidP="004A4970"/>
          <w:p w:rsidR="00304231" w:rsidRPr="00BF12E4" w:rsidRDefault="00304231" w:rsidP="004A4970">
            <w:pPr>
              <w:jc w:val="center"/>
            </w:pPr>
            <w:r w:rsidRPr="00BF12E4">
              <w:t>-</w:t>
            </w:r>
          </w:p>
          <w:p w:rsidR="00304231" w:rsidRPr="00BF12E4" w:rsidRDefault="00304231" w:rsidP="004A4970">
            <w:pPr>
              <w:jc w:val="center"/>
            </w:pPr>
            <w:r w:rsidRPr="00BF12E4">
              <w:t>-</w:t>
            </w:r>
          </w:p>
          <w:p w:rsidR="00304231" w:rsidRPr="00BF12E4" w:rsidRDefault="00304231" w:rsidP="004A4970"/>
          <w:p w:rsidR="00304231" w:rsidRPr="00BF12E4" w:rsidRDefault="00304231" w:rsidP="004A4970">
            <w:pPr>
              <w:jc w:val="center"/>
            </w:pPr>
            <w:r w:rsidRPr="00BF12E4">
              <w:t>-</w:t>
            </w:r>
          </w:p>
        </w:tc>
        <w:tc>
          <w:tcPr>
            <w:tcW w:w="1482" w:type="dxa"/>
          </w:tcPr>
          <w:p w:rsidR="00304231" w:rsidRPr="00BF12E4" w:rsidRDefault="00304231" w:rsidP="004A4970">
            <w:pPr>
              <w:jc w:val="center"/>
            </w:pPr>
            <w:r w:rsidRPr="00BF12E4">
              <w:t>-</w:t>
            </w:r>
          </w:p>
          <w:p w:rsidR="00304231" w:rsidRPr="00BF12E4" w:rsidRDefault="00304231" w:rsidP="004A4970"/>
          <w:p w:rsidR="00304231" w:rsidRPr="00BF12E4" w:rsidRDefault="00304231" w:rsidP="004A4970"/>
          <w:p w:rsidR="00304231" w:rsidRPr="00BF12E4" w:rsidRDefault="00304231" w:rsidP="004A4970"/>
          <w:p w:rsidR="00304231" w:rsidRPr="00BF12E4" w:rsidRDefault="00304231" w:rsidP="004A4970"/>
          <w:p w:rsidR="00304231" w:rsidRPr="00BF12E4" w:rsidRDefault="00304231" w:rsidP="004A4970"/>
          <w:p w:rsidR="00304231" w:rsidRPr="00BF12E4" w:rsidRDefault="00304231" w:rsidP="004A4970"/>
          <w:p w:rsidR="00304231" w:rsidRPr="00BF12E4" w:rsidRDefault="00304231" w:rsidP="004A4970"/>
          <w:p w:rsidR="00304231" w:rsidRPr="00BF12E4" w:rsidRDefault="00304231" w:rsidP="004A4970">
            <w:pPr>
              <w:jc w:val="center"/>
            </w:pPr>
            <w:r w:rsidRPr="00BF12E4">
              <w:t>-</w:t>
            </w:r>
          </w:p>
          <w:p w:rsidR="00304231" w:rsidRPr="00BF12E4" w:rsidRDefault="00304231" w:rsidP="004A4970">
            <w:pPr>
              <w:jc w:val="center"/>
            </w:pPr>
            <w:r w:rsidRPr="00BF12E4">
              <w:t>-</w:t>
            </w:r>
          </w:p>
          <w:p w:rsidR="00304231" w:rsidRPr="00BF12E4" w:rsidRDefault="00304231" w:rsidP="004A4970"/>
          <w:p w:rsidR="00304231" w:rsidRPr="00BF12E4" w:rsidRDefault="00304231" w:rsidP="004A4970">
            <w:pPr>
              <w:jc w:val="center"/>
            </w:pPr>
            <w:r w:rsidRPr="00BF12E4">
              <w:t>-</w:t>
            </w:r>
          </w:p>
        </w:tc>
        <w:tc>
          <w:tcPr>
            <w:tcW w:w="1560" w:type="dxa"/>
          </w:tcPr>
          <w:p w:rsidR="00304231" w:rsidRPr="00BF12E4" w:rsidRDefault="00304231" w:rsidP="004A4970">
            <w:pPr>
              <w:jc w:val="center"/>
            </w:pPr>
            <w:r w:rsidRPr="00BF12E4">
              <w:t>-</w:t>
            </w:r>
          </w:p>
          <w:p w:rsidR="00304231" w:rsidRPr="00BF12E4" w:rsidRDefault="00304231" w:rsidP="004A4970"/>
          <w:p w:rsidR="00304231" w:rsidRPr="00BF12E4" w:rsidRDefault="00304231" w:rsidP="004A4970"/>
          <w:p w:rsidR="00304231" w:rsidRPr="00BF12E4" w:rsidRDefault="00304231" w:rsidP="004A4970"/>
          <w:p w:rsidR="00304231" w:rsidRPr="00BF12E4" w:rsidRDefault="00304231" w:rsidP="004A4970"/>
          <w:p w:rsidR="00304231" w:rsidRPr="00BF12E4" w:rsidRDefault="00304231" w:rsidP="004A4970"/>
          <w:p w:rsidR="00304231" w:rsidRPr="00BF12E4" w:rsidRDefault="00304231" w:rsidP="004A4970"/>
          <w:p w:rsidR="00304231" w:rsidRPr="00BF12E4" w:rsidRDefault="00304231" w:rsidP="004A4970"/>
          <w:p w:rsidR="00304231" w:rsidRPr="00BF12E4" w:rsidRDefault="00304231" w:rsidP="004A4970">
            <w:pPr>
              <w:jc w:val="center"/>
            </w:pPr>
            <w:r w:rsidRPr="00BF12E4">
              <w:t>-</w:t>
            </w:r>
          </w:p>
          <w:p w:rsidR="00304231" w:rsidRPr="00BF12E4" w:rsidRDefault="00304231" w:rsidP="004A4970">
            <w:pPr>
              <w:jc w:val="center"/>
            </w:pPr>
            <w:r w:rsidRPr="00BF12E4">
              <w:t>-</w:t>
            </w:r>
          </w:p>
          <w:p w:rsidR="00304231" w:rsidRPr="00BF12E4" w:rsidRDefault="00304231" w:rsidP="004A4970"/>
          <w:p w:rsidR="00304231" w:rsidRPr="00BF12E4" w:rsidRDefault="00304231" w:rsidP="004A4970">
            <w:pPr>
              <w:jc w:val="center"/>
            </w:pPr>
            <w:r w:rsidRPr="00BF12E4">
              <w:t>-</w:t>
            </w:r>
          </w:p>
        </w:tc>
        <w:tc>
          <w:tcPr>
            <w:tcW w:w="1560" w:type="dxa"/>
          </w:tcPr>
          <w:p w:rsidR="00304231" w:rsidRPr="00BF12E4" w:rsidRDefault="00304231" w:rsidP="004A4970">
            <w:pPr>
              <w:jc w:val="center"/>
            </w:pPr>
            <w:r w:rsidRPr="00BF12E4">
              <w:t>-</w:t>
            </w: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  <w:r w:rsidRPr="00BF12E4">
              <w:t>-</w:t>
            </w:r>
          </w:p>
          <w:p w:rsidR="00304231" w:rsidRPr="00BF12E4" w:rsidRDefault="00304231" w:rsidP="004A4970">
            <w:pPr>
              <w:jc w:val="center"/>
            </w:pPr>
            <w:r w:rsidRPr="00BF12E4">
              <w:t>-</w:t>
            </w: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  <w:r w:rsidRPr="00BF12E4">
              <w:t>-</w:t>
            </w:r>
          </w:p>
        </w:tc>
      </w:tr>
      <w:tr w:rsidR="00304231" w:rsidRPr="00BF12E4" w:rsidTr="004A4970">
        <w:trPr>
          <w:trHeight w:val="714"/>
        </w:trPr>
        <w:tc>
          <w:tcPr>
            <w:tcW w:w="644" w:type="dxa"/>
          </w:tcPr>
          <w:p w:rsidR="00304231" w:rsidRPr="00BF12E4" w:rsidRDefault="00304231" w:rsidP="004A4970">
            <w:pPr>
              <w:jc w:val="center"/>
              <w:rPr>
                <w:sz w:val="28"/>
                <w:szCs w:val="28"/>
              </w:rPr>
            </w:pPr>
            <w:r w:rsidRPr="00BF12E4">
              <w:rPr>
                <w:sz w:val="28"/>
                <w:szCs w:val="28"/>
              </w:rPr>
              <w:t>2</w:t>
            </w:r>
          </w:p>
          <w:p w:rsidR="00304231" w:rsidRPr="00BF12E4" w:rsidRDefault="00304231" w:rsidP="004A4970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410" w:type="dxa"/>
          </w:tcPr>
          <w:p w:rsidR="00304231" w:rsidRPr="00BF12E4" w:rsidRDefault="00304231" w:rsidP="004A4970">
            <w:pPr>
              <w:jc w:val="center"/>
              <w:rPr>
                <w:sz w:val="18"/>
                <w:szCs w:val="18"/>
              </w:rPr>
            </w:pPr>
          </w:p>
          <w:p w:rsidR="00304231" w:rsidRPr="00BF12E4" w:rsidRDefault="00304231" w:rsidP="004A4970">
            <w:pPr>
              <w:jc w:val="center"/>
              <w:rPr>
                <w:b/>
                <w:i/>
                <w:sz w:val="18"/>
                <w:szCs w:val="18"/>
              </w:rPr>
            </w:pPr>
            <w:r w:rsidRPr="00BF12E4">
              <w:rPr>
                <w:b/>
                <w:i/>
                <w:sz w:val="18"/>
                <w:szCs w:val="18"/>
              </w:rPr>
              <w:t>Основное мероприятие «Наказы избирателей депутатам Ивановской области</w:t>
            </w:r>
          </w:p>
          <w:p w:rsidR="00304231" w:rsidRPr="00BF12E4" w:rsidRDefault="00304231" w:rsidP="004A4970">
            <w:pPr>
              <w:tabs>
                <w:tab w:val="left" w:pos="1152"/>
                <w:tab w:val="center" w:pos="2661"/>
              </w:tabs>
              <w:jc w:val="center"/>
              <w:rPr>
                <w:sz w:val="27"/>
                <w:szCs w:val="27"/>
              </w:rPr>
            </w:pPr>
          </w:p>
        </w:tc>
        <w:tc>
          <w:tcPr>
            <w:tcW w:w="1559" w:type="dxa"/>
          </w:tcPr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  <w:rPr>
                <w:i/>
              </w:rPr>
            </w:pPr>
            <w:r w:rsidRPr="00BF12E4">
              <w:rPr>
                <w:i/>
                <w:sz w:val="22"/>
                <w:szCs w:val="22"/>
              </w:rPr>
              <w:t>_</w:t>
            </w:r>
          </w:p>
        </w:tc>
        <w:tc>
          <w:tcPr>
            <w:tcW w:w="1560" w:type="dxa"/>
          </w:tcPr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  <w:r w:rsidRPr="00BF12E4">
              <w:t>1578967,52</w:t>
            </w:r>
          </w:p>
        </w:tc>
        <w:tc>
          <w:tcPr>
            <w:tcW w:w="1482" w:type="dxa"/>
          </w:tcPr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  <w:r w:rsidRPr="00BF12E4">
              <w:t>2126608,78</w:t>
            </w: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</w:p>
        </w:tc>
        <w:tc>
          <w:tcPr>
            <w:tcW w:w="1560" w:type="dxa"/>
          </w:tcPr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  <w:r w:rsidRPr="00BF12E4">
              <w:t>-</w:t>
            </w: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</w:p>
        </w:tc>
        <w:tc>
          <w:tcPr>
            <w:tcW w:w="1560" w:type="dxa"/>
          </w:tcPr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  <w:r w:rsidRPr="00BF12E4">
              <w:t>-</w:t>
            </w: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</w:p>
        </w:tc>
      </w:tr>
      <w:tr w:rsidR="00304231" w:rsidRPr="00BF12E4" w:rsidTr="004A4970">
        <w:trPr>
          <w:trHeight w:val="714"/>
        </w:trPr>
        <w:tc>
          <w:tcPr>
            <w:tcW w:w="644" w:type="dxa"/>
          </w:tcPr>
          <w:p w:rsidR="00304231" w:rsidRPr="00BF12E4" w:rsidRDefault="00304231" w:rsidP="004A4970">
            <w:pPr>
              <w:jc w:val="center"/>
            </w:pPr>
            <w:r w:rsidRPr="00BF12E4">
              <w:t>2.1</w:t>
            </w:r>
          </w:p>
        </w:tc>
        <w:tc>
          <w:tcPr>
            <w:tcW w:w="2410" w:type="dxa"/>
          </w:tcPr>
          <w:p w:rsidR="00304231" w:rsidRPr="00BF12E4" w:rsidRDefault="00304231" w:rsidP="004A4970">
            <w:pPr>
              <w:jc w:val="center"/>
              <w:rPr>
                <w:sz w:val="28"/>
                <w:szCs w:val="28"/>
              </w:rPr>
            </w:pPr>
            <w:r w:rsidRPr="00BF12E4">
              <w:rPr>
                <w:sz w:val="28"/>
                <w:szCs w:val="28"/>
              </w:rPr>
              <w:t>Осуществление ремонта в муниципальных учреждениях (софинансирование на капитальный ремонт здания МБОУ Комсомольская СШ№1</w:t>
            </w:r>
          </w:p>
          <w:p w:rsidR="00304231" w:rsidRPr="00BF12E4" w:rsidRDefault="00304231" w:rsidP="004A4970">
            <w:pPr>
              <w:jc w:val="center"/>
              <w:rPr>
                <w:sz w:val="28"/>
                <w:szCs w:val="28"/>
              </w:rPr>
            </w:pPr>
            <w:r w:rsidRPr="00BF12E4">
              <w:rPr>
                <w:sz w:val="28"/>
                <w:szCs w:val="28"/>
              </w:rPr>
              <w:t>в т.ч.</w:t>
            </w:r>
          </w:p>
          <w:p w:rsidR="00304231" w:rsidRPr="00BF12E4" w:rsidRDefault="00304231" w:rsidP="004A4970">
            <w:pPr>
              <w:jc w:val="center"/>
              <w:rPr>
                <w:sz w:val="28"/>
                <w:szCs w:val="28"/>
              </w:rPr>
            </w:pPr>
            <w:r w:rsidRPr="00BF12E4">
              <w:rPr>
                <w:sz w:val="28"/>
                <w:szCs w:val="28"/>
              </w:rPr>
              <w:lastRenderedPageBreak/>
              <w:t>-федеральный бюджет</w:t>
            </w:r>
          </w:p>
          <w:p w:rsidR="00304231" w:rsidRPr="00BF12E4" w:rsidRDefault="00304231" w:rsidP="004A4970">
            <w:pPr>
              <w:jc w:val="center"/>
              <w:rPr>
                <w:sz w:val="28"/>
                <w:szCs w:val="28"/>
              </w:rPr>
            </w:pPr>
            <w:r w:rsidRPr="00BF12E4">
              <w:rPr>
                <w:sz w:val="28"/>
                <w:szCs w:val="28"/>
              </w:rPr>
              <w:t>-областной бюджет</w:t>
            </w:r>
          </w:p>
          <w:p w:rsidR="00304231" w:rsidRPr="00BF12E4" w:rsidRDefault="00304231" w:rsidP="004A4970">
            <w:pPr>
              <w:jc w:val="center"/>
              <w:rPr>
                <w:sz w:val="28"/>
                <w:szCs w:val="28"/>
              </w:rPr>
            </w:pPr>
            <w:r w:rsidRPr="00BF12E4">
              <w:rPr>
                <w:sz w:val="28"/>
                <w:szCs w:val="28"/>
              </w:rPr>
              <w:t>- муниципальный бюджет</w:t>
            </w:r>
          </w:p>
        </w:tc>
        <w:tc>
          <w:tcPr>
            <w:tcW w:w="1559" w:type="dxa"/>
          </w:tcPr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/>
          <w:p w:rsidR="00304231" w:rsidRPr="00BF12E4" w:rsidRDefault="00304231" w:rsidP="004A4970"/>
          <w:p w:rsidR="00304231" w:rsidRPr="00BF12E4" w:rsidRDefault="00304231" w:rsidP="004A4970">
            <w:r w:rsidRPr="00BF12E4">
              <w:t xml:space="preserve">          -</w:t>
            </w:r>
          </w:p>
          <w:p w:rsidR="00304231" w:rsidRPr="00BF12E4" w:rsidRDefault="00304231" w:rsidP="004A4970"/>
          <w:p w:rsidR="00304231" w:rsidRPr="00BF12E4" w:rsidRDefault="00304231" w:rsidP="004A4970"/>
          <w:p w:rsidR="00304231" w:rsidRPr="00BF12E4" w:rsidRDefault="00304231" w:rsidP="004A4970"/>
          <w:p w:rsidR="00304231" w:rsidRPr="00BF12E4" w:rsidRDefault="00304231" w:rsidP="004A4970"/>
          <w:p w:rsidR="00304231" w:rsidRPr="00BF12E4" w:rsidRDefault="00304231" w:rsidP="004A4970"/>
          <w:p w:rsidR="00304231" w:rsidRPr="00BF12E4" w:rsidRDefault="00304231" w:rsidP="004A4970"/>
          <w:p w:rsidR="00304231" w:rsidRPr="00BF12E4" w:rsidRDefault="00304231" w:rsidP="004A4970"/>
          <w:p w:rsidR="00304231" w:rsidRPr="00BF12E4" w:rsidRDefault="00304231" w:rsidP="004A4970"/>
          <w:p w:rsidR="00304231" w:rsidRPr="00BF12E4" w:rsidRDefault="00304231" w:rsidP="004A4970"/>
          <w:p w:rsidR="00304231" w:rsidRPr="00BF12E4" w:rsidRDefault="00304231" w:rsidP="004A4970"/>
          <w:p w:rsidR="00304231" w:rsidRPr="00BF12E4" w:rsidRDefault="00304231" w:rsidP="004A4970">
            <w:pPr>
              <w:jc w:val="center"/>
            </w:pPr>
            <w:r w:rsidRPr="00BF12E4">
              <w:t>-</w:t>
            </w: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  <w:r w:rsidRPr="00BF12E4">
              <w:t>-</w:t>
            </w: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  <w:r w:rsidRPr="00BF12E4">
              <w:t>-</w:t>
            </w:r>
          </w:p>
        </w:tc>
        <w:tc>
          <w:tcPr>
            <w:tcW w:w="1560" w:type="dxa"/>
          </w:tcPr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/>
          <w:p w:rsidR="00304231" w:rsidRPr="00BF12E4" w:rsidRDefault="00304231" w:rsidP="004A4970"/>
          <w:p w:rsidR="00304231" w:rsidRPr="00BF12E4" w:rsidRDefault="00304231" w:rsidP="004A4970"/>
          <w:p w:rsidR="00304231" w:rsidRPr="00BF12E4" w:rsidRDefault="00304231" w:rsidP="004A4970">
            <w:pPr>
              <w:jc w:val="center"/>
            </w:pPr>
            <w:r w:rsidRPr="00BF12E4">
              <w:t>1578967,52</w:t>
            </w:r>
          </w:p>
          <w:p w:rsidR="00304231" w:rsidRPr="00BF12E4" w:rsidRDefault="00304231" w:rsidP="004A4970"/>
          <w:p w:rsidR="00304231" w:rsidRPr="00BF12E4" w:rsidRDefault="00304231" w:rsidP="004A4970"/>
          <w:p w:rsidR="00304231" w:rsidRPr="00BF12E4" w:rsidRDefault="00304231" w:rsidP="004A4970"/>
          <w:p w:rsidR="00304231" w:rsidRPr="00BF12E4" w:rsidRDefault="00304231" w:rsidP="004A4970"/>
          <w:p w:rsidR="00304231" w:rsidRPr="00BF12E4" w:rsidRDefault="00304231" w:rsidP="004A4970"/>
          <w:p w:rsidR="00304231" w:rsidRPr="00BF12E4" w:rsidRDefault="00304231" w:rsidP="004A4970"/>
          <w:p w:rsidR="00304231" w:rsidRPr="00BF12E4" w:rsidRDefault="00304231" w:rsidP="004A4970"/>
          <w:p w:rsidR="00304231" w:rsidRPr="00BF12E4" w:rsidRDefault="00304231" w:rsidP="004A4970"/>
          <w:p w:rsidR="00304231" w:rsidRPr="00BF12E4" w:rsidRDefault="00304231" w:rsidP="004A4970"/>
          <w:p w:rsidR="00304231" w:rsidRPr="00BF12E4" w:rsidRDefault="00304231" w:rsidP="004A4970">
            <w:pPr>
              <w:jc w:val="center"/>
            </w:pPr>
            <w:r w:rsidRPr="00BF12E4">
              <w:t>-</w:t>
            </w: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  <w:r w:rsidRPr="00BF12E4">
              <w:t>1500000,00</w:t>
            </w:r>
          </w:p>
          <w:p w:rsidR="00304231" w:rsidRPr="00BF12E4" w:rsidRDefault="00304231" w:rsidP="004A4970"/>
          <w:p w:rsidR="00304231" w:rsidRPr="00BF12E4" w:rsidRDefault="00304231" w:rsidP="004A4970">
            <w:pPr>
              <w:jc w:val="center"/>
            </w:pPr>
            <w:r w:rsidRPr="00BF12E4">
              <w:t>78967,52</w:t>
            </w:r>
          </w:p>
        </w:tc>
        <w:tc>
          <w:tcPr>
            <w:tcW w:w="1482" w:type="dxa"/>
          </w:tcPr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  <w:r w:rsidRPr="00BF12E4">
              <w:t>2126608,78</w:t>
            </w: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  <w:r w:rsidRPr="00BF12E4">
              <w:t>-</w:t>
            </w: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  <w:r w:rsidRPr="00BF12E4">
              <w:t>1500000,00</w:t>
            </w: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  <w:r w:rsidRPr="00BF12E4">
              <w:t>626608,78</w:t>
            </w: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</w:p>
        </w:tc>
        <w:tc>
          <w:tcPr>
            <w:tcW w:w="1560" w:type="dxa"/>
          </w:tcPr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  <w:r w:rsidRPr="00BF12E4">
              <w:t>-</w:t>
            </w: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  <w:r w:rsidRPr="00BF12E4">
              <w:t>-</w:t>
            </w: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  <w:r w:rsidRPr="00BF12E4">
              <w:t>-</w:t>
            </w: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  <w:r w:rsidRPr="00BF12E4">
              <w:t>-</w:t>
            </w: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</w:p>
        </w:tc>
        <w:tc>
          <w:tcPr>
            <w:tcW w:w="1560" w:type="dxa"/>
          </w:tcPr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/>
          <w:p w:rsidR="00304231" w:rsidRPr="00BF12E4" w:rsidRDefault="00304231" w:rsidP="004A4970"/>
          <w:p w:rsidR="00304231" w:rsidRPr="00BF12E4" w:rsidRDefault="00304231" w:rsidP="004A4970"/>
          <w:p w:rsidR="00304231" w:rsidRPr="00BF12E4" w:rsidRDefault="00304231" w:rsidP="004A4970">
            <w:pPr>
              <w:jc w:val="center"/>
            </w:pPr>
            <w:r w:rsidRPr="00BF12E4">
              <w:t>-</w:t>
            </w:r>
          </w:p>
          <w:p w:rsidR="00304231" w:rsidRPr="00BF12E4" w:rsidRDefault="00304231" w:rsidP="004A4970"/>
          <w:p w:rsidR="00304231" w:rsidRPr="00BF12E4" w:rsidRDefault="00304231" w:rsidP="004A4970"/>
          <w:p w:rsidR="00304231" w:rsidRPr="00BF12E4" w:rsidRDefault="00304231" w:rsidP="004A4970"/>
          <w:p w:rsidR="00304231" w:rsidRPr="00BF12E4" w:rsidRDefault="00304231" w:rsidP="004A4970"/>
          <w:p w:rsidR="00304231" w:rsidRPr="00BF12E4" w:rsidRDefault="00304231" w:rsidP="004A4970"/>
          <w:p w:rsidR="00304231" w:rsidRPr="00BF12E4" w:rsidRDefault="00304231" w:rsidP="004A4970"/>
          <w:p w:rsidR="00304231" w:rsidRPr="00BF12E4" w:rsidRDefault="00304231" w:rsidP="004A4970"/>
          <w:p w:rsidR="00304231" w:rsidRPr="00BF12E4" w:rsidRDefault="00304231" w:rsidP="004A4970"/>
          <w:p w:rsidR="00304231" w:rsidRPr="00BF12E4" w:rsidRDefault="00304231" w:rsidP="004A4970"/>
          <w:p w:rsidR="00304231" w:rsidRPr="00BF12E4" w:rsidRDefault="00304231" w:rsidP="004A4970">
            <w:pPr>
              <w:jc w:val="center"/>
            </w:pPr>
            <w:r w:rsidRPr="00BF12E4">
              <w:t>-</w:t>
            </w:r>
          </w:p>
          <w:p w:rsidR="00304231" w:rsidRPr="00BF12E4" w:rsidRDefault="00304231" w:rsidP="004A4970"/>
          <w:p w:rsidR="00304231" w:rsidRPr="00BF12E4" w:rsidRDefault="00304231" w:rsidP="004A4970">
            <w:pPr>
              <w:jc w:val="center"/>
            </w:pPr>
            <w:r w:rsidRPr="00BF12E4">
              <w:t>-</w:t>
            </w:r>
          </w:p>
          <w:p w:rsidR="00304231" w:rsidRPr="00BF12E4" w:rsidRDefault="00304231" w:rsidP="004A4970"/>
          <w:p w:rsidR="00304231" w:rsidRPr="00BF12E4" w:rsidRDefault="00304231" w:rsidP="004A4970">
            <w:pPr>
              <w:jc w:val="center"/>
            </w:pPr>
            <w:r w:rsidRPr="00BF12E4">
              <w:t>-</w:t>
            </w:r>
          </w:p>
        </w:tc>
      </w:tr>
      <w:tr w:rsidR="00304231" w:rsidRPr="00BF12E4" w:rsidTr="004A4970">
        <w:tc>
          <w:tcPr>
            <w:tcW w:w="644" w:type="dxa"/>
          </w:tcPr>
          <w:p w:rsidR="00304231" w:rsidRPr="00BF12E4" w:rsidRDefault="00304231" w:rsidP="004A4970">
            <w:pPr>
              <w:jc w:val="center"/>
              <w:rPr>
                <w:sz w:val="28"/>
                <w:szCs w:val="28"/>
              </w:rPr>
            </w:pPr>
            <w:r w:rsidRPr="00BF12E4">
              <w:rPr>
                <w:sz w:val="28"/>
                <w:szCs w:val="28"/>
              </w:rPr>
              <w:lastRenderedPageBreak/>
              <w:t>3.</w:t>
            </w:r>
          </w:p>
        </w:tc>
        <w:tc>
          <w:tcPr>
            <w:tcW w:w="2410" w:type="dxa"/>
          </w:tcPr>
          <w:p w:rsidR="00304231" w:rsidRPr="00BF12E4" w:rsidRDefault="00304231" w:rsidP="004A4970">
            <w:pPr>
              <w:jc w:val="center"/>
              <w:rPr>
                <w:b/>
                <w:i/>
                <w:sz w:val="18"/>
                <w:szCs w:val="18"/>
              </w:rPr>
            </w:pPr>
            <w:r w:rsidRPr="00BF12E4">
              <w:rPr>
                <w:b/>
                <w:i/>
                <w:sz w:val="18"/>
                <w:szCs w:val="18"/>
              </w:rPr>
              <w:t xml:space="preserve">Основное мероприятие «Создание условий для занятия физической культурой и спортом в сельской местности» </w:t>
            </w:r>
          </w:p>
          <w:p w:rsidR="00304231" w:rsidRPr="00BF12E4" w:rsidRDefault="00304231" w:rsidP="004A4970">
            <w:pPr>
              <w:jc w:val="center"/>
              <w:rPr>
                <w:i/>
                <w:sz w:val="18"/>
                <w:szCs w:val="18"/>
              </w:rPr>
            </w:pPr>
          </w:p>
        </w:tc>
        <w:tc>
          <w:tcPr>
            <w:tcW w:w="1559" w:type="dxa"/>
          </w:tcPr>
          <w:p w:rsidR="00304231" w:rsidRPr="00BF12E4" w:rsidRDefault="00304231" w:rsidP="004A4970">
            <w:pPr>
              <w:jc w:val="center"/>
              <w:rPr>
                <w:i/>
              </w:rPr>
            </w:pPr>
            <w:r w:rsidRPr="00BF12E4">
              <w:rPr>
                <w:i/>
                <w:sz w:val="22"/>
                <w:szCs w:val="22"/>
              </w:rPr>
              <w:t>1200000,00</w:t>
            </w:r>
          </w:p>
        </w:tc>
        <w:tc>
          <w:tcPr>
            <w:tcW w:w="1560" w:type="dxa"/>
          </w:tcPr>
          <w:p w:rsidR="00304231" w:rsidRPr="00BF12E4" w:rsidRDefault="00304231" w:rsidP="004A4970">
            <w:pPr>
              <w:jc w:val="center"/>
              <w:rPr>
                <w:i/>
              </w:rPr>
            </w:pPr>
            <w:r w:rsidRPr="00BF12E4">
              <w:rPr>
                <w:i/>
              </w:rPr>
              <w:t>2714021,60</w:t>
            </w:r>
          </w:p>
        </w:tc>
        <w:tc>
          <w:tcPr>
            <w:tcW w:w="1482" w:type="dxa"/>
          </w:tcPr>
          <w:p w:rsidR="00304231" w:rsidRPr="00BF12E4" w:rsidRDefault="00304231" w:rsidP="004A4970">
            <w:pPr>
              <w:jc w:val="center"/>
            </w:pPr>
            <w:r w:rsidRPr="00BF12E4">
              <w:t>3041354,90</w:t>
            </w: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</w:p>
        </w:tc>
        <w:tc>
          <w:tcPr>
            <w:tcW w:w="1560" w:type="dxa"/>
          </w:tcPr>
          <w:p w:rsidR="00304231" w:rsidRPr="00BF12E4" w:rsidRDefault="00304231" w:rsidP="004A4970">
            <w:pPr>
              <w:jc w:val="center"/>
            </w:pPr>
            <w:r w:rsidRPr="00BF12E4">
              <w:t>-</w:t>
            </w: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</w:p>
        </w:tc>
        <w:tc>
          <w:tcPr>
            <w:tcW w:w="1560" w:type="dxa"/>
          </w:tcPr>
          <w:p w:rsidR="00304231" w:rsidRPr="00BF12E4" w:rsidRDefault="00304231" w:rsidP="004A4970">
            <w:pPr>
              <w:jc w:val="center"/>
            </w:pPr>
            <w:r w:rsidRPr="00BF12E4">
              <w:t>-</w:t>
            </w:r>
          </w:p>
        </w:tc>
      </w:tr>
      <w:tr w:rsidR="00304231" w:rsidRPr="00BF12E4" w:rsidTr="004A4970">
        <w:tc>
          <w:tcPr>
            <w:tcW w:w="644" w:type="dxa"/>
          </w:tcPr>
          <w:p w:rsidR="00304231" w:rsidRPr="00BF12E4" w:rsidRDefault="00304231" w:rsidP="004A4970">
            <w:pPr>
              <w:jc w:val="center"/>
              <w:rPr>
                <w:sz w:val="28"/>
                <w:szCs w:val="28"/>
              </w:rPr>
            </w:pPr>
            <w:r w:rsidRPr="00BF12E4">
              <w:t>3.1</w:t>
            </w:r>
          </w:p>
        </w:tc>
        <w:tc>
          <w:tcPr>
            <w:tcW w:w="2410" w:type="dxa"/>
          </w:tcPr>
          <w:p w:rsidR="00304231" w:rsidRPr="00BF12E4" w:rsidRDefault="00304231" w:rsidP="004A4970">
            <w:pPr>
              <w:jc w:val="center"/>
              <w:rPr>
                <w:sz w:val="27"/>
                <w:szCs w:val="27"/>
              </w:rPr>
            </w:pPr>
            <w:r w:rsidRPr="00BF12E4">
              <w:rPr>
                <w:sz w:val="27"/>
                <w:szCs w:val="27"/>
              </w:rPr>
              <w:t xml:space="preserve">Расходы на осуществление  мероприятий по созданию в </w:t>
            </w:r>
            <w:r w:rsidRPr="00BF12E4">
              <w:rPr>
                <w:sz w:val="26"/>
                <w:szCs w:val="26"/>
              </w:rPr>
              <w:t xml:space="preserve">общеобразовательных </w:t>
            </w:r>
            <w:r w:rsidRPr="00BF12E4">
              <w:rPr>
                <w:sz w:val="27"/>
                <w:szCs w:val="27"/>
              </w:rPr>
              <w:t>организациях, расположенных в сельской местности, условий для занятий физической культурой и спортом</w:t>
            </w:r>
          </w:p>
          <w:p w:rsidR="00304231" w:rsidRPr="00BF12E4" w:rsidRDefault="00304231" w:rsidP="004A4970">
            <w:pPr>
              <w:jc w:val="center"/>
              <w:rPr>
                <w:sz w:val="27"/>
                <w:szCs w:val="27"/>
              </w:rPr>
            </w:pPr>
            <w:r w:rsidRPr="00BF12E4">
              <w:rPr>
                <w:sz w:val="27"/>
                <w:szCs w:val="27"/>
              </w:rPr>
              <w:t>в т.ч.</w:t>
            </w:r>
          </w:p>
          <w:p w:rsidR="00304231" w:rsidRPr="00BF12E4" w:rsidRDefault="00304231" w:rsidP="004A4970">
            <w:pPr>
              <w:jc w:val="center"/>
              <w:rPr>
                <w:sz w:val="27"/>
                <w:szCs w:val="27"/>
              </w:rPr>
            </w:pPr>
            <w:r w:rsidRPr="00BF12E4">
              <w:rPr>
                <w:sz w:val="27"/>
                <w:szCs w:val="27"/>
              </w:rPr>
              <w:t>-федеральный бюджет</w:t>
            </w:r>
          </w:p>
          <w:p w:rsidR="00304231" w:rsidRPr="00BF12E4" w:rsidRDefault="00304231" w:rsidP="004A4970">
            <w:pPr>
              <w:tabs>
                <w:tab w:val="center" w:pos="1397"/>
              </w:tabs>
              <w:jc w:val="center"/>
              <w:rPr>
                <w:sz w:val="27"/>
                <w:szCs w:val="27"/>
              </w:rPr>
            </w:pPr>
            <w:r w:rsidRPr="00BF12E4">
              <w:rPr>
                <w:sz w:val="27"/>
                <w:szCs w:val="27"/>
              </w:rPr>
              <w:t>-областной бюджет</w:t>
            </w:r>
          </w:p>
          <w:p w:rsidR="00304231" w:rsidRPr="00BF12E4" w:rsidRDefault="00304231" w:rsidP="004A4970">
            <w:pPr>
              <w:ind w:left="-20" w:firstLine="20"/>
              <w:jc w:val="center"/>
              <w:rPr>
                <w:sz w:val="27"/>
                <w:szCs w:val="27"/>
              </w:rPr>
            </w:pPr>
            <w:r w:rsidRPr="00BF12E4">
              <w:rPr>
                <w:sz w:val="27"/>
                <w:szCs w:val="27"/>
              </w:rPr>
              <w:t>- муниципальный бюджет</w:t>
            </w:r>
          </w:p>
        </w:tc>
        <w:tc>
          <w:tcPr>
            <w:tcW w:w="1559" w:type="dxa"/>
          </w:tcPr>
          <w:p w:rsidR="00304231" w:rsidRPr="00BF12E4" w:rsidRDefault="00304231" w:rsidP="004A4970">
            <w:r w:rsidRPr="00BF12E4">
              <w:rPr>
                <w:sz w:val="22"/>
                <w:szCs w:val="22"/>
              </w:rPr>
              <w:t xml:space="preserve"> 1200000,00</w:t>
            </w:r>
          </w:p>
          <w:p w:rsidR="00304231" w:rsidRPr="00BF12E4" w:rsidRDefault="00304231" w:rsidP="004A4970"/>
          <w:p w:rsidR="00304231" w:rsidRPr="00BF12E4" w:rsidRDefault="00304231" w:rsidP="004A4970"/>
          <w:p w:rsidR="00304231" w:rsidRPr="00BF12E4" w:rsidRDefault="00304231" w:rsidP="004A4970"/>
          <w:p w:rsidR="00304231" w:rsidRPr="00BF12E4" w:rsidRDefault="00304231" w:rsidP="004A4970"/>
          <w:p w:rsidR="00304231" w:rsidRPr="00BF12E4" w:rsidRDefault="00304231" w:rsidP="004A4970"/>
          <w:p w:rsidR="00304231" w:rsidRPr="00BF12E4" w:rsidRDefault="00304231" w:rsidP="004A4970"/>
          <w:p w:rsidR="00304231" w:rsidRPr="00BF12E4" w:rsidRDefault="00304231" w:rsidP="004A4970"/>
          <w:p w:rsidR="00304231" w:rsidRPr="00BF12E4" w:rsidRDefault="00304231" w:rsidP="004A4970"/>
          <w:p w:rsidR="00304231" w:rsidRPr="00BF12E4" w:rsidRDefault="00304231" w:rsidP="004A4970"/>
          <w:p w:rsidR="00304231" w:rsidRPr="00BF12E4" w:rsidRDefault="00304231" w:rsidP="004A4970"/>
          <w:p w:rsidR="00304231" w:rsidRPr="00BF12E4" w:rsidRDefault="00304231" w:rsidP="004A4970"/>
          <w:p w:rsidR="00304231" w:rsidRPr="00BF12E4" w:rsidRDefault="00304231" w:rsidP="004A4970"/>
          <w:p w:rsidR="00304231" w:rsidRPr="00BF12E4" w:rsidRDefault="00304231" w:rsidP="004A4970"/>
          <w:p w:rsidR="00304231" w:rsidRPr="00BF12E4" w:rsidRDefault="00304231" w:rsidP="004A4970"/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  <w:r w:rsidRPr="00BF12E4">
              <w:rPr>
                <w:sz w:val="22"/>
                <w:szCs w:val="22"/>
              </w:rPr>
              <w:t>-</w:t>
            </w: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  <w:r w:rsidRPr="00BF12E4">
              <w:rPr>
                <w:sz w:val="22"/>
                <w:szCs w:val="22"/>
              </w:rPr>
              <w:t>1000000,00</w:t>
            </w:r>
          </w:p>
          <w:p w:rsidR="00304231" w:rsidRPr="00BF12E4" w:rsidRDefault="00304231" w:rsidP="004A4970">
            <w:pPr>
              <w:jc w:val="center"/>
            </w:pPr>
            <w:r w:rsidRPr="00BF12E4">
              <w:rPr>
                <w:sz w:val="22"/>
                <w:szCs w:val="22"/>
              </w:rPr>
              <w:t>200000,00</w:t>
            </w:r>
          </w:p>
        </w:tc>
        <w:tc>
          <w:tcPr>
            <w:tcW w:w="1560" w:type="dxa"/>
          </w:tcPr>
          <w:p w:rsidR="00304231" w:rsidRPr="00BF12E4" w:rsidRDefault="00304231" w:rsidP="004A4970">
            <w:pPr>
              <w:jc w:val="center"/>
            </w:pPr>
            <w:r w:rsidRPr="00BF12E4">
              <w:t>2714021,60</w:t>
            </w: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/>
          <w:p w:rsidR="00304231" w:rsidRPr="00BF12E4" w:rsidRDefault="00304231" w:rsidP="004A4970"/>
          <w:p w:rsidR="00304231" w:rsidRPr="00BF12E4" w:rsidRDefault="00304231" w:rsidP="004A4970"/>
          <w:p w:rsidR="00304231" w:rsidRPr="00BF12E4" w:rsidRDefault="00304231" w:rsidP="004A4970"/>
          <w:p w:rsidR="00304231" w:rsidRPr="00BF12E4" w:rsidRDefault="00304231" w:rsidP="004A4970"/>
          <w:p w:rsidR="00304231" w:rsidRPr="00BF12E4" w:rsidRDefault="00304231" w:rsidP="004A4970"/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/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  <w:r w:rsidRPr="00BF12E4">
              <w:t>0,00</w:t>
            </w: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  <w:r w:rsidRPr="00BF12E4">
              <w:t>1914021,60</w:t>
            </w: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  <w:r w:rsidRPr="00BF12E4">
              <w:t>800000,00</w:t>
            </w:r>
          </w:p>
        </w:tc>
        <w:tc>
          <w:tcPr>
            <w:tcW w:w="1482" w:type="dxa"/>
          </w:tcPr>
          <w:p w:rsidR="00304231" w:rsidRPr="00BF12E4" w:rsidRDefault="00304231" w:rsidP="004A4970">
            <w:pPr>
              <w:jc w:val="center"/>
            </w:pPr>
            <w:r w:rsidRPr="00BF12E4">
              <w:rPr>
                <w:sz w:val="22"/>
                <w:szCs w:val="22"/>
              </w:rPr>
              <w:t>3041354,90</w:t>
            </w: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/>
          <w:p w:rsidR="00304231" w:rsidRPr="00BF12E4" w:rsidRDefault="00304231" w:rsidP="004A4970"/>
          <w:p w:rsidR="00304231" w:rsidRPr="00BF12E4" w:rsidRDefault="00304231" w:rsidP="004A4970"/>
          <w:p w:rsidR="00304231" w:rsidRPr="00BF12E4" w:rsidRDefault="00304231" w:rsidP="004A4970"/>
          <w:p w:rsidR="00304231" w:rsidRPr="00BF12E4" w:rsidRDefault="00304231" w:rsidP="004A4970"/>
          <w:p w:rsidR="00304231" w:rsidRPr="00BF12E4" w:rsidRDefault="00304231" w:rsidP="004A4970"/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/>
          <w:p w:rsidR="00304231" w:rsidRPr="00BF12E4" w:rsidRDefault="00304231" w:rsidP="004A4970">
            <w:pPr>
              <w:jc w:val="center"/>
            </w:pPr>
            <w:r w:rsidRPr="00BF12E4">
              <w:rPr>
                <w:sz w:val="22"/>
                <w:szCs w:val="22"/>
              </w:rPr>
              <w:t>1991460,00</w:t>
            </w: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  <w:r w:rsidRPr="00BF12E4">
              <w:rPr>
                <w:sz w:val="22"/>
                <w:szCs w:val="22"/>
              </w:rPr>
              <w:t>149894,90</w:t>
            </w:r>
          </w:p>
          <w:p w:rsidR="00304231" w:rsidRPr="00BF12E4" w:rsidRDefault="00304231" w:rsidP="004A4970">
            <w:pPr>
              <w:jc w:val="center"/>
              <w:rPr>
                <w:sz w:val="22"/>
                <w:szCs w:val="22"/>
              </w:rPr>
            </w:pPr>
          </w:p>
          <w:p w:rsidR="00304231" w:rsidRPr="00BF12E4" w:rsidRDefault="00304231" w:rsidP="004A4970">
            <w:pPr>
              <w:jc w:val="center"/>
            </w:pPr>
            <w:r w:rsidRPr="00BF12E4">
              <w:rPr>
                <w:sz w:val="22"/>
                <w:szCs w:val="22"/>
              </w:rPr>
              <w:t>900000,00</w:t>
            </w:r>
          </w:p>
        </w:tc>
        <w:tc>
          <w:tcPr>
            <w:tcW w:w="1560" w:type="dxa"/>
          </w:tcPr>
          <w:p w:rsidR="00304231" w:rsidRPr="00BF12E4" w:rsidRDefault="00304231" w:rsidP="004A4970">
            <w:pPr>
              <w:jc w:val="center"/>
            </w:pPr>
            <w:r w:rsidRPr="00BF12E4">
              <w:rPr>
                <w:sz w:val="22"/>
                <w:szCs w:val="22"/>
              </w:rPr>
              <w:t>-</w:t>
            </w: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/>
          <w:p w:rsidR="00304231" w:rsidRPr="00BF12E4" w:rsidRDefault="00304231" w:rsidP="004A4970"/>
          <w:p w:rsidR="00304231" w:rsidRPr="00BF12E4" w:rsidRDefault="00304231" w:rsidP="004A4970"/>
          <w:p w:rsidR="00304231" w:rsidRPr="00BF12E4" w:rsidRDefault="00304231" w:rsidP="004A4970"/>
          <w:p w:rsidR="00304231" w:rsidRPr="00BF12E4" w:rsidRDefault="00304231" w:rsidP="004A4970"/>
          <w:p w:rsidR="00304231" w:rsidRPr="00BF12E4" w:rsidRDefault="00304231" w:rsidP="004A4970"/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/>
          <w:p w:rsidR="00304231" w:rsidRPr="00BF12E4" w:rsidRDefault="00304231" w:rsidP="004A4970">
            <w:pPr>
              <w:jc w:val="center"/>
            </w:pPr>
            <w:r w:rsidRPr="00BF12E4">
              <w:rPr>
                <w:sz w:val="22"/>
                <w:szCs w:val="22"/>
              </w:rPr>
              <w:t>-</w:t>
            </w:r>
          </w:p>
          <w:p w:rsidR="00304231" w:rsidRPr="00BF12E4" w:rsidRDefault="00304231" w:rsidP="004A4970">
            <w:pPr>
              <w:jc w:val="center"/>
            </w:pPr>
          </w:p>
          <w:p w:rsidR="00304231" w:rsidRPr="00BF12E4" w:rsidRDefault="00304231" w:rsidP="004A4970">
            <w:pPr>
              <w:jc w:val="center"/>
            </w:pPr>
            <w:r w:rsidRPr="00BF12E4">
              <w:rPr>
                <w:sz w:val="22"/>
                <w:szCs w:val="22"/>
              </w:rPr>
              <w:t>-</w:t>
            </w:r>
          </w:p>
          <w:p w:rsidR="00304231" w:rsidRPr="00BF12E4" w:rsidRDefault="00304231" w:rsidP="004A4970">
            <w:pPr>
              <w:jc w:val="center"/>
            </w:pPr>
            <w:r w:rsidRPr="00BF12E4">
              <w:rPr>
                <w:sz w:val="22"/>
                <w:szCs w:val="22"/>
              </w:rPr>
              <w:t>-</w:t>
            </w:r>
          </w:p>
        </w:tc>
        <w:tc>
          <w:tcPr>
            <w:tcW w:w="1560" w:type="dxa"/>
          </w:tcPr>
          <w:p w:rsidR="00304231" w:rsidRPr="00BF12E4" w:rsidRDefault="00304231" w:rsidP="004A4970">
            <w:pPr>
              <w:jc w:val="center"/>
              <w:rPr>
                <w:sz w:val="22"/>
                <w:szCs w:val="22"/>
              </w:rPr>
            </w:pPr>
            <w:r w:rsidRPr="00BF12E4">
              <w:rPr>
                <w:sz w:val="22"/>
                <w:szCs w:val="22"/>
              </w:rPr>
              <w:t>-</w:t>
            </w:r>
          </w:p>
        </w:tc>
      </w:tr>
    </w:tbl>
    <w:p w:rsidR="00304231" w:rsidRPr="00BF12E4" w:rsidRDefault="00304231" w:rsidP="00304231">
      <w:pPr>
        <w:jc w:val="both"/>
        <w:rPr>
          <w:sz w:val="28"/>
          <w:szCs w:val="28"/>
        </w:rPr>
      </w:pPr>
    </w:p>
    <w:p w:rsidR="00304231" w:rsidRPr="00BF12E4" w:rsidRDefault="00304231" w:rsidP="00304231">
      <w:pPr>
        <w:jc w:val="both"/>
        <w:rPr>
          <w:sz w:val="28"/>
          <w:szCs w:val="28"/>
        </w:rPr>
      </w:pPr>
    </w:p>
    <w:p w:rsidR="00304231" w:rsidRPr="00BF12E4" w:rsidRDefault="00304231" w:rsidP="00304231">
      <w:pPr>
        <w:jc w:val="right"/>
        <w:rPr>
          <w:sz w:val="22"/>
          <w:szCs w:val="22"/>
        </w:rPr>
      </w:pPr>
    </w:p>
    <w:p w:rsidR="00304231" w:rsidRPr="00BF12E4" w:rsidRDefault="00304231" w:rsidP="00304231">
      <w:pPr>
        <w:jc w:val="right"/>
        <w:rPr>
          <w:sz w:val="22"/>
          <w:szCs w:val="22"/>
        </w:rPr>
      </w:pPr>
    </w:p>
    <w:p w:rsidR="00304231" w:rsidRPr="00BF12E4" w:rsidRDefault="00304231" w:rsidP="00304231">
      <w:pPr>
        <w:jc w:val="right"/>
        <w:rPr>
          <w:sz w:val="22"/>
          <w:szCs w:val="22"/>
        </w:rPr>
      </w:pPr>
    </w:p>
    <w:p w:rsidR="00304231" w:rsidRPr="00BF12E4" w:rsidRDefault="00304231" w:rsidP="00304231">
      <w:pPr>
        <w:jc w:val="right"/>
        <w:rPr>
          <w:sz w:val="22"/>
          <w:szCs w:val="22"/>
        </w:rPr>
      </w:pPr>
    </w:p>
    <w:p w:rsidR="00304231" w:rsidRPr="00BF12E4" w:rsidRDefault="00304231" w:rsidP="00304231">
      <w:pPr>
        <w:jc w:val="right"/>
        <w:rPr>
          <w:sz w:val="22"/>
          <w:szCs w:val="22"/>
        </w:rPr>
      </w:pPr>
    </w:p>
    <w:p w:rsidR="00304231" w:rsidRPr="00BF12E4" w:rsidRDefault="00304231" w:rsidP="00304231">
      <w:pPr>
        <w:jc w:val="right"/>
        <w:rPr>
          <w:sz w:val="22"/>
          <w:szCs w:val="22"/>
        </w:rPr>
      </w:pPr>
    </w:p>
    <w:p w:rsidR="00304231" w:rsidRPr="00BF12E4" w:rsidRDefault="00304231" w:rsidP="00304231">
      <w:pPr>
        <w:jc w:val="right"/>
        <w:rPr>
          <w:sz w:val="22"/>
          <w:szCs w:val="22"/>
        </w:rPr>
      </w:pPr>
    </w:p>
    <w:p w:rsidR="00304231" w:rsidRPr="00BF12E4" w:rsidRDefault="00304231" w:rsidP="00304231">
      <w:pPr>
        <w:jc w:val="right"/>
        <w:rPr>
          <w:sz w:val="22"/>
          <w:szCs w:val="22"/>
        </w:rPr>
      </w:pPr>
    </w:p>
    <w:p w:rsidR="00304231" w:rsidRPr="00BF12E4" w:rsidRDefault="00304231" w:rsidP="00304231">
      <w:pPr>
        <w:jc w:val="right"/>
        <w:rPr>
          <w:sz w:val="22"/>
          <w:szCs w:val="22"/>
        </w:rPr>
      </w:pPr>
    </w:p>
    <w:p w:rsidR="00304231" w:rsidRPr="00BF12E4" w:rsidRDefault="00304231" w:rsidP="00304231">
      <w:pPr>
        <w:jc w:val="right"/>
        <w:rPr>
          <w:sz w:val="22"/>
          <w:szCs w:val="22"/>
        </w:rPr>
      </w:pPr>
    </w:p>
    <w:p w:rsidR="00304231" w:rsidRPr="00BF12E4" w:rsidRDefault="00304231" w:rsidP="00304231">
      <w:pPr>
        <w:jc w:val="right"/>
        <w:rPr>
          <w:sz w:val="22"/>
          <w:szCs w:val="22"/>
        </w:rPr>
      </w:pPr>
    </w:p>
    <w:p w:rsidR="00304231" w:rsidRPr="00BF12E4" w:rsidRDefault="00304231" w:rsidP="00304231">
      <w:pPr>
        <w:jc w:val="right"/>
        <w:rPr>
          <w:sz w:val="22"/>
          <w:szCs w:val="22"/>
        </w:rPr>
      </w:pPr>
    </w:p>
    <w:p w:rsidR="00304231" w:rsidRPr="00BF12E4" w:rsidRDefault="00304231" w:rsidP="00304231">
      <w:pPr>
        <w:rPr>
          <w:sz w:val="22"/>
          <w:szCs w:val="22"/>
        </w:rPr>
      </w:pPr>
    </w:p>
    <w:p w:rsidR="00304231" w:rsidRPr="00BF12E4" w:rsidRDefault="00304231" w:rsidP="00304231">
      <w:pPr>
        <w:rPr>
          <w:sz w:val="22"/>
          <w:szCs w:val="22"/>
        </w:rPr>
      </w:pPr>
    </w:p>
    <w:p w:rsidR="00304231" w:rsidRPr="00BF12E4" w:rsidRDefault="00304231" w:rsidP="00304231">
      <w:pPr>
        <w:jc w:val="center"/>
        <w:rPr>
          <w:b/>
        </w:rPr>
      </w:pPr>
    </w:p>
    <w:p w:rsidR="00304231" w:rsidRPr="00BF12E4" w:rsidRDefault="00304231" w:rsidP="00304231">
      <w:pPr>
        <w:jc w:val="center"/>
        <w:rPr>
          <w:b/>
        </w:rPr>
      </w:pPr>
    </w:p>
    <w:p w:rsidR="00304231" w:rsidRPr="00BF12E4" w:rsidRDefault="00304231" w:rsidP="00304231">
      <w:pPr>
        <w:jc w:val="center"/>
        <w:rPr>
          <w:b/>
        </w:rPr>
      </w:pPr>
    </w:p>
    <w:p w:rsidR="00304231" w:rsidRPr="00876D63" w:rsidRDefault="00304231" w:rsidP="00304231">
      <w:pPr>
        <w:jc w:val="right"/>
        <w:rPr>
          <w:sz w:val="22"/>
          <w:szCs w:val="22"/>
        </w:rPr>
      </w:pPr>
      <w:r w:rsidRPr="00876D63">
        <w:rPr>
          <w:sz w:val="22"/>
          <w:szCs w:val="22"/>
        </w:rPr>
        <w:t>Приложение 3 к муниципальной программе</w:t>
      </w:r>
    </w:p>
    <w:p w:rsidR="00304231" w:rsidRPr="00876D63" w:rsidRDefault="00304231" w:rsidP="00304231">
      <w:pPr>
        <w:jc w:val="right"/>
        <w:rPr>
          <w:sz w:val="22"/>
          <w:szCs w:val="22"/>
        </w:rPr>
      </w:pPr>
      <w:r w:rsidRPr="00876D63">
        <w:rPr>
          <w:sz w:val="22"/>
          <w:szCs w:val="22"/>
        </w:rPr>
        <w:t xml:space="preserve"> «Развитие    образования    Комсомольского </w:t>
      </w:r>
    </w:p>
    <w:p w:rsidR="00304231" w:rsidRPr="00876D63" w:rsidRDefault="00304231" w:rsidP="00304231">
      <w:pPr>
        <w:jc w:val="right"/>
        <w:rPr>
          <w:sz w:val="22"/>
          <w:szCs w:val="22"/>
        </w:rPr>
      </w:pPr>
      <w:r w:rsidRPr="00876D63">
        <w:rPr>
          <w:sz w:val="22"/>
          <w:szCs w:val="22"/>
        </w:rPr>
        <w:t xml:space="preserve">   муниципального района» </w:t>
      </w:r>
    </w:p>
    <w:p w:rsidR="00304231" w:rsidRPr="00A6275D" w:rsidRDefault="00304231" w:rsidP="00304231">
      <w:pPr>
        <w:rPr>
          <w:u w:val="single"/>
        </w:rPr>
      </w:pPr>
      <w:r w:rsidRPr="00A6275D">
        <w:rPr>
          <w:sz w:val="28"/>
          <w:szCs w:val="28"/>
        </w:rPr>
        <w:t xml:space="preserve">                                                                                                     </w:t>
      </w:r>
      <w:r>
        <w:rPr>
          <w:sz w:val="28"/>
          <w:szCs w:val="28"/>
        </w:rPr>
        <w:t xml:space="preserve">        </w:t>
      </w:r>
      <w:r w:rsidRPr="00A6275D">
        <w:t xml:space="preserve">от    </w:t>
      </w:r>
      <w:r w:rsidRPr="00A6275D">
        <w:rPr>
          <w:u w:val="single"/>
        </w:rPr>
        <w:t>12.12.2019 г.</w:t>
      </w:r>
      <w:r>
        <w:t xml:space="preserve"> </w:t>
      </w:r>
      <w:r w:rsidRPr="00A6275D">
        <w:t xml:space="preserve">  №</w:t>
      </w:r>
      <w:r>
        <w:t xml:space="preserve"> </w:t>
      </w:r>
      <w:r w:rsidRPr="00A6275D">
        <w:rPr>
          <w:u w:val="single"/>
        </w:rPr>
        <w:t>359</w:t>
      </w:r>
    </w:p>
    <w:p w:rsidR="00304231" w:rsidRPr="00876D63" w:rsidRDefault="00304231" w:rsidP="00304231">
      <w:pPr>
        <w:jc w:val="right"/>
      </w:pPr>
    </w:p>
    <w:p w:rsidR="00304231" w:rsidRPr="00876D63" w:rsidRDefault="00304231" w:rsidP="00304231">
      <w:pPr>
        <w:tabs>
          <w:tab w:val="left" w:pos="7110"/>
          <w:tab w:val="left" w:pos="7575"/>
        </w:tabs>
        <w:rPr>
          <w:sz w:val="28"/>
          <w:szCs w:val="28"/>
        </w:rPr>
      </w:pPr>
      <w:r w:rsidRPr="00876D63">
        <w:rPr>
          <w:sz w:val="28"/>
          <w:szCs w:val="28"/>
        </w:rPr>
        <w:tab/>
      </w:r>
    </w:p>
    <w:p w:rsidR="00304231" w:rsidRPr="00876D63" w:rsidRDefault="00304231" w:rsidP="00304231">
      <w:pPr>
        <w:tabs>
          <w:tab w:val="left" w:pos="7110"/>
          <w:tab w:val="left" w:pos="7575"/>
        </w:tabs>
        <w:rPr>
          <w:sz w:val="28"/>
          <w:szCs w:val="28"/>
        </w:rPr>
      </w:pPr>
    </w:p>
    <w:p w:rsidR="00304231" w:rsidRPr="00876D63" w:rsidRDefault="00304231" w:rsidP="00304231">
      <w:pPr>
        <w:tabs>
          <w:tab w:val="left" w:pos="7110"/>
          <w:tab w:val="left" w:pos="7575"/>
        </w:tabs>
        <w:rPr>
          <w:sz w:val="28"/>
          <w:szCs w:val="28"/>
        </w:rPr>
      </w:pPr>
    </w:p>
    <w:p w:rsidR="00304231" w:rsidRPr="00876D63" w:rsidRDefault="00304231" w:rsidP="00304231">
      <w:pPr>
        <w:tabs>
          <w:tab w:val="left" w:pos="7110"/>
          <w:tab w:val="left" w:pos="7575"/>
        </w:tabs>
        <w:rPr>
          <w:sz w:val="28"/>
          <w:szCs w:val="28"/>
        </w:rPr>
      </w:pPr>
    </w:p>
    <w:p w:rsidR="00304231" w:rsidRPr="00876D63" w:rsidRDefault="00304231" w:rsidP="00304231">
      <w:pPr>
        <w:tabs>
          <w:tab w:val="left" w:pos="7110"/>
          <w:tab w:val="left" w:pos="7575"/>
        </w:tabs>
        <w:rPr>
          <w:sz w:val="28"/>
          <w:szCs w:val="28"/>
        </w:rPr>
      </w:pPr>
    </w:p>
    <w:p w:rsidR="00304231" w:rsidRPr="00876D63" w:rsidRDefault="00304231" w:rsidP="00304231">
      <w:pPr>
        <w:jc w:val="center"/>
        <w:rPr>
          <w:b/>
          <w:sz w:val="28"/>
          <w:szCs w:val="28"/>
        </w:rPr>
      </w:pPr>
      <w:r w:rsidRPr="00876D63">
        <w:rPr>
          <w:b/>
          <w:sz w:val="28"/>
          <w:szCs w:val="28"/>
        </w:rPr>
        <w:t>Подпрограмма</w:t>
      </w:r>
    </w:p>
    <w:p w:rsidR="00304231" w:rsidRPr="00876D63" w:rsidRDefault="00304231" w:rsidP="00304231">
      <w:pPr>
        <w:jc w:val="center"/>
        <w:rPr>
          <w:b/>
          <w:sz w:val="28"/>
          <w:szCs w:val="28"/>
        </w:rPr>
      </w:pPr>
      <w:r w:rsidRPr="00876D63">
        <w:rPr>
          <w:b/>
          <w:sz w:val="28"/>
          <w:szCs w:val="28"/>
        </w:rPr>
        <w:t>«Реализация образовательных программ по предоставлению дополнительного образования</w:t>
      </w:r>
    </w:p>
    <w:p w:rsidR="00304231" w:rsidRPr="00876D63" w:rsidRDefault="00304231" w:rsidP="00304231">
      <w:pPr>
        <w:jc w:val="center"/>
        <w:rPr>
          <w:b/>
          <w:sz w:val="28"/>
          <w:szCs w:val="28"/>
        </w:rPr>
      </w:pPr>
      <w:r w:rsidRPr="00876D63">
        <w:rPr>
          <w:b/>
          <w:sz w:val="28"/>
          <w:szCs w:val="28"/>
        </w:rPr>
        <w:t xml:space="preserve"> в Комсомольском муниципальном районе»</w:t>
      </w:r>
    </w:p>
    <w:p w:rsidR="00304231" w:rsidRPr="00876D63" w:rsidRDefault="00304231" w:rsidP="00304231">
      <w:pPr>
        <w:jc w:val="center"/>
        <w:rPr>
          <w:sz w:val="28"/>
          <w:szCs w:val="28"/>
        </w:rPr>
      </w:pPr>
    </w:p>
    <w:p w:rsidR="00304231" w:rsidRPr="00876D63" w:rsidRDefault="00304231" w:rsidP="00304231">
      <w:pPr>
        <w:tabs>
          <w:tab w:val="left" w:pos="2340"/>
        </w:tabs>
        <w:jc w:val="center"/>
        <w:rPr>
          <w:b/>
          <w:sz w:val="28"/>
          <w:szCs w:val="28"/>
        </w:rPr>
      </w:pPr>
      <w:r w:rsidRPr="00876D63">
        <w:rPr>
          <w:b/>
          <w:sz w:val="28"/>
          <w:szCs w:val="28"/>
        </w:rPr>
        <w:t>1. Паспорт подпрограммы</w:t>
      </w:r>
    </w:p>
    <w:p w:rsidR="00304231" w:rsidRPr="00876D63" w:rsidRDefault="00304231" w:rsidP="00304231">
      <w:pPr>
        <w:jc w:val="center"/>
        <w:rPr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2448"/>
        <w:gridCol w:w="7122"/>
      </w:tblGrid>
      <w:tr w:rsidR="00304231" w:rsidRPr="00876D63" w:rsidTr="004A4970">
        <w:tc>
          <w:tcPr>
            <w:tcW w:w="2448" w:type="dxa"/>
          </w:tcPr>
          <w:p w:rsidR="00304231" w:rsidRPr="00876D63" w:rsidRDefault="00304231" w:rsidP="004A4970">
            <w:pPr>
              <w:pStyle w:val="af5"/>
              <w:ind w:left="0"/>
              <w:rPr>
                <w:szCs w:val="28"/>
              </w:rPr>
            </w:pPr>
            <w:r w:rsidRPr="00876D63">
              <w:rPr>
                <w:szCs w:val="28"/>
              </w:rPr>
              <w:t>Наименование подпрограммы</w:t>
            </w:r>
          </w:p>
        </w:tc>
        <w:tc>
          <w:tcPr>
            <w:tcW w:w="7122" w:type="dxa"/>
          </w:tcPr>
          <w:p w:rsidR="00304231" w:rsidRPr="00876D63" w:rsidRDefault="00304231" w:rsidP="004A4970">
            <w:pPr>
              <w:jc w:val="center"/>
              <w:rPr>
                <w:sz w:val="28"/>
                <w:szCs w:val="28"/>
              </w:rPr>
            </w:pPr>
            <w:r w:rsidRPr="00876D63">
              <w:rPr>
                <w:sz w:val="28"/>
                <w:szCs w:val="28"/>
              </w:rPr>
              <w:t>Реализация образовательных программ по предоставлению дополнительного образования в</w:t>
            </w:r>
          </w:p>
          <w:p w:rsidR="00304231" w:rsidRPr="00876D63" w:rsidRDefault="00304231" w:rsidP="004A4970">
            <w:pPr>
              <w:jc w:val="center"/>
              <w:rPr>
                <w:sz w:val="28"/>
                <w:szCs w:val="28"/>
              </w:rPr>
            </w:pPr>
            <w:r w:rsidRPr="00876D63">
              <w:rPr>
                <w:sz w:val="28"/>
                <w:szCs w:val="28"/>
              </w:rPr>
              <w:t>Комсомольском муниципальном районе</w:t>
            </w:r>
          </w:p>
        </w:tc>
      </w:tr>
      <w:tr w:rsidR="00304231" w:rsidRPr="00876D63" w:rsidTr="004A4970">
        <w:tc>
          <w:tcPr>
            <w:tcW w:w="2448" w:type="dxa"/>
          </w:tcPr>
          <w:p w:rsidR="00304231" w:rsidRPr="00876D63" w:rsidRDefault="00304231" w:rsidP="004A4970">
            <w:pPr>
              <w:pStyle w:val="af5"/>
              <w:ind w:left="0"/>
              <w:rPr>
                <w:szCs w:val="28"/>
              </w:rPr>
            </w:pPr>
            <w:r w:rsidRPr="00876D63">
              <w:rPr>
                <w:szCs w:val="28"/>
              </w:rPr>
              <w:t>Срок реализации подпрограммы</w:t>
            </w:r>
          </w:p>
        </w:tc>
        <w:tc>
          <w:tcPr>
            <w:tcW w:w="7122" w:type="dxa"/>
            <w:vAlign w:val="center"/>
          </w:tcPr>
          <w:p w:rsidR="00304231" w:rsidRPr="00876D63" w:rsidRDefault="00304231" w:rsidP="004A4970">
            <w:pPr>
              <w:jc w:val="center"/>
              <w:rPr>
                <w:sz w:val="28"/>
                <w:szCs w:val="28"/>
              </w:rPr>
            </w:pPr>
            <w:r w:rsidRPr="00876D63">
              <w:rPr>
                <w:sz w:val="28"/>
                <w:szCs w:val="28"/>
              </w:rPr>
              <w:t>2017-2021 годы</w:t>
            </w:r>
          </w:p>
        </w:tc>
      </w:tr>
      <w:tr w:rsidR="00304231" w:rsidRPr="00876D63" w:rsidTr="004A4970">
        <w:tc>
          <w:tcPr>
            <w:tcW w:w="2448" w:type="dxa"/>
          </w:tcPr>
          <w:p w:rsidR="00304231" w:rsidRPr="00876D63" w:rsidRDefault="00304231" w:rsidP="004A4970">
            <w:pPr>
              <w:pStyle w:val="Pro-Tab"/>
              <w:rPr>
                <w:rFonts w:ascii="Times New Roman" w:hAnsi="Times New Roman"/>
                <w:sz w:val="28"/>
                <w:szCs w:val="28"/>
              </w:rPr>
            </w:pPr>
            <w:r w:rsidRPr="00876D63">
              <w:rPr>
                <w:rFonts w:ascii="Times New Roman" w:hAnsi="Times New Roman"/>
                <w:sz w:val="28"/>
                <w:szCs w:val="28"/>
              </w:rPr>
              <w:t>Ответственный исполнитель подпрограммы</w:t>
            </w:r>
          </w:p>
        </w:tc>
        <w:tc>
          <w:tcPr>
            <w:tcW w:w="7122" w:type="dxa"/>
            <w:vAlign w:val="center"/>
          </w:tcPr>
          <w:p w:rsidR="00304231" w:rsidRPr="00876D63" w:rsidRDefault="00304231" w:rsidP="004A4970">
            <w:pPr>
              <w:pStyle w:val="Pro-Tab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876D63">
              <w:rPr>
                <w:rFonts w:ascii="Times New Roman" w:hAnsi="Times New Roman"/>
                <w:sz w:val="28"/>
                <w:szCs w:val="28"/>
              </w:rPr>
              <w:t>Управление образования Администрации Комсомольского муниципального района</w:t>
            </w:r>
          </w:p>
        </w:tc>
      </w:tr>
      <w:tr w:rsidR="00304231" w:rsidRPr="00876D63" w:rsidTr="004A4970">
        <w:trPr>
          <w:trHeight w:val="1667"/>
        </w:trPr>
        <w:tc>
          <w:tcPr>
            <w:tcW w:w="2448" w:type="dxa"/>
          </w:tcPr>
          <w:p w:rsidR="00304231" w:rsidRPr="00876D63" w:rsidRDefault="00304231" w:rsidP="004A4970">
            <w:pPr>
              <w:jc w:val="center"/>
              <w:rPr>
                <w:sz w:val="28"/>
                <w:szCs w:val="28"/>
              </w:rPr>
            </w:pPr>
            <w:r w:rsidRPr="00876D63">
              <w:rPr>
                <w:sz w:val="28"/>
                <w:szCs w:val="28"/>
              </w:rPr>
              <w:t>Исполнители основных мероприятий (мероприятий)</w:t>
            </w:r>
          </w:p>
          <w:p w:rsidR="00304231" w:rsidRPr="00876D63" w:rsidRDefault="00304231" w:rsidP="004A4970">
            <w:pPr>
              <w:jc w:val="center"/>
              <w:rPr>
                <w:sz w:val="28"/>
                <w:szCs w:val="28"/>
              </w:rPr>
            </w:pPr>
            <w:r w:rsidRPr="00876D63">
              <w:rPr>
                <w:sz w:val="28"/>
                <w:szCs w:val="28"/>
              </w:rPr>
              <w:t>подпрограммы</w:t>
            </w:r>
          </w:p>
        </w:tc>
        <w:tc>
          <w:tcPr>
            <w:tcW w:w="7122" w:type="dxa"/>
          </w:tcPr>
          <w:p w:rsidR="00304231" w:rsidRPr="00876D63" w:rsidRDefault="00304231" w:rsidP="004A4970">
            <w:pPr>
              <w:jc w:val="center"/>
              <w:rPr>
                <w:sz w:val="28"/>
                <w:szCs w:val="28"/>
              </w:rPr>
            </w:pPr>
            <w:r w:rsidRPr="00876D63">
              <w:rPr>
                <w:sz w:val="28"/>
                <w:szCs w:val="28"/>
              </w:rPr>
              <w:t>Дома детского творчества (муниципальное казенное учреждение дополнительного образования Комсомольский Дом детского творчества, муниципальное казенное учреждение дополнительного образования Писцовский  Дом детского творчества)</w:t>
            </w:r>
          </w:p>
        </w:tc>
      </w:tr>
      <w:tr w:rsidR="00304231" w:rsidRPr="00876D63" w:rsidTr="004A4970">
        <w:tc>
          <w:tcPr>
            <w:tcW w:w="2448" w:type="dxa"/>
          </w:tcPr>
          <w:p w:rsidR="00304231" w:rsidRPr="00876D63" w:rsidRDefault="00304231" w:rsidP="004A4970">
            <w:pPr>
              <w:jc w:val="center"/>
              <w:rPr>
                <w:sz w:val="28"/>
                <w:szCs w:val="28"/>
              </w:rPr>
            </w:pPr>
            <w:r w:rsidRPr="00876D63">
              <w:rPr>
                <w:sz w:val="28"/>
                <w:szCs w:val="28"/>
              </w:rPr>
              <w:t>Задачи подпрограммы</w:t>
            </w:r>
          </w:p>
        </w:tc>
        <w:tc>
          <w:tcPr>
            <w:tcW w:w="7122" w:type="dxa"/>
          </w:tcPr>
          <w:p w:rsidR="00304231" w:rsidRPr="00876D63" w:rsidRDefault="00304231" w:rsidP="004A4970">
            <w:pPr>
              <w:jc w:val="center"/>
              <w:rPr>
                <w:sz w:val="28"/>
                <w:szCs w:val="28"/>
              </w:rPr>
            </w:pPr>
            <w:r w:rsidRPr="00876D63">
              <w:rPr>
                <w:sz w:val="28"/>
                <w:szCs w:val="28"/>
              </w:rPr>
              <w:t>Сохранение достигнутого объема и качества предоставления дополнительного образования  детям в муниципальных образовательных учреждениях дополнительного образования детей.</w:t>
            </w:r>
          </w:p>
          <w:p w:rsidR="00304231" w:rsidRPr="00876D63" w:rsidRDefault="00304231" w:rsidP="004A4970">
            <w:pPr>
              <w:jc w:val="center"/>
              <w:rPr>
                <w:sz w:val="28"/>
                <w:szCs w:val="28"/>
              </w:rPr>
            </w:pPr>
            <w:r w:rsidRPr="00876D63">
              <w:rPr>
                <w:sz w:val="28"/>
                <w:szCs w:val="28"/>
              </w:rPr>
              <w:t>Обеспечение конкурентоспособности оплаты труда педагогических работников муниципальных образовательных учреждениях дополнительного образования детей</w:t>
            </w:r>
          </w:p>
        </w:tc>
      </w:tr>
      <w:tr w:rsidR="00304231" w:rsidRPr="00876D63" w:rsidTr="004A4970">
        <w:tc>
          <w:tcPr>
            <w:tcW w:w="2448" w:type="dxa"/>
          </w:tcPr>
          <w:p w:rsidR="00304231" w:rsidRPr="00876D63" w:rsidRDefault="00304231" w:rsidP="004A4970">
            <w:pPr>
              <w:jc w:val="center"/>
              <w:rPr>
                <w:sz w:val="28"/>
                <w:szCs w:val="28"/>
              </w:rPr>
            </w:pPr>
            <w:r w:rsidRPr="00876D63">
              <w:rPr>
                <w:sz w:val="28"/>
                <w:szCs w:val="28"/>
              </w:rPr>
              <w:t>Объемы ресурсного обеспечения подпрограммы</w:t>
            </w:r>
          </w:p>
        </w:tc>
        <w:tc>
          <w:tcPr>
            <w:tcW w:w="7122" w:type="dxa"/>
          </w:tcPr>
          <w:p w:rsidR="00304231" w:rsidRPr="00876D63" w:rsidRDefault="00304231" w:rsidP="004A4970">
            <w:pPr>
              <w:rPr>
                <w:sz w:val="28"/>
                <w:szCs w:val="28"/>
              </w:rPr>
            </w:pPr>
            <w:r w:rsidRPr="00876D63">
              <w:rPr>
                <w:sz w:val="28"/>
                <w:szCs w:val="28"/>
              </w:rPr>
              <w:t>Общий объем бюджетных ассигнований:</w:t>
            </w:r>
          </w:p>
          <w:p w:rsidR="00304231" w:rsidRPr="00876D63" w:rsidRDefault="00304231" w:rsidP="004A4970">
            <w:pPr>
              <w:rPr>
                <w:sz w:val="28"/>
                <w:szCs w:val="28"/>
              </w:rPr>
            </w:pPr>
            <w:r w:rsidRPr="00876D63">
              <w:rPr>
                <w:sz w:val="28"/>
                <w:szCs w:val="28"/>
              </w:rPr>
              <w:t>2017 год – 8 793 433,26 руб.</w:t>
            </w:r>
          </w:p>
          <w:p w:rsidR="00304231" w:rsidRPr="00876D63" w:rsidRDefault="00304231" w:rsidP="004A4970">
            <w:pPr>
              <w:rPr>
                <w:sz w:val="28"/>
                <w:szCs w:val="28"/>
              </w:rPr>
            </w:pPr>
            <w:r w:rsidRPr="00876D63">
              <w:rPr>
                <w:sz w:val="28"/>
                <w:szCs w:val="28"/>
              </w:rPr>
              <w:t>2018 год – 10 951 031,43  руб.</w:t>
            </w:r>
          </w:p>
          <w:p w:rsidR="00304231" w:rsidRPr="00876D63" w:rsidRDefault="00304231" w:rsidP="004A4970">
            <w:pPr>
              <w:rPr>
                <w:sz w:val="28"/>
                <w:szCs w:val="28"/>
              </w:rPr>
            </w:pPr>
            <w:r w:rsidRPr="00876D63">
              <w:rPr>
                <w:sz w:val="28"/>
                <w:szCs w:val="28"/>
              </w:rPr>
              <w:t>2019 год – 11 117 311,73 руб.</w:t>
            </w:r>
          </w:p>
          <w:p w:rsidR="00304231" w:rsidRPr="00876D63" w:rsidRDefault="00304231" w:rsidP="004A4970">
            <w:pPr>
              <w:rPr>
                <w:sz w:val="28"/>
                <w:szCs w:val="28"/>
              </w:rPr>
            </w:pPr>
            <w:r w:rsidRPr="00876D63">
              <w:rPr>
                <w:sz w:val="28"/>
                <w:szCs w:val="28"/>
              </w:rPr>
              <w:t>2020 год – 11 931 148,80 руб.</w:t>
            </w:r>
          </w:p>
          <w:p w:rsidR="00304231" w:rsidRPr="00876D63" w:rsidRDefault="00304231" w:rsidP="004A4970">
            <w:pPr>
              <w:pStyle w:val="Pro-Tab"/>
              <w:rPr>
                <w:rFonts w:ascii="Times New Roman" w:hAnsi="Times New Roman"/>
                <w:sz w:val="28"/>
                <w:szCs w:val="28"/>
              </w:rPr>
            </w:pPr>
            <w:r w:rsidRPr="00876D63">
              <w:rPr>
                <w:rFonts w:ascii="Times New Roman" w:hAnsi="Times New Roman"/>
                <w:sz w:val="28"/>
                <w:szCs w:val="28"/>
              </w:rPr>
              <w:t>2021год – 10 977 402,09 руб.</w:t>
            </w:r>
          </w:p>
          <w:p w:rsidR="00304231" w:rsidRPr="00876D63" w:rsidRDefault="00304231" w:rsidP="004A4970">
            <w:pPr>
              <w:pStyle w:val="Pro-Tab"/>
              <w:rPr>
                <w:rFonts w:ascii="Times New Roman" w:hAnsi="Times New Roman"/>
                <w:sz w:val="28"/>
                <w:szCs w:val="28"/>
              </w:rPr>
            </w:pPr>
            <w:r w:rsidRPr="00876D63">
              <w:rPr>
                <w:rFonts w:ascii="Times New Roman" w:hAnsi="Times New Roman"/>
                <w:sz w:val="28"/>
                <w:szCs w:val="28"/>
              </w:rPr>
              <w:t>бюджетные ассигнования:</w:t>
            </w:r>
          </w:p>
          <w:p w:rsidR="00304231" w:rsidRPr="00876D63" w:rsidRDefault="00304231" w:rsidP="004A4970">
            <w:pPr>
              <w:rPr>
                <w:sz w:val="28"/>
                <w:szCs w:val="28"/>
              </w:rPr>
            </w:pPr>
            <w:r w:rsidRPr="00876D63">
              <w:rPr>
                <w:sz w:val="28"/>
                <w:szCs w:val="28"/>
              </w:rPr>
              <w:lastRenderedPageBreak/>
              <w:t>- местный бюджет:</w:t>
            </w:r>
          </w:p>
          <w:p w:rsidR="00304231" w:rsidRPr="00876D63" w:rsidRDefault="00304231" w:rsidP="004A4970">
            <w:pPr>
              <w:rPr>
                <w:sz w:val="28"/>
                <w:szCs w:val="28"/>
              </w:rPr>
            </w:pPr>
            <w:r w:rsidRPr="00876D63">
              <w:rPr>
                <w:sz w:val="28"/>
                <w:szCs w:val="28"/>
              </w:rPr>
              <w:t>2017 год –   8 581 438,33 руб.</w:t>
            </w:r>
          </w:p>
          <w:p w:rsidR="00304231" w:rsidRPr="00876D63" w:rsidRDefault="00304231" w:rsidP="004A4970">
            <w:pPr>
              <w:rPr>
                <w:sz w:val="28"/>
                <w:szCs w:val="28"/>
              </w:rPr>
            </w:pPr>
            <w:r w:rsidRPr="00876D63">
              <w:rPr>
                <w:sz w:val="28"/>
                <w:szCs w:val="28"/>
              </w:rPr>
              <w:t>2018 год -  9 812 661,70  руб.</w:t>
            </w:r>
          </w:p>
          <w:p w:rsidR="00304231" w:rsidRPr="00876D63" w:rsidRDefault="00304231" w:rsidP="004A4970">
            <w:pPr>
              <w:rPr>
                <w:sz w:val="28"/>
                <w:szCs w:val="28"/>
              </w:rPr>
            </w:pPr>
            <w:r w:rsidRPr="00876D63">
              <w:rPr>
                <w:sz w:val="28"/>
                <w:szCs w:val="28"/>
              </w:rPr>
              <w:t>2019 год – 9 929 110,92  руб.</w:t>
            </w:r>
          </w:p>
          <w:p w:rsidR="00304231" w:rsidRPr="00876D63" w:rsidRDefault="00304231" w:rsidP="004A4970">
            <w:pPr>
              <w:rPr>
                <w:sz w:val="28"/>
                <w:szCs w:val="28"/>
              </w:rPr>
            </w:pPr>
            <w:r w:rsidRPr="00876D63">
              <w:rPr>
                <w:sz w:val="28"/>
                <w:szCs w:val="28"/>
              </w:rPr>
              <w:t>2020 год -  11 931 148,80 руб.</w:t>
            </w:r>
          </w:p>
          <w:p w:rsidR="00304231" w:rsidRPr="00876D63" w:rsidRDefault="00304231" w:rsidP="004A4970">
            <w:pPr>
              <w:rPr>
                <w:sz w:val="28"/>
                <w:szCs w:val="28"/>
              </w:rPr>
            </w:pPr>
            <w:r w:rsidRPr="00876D63">
              <w:rPr>
                <w:sz w:val="28"/>
                <w:szCs w:val="28"/>
              </w:rPr>
              <w:t xml:space="preserve">2021 год – 10 977  402,09 руб. </w:t>
            </w:r>
          </w:p>
          <w:p w:rsidR="00304231" w:rsidRPr="00876D63" w:rsidRDefault="00304231" w:rsidP="004A4970">
            <w:pPr>
              <w:rPr>
                <w:sz w:val="28"/>
                <w:szCs w:val="28"/>
              </w:rPr>
            </w:pPr>
            <w:r w:rsidRPr="00876D63">
              <w:rPr>
                <w:sz w:val="28"/>
                <w:szCs w:val="28"/>
              </w:rPr>
              <w:t>- областной бюджет:</w:t>
            </w:r>
          </w:p>
          <w:p w:rsidR="00304231" w:rsidRPr="00876D63" w:rsidRDefault="00304231" w:rsidP="004A4970">
            <w:pPr>
              <w:rPr>
                <w:sz w:val="28"/>
                <w:szCs w:val="28"/>
              </w:rPr>
            </w:pPr>
            <w:r w:rsidRPr="00876D63">
              <w:rPr>
                <w:sz w:val="28"/>
                <w:szCs w:val="28"/>
              </w:rPr>
              <w:t>2017 год – 211 994,93 руб.</w:t>
            </w:r>
          </w:p>
          <w:p w:rsidR="00304231" w:rsidRPr="00876D63" w:rsidRDefault="00304231" w:rsidP="004A4970">
            <w:pPr>
              <w:rPr>
                <w:sz w:val="28"/>
                <w:szCs w:val="28"/>
              </w:rPr>
            </w:pPr>
            <w:r w:rsidRPr="00876D63">
              <w:rPr>
                <w:sz w:val="28"/>
                <w:szCs w:val="28"/>
              </w:rPr>
              <w:t>2018 год – 1 138 369,73 руб.</w:t>
            </w:r>
          </w:p>
          <w:p w:rsidR="00304231" w:rsidRPr="00876D63" w:rsidRDefault="00304231" w:rsidP="004A4970">
            <w:pPr>
              <w:rPr>
                <w:sz w:val="28"/>
                <w:szCs w:val="28"/>
              </w:rPr>
            </w:pPr>
            <w:r w:rsidRPr="00876D63">
              <w:rPr>
                <w:sz w:val="28"/>
                <w:szCs w:val="28"/>
              </w:rPr>
              <w:t>2019 год – 1 188 200,81 руб.</w:t>
            </w:r>
          </w:p>
          <w:p w:rsidR="00304231" w:rsidRPr="00876D63" w:rsidRDefault="00304231" w:rsidP="004A4970">
            <w:pPr>
              <w:rPr>
                <w:sz w:val="28"/>
                <w:szCs w:val="28"/>
              </w:rPr>
            </w:pPr>
            <w:r w:rsidRPr="00876D63">
              <w:rPr>
                <w:sz w:val="28"/>
                <w:szCs w:val="28"/>
              </w:rPr>
              <w:t>2020 год-  0,00 руб.</w:t>
            </w:r>
          </w:p>
          <w:p w:rsidR="00304231" w:rsidRPr="00876D63" w:rsidRDefault="00304231" w:rsidP="004A4970">
            <w:pPr>
              <w:rPr>
                <w:sz w:val="28"/>
                <w:szCs w:val="28"/>
              </w:rPr>
            </w:pPr>
            <w:r w:rsidRPr="00876D63">
              <w:rPr>
                <w:sz w:val="28"/>
                <w:szCs w:val="28"/>
              </w:rPr>
              <w:t xml:space="preserve">2021 год  - 0,00 руб. </w:t>
            </w:r>
          </w:p>
          <w:p w:rsidR="00304231" w:rsidRPr="00876D63" w:rsidRDefault="00304231" w:rsidP="004A4970">
            <w:pPr>
              <w:rPr>
                <w:sz w:val="28"/>
                <w:szCs w:val="28"/>
              </w:rPr>
            </w:pPr>
            <w:r w:rsidRPr="00876D63">
              <w:rPr>
                <w:sz w:val="28"/>
                <w:szCs w:val="28"/>
              </w:rPr>
              <w:t>- федеральный бюджет</w:t>
            </w:r>
          </w:p>
          <w:p w:rsidR="00304231" w:rsidRPr="00876D63" w:rsidRDefault="00304231" w:rsidP="004A4970">
            <w:pPr>
              <w:rPr>
                <w:sz w:val="28"/>
                <w:szCs w:val="28"/>
              </w:rPr>
            </w:pPr>
            <w:r w:rsidRPr="00876D63">
              <w:rPr>
                <w:sz w:val="28"/>
                <w:szCs w:val="28"/>
              </w:rPr>
              <w:t>2017 год – 0,00 руб.</w:t>
            </w:r>
          </w:p>
          <w:p w:rsidR="00304231" w:rsidRPr="00876D63" w:rsidRDefault="00304231" w:rsidP="004A4970">
            <w:pPr>
              <w:rPr>
                <w:sz w:val="28"/>
                <w:szCs w:val="28"/>
              </w:rPr>
            </w:pPr>
            <w:r w:rsidRPr="00876D63">
              <w:rPr>
                <w:sz w:val="28"/>
                <w:szCs w:val="28"/>
              </w:rPr>
              <w:t>2018 год – 0,00 руб.</w:t>
            </w:r>
          </w:p>
          <w:p w:rsidR="00304231" w:rsidRPr="00876D63" w:rsidRDefault="00304231" w:rsidP="004A4970">
            <w:pPr>
              <w:rPr>
                <w:sz w:val="28"/>
                <w:szCs w:val="28"/>
              </w:rPr>
            </w:pPr>
            <w:r w:rsidRPr="00876D63">
              <w:rPr>
                <w:sz w:val="28"/>
                <w:szCs w:val="28"/>
              </w:rPr>
              <w:t>2019 год – 0,00 руб.</w:t>
            </w:r>
          </w:p>
          <w:p w:rsidR="00304231" w:rsidRPr="00876D63" w:rsidRDefault="00304231" w:rsidP="004A4970">
            <w:pPr>
              <w:rPr>
                <w:sz w:val="28"/>
                <w:szCs w:val="28"/>
              </w:rPr>
            </w:pPr>
            <w:r w:rsidRPr="00876D63">
              <w:rPr>
                <w:sz w:val="28"/>
                <w:szCs w:val="28"/>
              </w:rPr>
              <w:t>2020 год- 0,00 руб.</w:t>
            </w:r>
          </w:p>
          <w:p w:rsidR="00304231" w:rsidRPr="00876D63" w:rsidRDefault="00304231" w:rsidP="004A4970">
            <w:pPr>
              <w:rPr>
                <w:sz w:val="28"/>
                <w:szCs w:val="28"/>
              </w:rPr>
            </w:pPr>
            <w:r w:rsidRPr="00876D63">
              <w:rPr>
                <w:sz w:val="28"/>
                <w:szCs w:val="28"/>
              </w:rPr>
              <w:t>2021  год-  0,00 руб.</w:t>
            </w:r>
          </w:p>
        </w:tc>
      </w:tr>
      <w:tr w:rsidR="00304231" w:rsidRPr="00876D63" w:rsidTr="004A4970">
        <w:tc>
          <w:tcPr>
            <w:tcW w:w="2448" w:type="dxa"/>
          </w:tcPr>
          <w:p w:rsidR="00304231" w:rsidRPr="00876D63" w:rsidRDefault="00304231" w:rsidP="004A4970">
            <w:pPr>
              <w:jc w:val="center"/>
              <w:rPr>
                <w:sz w:val="28"/>
                <w:szCs w:val="28"/>
              </w:rPr>
            </w:pPr>
            <w:r w:rsidRPr="00876D63">
              <w:rPr>
                <w:sz w:val="28"/>
                <w:szCs w:val="28"/>
              </w:rPr>
              <w:lastRenderedPageBreak/>
              <w:t>Ожидаемые результаты реализации подпрограммы</w:t>
            </w:r>
          </w:p>
        </w:tc>
        <w:tc>
          <w:tcPr>
            <w:tcW w:w="7122" w:type="dxa"/>
          </w:tcPr>
          <w:p w:rsidR="00304231" w:rsidRPr="00876D63" w:rsidRDefault="00304231" w:rsidP="004A4970">
            <w:pPr>
              <w:jc w:val="center"/>
              <w:rPr>
                <w:sz w:val="28"/>
                <w:szCs w:val="28"/>
              </w:rPr>
            </w:pPr>
            <w:r w:rsidRPr="00876D63">
              <w:rPr>
                <w:sz w:val="28"/>
                <w:szCs w:val="28"/>
              </w:rPr>
              <w:t>Среднегодовое число детей, обучающихся по   дополнительным общеобразовательным программам</w:t>
            </w:r>
          </w:p>
        </w:tc>
      </w:tr>
    </w:tbl>
    <w:p w:rsidR="00304231" w:rsidRPr="00876D63" w:rsidRDefault="00304231" w:rsidP="00304231">
      <w:pPr>
        <w:jc w:val="center"/>
        <w:rPr>
          <w:b/>
          <w:sz w:val="28"/>
          <w:szCs w:val="28"/>
        </w:rPr>
      </w:pPr>
    </w:p>
    <w:p w:rsidR="00304231" w:rsidRPr="00876D63" w:rsidRDefault="00304231" w:rsidP="00304231">
      <w:pPr>
        <w:jc w:val="center"/>
        <w:rPr>
          <w:b/>
          <w:sz w:val="28"/>
          <w:szCs w:val="28"/>
        </w:rPr>
      </w:pPr>
      <w:r w:rsidRPr="00876D63">
        <w:rPr>
          <w:b/>
          <w:sz w:val="28"/>
          <w:szCs w:val="28"/>
        </w:rPr>
        <w:t>2. Характеристика основных мероприятий подпрограммы муниципальной программы</w:t>
      </w:r>
    </w:p>
    <w:p w:rsidR="00304231" w:rsidRPr="00876D63" w:rsidRDefault="00304231" w:rsidP="00304231">
      <w:pPr>
        <w:jc w:val="center"/>
        <w:rPr>
          <w:sz w:val="28"/>
          <w:szCs w:val="28"/>
        </w:rPr>
      </w:pPr>
    </w:p>
    <w:p w:rsidR="00304231" w:rsidRPr="00876D63" w:rsidRDefault="00304231" w:rsidP="00304231">
      <w:pPr>
        <w:jc w:val="both"/>
        <w:rPr>
          <w:sz w:val="28"/>
          <w:szCs w:val="28"/>
        </w:rPr>
      </w:pPr>
      <w:r w:rsidRPr="00876D63">
        <w:rPr>
          <w:sz w:val="28"/>
          <w:szCs w:val="28"/>
        </w:rPr>
        <w:t xml:space="preserve"> </w:t>
      </w:r>
      <w:r w:rsidRPr="00876D63">
        <w:rPr>
          <w:sz w:val="28"/>
          <w:szCs w:val="28"/>
        </w:rPr>
        <w:tab/>
        <w:t>Мероприятия данной подпрограммы реализуются в  муниципальных образовательных  учреждениях  дополнительного образования детей в рамках оказания муниципальных услуг Комсомольского муниципального района.</w:t>
      </w:r>
    </w:p>
    <w:p w:rsidR="00304231" w:rsidRPr="00876D63" w:rsidRDefault="00304231" w:rsidP="00304231">
      <w:pPr>
        <w:shd w:val="clear" w:color="auto" w:fill="FFFFFF"/>
        <w:spacing w:after="120"/>
        <w:ind w:firstLine="709"/>
        <w:jc w:val="both"/>
        <w:rPr>
          <w:b/>
          <w:bCs/>
          <w:sz w:val="28"/>
          <w:szCs w:val="28"/>
        </w:rPr>
      </w:pPr>
      <w:r w:rsidRPr="00876D63">
        <w:rPr>
          <w:sz w:val="28"/>
          <w:szCs w:val="28"/>
        </w:rPr>
        <w:t xml:space="preserve">2.1. Оказание муниципальной услуги </w:t>
      </w:r>
      <w:r w:rsidRPr="00876D63">
        <w:rPr>
          <w:b/>
          <w:bCs/>
          <w:sz w:val="28"/>
          <w:szCs w:val="28"/>
        </w:rPr>
        <w:t>«</w:t>
      </w:r>
      <w:r w:rsidRPr="00876D63">
        <w:rPr>
          <w:sz w:val="28"/>
          <w:szCs w:val="28"/>
        </w:rPr>
        <w:t>Предоставление  дополнительного  образования детям</w:t>
      </w:r>
      <w:r w:rsidRPr="00876D63">
        <w:rPr>
          <w:bCs/>
          <w:sz w:val="28"/>
          <w:szCs w:val="28"/>
        </w:rPr>
        <w:t>»</w:t>
      </w:r>
      <w:r w:rsidRPr="00876D63">
        <w:rPr>
          <w:b/>
          <w:bCs/>
          <w:sz w:val="28"/>
          <w:szCs w:val="28"/>
        </w:rPr>
        <w:t xml:space="preserve"> </w:t>
      </w:r>
      <w:r w:rsidRPr="00876D63">
        <w:rPr>
          <w:sz w:val="28"/>
          <w:szCs w:val="28"/>
        </w:rPr>
        <w:t xml:space="preserve">осуществляется на базе двух учреждений дополнительного образования: </w:t>
      </w:r>
    </w:p>
    <w:p w:rsidR="00304231" w:rsidRPr="00876D63" w:rsidRDefault="00304231" w:rsidP="00304231">
      <w:pPr>
        <w:numPr>
          <w:ilvl w:val="0"/>
          <w:numId w:val="24"/>
        </w:numPr>
        <w:shd w:val="clear" w:color="auto" w:fill="FFFFFF"/>
        <w:spacing w:after="120"/>
        <w:jc w:val="both"/>
        <w:rPr>
          <w:b/>
          <w:bCs/>
          <w:sz w:val="28"/>
          <w:szCs w:val="28"/>
        </w:rPr>
      </w:pPr>
      <w:r w:rsidRPr="00876D63">
        <w:rPr>
          <w:sz w:val="28"/>
          <w:szCs w:val="28"/>
        </w:rPr>
        <w:t>муниципальное казенное учреждение дополнительного образования Комсомольский Дом детского творчества;</w:t>
      </w:r>
    </w:p>
    <w:p w:rsidR="00304231" w:rsidRPr="00876D63" w:rsidRDefault="00304231" w:rsidP="00304231">
      <w:pPr>
        <w:numPr>
          <w:ilvl w:val="0"/>
          <w:numId w:val="24"/>
        </w:numPr>
        <w:shd w:val="clear" w:color="auto" w:fill="FFFFFF"/>
        <w:spacing w:after="120"/>
        <w:jc w:val="both"/>
        <w:rPr>
          <w:b/>
          <w:bCs/>
          <w:sz w:val="28"/>
          <w:szCs w:val="28"/>
        </w:rPr>
      </w:pPr>
      <w:r w:rsidRPr="00876D63">
        <w:rPr>
          <w:sz w:val="28"/>
          <w:szCs w:val="28"/>
        </w:rPr>
        <w:t>муниципальное казенное учреждение дополнительного образования Писцовский  Дом детского творчества.</w:t>
      </w:r>
    </w:p>
    <w:p w:rsidR="00304231" w:rsidRPr="00876D63" w:rsidRDefault="00304231" w:rsidP="00304231">
      <w:pPr>
        <w:pStyle w:val="af9"/>
        <w:spacing w:before="0" w:beforeAutospacing="0" w:after="120" w:afterAutospacing="0"/>
        <w:ind w:firstLine="567"/>
        <w:jc w:val="both"/>
        <w:rPr>
          <w:color w:val="000000"/>
          <w:sz w:val="28"/>
          <w:szCs w:val="28"/>
        </w:rPr>
      </w:pPr>
      <w:r w:rsidRPr="00876D63">
        <w:tab/>
      </w:r>
      <w:r w:rsidRPr="00876D63">
        <w:rPr>
          <w:sz w:val="28"/>
          <w:szCs w:val="28"/>
        </w:rPr>
        <w:t>Количество детей, обучающихся в учреждениях дополнительного образования детей,  не снижается</w:t>
      </w:r>
      <w:r w:rsidRPr="00876D63">
        <w:rPr>
          <w:color w:val="000000"/>
          <w:sz w:val="28"/>
          <w:szCs w:val="28"/>
        </w:rPr>
        <w:t xml:space="preserve">  (в 2017 году – 1809 чел., в 2018 году - 1809 чел.)</w:t>
      </w:r>
      <w:r w:rsidRPr="00876D63">
        <w:rPr>
          <w:sz w:val="28"/>
          <w:szCs w:val="28"/>
        </w:rPr>
        <w:t>.</w:t>
      </w:r>
      <w:r w:rsidRPr="00876D63">
        <w:rPr>
          <w:color w:val="000000"/>
          <w:sz w:val="28"/>
          <w:szCs w:val="28"/>
        </w:rPr>
        <w:t xml:space="preserve"> Наблюдается положительная динамика охвата детей дополнительным образованием на фоне уменьшения численности детей дошкольного возраста. В объединения принимаются все желающие, не имеющие противопоказания по состоянию здоровья. </w:t>
      </w:r>
      <w:r w:rsidRPr="00876D63">
        <w:rPr>
          <w:sz w:val="28"/>
          <w:szCs w:val="28"/>
        </w:rPr>
        <w:t>Обучение осуществляется на бесплатной основе.</w:t>
      </w:r>
    </w:p>
    <w:p w:rsidR="00304231" w:rsidRPr="00876D63" w:rsidRDefault="00304231" w:rsidP="00304231">
      <w:pPr>
        <w:ind w:firstLine="708"/>
        <w:jc w:val="both"/>
        <w:rPr>
          <w:sz w:val="28"/>
          <w:szCs w:val="28"/>
        </w:rPr>
      </w:pPr>
      <w:r w:rsidRPr="00876D63">
        <w:rPr>
          <w:sz w:val="28"/>
          <w:szCs w:val="28"/>
        </w:rPr>
        <w:t xml:space="preserve">2.2. Поэтапное повышение средней заработной платы педагогических работников муниципальных учреждений дополнительного образования детей </w:t>
      </w:r>
      <w:r w:rsidRPr="00876D63">
        <w:rPr>
          <w:sz w:val="28"/>
          <w:szCs w:val="28"/>
        </w:rPr>
        <w:lastRenderedPageBreak/>
        <w:t>реализуется в рамках реализации Указа Президента Российской Федерации от 01.06.2012 №761 «О Национальной стратегии действий в интересах детей на 2012-2017 годы».</w:t>
      </w:r>
    </w:p>
    <w:p w:rsidR="00304231" w:rsidRPr="00876D63" w:rsidRDefault="00304231" w:rsidP="00304231">
      <w:pPr>
        <w:ind w:firstLine="708"/>
        <w:jc w:val="both"/>
        <w:rPr>
          <w:sz w:val="28"/>
          <w:szCs w:val="28"/>
        </w:rPr>
      </w:pPr>
      <w:r w:rsidRPr="00876D63">
        <w:rPr>
          <w:sz w:val="28"/>
          <w:szCs w:val="28"/>
        </w:rPr>
        <w:t>Повышение заработной платы обеспечивает не только привлекательность профессии педагога дополнительного образования, но  и обеспечивает сохранение и развитие кадрового потенциала, в конечном счете, повышает качество образования.</w:t>
      </w:r>
    </w:p>
    <w:p w:rsidR="00304231" w:rsidRPr="00876D63" w:rsidRDefault="00304231" w:rsidP="00304231">
      <w:pPr>
        <w:spacing w:after="240"/>
        <w:ind w:firstLine="709"/>
        <w:jc w:val="both"/>
        <w:rPr>
          <w:sz w:val="28"/>
          <w:szCs w:val="28"/>
        </w:rPr>
      </w:pPr>
      <w:r w:rsidRPr="00876D63">
        <w:rPr>
          <w:sz w:val="28"/>
          <w:szCs w:val="28"/>
        </w:rPr>
        <w:t>Повышение заработной платы педагогических работников учреждений дополнительного образования будет осуществляться за счет средств субсидий из областного бюджета Ивановской области бюджету Комсомольского муниципального района.</w:t>
      </w:r>
    </w:p>
    <w:p w:rsidR="00304231" w:rsidRPr="00876D63" w:rsidRDefault="00304231" w:rsidP="00304231">
      <w:pPr>
        <w:spacing w:after="360"/>
        <w:jc w:val="center"/>
        <w:rPr>
          <w:b/>
          <w:sz w:val="28"/>
          <w:szCs w:val="28"/>
        </w:rPr>
      </w:pPr>
      <w:r w:rsidRPr="00876D63">
        <w:rPr>
          <w:b/>
          <w:sz w:val="28"/>
          <w:szCs w:val="28"/>
        </w:rPr>
        <w:t>3. Ожидаемые  результаты реализации подпрограммы</w:t>
      </w:r>
    </w:p>
    <w:p w:rsidR="00304231" w:rsidRPr="00876D63" w:rsidRDefault="00304231" w:rsidP="00304231">
      <w:pPr>
        <w:spacing w:after="120"/>
        <w:ind w:firstLine="709"/>
        <w:jc w:val="both"/>
        <w:rPr>
          <w:sz w:val="28"/>
          <w:szCs w:val="28"/>
        </w:rPr>
      </w:pPr>
      <w:r w:rsidRPr="00876D63">
        <w:rPr>
          <w:sz w:val="28"/>
          <w:szCs w:val="28"/>
        </w:rPr>
        <w:t>Реализация подпрограммы в 2017-2021 г.г. позволит обеспечить функционирование муниципальных учреждений дополнительного образования детей.</w:t>
      </w:r>
    </w:p>
    <w:p w:rsidR="00304231" w:rsidRPr="00876D63" w:rsidRDefault="00304231" w:rsidP="00304231">
      <w:pPr>
        <w:spacing w:after="240"/>
        <w:jc w:val="both"/>
        <w:rPr>
          <w:sz w:val="28"/>
          <w:szCs w:val="28"/>
        </w:rPr>
      </w:pPr>
      <w:r w:rsidRPr="00876D63">
        <w:rPr>
          <w:sz w:val="28"/>
          <w:szCs w:val="28"/>
        </w:rPr>
        <w:t xml:space="preserve">          Качество предоставляемой муниципальной услуги  будет повышаться.</w:t>
      </w:r>
    </w:p>
    <w:p w:rsidR="00304231" w:rsidRPr="00876D63" w:rsidRDefault="00304231" w:rsidP="00304231">
      <w:pPr>
        <w:jc w:val="center"/>
        <w:rPr>
          <w:sz w:val="28"/>
          <w:szCs w:val="28"/>
        </w:rPr>
      </w:pPr>
      <w:r w:rsidRPr="00876D63">
        <w:rPr>
          <w:b/>
          <w:sz w:val="28"/>
          <w:szCs w:val="28"/>
        </w:rPr>
        <w:t>4.</w:t>
      </w:r>
      <w:r w:rsidRPr="00876D63">
        <w:rPr>
          <w:sz w:val="28"/>
          <w:szCs w:val="28"/>
        </w:rPr>
        <w:t xml:space="preserve"> </w:t>
      </w:r>
      <w:r w:rsidRPr="00876D63">
        <w:rPr>
          <w:b/>
          <w:sz w:val="28"/>
          <w:szCs w:val="28"/>
        </w:rPr>
        <w:t>Целевые индикаторы (показатели)  подпрограммы</w:t>
      </w:r>
    </w:p>
    <w:p w:rsidR="00304231" w:rsidRPr="00876D63" w:rsidRDefault="00304231" w:rsidP="00304231">
      <w:pPr>
        <w:jc w:val="center"/>
        <w:rPr>
          <w:b/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921"/>
        <w:gridCol w:w="2922"/>
        <w:gridCol w:w="984"/>
        <w:gridCol w:w="948"/>
        <w:gridCol w:w="949"/>
        <w:gridCol w:w="948"/>
        <w:gridCol w:w="949"/>
        <w:gridCol w:w="949"/>
      </w:tblGrid>
      <w:tr w:rsidR="00304231" w:rsidRPr="00876D63" w:rsidTr="004A4970">
        <w:tc>
          <w:tcPr>
            <w:tcW w:w="921" w:type="dxa"/>
            <w:vMerge w:val="restart"/>
          </w:tcPr>
          <w:p w:rsidR="00304231" w:rsidRPr="00876D63" w:rsidRDefault="00304231" w:rsidP="004A4970">
            <w:pPr>
              <w:jc w:val="center"/>
              <w:rPr>
                <w:sz w:val="28"/>
                <w:szCs w:val="28"/>
              </w:rPr>
            </w:pPr>
            <w:r w:rsidRPr="00876D63">
              <w:rPr>
                <w:sz w:val="28"/>
                <w:szCs w:val="28"/>
              </w:rPr>
              <w:t>№</w:t>
            </w:r>
          </w:p>
          <w:p w:rsidR="00304231" w:rsidRPr="00876D63" w:rsidRDefault="00304231" w:rsidP="004A4970">
            <w:pPr>
              <w:jc w:val="center"/>
              <w:rPr>
                <w:sz w:val="28"/>
                <w:szCs w:val="28"/>
              </w:rPr>
            </w:pPr>
            <w:r w:rsidRPr="00876D63">
              <w:rPr>
                <w:sz w:val="28"/>
                <w:szCs w:val="28"/>
              </w:rPr>
              <w:t>п/п</w:t>
            </w:r>
          </w:p>
        </w:tc>
        <w:tc>
          <w:tcPr>
            <w:tcW w:w="2922" w:type="dxa"/>
            <w:vMerge w:val="restart"/>
          </w:tcPr>
          <w:p w:rsidR="00304231" w:rsidRPr="00876D63" w:rsidRDefault="00304231" w:rsidP="004A4970">
            <w:pPr>
              <w:jc w:val="center"/>
              <w:rPr>
                <w:sz w:val="28"/>
                <w:szCs w:val="28"/>
              </w:rPr>
            </w:pPr>
            <w:r w:rsidRPr="00876D63">
              <w:rPr>
                <w:sz w:val="28"/>
                <w:szCs w:val="28"/>
              </w:rPr>
              <w:t>Наименование</w:t>
            </w:r>
          </w:p>
          <w:p w:rsidR="00304231" w:rsidRPr="00876D63" w:rsidRDefault="00304231" w:rsidP="004A4970">
            <w:pPr>
              <w:jc w:val="center"/>
              <w:rPr>
                <w:sz w:val="28"/>
                <w:szCs w:val="28"/>
              </w:rPr>
            </w:pPr>
            <w:r w:rsidRPr="00876D63">
              <w:rPr>
                <w:sz w:val="28"/>
                <w:szCs w:val="28"/>
              </w:rPr>
              <w:t>целевого</w:t>
            </w:r>
          </w:p>
          <w:p w:rsidR="00304231" w:rsidRPr="00876D63" w:rsidRDefault="00304231" w:rsidP="004A4970">
            <w:pPr>
              <w:jc w:val="center"/>
              <w:rPr>
                <w:sz w:val="28"/>
                <w:szCs w:val="28"/>
              </w:rPr>
            </w:pPr>
            <w:r w:rsidRPr="00876D63">
              <w:rPr>
                <w:sz w:val="28"/>
                <w:szCs w:val="28"/>
              </w:rPr>
              <w:t>индикатора (показателя)</w:t>
            </w:r>
          </w:p>
        </w:tc>
        <w:tc>
          <w:tcPr>
            <w:tcW w:w="984" w:type="dxa"/>
            <w:vMerge w:val="restart"/>
          </w:tcPr>
          <w:p w:rsidR="00304231" w:rsidRPr="00876D63" w:rsidRDefault="00304231" w:rsidP="004A4970">
            <w:pPr>
              <w:jc w:val="center"/>
              <w:rPr>
                <w:sz w:val="28"/>
                <w:szCs w:val="28"/>
              </w:rPr>
            </w:pPr>
            <w:r w:rsidRPr="00876D63">
              <w:rPr>
                <w:sz w:val="28"/>
                <w:szCs w:val="28"/>
              </w:rPr>
              <w:t>Ед. изм.</w:t>
            </w:r>
          </w:p>
        </w:tc>
        <w:tc>
          <w:tcPr>
            <w:tcW w:w="4743" w:type="dxa"/>
            <w:gridSpan w:val="5"/>
          </w:tcPr>
          <w:p w:rsidR="00304231" w:rsidRPr="00876D63" w:rsidRDefault="00304231" w:rsidP="004A4970">
            <w:pPr>
              <w:jc w:val="center"/>
              <w:rPr>
                <w:sz w:val="28"/>
                <w:szCs w:val="28"/>
              </w:rPr>
            </w:pPr>
            <w:r w:rsidRPr="00876D63">
              <w:rPr>
                <w:sz w:val="28"/>
                <w:szCs w:val="28"/>
              </w:rPr>
              <w:t>Значение целевых индикаторов</w:t>
            </w:r>
          </w:p>
          <w:p w:rsidR="00304231" w:rsidRPr="00876D63" w:rsidRDefault="00304231" w:rsidP="004A4970">
            <w:pPr>
              <w:jc w:val="center"/>
              <w:rPr>
                <w:sz w:val="28"/>
                <w:szCs w:val="28"/>
              </w:rPr>
            </w:pPr>
            <w:r w:rsidRPr="00876D63">
              <w:rPr>
                <w:sz w:val="28"/>
                <w:szCs w:val="28"/>
              </w:rPr>
              <w:t>(показателей)</w:t>
            </w:r>
          </w:p>
        </w:tc>
      </w:tr>
      <w:tr w:rsidR="00304231" w:rsidRPr="00876D63" w:rsidTr="004A4970">
        <w:trPr>
          <w:trHeight w:val="330"/>
        </w:trPr>
        <w:tc>
          <w:tcPr>
            <w:tcW w:w="0" w:type="auto"/>
            <w:vMerge/>
            <w:vAlign w:val="center"/>
          </w:tcPr>
          <w:p w:rsidR="00304231" w:rsidRPr="00876D63" w:rsidRDefault="00304231" w:rsidP="004A4970">
            <w:pPr>
              <w:rPr>
                <w:b/>
                <w:sz w:val="28"/>
                <w:szCs w:val="28"/>
              </w:rPr>
            </w:pPr>
          </w:p>
        </w:tc>
        <w:tc>
          <w:tcPr>
            <w:tcW w:w="0" w:type="auto"/>
            <w:vMerge/>
            <w:vAlign w:val="center"/>
          </w:tcPr>
          <w:p w:rsidR="00304231" w:rsidRPr="00876D63" w:rsidRDefault="00304231" w:rsidP="004A4970">
            <w:pPr>
              <w:rPr>
                <w:b/>
                <w:sz w:val="28"/>
                <w:szCs w:val="28"/>
              </w:rPr>
            </w:pPr>
          </w:p>
        </w:tc>
        <w:tc>
          <w:tcPr>
            <w:tcW w:w="0" w:type="auto"/>
            <w:vMerge/>
            <w:vAlign w:val="center"/>
          </w:tcPr>
          <w:p w:rsidR="00304231" w:rsidRPr="00876D63" w:rsidRDefault="00304231" w:rsidP="004A4970">
            <w:pPr>
              <w:rPr>
                <w:b/>
                <w:sz w:val="28"/>
                <w:szCs w:val="28"/>
              </w:rPr>
            </w:pPr>
          </w:p>
        </w:tc>
        <w:tc>
          <w:tcPr>
            <w:tcW w:w="948" w:type="dxa"/>
          </w:tcPr>
          <w:p w:rsidR="00304231" w:rsidRPr="00876D63" w:rsidRDefault="00304231" w:rsidP="004A4970">
            <w:pPr>
              <w:jc w:val="center"/>
              <w:rPr>
                <w:sz w:val="28"/>
                <w:szCs w:val="28"/>
              </w:rPr>
            </w:pPr>
            <w:r w:rsidRPr="00876D63">
              <w:rPr>
                <w:sz w:val="28"/>
                <w:szCs w:val="28"/>
              </w:rPr>
              <w:t>2017</w:t>
            </w:r>
          </w:p>
        </w:tc>
        <w:tc>
          <w:tcPr>
            <w:tcW w:w="949" w:type="dxa"/>
          </w:tcPr>
          <w:p w:rsidR="00304231" w:rsidRPr="00876D63" w:rsidRDefault="00304231" w:rsidP="004A4970">
            <w:pPr>
              <w:jc w:val="center"/>
              <w:rPr>
                <w:sz w:val="28"/>
                <w:szCs w:val="28"/>
              </w:rPr>
            </w:pPr>
            <w:r w:rsidRPr="00876D63">
              <w:rPr>
                <w:sz w:val="28"/>
                <w:szCs w:val="28"/>
              </w:rPr>
              <w:t>2018</w:t>
            </w:r>
          </w:p>
        </w:tc>
        <w:tc>
          <w:tcPr>
            <w:tcW w:w="948" w:type="dxa"/>
          </w:tcPr>
          <w:p w:rsidR="00304231" w:rsidRPr="00876D63" w:rsidRDefault="00304231" w:rsidP="004A4970">
            <w:pPr>
              <w:jc w:val="center"/>
              <w:rPr>
                <w:sz w:val="28"/>
                <w:szCs w:val="28"/>
              </w:rPr>
            </w:pPr>
            <w:r w:rsidRPr="00876D63">
              <w:rPr>
                <w:sz w:val="28"/>
                <w:szCs w:val="28"/>
              </w:rPr>
              <w:t>2019</w:t>
            </w:r>
          </w:p>
        </w:tc>
        <w:tc>
          <w:tcPr>
            <w:tcW w:w="949" w:type="dxa"/>
          </w:tcPr>
          <w:p w:rsidR="00304231" w:rsidRPr="00876D63" w:rsidRDefault="00304231" w:rsidP="004A4970">
            <w:pPr>
              <w:jc w:val="center"/>
              <w:rPr>
                <w:sz w:val="28"/>
                <w:szCs w:val="28"/>
              </w:rPr>
            </w:pPr>
            <w:r w:rsidRPr="00876D63">
              <w:rPr>
                <w:sz w:val="28"/>
                <w:szCs w:val="28"/>
              </w:rPr>
              <w:t>2020</w:t>
            </w:r>
          </w:p>
        </w:tc>
        <w:tc>
          <w:tcPr>
            <w:tcW w:w="949" w:type="dxa"/>
          </w:tcPr>
          <w:p w:rsidR="00304231" w:rsidRPr="00876D63" w:rsidRDefault="00304231" w:rsidP="004A4970">
            <w:pPr>
              <w:jc w:val="center"/>
              <w:rPr>
                <w:sz w:val="28"/>
                <w:szCs w:val="28"/>
              </w:rPr>
            </w:pPr>
            <w:r w:rsidRPr="00876D63">
              <w:rPr>
                <w:sz w:val="28"/>
                <w:szCs w:val="28"/>
              </w:rPr>
              <w:t>2021</w:t>
            </w:r>
          </w:p>
        </w:tc>
      </w:tr>
      <w:tr w:rsidR="00304231" w:rsidRPr="00876D63" w:rsidTr="004A4970">
        <w:trPr>
          <w:trHeight w:val="330"/>
        </w:trPr>
        <w:tc>
          <w:tcPr>
            <w:tcW w:w="921" w:type="dxa"/>
          </w:tcPr>
          <w:p w:rsidR="00304231" w:rsidRPr="00876D63" w:rsidRDefault="00304231" w:rsidP="004A4970">
            <w:pPr>
              <w:jc w:val="center"/>
              <w:rPr>
                <w:sz w:val="28"/>
                <w:szCs w:val="28"/>
              </w:rPr>
            </w:pPr>
            <w:r w:rsidRPr="00876D63">
              <w:rPr>
                <w:sz w:val="28"/>
                <w:szCs w:val="28"/>
              </w:rPr>
              <w:t>1.</w:t>
            </w:r>
          </w:p>
        </w:tc>
        <w:tc>
          <w:tcPr>
            <w:tcW w:w="2922" w:type="dxa"/>
          </w:tcPr>
          <w:p w:rsidR="00304231" w:rsidRPr="00876D63" w:rsidRDefault="00304231" w:rsidP="004A4970">
            <w:pPr>
              <w:jc w:val="center"/>
              <w:rPr>
                <w:sz w:val="28"/>
                <w:szCs w:val="28"/>
              </w:rPr>
            </w:pPr>
            <w:r w:rsidRPr="00876D63">
              <w:rPr>
                <w:sz w:val="28"/>
                <w:szCs w:val="28"/>
              </w:rPr>
              <w:t>Среднегодовое</w:t>
            </w:r>
          </w:p>
          <w:p w:rsidR="00304231" w:rsidRPr="00876D63" w:rsidRDefault="00304231" w:rsidP="004A4970">
            <w:pPr>
              <w:jc w:val="center"/>
              <w:rPr>
                <w:sz w:val="28"/>
                <w:szCs w:val="28"/>
              </w:rPr>
            </w:pPr>
            <w:r w:rsidRPr="00876D63">
              <w:rPr>
                <w:sz w:val="28"/>
                <w:szCs w:val="28"/>
              </w:rPr>
              <w:t xml:space="preserve">число лиц, обучающихся по  дополнительным общеразвивающим программам </w:t>
            </w:r>
          </w:p>
        </w:tc>
        <w:tc>
          <w:tcPr>
            <w:tcW w:w="984" w:type="dxa"/>
          </w:tcPr>
          <w:p w:rsidR="00304231" w:rsidRPr="00876D63" w:rsidRDefault="00304231" w:rsidP="004A4970">
            <w:pPr>
              <w:jc w:val="center"/>
              <w:rPr>
                <w:sz w:val="28"/>
                <w:szCs w:val="28"/>
              </w:rPr>
            </w:pPr>
            <w:r w:rsidRPr="00876D63">
              <w:rPr>
                <w:sz w:val="28"/>
                <w:szCs w:val="28"/>
              </w:rPr>
              <w:t>чел.</w:t>
            </w:r>
          </w:p>
        </w:tc>
        <w:tc>
          <w:tcPr>
            <w:tcW w:w="948" w:type="dxa"/>
          </w:tcPr>
          <w:p w:rsidR="00304231" w:rsidRPr="00876D63" w:rsidRDefault="00304231" w:rsidP="004A4970">
            <w:pPr>
              <w:jc w:val="center"/>
              <w:rPr>
                <w:sz w:val="28"/>
                <w:szCs w:val="28"/>
              </w:rPr>
            </w:pPr>
            <w:r w:rsidRPr="00876D63">
              <w:rPr>
                <w:sz w:val="28"/>
                <w:szCs w:val="28"/>
              </w:rPr>
              <w:t>1</w:t>
            </w:r>
            <w:r w:rsidRPr="00876D63">
              <w:rPr>
                <w:sz w:val="28"/>
                <w:szCs w:val="28"/>
                <w:lang w:val="en-US"/>
              </w:rPr>
              <w:t>8</w:t>
            </w:r>
            <w:r w:rsidRPr="00876D63">
              <w:rPr>
                <w:sz w:val="28"/>
                <w:szCs w:val="28"/>
              </w:rPr>
              <w:t>09</w:t>
            </w:r>
          </w:p>
        </w:tc>
        <w:tc>
          <w:tcPr>
            <w:tcW w:w="949" w:type="dxa"/>
          </w:tcPr>
          <w:p w:rsidR="00304231" w:rsidRPr="00876D63" w:rsidRDefault="00304231" w:rsidP="004A4970">
            <w:pPr>
              <w:jc w:val="center"/>
              <w:rPr>
                <w:sz w:val="28"/>
                <w:szCs w:val="28"/>
              </w:rPr>
            </w:pPr>
            <w:r w:rsidRPr="00876D63">
              <w:rPr>
                <w:sz w:val="28"/>
                <w:szCs w:val="28"/>
              </w:rPr>
              <w:t>1809</w:t>
            </w:r>
          </w:p>
        </w:tc>
        <w:tc>
          <w:tcPr>
            <w:tcW w:w="948" w:type="dxa"/>
          </w:tcPr>
          <w:p w:rsidR="00304231" w:rsidRPr="00876D63" w:rsidRDefault="00304231" w:rsidP="004A4970">
            <w:pPr>
              <w:jc w:val="center"/>
              <w:rPr>
                <w:sz w:val="28"/>
                <w:szCs w:val="28"/>
              </w:rPr>
            </w:pPr>
            <w:r w:rsidRPr="00876D63">
              <w:rPr>
                <w:sz w:val="28"/>
                <w:szCs w:val="28"/>
              </w:rPr>
              <w:t>1809</w:t>
            </w:r>
          </w:p>
        </w:tc>
        <w:tc>
          <w:tcPr>
            <w:tcW w:w="949" w:type="dxa"/>
          </w:tcPr>
          <w:p w:rsidR="00304231" w:rsidRPr="00876D63" w:rsidRDefault="00304231" w:rsidP="004A4970">
            <w:pPr>
              <w:jc w:val="center"/>
              <w:rPr>
                <w:sz w:val="28"/>
                <w:szCs w:val="28"/>
              </w:rPr>
            </w:pPr>
            <w:r w:rsidRPr="00876D63">
              <w:rPr>
                <w:sz w:val="28"/>
                <w:szCs w:val="28"/>
              </w:rPr>
              <w:t>1809</w:t>
            </w:r>
          </w:p>
        </w:tc>
        <w:tc>
          <w:tcPr>
            <w:tcW w:w="949" w:type="dxa"/>
          </w:tcPr>
          <w:p w:rsidR="00304231" w:rsidRPr="00876D63" w:rsidRDefault="00304231" w:rsidP="004A4970">
            <w:pPr>
              <w:jc w:val="center"/>
              <w:rPr>
                <w:sz w:val="28"/>
                <w:szCs w:val="28"/>
              </w:rPr>
            </w:pPr>
            <w:r w:rsidRPr="00876D63">
              <w:rPr>
                <w:sz w:val="28"/>
                <w:szCs w:val="28"/>
              </w:rPr>
              <w:t>1809</w:t>
            </w:r>
          </w:p>
        </w:tc>
      </w:tr>
      <w:tr w:rsidR="00304231" w:rsidRPr="00876D63" w:rsidTr="004A4970">
        <w:trPr>
          <w:trHeight w:val="330"/>
        </w:trPr>
        <w:tc>
          <w:tcPr>
            <w:tcW w:w="921" w:type="dxa"/>
          </w:tcPr>
          <w:p w:rsidR="00304231" w:rsidRPr="00876D63" w:rsidRDefault="00304231" w:rsidP="004A4970">
            <w:pPr>
              <w:jc w:val="center"/>
              <w:rPr>
                <w:sz w:val="28"/>
                <w:szCs w:val="28"/>
              </w:rPr>
            </w:pPr>
            <w:r w:rsidRPr="00876D63">
              <w:rPr>
                <w:sz w:val="28"/>
                <w:szCs w:val="28"/>
              </w:rPr>
              <w:t>2.</w:t>
            </w:r>
          </w:p>
        </w:tc>
        <w:tc>
          <w:tcPr>
            <w:tcW w:w="2922" w:type="dxa"/>
          </w:tcPr>
          <w:p w:rsidR="00304231" w:rsidRPr="00876D63" w:rsidRDefault="00304231" w:rsidP="004A4970">
            <w:pPr>
              <w:jc w:val="center"/>
              <w:rPr>
                <w:sz w:val="28"/>
                <w:szCs w:val="28"/>
              </w:rPr>
            </w:pPr>
            <w:r w:rsidRPr="00876D63">
              <w:rPr>
                <w:sz w:val="28"/>
                <w:szCs w:val="28"/>
              </w:rPr>
              <w:t>Доля детей, обучающихся по дополнительным</w:t>
            </w:r>
          </w:p>
          <w:p w:rsidR="00304231" w:rsidRPr="00876D63" w:rsidRDefault="00304231" w:rsidP="004A4970">
            <w:pPr>
              <w:jc w:val="center"/>
              <w:rPr>
                <w:sz w:val="28"/>
                <w:szCs w:val="28"/>
              </w:rPr>
            </w:pPr>
            <w:r w:rsidRPr="00876D63">
              <w:rPr>
                <w:sz w:val="28"/>
                <w:szCs w:val="28"/>
              </w:rPr>
              <w:t xml:space="preserve">общеразвивающим программам в рамках оказания муниципальной услуги, ставших победителями, лауреатами, призерами   районных, областных, всероссийских, международных и др. </w:t>
            </w:r>
            <w:r w:rsidRPr="00876D63">
              <w:rPr>
                <w:sz w:val="28"/>
                <w:szCs w:val="28"/>
              </w:rPr>
              <w:lastRenderedPageBreak/>
              <w:t>конкурсов</w:t>
            </w:r>
          </w:p>
        </w:tc>
        <w:tc>
          <w:tcPr>
            <w:tcW w:w="984" w:type="dxa"/>
          </w:tcPr>
          <w:p w:rsidR="00304231" w:rsidRPr="00876D63" w:rsidRDefault="00304231" w:rsidP="004A4970">
            <w:pPr>
              <w:rPr>
                <w:sz w:val="28"/>
                <w:szCs w:val="28"/>
              </w:rPr>
            </w:pPr>
            <w:r w:rsidRPr="00876D63">
              <w:rPr>
                <w:sz w:val="28"/>
                <w:szCs w:val="28"/>
              </w:rPr>
              <w:lastRenderedPageBreak/>
              <w:t>%</w:t>
            </w:r>
          </w:p>
        </w:tc>
        <w:tc>
          <w:tcPr>
            <w:tcW w:w="948" w:type="dxa"/>
          </w:tcPr>
          <w:p w:rsidR="00304231" w:rsidRPr="00876D63" w:rsidRDefault="00304231" w:rsidP="004A4970">
            <w:pPr>
              <w:jc w:val="center"/>
              <w:rPr>
                <w:sz w:val="28"/>
                <w:szCs w:val="28"/>
              </w:rPr>
            </w:pPr>
            <w:r w:rsidRPr="00876D63">
              <w:rPr>
                <w:sz w:val="28"/>
                <w:szCs w:val="28"/>
              </w:rPr>
              <w:t>12,0</w:t>
            </w:r>
          </w:p>
        </w:tc>
        <w:tc>
          <w:tcPr>
            <w:tcW w:w="949" w:type="dxa"/>
          </w:tcPr>
          <w:p w:rsidR="00304231" w:rsidRPr="00876D63" w:rsidRDefault="00304231" w:rsidP="004A4970">
            <w:pPr>
              <w:jc w:val="center"/>
              <w:rPr>
                <w:sz w:val="28"/>
                <w:szCs w:val="28"/>
              </w:rPr>
            </w:pPr>
            <w:r w:rsidRPr="00876D63">
              <w:rPr>
                <w:sz w:val="28"/>
                <w:szCs w:val="28"/>
              </w:rPr>
              <w:t>13,0</w:t>
            </w:r>
          </w:p>
        </w:tc>
        <w:tc>
          <w:tcPr>
            <w:tcW w:w="948" w:type="dxa"/>
          </w:tcPr>
          <w:p w:rsidR="00304231" w:rsidRPr="00876D63" w:rsidRDefault="00304231" w:rsidP="004A4970">
            <w:pPr>
              <w:jc w:val="center"/>
              <w:rPr>
                <w:sz w:val="28"/>
                <w:szCs w:val="28"/>
              </w:rPr>
            </w:pPr>
            <w:r w:rsidRPr="00876D63">
              <w:rPr>
                <w:sz w:val="28"/>
                <w:szCs w:val="28"/>
              </w:rPr>
              <w:t>13,0</w:t>
            </w:r>
          </w:p>
        </w:tc>
        <w:tc>
          <w:tcPr>
            <w:tcW w:w="949" w:type="dxa"/>
          </w:tcPr>
          <w:p w:rsidR="00304231" w:rsidRPr="00876D63" w:rsidRDefault="00304231" w:rsidP="004A4970">
            <w:pPr>
              <w:jc w:val="center"/>
              <w:rPr>
                <w:sz w:val="28"/>
                <w:szCs w:val="28"/>
              </w:rPr>
            </w:pPr>
            <w:r w:rsidRPr="00876D63">
              <w:rPr>
                <w:sz w:val="28"/>
                <w:szCs w:val="28"/>
              </w:rPr>
              <w:t>13,0</w:t>
            </w:r>
          </w:p>
        </w:tc>
        <w:tc>
          <w:tcPr>
            <w:tcW w:w="949" w:type="dxa"/>
          </w:tcPr>
          <w:p w:rsidR="00304231" w:rsidRPr="00876D63" w:rsidRDefault="00304231" w:rsidP="004A4970">
            <w:pPr>
              <w:jc w:val="center"/>
              <w:rPr>
                <w:sz w:val="28"/>
                <w:szCs w:val="28"/>
              </w:rPr>
            </w:pPr>
            <w:r w:rsidRPr="00876D63">
              <w:rPr>
                <w:sz w:val="28"/>
                <w:szCs w:val="28"/>
              </w:rPr>
              <w:t>13,0</w:t>
            </w:r>
          </w:p>
        </w:tc>
      </w:tr>
      <w:tr w:rsidR="00304231" w:rsidRPr="00876D63" w:rsidTr="004A4970">
        <w:trPr>
          <w:trHeight w:val="330"/>
        </w:trPr>
        <w:tc>
          <w:tcPr>
            <w:tcW w:w="921" w:type="dxa"/>
          </w:tcPr>
          <w:p w:rsidR="00304231" w:rsidRPr="00876D63" w:rsidRDefault="00304231" w:rsidP="004A4970">
            <w:pPr>
              <w:jc w:val="center"/>
              <w:rPr>
                <w:sz w:val="28"/>
                <w:szCs w:val="28"/>
              </w:rPr>
            </w:pPr>
            <w:r w:rsidRPr="00876D63">
              <w:rPr>
                <w:sz w:val="28"/>
                <w:szCs w:val="28"/>
              </w:rPr>
              <w:lastRenderedPageBreak/>
              <w:t>3.</w:t>
            </w:r>
          </w:p>
        </w:tc>
        <w:tc>
          <w:tcPr>
            <w:tcW w:w="2922" w:type="dxa"/>
          </w:tcPr>
          <w:p w:rsidR="00304231" w:rsidRPr="00876D63" w:rsidRDefault="00304231" w:rsidP="004A4970">
            <w:pPr>
              <w:jc w:val="center"/>
              <w:rPr>
                <w:sz w:val="28"/>
                <w:szCs w:val="28"/>
              </w:rPr>
            </w:pPr>
            <w:r w:rsidRPr="00876D63">
              <w:rPr>
                <w:sz w:val="28"/>
                <w:szCs w:val="28"/>
              </w:rPr>
              <w:t>Отношение среднемесячной заработной платы педагогических работников           муниципальных образовательных учреждений дополнительного образования детей к среднемесячной заработной плате учителей в Ивановской области</w:t>
            </w:r>
          </w:p>
        </w:tc>
        <w:tc>
          <w:tcPr>
            <w:tcW w:w="984" w:type="dxa"/>
          </w:tcPr>
          <w:p w:rsidR="00304231" w:rsidRPr="00876D63" w:rsidRDefault="00304231" w:rsidP="004A4970">
            <w:pPr>
              <w:jc w:val="center"/>
              <w:rPr>
                <w:sz w:val="28"/>
                <w:szCs w:val="28"/>
              </w:rPr>
            </w:pPr>
            <w:r w:rsidRPr="00876D63">
              <w:rPr>
                <w:sz w:val="28"/>
                <w:szCs w:val="28"/>
              </w:rPr>
              <w:t>%</w:t>
            </w:r>
          </w:p>
        </w:tc>
        <w:tc>
          <w:tcPr>
            <w:tcW w:w="948" w:type="dxa"/>
          </w:tcPr>
          <w:p w:rsidR="00304231" w:rsidRPr="00876D63" w:rsidRDefault="00304231" w:rsidP="004A4970">
            <w:pPr>
              <w:jc w:val="center"/>
              <w:rPr>
                <w:sz w:val="28"/>
                <w:szCs w:val="28"/>
              </w:rPr>
            </w:pPr>
            <w:r w:rsidRPr="00876D63">
              <w:rPr>
                <w:sz w:val="28"/>
                <w:szCs w:val="28"/>
              </w:rPr>
              <w:t>95</w:t>
            </w:r>
          </w:p>
        </w:tc>
        <w:tc>
          <w:tcPr>
            <w:tcW w:w="949" w:type="dxa"/>
          </w:tcPr>
          <w:p w:rsidR="00304231" w:rsidRPr="00876D63" w:rsidRDefault="00304231" w:rsidP="004A4970">
            <w:pPr>
              <w:jc w:val="center"/>
              <w:rPr>
                <w:sz w:val="28"/>
                <w:szCs w:val="28"/>
              </w:rPr>
            </w:pPr>
            <w:r w:rsidRPr="00876D63">
              <w:rPr>
                <w:sz w:val="28"/>
                <w:szCs w:val="28"/>
              </w:rPr>
              <w:t>100</w:t>
            </w:r>
          </w:p>
        </w:tc>
        <w:tc>
          <w:tcPr>
            <w:tcW w:w="948" w:type="dxa"/>
          </w:tcPr>
          <w:p w:rsidR="00304231" w:rsidRPr="00876D63" w:rsidRDefault="00304231" w:rsidP="004A4970">
            <w:pPr>
              <w:jc w:val="center"/>
              <w:rPr>
                <w:sz w:val="28"/>
                <w:szCs w:val="28"/>
              </w:rPr>
            </w:pPr>
            <w:r w:rsidRPr="00876D63">
              <w:rPr>
                <w:sz w:val="28"/>
                <w:szCs w:val="28"/>
              </w:rPr>
              <w:t>100</w:t>
            </w:r>
          </w:p>
        </w:tc>
        <w:tc>
          <w:tcPr>
            <w:tcW w:w="949" w:type="dxa"/>
          </w:tcPr>
          <w:p w:rsidR="00304231" w:rsidRPr="00876D63" w:rsidRDefault="00304231" w:rsidP="004A4970">
            <w:pPr>
              <w:jc w:val="center"/>
              <w:rPr>
                <w:sz w:val="28"/>
                <w:szCs w:val="28"/>
              </w:rPr>
            </w:pPr>
            <w:r w:rsidRPr="00876D63">
              <w:rPr>
                <w:sz w:val="28"/>
                <w:szCs w:val="28"/>
              </w:rPr>
              <w:t>100</w:t>
            </w:r>
          </w:p>
        </w:tc>
        <w:tc>
          <w:tcPr>
            <w:tcW w:w="949" w:type="dxa"/>
          </w:tcPr>
          <w:p w:rsidR="00304231" w:rsidRPr="00876D63" w:rsidRDefault="00304231" w:rsidP="004A4970">
            <w:pPr>
              <w:jc w:val="center"/>
              <w:rPr>
                <w:sz w:val="28"/>
                <w:szCs w:val="28"/>
              </w:rPr>
            </w:pPr>
            <w:r w:rsidRPr="00876D63">
              <w:rPr>
                <w:sz w:val="28"/>
                <w:szCs w:val="28"/>
              </w:rPr>
              <w:t>100</w:t>
            </w:r>
          </w:p>
        </w:tc>
      </w:tr>
    </w:tbl>
    <w:p w:rsidR="00304231" w:rsidRPr="00876D63" w:rsidRDefault="00304231" w:rsidP="00304231">
      <w:pPr>
        <w:spacing w:after="360"/>
        <w:jc w:val="center"/>
        <w:rPr>
          <w:b/>
          <w:sz w:val="28"/>
          <w:szCs w:val="28"/>
        </w:rPr>
      </w:pPr>
    </w:p>
    <w:p w:rsidR="00304231" w:rsidRPr="00876D63" w:rsidRDefault="00304231" w:rsidP="00304231">
      <w:pPr>
        <w:spacing w:after="360"/>
        <w:jc w:val="center"/>
        <w:rPr>
          <w:b/>
          <w:sz w:val="28"/>
          <w:szCs w:val="28"/>
        </w:rPr>
      </w:pPr>
      <w:r w:rsidRPr="00876D63">
        <w:rPr>
          <w:b/>
          <w:sz w:val="28"/>
          <w:szCs w:val="28"/>
        </w:rPr>
        <w:t>5. Мероприятия подпрограммы</w:t>
      </w:r>
    </w:p>
    <w:p w:rsidR="00304231" w:rsidRPr="00876D63" w:rsidRDefault="00304231" w:rsidP="00304231">
      <w:pPr>
        <w:spacing w:after="120"/>
        <w:jc w:val="both"/>
        <w:rPr>
          <w:sz w:val="28"/>
          <w:szCs w:val="28"/>
        </w:rPr>
      </w:pPr>
      <w:r w:rsidRPr="00876D63">
        <w:rPr>
          <w:sz w:val="28"/>
          <w:szCs w:val="28"/>
        </w:rPr>
        <w:t>1. Оказание муниципальной услуги муниципальными образовательными организациями дополнительного образования детей.</w:t>
      </w:r>
    </w:p>
    <w:p w:rsidR="00304231" w:rsidRPr="00876D63" w:rsidRDefault="00304231" w:rsidP="00304231">
      <w:pPr>
        <w:spacing w:after="120"/>
        <w:jc w:val="both"/>
        <w:rPr>
          <w:sz w:val="28"/>
          <w:szCs w:val="28"/>
        </w:rPr>
      </w:pPr>
      <w:r w:rsidRPr="00876D63">
        <w:rPr>
          <w:sz w:val="28"/>
          <w:szCs w:val="28"/>
        </w:rPr>
        <w:t>2. Укрепление материально-технической базы.</w:t>
      </w:r>
    </w:p>
    <w:p w:rsidR="00304231" w:rsidRPr="00876D63" w:rsidRDefault="00304231" w:rsidP="00304231">
      <w:pPr>
        <w:spacing w:after="120"/>
        <w:jc w:val="both"/>
        <w:rPr>
          <w:sz w:val="28"/>
          <w:szCs w:val="28"/>
        </w:rPr>
      </w:pPr>
      <w:r w:rsidRPr="00876D63">
        <w:rPr>
          <w:sz w:val="28"/>
          <w:szCs w:val="28"/>
        </w:rPr>
        <w:t>3. Расходы, связанные с поэтапным доведением средней заработной платы педагогическим работникам иных муниципальных организаций дополнительного образования детей до средней заработной платы учителей в Ивановской области.</w:t>
      </w:r>
    </w:p>
    <w:p w:rsidR="00304231" w:rsidRPr="00876D63" w:rsidRDefault="00304231" w:rsidP="00304231">
      <w:pPr>
        <w:spacing w:after="120"/>
        <w:jc w:val="both"/>
        <w:rPr>
          <w:sz w:val="28"/>
          <w:szCs w:val="28"/>
        </w:rPr>
      </w:pPr>
      <w:r w:rsidRPr="00876D63">
        <w:rPr>
          <w:sz w:val="28"/>
          <w:szCs w:val="28"/>
        </w:rPr>
        <w:t>4. Расходы на осуществление ремонта в муниципальных организациях дополнительного образования детей.</w:t>
      </w:r>
    </w:p>
    <w:p w:rsidR="00304231" w:rsidRPr="00876D63" w:rsidRDefault="00304231" w:rsidP="00304231">
      <w:pPr>
        <w:spacing w:after="120"/>
        <w:jc w:val="both"/>
        <w:rPr>
          <w:sz w:val="28"/>
          <w:szCs w:val="28"/>
        </w:rPr>
      </w:pPr>
      <w:r w:rsidRPr="00876D63">
        <w:rPr>
          <w:sz w:val="28"/>
          <w:szCs w:val="28"/>
        </w:rPr>
        <w:t>5. Расходы на погашение кредиторской задолженности муниципальных организаций дополнительного образования детей.</w:t>
      </w:r>
    </w:p>
    <w:p w:rsidR="00304231" w:rsidRPr="00876D63" w:rsidRDefault="00304231" w:rsidP="00304231">
      <w:pPr>
        <w:spacing w:after="120"/>
        <w:jc w:val="both"/>
        <w:rPr>
          <w:sz w:val="28"/>
          <w:szCs w:val="28"/>
        </w:rPr>
      </w:pPr>
    </w:p>
    <w:p w:rsidR="00304231" w:rsidRPr="00876D63" w:rsidRDefault="00304231" w:rsidP="00304231">
      <w:pPr>
        <w:spacing w:after="240"/>
        <w:jc w:val="center"/>
        <w:rPr>
          <w:b/>
          <w:sz w:val="28"/>
          <w:szCs w:val="28"/>
        </w:rPr>
      </w:pPr>
      <w:r w:rsidRPr="00876D63">
        <w:rPr>
          <w:b/>
          <w:sz w:val="28"/>
          <w:szCs w:val="28"/>
        </w:rPr>
        <w:t>6. Ресурсное обеспечение мероприятий подпрограммы</w:t>
      </w:r>
    </w:p>
    <w:p w:rsidR="00304231" w:rsidRPr="00876D63" w:rsidRDefault="00304231" w:rsidP="00304231">
      <w:pPr>
        <w:jc w:val="right"/>
        <w:rPr>
          <w:sz w:val="28"/>
          <w:szCs w:val="28"/>
        </w:rPr>
      </w:pPr>
      <w:r w:rsidRPr="00876D63">
        <w:rPr>
          <w:sz w:val="28"/>
          <w:szCs w:val="28"/>
        </w:rPr>
        <w:t xml:space="preserve">     (руб.)</w:t>
      </w:r>
    </w:p>
    <w:tbl>
      <w:tblPr>
        <w:tblW w:w="10283" w:type="dxa"/>
        <w:tblInd w:w="-25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503"/>
        <w:gridCol w:w="3003"/>
        <w:gridCol w:w="1261"/>
        <w:gridCol w:w="1371"/>
        <w:gridCol w:w="1371"/>
        <w:gridCol w:w="1403"/>
        <w:gridCol w:w="1371"/>
      </w:tblGrid>
      <w:tr w:rsidR="00304231" w:rsidRPr="00876D63" w:rsidTr="004A4970">
        <w:tc>
          <w:tcPr>
            <w:tcW w:w="540" w:type="dxa"/>
          </w:tcPr>
          <w:p w:rsidR="00304231" w:rsidRPr="00876D63" w:rsidRDefault="00304231" w:rsidP="004A4970">
            <w:pPr>
              <w:jc w:val="center"/>
            </w:pPr>
            <w:r w:rsidRPr="00876D63">
              <w:t>№</w:t>
            </w:r>
          </w:p>
          <w:p w:rsidR="00304231" w:rsidRPr="00876D63" w:rsidRDefault="00304231" w:rsidP="004A4970">
            <w:pPr>
              <w:jc w:val="center"/>
              <w:rPr>
                <w:sz w:val="28"/>
                <w:szCs w:val="28"/>
              </w:rPr>
            </w:pPr>
            <w:r w:rsidRPr="00876D63">
              <w:t>п/п</w:t>
            </w:r>
          </w:p>
        </w:tc>
        <w:tc>
          <w:tcPr>
            <w:tcW w:w="3011" w:type="dxa"/>
          </w:tcPr>
          <w:p w:rsidR="00304231" w:rsidRPr="00876D63" w:rsidRDefault="00304231" w:rsidP="004A4970">
            <w:pPr>
              <w:jc w:val="center"/>
              <w:rPr>
                <w:sz w:val="28"/>
                <w:szCs w:val="28"/>
              </w:rPr>
            </w:pPr>
            <w:r w:rsidRPr="00876D63">
              <w:rPr>
                <w:sz w:val="28"/>
                <w:szCs w:val="28"/>
              </w:rPr>
              <w:t>Наименование мероприятия/Источник ресурсного обеспечения</w:t>
            </w:r>
          </w:p>
        </w:tc>
        <w:tc>
          <w:tcPr>
            <w:tcW w:w="1261" w:type="dxa"/>
            <w:vAlign w:val="center"/>
          </w:tcPr>
          <w:p w:rsidR="00304231" w:rsidRPr="00876D63" w:rsidRDefault="00304231" w:rsidP="004A4970">
            <w:pPr>
              <w:jc w:val="center"/>
              <w:rPr>
                <w:sz w:val="28"/>
                <w:szCs w:val="28"/>
              </w:rPr>
            </w:pPr>
            <w:r w:rsidRPr="00876D63">
              <w:rPr>
                <w:sz w:val="28"/>
                <w:szCs w:val="28"/>
              </w:rPr>
              <w:t>2017</w:t>
            </w:r>
          </w:p>
        </w:tc>
        <w:tc>
          <w:tcPr>
            <w:tcW w:w="1371" w:type="dxa"/>
            <w:vAlign w:val="center"/>
          </w:tcPr>
          <w:p w:rsidR="00304231" w:rsidRPr="00876D63" w:rsidRDefault="00304231" w:rsidP="004A4970">
            <w:pPr>
              <w:jc w:val="center"/>
              <w:rPr>
                <w:sz w:val="28"/>
                <w:szCs w:val="28"/>
              </w:rPr>
            </w:pPr>
            <w:r w:rsidRPr="00876D63">
              <w:rPr>
                <w:sz w:val="28"/>
                <w:szCs w:val="28"/>
              </w:rPr>
              <w:t>2018</w:t>
            </w:r>
          </w:p>
        </w:tc>
        <w:tc>
          <w:tcPr>
            <w:tcW w:w="1371" w:type="dxa"/>
            <w:vAlign w:val="center"/>
          </w:tcPr>
          <w:p w:rsidR="00304231" w:rsidRPr="00876D63" w:rsidRDefault="00304231" w:rsidP="004A4970">
            <w:pPr>
              <w:jc w:val="center"/>
              <w:rPr>
                <w:sz w:val="28"/>
                <w:szCs w:val="28"/>
              </w:rPr>
            </w:pPr>
            <w:r w:rsidRPr="00876D63">
              <w:rPr>
                <w:sz w:val="28"/>
                <w:szCs w:val="28"/>
              </w:rPr>
              <w:t>2019</w:t>
            </w:r>
          </w:p>
        </w:tc>
        <w:tc>
          <w:tcPr>
            <w:tcW w:w="1476" w:type="dxa"/>
            <w:vAlign w:val="center"/>
          </w:tcPr>
          <w:p w:rsidR="00304231" w:rsidRPr="00876D63" w:rsidRDefault="00304231" w:rsidP="004A4970">
            <w:pPr>
              <w:jc w:val="center"/>
              <w:rPr>
                <w:sz w:val="28"/>
                <w:szCs w:val="28"/>
              </w:rPr>
            </w:pPr>
            <w:r w:rsidRPr="00876D63">
              <w:rPr>
                <w:sz w:val="28"/>
                <w:szCs w:val="28"/>
              </w:rPr>
              <w:t>2020</w:t>
            </w:r>
          </w:p>
        </w:tc>
        <w:tc>
          <w:tcPr>
            <w:tcW w:w="1253" w:type="dxa"/>
          </w:tcPr>
          <w:p w:rsidR="00304231" w:rsidRPr="00876D63" w:rsidRDefault="00304231" w:rsidP="004A4970">
            <w:pPr>
              <w:jc w:val="center"/>
              <w:rPr>
                <w:sz w:val="28"/>
                <w:szCs w:val="28"/>
              </w:rPr>
            </w:pPr>
          </w:p>
          <w:p w:rsidR="00304231" w:rsidRPr="00876D63" w:rsidRDefault="00304231" w:rsidP="004A4970">
            <w:pPr>
              <w:jc w:val="center"/>
              <w:rPr>
                <w:sz w:val="28"/>
                <w:szCs w:val="28"/>
              </w:rPr>
            </w:pPr>
          </w:p>
          <w:p w:rsidR="00304231" w:rsidRPr="00876D63" w:rsidRDefault="00304231" w:rsidP="004A4970">
            <w:pPr>
              <w:jc w:val="center"/>
              <w:rPr>
                <w:sz w:val="28"/>
                <w:szCs w:val="28"/>
              </w:rPr>
            </w:pPr>
            <w:r w:rsidRPr="00876D63">
              <w:rPr>
                <w:sz w:val="28"/>
                <w:szCs w:val="28"/>
              </w:rPr>
              <w:t>2021</w:t>
            </w:r>
          </w:p>
        </w:tc>
      </w:tr>
      <w:tr w:rsidR="00304231" w:rsidRPr="00876D63" w:rsidTr="004A4970">
        <w:tc>
          <w:tcPr>
            <w:tcW w:w="540" w:type="dxa"/>
          </w:tcPr>
          <w:p w:rsidR="00304231" w:rsidRPr="00876D63" w:rsidRDefault="00304231" w:rsidP="004A4970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3011" w:type="dxa"/>
          </w:tcPr>
          <w:p w:rsidR="00304231" w:rsidRPr="00876D63" w:rsidRDefault="00304231" w:rsidP="004A4970">
            <w:pPr>
              <w:jc w:val="center"/>
              <w:rPr>
                <w:sz w:val="28"/>
                <w:szCs w:val="28"/>
              </w:rPr>
            </w:pPr>
            <w:r w:rsidRPr="00876D63">
              <w:rPr>
                <w:sz w:val="28"/>
                <w:szCs w:val="28"/>
              </w:rPr>
              <w:t>Подпрограмма,</w:t>
            </w:r>
          </w:p>
          <w:p w:rsidR="00304231" w:rsidRPr="00876D63" w:rsidRDefault="00304231" w:rsidP="004A4970">
            <w:pPr>
              <w:jc w:val="center"/>
              <w:rPr>
                <w:sz w:val="28"/>
                <w:szCs w:val="28"/>
              </w:rPr>
            </w:pPr>
            <w:r w:rsidRPr="00876D63">
              <w:rPr>
                <w:sz w:val="28"/>
                <w:szCs w:val="28"/>
              </w:rPr>
              <w:t xml:space="preserve"> всего:</w:t>
            </w:r>
          </w:p>
        </w:tc>
        <w:tc>
          <w:tcPr>
            <w:tcW w:w="1261" w:type="dxa"/>
          </w:tcPr>
          <w:p w:rsidR="00304231" w:rsidRPr="00876D63" w:rsidRDefault="00304231" w:rsidP="004A4970">
            <w:pPr>
              <w:jc w:val="center"/>
            </w:pPr>
          </w:p>
        </w:tc>
        <w:tc>
          <w:tcPr>
            <w:tcW w:w="1371" w:type="dxa"/>
          </w:tcPr>
          <w:p w:rsidR="00304231" w:rsidRPr="00876D63" w:rsidRDefault="00304231" w:rsidP="004A4970">
            <w:pPr>
              <w:jc w:val="center"/>
            </w:pPr>
          </w:p>
        </w:tc>
        <w:tc>
          <w:tcPr>
            <w:tcW w:w="1371" w:type="dxa"/>
          </w:tcPr>
          <w:p w:rsidR="00304231" w:rsidRPr="00876D63" w:rsidRDefault="00304231" w:rsidP="004A4970">
            <w:pPr>
              <w:jc w:val="center"/>
            </w:pPr>
          </w:p>
        </w:tc>
        <w:tc>
          <w:tcPr>
            <w:tcW w:w="1476" w:type="dxa"/>
          </w:tcPr>
          <w:p w:rsidR="00304231" w:rsidRPr="00876D63" w:rsidRDefault="00304231" w:rsidP="004A4970">
            <w:pPr>
              <w:jc w:val="center"/>
            </w:pPr>
          </w:p>
        </w:tc>
        <w:tc>
          <w:tcPr>
            <w:tcW w:w="1253" w:type="dxa"/>
          </w:tcPr>
          <w:p w:rsidR="00304231" w:rsidRPr="00876D63" w:rsidRDefault="00304231" w:rsidP="004A4970">
            <w:pPr>
              <w:jc w:val="center"/>
            </w:pPr>
          </w:p>
        </w:tc>
      </w:tr>
      <w:tr w:rsidR="00304231" w:rsidRPr="00876D63" w:rsidTr="004A4970">
        <w:tc>
          <w:tcPr>
            <w:tcW w:w="540" w:type="dxa"/>
          </w:tcPr>
          <w:p w:rsidR="00304231" w:rsidRPr="00876D63" w:rsidRDefault="00304231" w:rsidP="004A4970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3011" w:type="dxa"/>
          </w:tcPr>
          <w:p w:rsidR="00304231" w:rsidRPr="00876D63" w:rsidRDefault="00304231" w:rsidP="004A4970">
            <w:pPr>
              <w:jc w:val="center"/>
              <w:rPr>
                <w:sz w:val="28"/>
                <w:szCs w:val="28"/>
              </w:rPr>
            </w:pPr>
            <w:r w:rsidRPr="00876D63">
              <w:rPr>
                <w:sz w:val="28"/>
                <w:szCs w:val="28"/>
              </w:rPr>
              <w:t>- бюджетные ассигнования</w:t>
            </w:r>
          </w:p>
        </w:tc>
        <w:tc>
          <w:tcPr>
            <w:tcW w:w="1261" w:type="dxa"/>
          </w:tcPr>
          <w:p w:rsidR="00304231" w:rsidRPr="00876D63" w:rsidRDefault="00304231" w:rsidP="004A4970">
            <w:pPr>
              <w:jc w:val="center"/>
            </w:pPr>
            <w:r w:rsidRPr="00876D63">
              <w:rPr>
                <w:sz w:val="22"/>
                <w:szCs w:val="22"/>
              </w:rPr>
              <w:t>8793433,26</w:t>
            </w:r>
          </w:p>
        </w:tc>
        <w:tc>
          <w:tcPr>
            <w:tcW w:w="1371" w:type="dxa"/>
          </w:tcPr>
          <w:p w:rsidR="00304231" w:rsidRPr="00876D63" w:rsidRDefault="00304231" w:rsidP="004A4970">
            <w:pPr>
              <w:jc w:val="center"/>
              <w:rPr>
                <w:sz w:val="22"/>
                <w:szCs w:val="22"/>
              </w:rPr>
            </w:pPr>
            <w:r w:rsidRPr="00876D63">
              <w:rPr>
                <w:sz w:val="22"/>
                <w:szCs w:val="22"/>
              </w:rPr>
              <w:t>10951031,43</w:t>
            </w:r>
          </w:p>
        </w:tc>
        <w:tc>
          <w:tcPr>
            <w:tcW w:w="1371" w:type="dxa"/>
          </w:tcPr>
          <w:p w:rsidR="00304231" w:rsidRPr="00876D63" w:rsidRDefault="00304231" w:rsidP="004A4970">
            <w:pPr>
              <w:jc w:val="center"/>
              <w:rPr>
                <w:sz w:val="22"/>
                <w:szCs w:val="22"/>
              </w:rPr>
            </w:pPr>
            <w:r w:rsidRPr="00876D63">
              <w:rPr>
                <w:sz w:val="22"/>
                <w:szCs w:val="22"/>
              </w:rPr>
              <w:t>11117311,73</w:t>
            </w:r>
          </w:p>
        </w:tc>
        <w:tc>
          <w:tcPr>
            <w:tcW w:w="1476" w:type="dxa"/>
          </w:tcPr>
          <w:p w:rsidR="00304231" w:rsidRPr="00876D63" w:rsidRDefault="00304231" w:rsidP="004A4970">
            <w:pPr>
              <w:jc w:val="center"/>
              <w:rPr>
                <w:sz w:val="22"/>
                <w:szCs w:val="22"/>
              </w:rPr>
            </w:pPr>
            <w:r w:rsidRPr="00876D63">
              <w:rPr>
                <w:sz w:val="22"/>
                <w:szCs w:val="22"/>
              </w:rPr>
              <w:t>11931148,80</w:t>
            </w:r>
          </w:p>
        </w:tc>
        <w:tc>
          <w:tcPr>
            <w:tcW w:w="1253" w:type="dxa"/>
          </w:tcPr>
          <w:p w:rsidR="00304231" w:rsidRPr="00876D63" w:rsidRDefault="00304231" w:rsidP="004A4970">
            <w:pPr>
              <w:jc w:val="center"/>
            </w:pPr>
            <w:r w:rsidRPr="00876D63">
              <w:t>10977402,09</w:t>
            </w:r>
          </w:p>
        </w:tc>
      </w:tr>
      <w:tr w:rsidR="00304231" w:rsidRPr="00876D63" w:rsidTr="004A4970">
        <w:tc>
          <w:tcPr>
            <w:tcW w:w="540" w:type="dxa"/>
          </w:tcPr>
          <w:p w:rsidR="00304231" w:rsidRPr="00876D63" w:rsidRDefault="00304231" w:rsidP="004A4970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3011" w:type="dxa"/>
          </w:tcPr>
          <w:p w:rsidR="00304231" w:rsidRPr="00876D63" w:rsidRDefault="00304231" w:rsidP="004A4970">
            <w:pPr>
              <w:tabs>
                <w:tab w:val="left" w:pos="785"/>
                <w:tab w:val="center" w:pos="2232"/>
              </w:tabs>
              <w:jc w:val="center"/>
              <w:rPr>
                <w:sz w:val="28"/>
                <w:szCs w:val="28"/>
              </w:rPr>
            </w:pPr>
            <w:r w:rsidRPr="00876D63">
              <w:rPr>
                <w:sz w:val="28"/>
                <w:szCs w:val="28"/>
              </w:rPr>
              <w:t>-местный бюджет</w:t>
            </w:r>
          </w:p>
        </w:tc>
        <w:tc>
          <w:tcPr>
            <w:tcW w:w="1261" w:type="dxa"/>
          </w:tcPr>
          <w:p w:rsidR="00304231" w:rsidRPr="00876D63" w:rsidRDefault="00304231" w:rsidP="004A4970">
            <w:pPr>
              <w:jc w:val="center"/>
            </w:pPr>
            <w:r w:rsidRPr="00876D63">
              <w:rPr>
                <w:sz w:val="22"/>
                <w:szCs w:val="22"/>
              </w:rPr>
              <w:t>8581438,33</w:t>
            </w:r>
          </w:p>
          <w:p w:rsidR="00304231" w:rsidRPr="00876D63" w:rsidRDefault="00304231" w:rsidP="004A4970">
            <w:pPr>
              <w:jc w:val="center"/>
            </w:pPr>
          </w:p>
        </w:tc>
        <w:tc>
          <w:tcPr>
            <w:tcW w:w="1371" w:type="dxa"/>
          </w:tcPr>
          <w:p w:rsidR="00304231" w:rsidRPr="00876D63" w:rsidRDefault="00304231" w:rsidP="004A4970">
            <w:pPr>
              <w:jc w:val="center"/>
              <w:rPr>
                <w:sz w:val="22"/>
                <w:szCs w:val="22"/>
              </w:rPr>
            </w:pPr>
            <w:r w:rsidRPr="00876D63">
              <w:rPr>
                <w:sz w:val="22"/>
                <w:szCs w:val="22"/>
              </w:rPr>
              <w:t>9812661,70</w:t>
            </w:r>
          </w:p>
        </w:tc>
        <w:tc>
          <w:tcPr>
            <w:tcW w:w="1371" w:type="dxa"/>
          </w:tcPr>
          <w:p w:rsidR="00304231" w:rsidRPr="00876D63" w:rsidRDefault="00304231" w:rsidP="004A4970">
            <w:pPr>
              <w:jc w:val="center"/>
              <w:rPr>
                <w:sz w:val="22"/>
                <w:szCs w:val="22"/>
              </w:rPr>
            </w:pPr>
            <w:r w:rsidRPr="00876D63">
              <w:rPr>
                <w:sz w:val="22"/>
                <w:szCs w:val="22"/>
              </w:rPr>
              <w:t>9929110,92</w:t>
            </w:r>
          </w:p>
        </w:tc>
        <w:tc>
          <w:tcPr>
            <w:tcW w:w="1476" w:type="dxa"/>
          </w:tcPr>
          <w:p w:rsidR="00304231" w:rsidRPr="00876D63" w:rsidRDefault="00304231" w:rsidP="004A4970">
            <w:pPr>
              <w:jc w:val="center"/>
              <w:rPr>
                <w:sz w:val="22"/>
                <w:szCs w:val="22"/>
              </w:rPr>
            </w:pPr>
            <w:r w:rsidRPr="00876D63">
              <w:rPr>
                <w:sz w:val="22"/>
                <w:szCs w:val="22"/>
              </w:rPr>
              <w:t>11931148,80</w:t>
            </w:r>
          </w:p>
        </w:tc>
        <w:tc>
          <w:tcPr>
            <w:tcW w:w="1253" w:type="dxa"/>
          </w:tcPr>
          <w:p w:rsidR="00304231" w:rsidRPr="00876D63" w:rsidRDefault="00304231" w:rsidP="004A4970">
            <w:pPr>
              <w:jc w:val="center"/>
              <w:rPr>
                <w:sz w:val="22"/>
                <w:szCs w:val="22"/>
              </w:rPr>
            </w:pPr>
            <w:r w:rsidRPr="00876D63">
              <w:rPr>
                <w:sz w:val="22"/>
                <w:szCs w:val="22"/>
              </w:rPr>
              <w:t>10977402,09</w:t>
            </w:r>
          </w:p>
        </w:tc>
      </w:tr>
      <w:tr w:rsidR="00304231" w:rsidRPr="00876D63" w:rsidTr="004A4970">
        <w:tc>
          <w:tcPr>
            <w:tcW w:w="540" w:type="dxa"/>
            <w:tcBorders>
              <w:bottom w:val="single" w:sz="4" w:space="0" w:color="auto"/>
            </w:tcBorders>
          </w:tcPr>
          <w:p w:rsidR="00304231" w:rsidRPr="00876D63" w:rsidRDefault="00304231" w:rsidP="004A4970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3011" w:type="dxa"/>
            <w:tcBorders>
              <w:bottom w:val="single" w:sz="4" w:space="0" w:color="auto"/>
            </w:tcBorders>
          </w:tcPr>
          <w:p w:rsidR="00304231" w:rsidRPr="00876D63" w:rsidRDefault="00304231" w:rsidP="004A4970">
            <w:pPr>
              <w:tabs>
                <w:tab w:val="left" w:pos="746"/>
                <w:tab w:val="center" w:pos="2232"/>
              </w:tabs>
              <w:jc w:val="center"/>
              <w:rPr>
                <w:sz w:val="28"/>
                <w:szCs w:val="28"/>
              </w:rPr>
            </w:pPr>
            <w:r w:rsidRPr="00876D63">
              <w:rPr>
                <w:sz w:val="28"/>
                <w:szCs w:val="28"/>
              </w:rPr>
              <w:t>- областной бюджет</w:t>
            </w:r>
          </w:p>
        </w:tc>
        <w:tc>
          <w:tcPr>
            <w:tcW w:w="1261" w:type="dxa"/>
            <w:tcBorders>
              <w:bottom w:val="single" w:sz="4" w:space="0" w:color="auto"/>
            </w:tcBorders>
          </w:tcPr>
          <w:p w:rsidR="00304231" w:rsidRPr="00876D63" w:rsidRDefault="00304231" w:rsidP="004A4970">
            <w:pPr>
              <w:jc w:val="center"/>
            </w:pPr>
            <w:r w:rsidRPr="00876D63">
              <w:rPr>
                <w:sz w:val="22"/>
                <w:szCs w:val="22"/>
              </w:rPr>
              <w:t>211994,93</w:t>
            </w:r>
          </w:p>
        </w:tc>
        <w:tc>
          <w:tcPr>
            <w:tcW w:w="1371" w:type="dxa"/>
            <w:tcBorders>
              <w:bottom w:val="single" w:sz="4" w:space="0" w:color="auto"/>
            </w:tcBorders>
          </w:tcPr>
          <w:p w:rsidR="00304231" w:rsidRPr="00876D63" w:rsidRDefault="00304231" w:rsidP="004A4970">
            <w:pPr>
              <w:jc w:val="center"/>
              <w:rPr>
                <w:sz w:val="22"/>
                <w:szCs w:val="22"/>
              </w:rPr>
            </w:pPr>
            <w:r w:rsidRPr="00876D63">
              <w:rPr>
                <w:sz w:val="22"/>
                <w:szCs w:val="22"/>
              </w:rPr>
              <w:t>1138369,73</w:t>
            </w:r>
          </w:p>
        </w:tc>
        <w:tc>
          <w:tcPr>
            <w:tcW w:w="1371" w:type="dxa"/>
            <w:tcBorders>
              <w:bottom w:val="single" w:sz="4" w:space="0" w:color="auto"/>
            </w:tcBorders>
          </w:tcPr>
          <w:p w:rsidR="00304231" w:rsidRPr="00876D63" w:rsidRDefault="00304231" w:rsidP="004A4970">
            <w:pPr>
              <w:jc w:val="center"/>
              <w:rPr>
                <w:sz w:val="22"/>
                <w:szCs w:val="22"/>
              </w:rPr>
            </w:pPr>
            <w:r w:rsidRPr="00876D63">
              <w:rPr>
                <w:sz w:val="22"/>
                <w:szCs w:val="22"/>
              </w:rPr>
              <w:t>1188200,81</w:t>
            </w:r>
          </w:p>
        </w:tc>
        <w:tc>
          <w:tcPr>
            <w:tcW w:w="1476" w:type="dxa"/>
            <w:tcBorders>
              <w:bottom w:val="single" w:sz="4" w:space="0" w:color="auto"/>
            </w:tcBorders>
          </w:tcPr>
          <w:p w:rsidR="00304231" w:rsidRPr="00876D63" w:rsidRDefault="00304231" w:rsidP="004A4970">
            <w:pPr>
              <w:jc w:val="center"/>
              <w:rPr>
                <w:sz w:val="22"/>
                <w:szCs w:val="22"/>
              </w:rPr>
            </w:pPr>
            <w:r w:rsidRPr="00876D63">
              <w:rPr>
                <w:sz w:val="22"/>
                <w:szCs w:val="22"/>
              </w:rPr>
              <w:t>-</w:t>
            </w:r>
          </w:p>
        </w:tc>
        <w:tc>
          <w:tcPr>
            <w:tcW w:w="1253" w:type="dxa"/>
            <w:tcBorders>
              <w:bottom w:val="single" w:sz="4" w:space="0" w:color="auto"/>
            </w:tcBorders>
          </w:tcPr>
          <w:p w:rsidR="00304231" w:rsidRPr="00876D63" w:rsidRDefault="00304231" w:rsidP="004A4970">
            <w:pPr>
              <w:jc w:val="center"/>
              <w:rPr>
                <w:sz w:val="22"/>
                <w:szCs w:val="22"/>
              </w:rPr>
            </w:pPr>
            <w:r w:rsidRPr="00876D63">
              <w:rPr>
                <w:sz w:val="22"/>
                <w:szCs w:val="22"/>
              </w:rPr>
              <w:t>-</w:t>
            </w:r>
          </w:p>
          <w:p w:rsidR="00304231" w:rsidRPr="00876D63" w:rsidRDefault="00304231" w:rsidP="004A4970">
            <w:pPr>
              <w:jc w:val="center"/>
              <w:rPr>
                <w:sz w:val="22"/>
                <w:szCs w:val="22"/>
              </w:rPr>
            </w:pPr>
          </w:p>
        </w:tc>
      </w:tr>
      <w:tr w:rsidR="00304231" w:rsidRPr="00876D63" w:rsidTr="004A4970">
        <w:trPr>
          <w:trHeight w:val="463"/>
        </w:trPr>
        <w:tc>
          <w:tcPr>
            <w:tcW w:w="540" w:type="dxa"/>
          </w:tcPr>
          <w:p w:rsidR="00304231" w:rsidRPr="00876D63" w:rsidRDefault="00304231" w:rsidP="004A4970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3011" w:type="dxa"/>
          </w:tcPr>
          <w:p w:rsidR="00304231" w:rsidRPr="00876D63" w:rsidRDefault="00304231" w:rsidP="004A4970">
            <w:pPr>
              <w:tabs>
                <w:tab w:val="left" w:pos="314"/>
                <w:tab w:val="left" w:pos="497"/>
              </w:tabs>
              <w:jc w:val="center"/>
              <w:rPr>
                <w:sz w:val="28"/>
                <w:szCs w:val="28"/>
              </w:rPr>
            </w:pPr>
            <w:r w:rsidRPr="00876D63">
              <w:rPr>
                <w:sz w:val="28"/>
                <w:szCs w:val="28"/>
              </w:rPr>
              <w:t>-федеральный бюджет</w:t>
            </w:r>
          </w:p>
        </w:tc>
        <w:tc>
          <w:tcPr>
            <w:tcW w:w="1261" w:type="dxa"/>
          </w:tcPr>
          <w:p w:rsidR="00304231" w:rsidRPr="00876D63" w:rsidRDefault="00304231" w:rsidP="004A4970">
            <w:pPr>
              <w:jc w:val="center"/>
              <w:rPr>
                <w:b/>
              </w:rPr>
            </w:pPr>
            <w:r w:rsidRPr="00876D63">
              <w:rPr>
                <w:b/>
                <w:sz w:val="22"/>
                <w:szCs w:val="22"/>
              </w:rPr>
              <w:t>-</w:t>
            </w:r>
          </w:p>
        </w:tc>
        <w:tc>
          <w:tcPr>
            <w:tcW w:w="1371" w:type="dxa"/>
          </w:tcPr>
          <w:p w:rsidR="00304231" w:rsidRPr="00876D63" w:rsidRDefault="00304231" w:rsidP="004A4970">
            <w:pPr>
              <w:jc w:val="center"/>
              <w:rPr>
                <w:b/>
                <w:sz w:val="22"/>
                <w:szCs w:val="22"/>
              </w:rPr>
            </w:pPr>
            <w:r w:rsidRPr="00876D63">
              <w:rPr>
                <w:b/>
                <w:sz w:val="22"/>
                <w:szCs w:val="22"/>
              </w:rPr>
              <w:t>-</w:t>
            </w:r>
          </w:p>
        </w:tc>
        <w:tc>
          <w:tcPr>
            <w:tcW w:w="1371" w:type="dxa"/>
          </w:tcPr>
          <w:p w:rsidR="00304231" w:rsidRPr="00876D63" w:rsidRDefault="00304231" w:rsidP="004A4970">
            <w:pPr>
              <w:jc w:val="center"/>
              <w:rPr>
                <w:b/>
                <w:sz w:val="22"/>
                <w:szCs w:val="22"/>
              </w:rPr>
            </w:pPr>
            <w:r w:rsidRPr="00876D63">
              <w:rPr>
                <w:b/>
                <w:sz w:val="22"/>
                <w:szCs w:val="22"/>
              </w:rPr>
              <w:t>-</w:t>
            </w:r>
          </w:p>
        </w:tc>
        <w:tc>
          <w:tcPr>
            <w:tcW w:w="1476" w:type="dxa"/>
          </w:tcPr>
          <w:p w:rsidR="00304231" w:rsidRPr="00876D63" w:rsidRDefault="00304231" w:rsidP="004A4970">
            <w:pPr>
              <w:jc w:val="center"/>
              <w:rPr>
                <w:b/>
                <w:sz w:val="22"/>
                <w:szCs w:val="22"/>
              </w:rPr>
            </w:pPr>
            <w:r w:rsidRPr="00876D63">
              <w:rPr>
                <w:b/>
                <w:sz w:val="22"/>
                <w:szCs w:val="22"/>
              </w:rPr>
              <w:t>-</w:t>
            </w:r>
          </w:p>
        </w:tc>
        <w:tc>
          <w:tcPr>
            <w:tcW w:w="1253" w:type="dxa"/>
          </w:tcPr>
          <w:p w:rsidR="00304231" w:rsidRPr="00876D63" w:rsidRDefault="00304231" w:rsidP="004A4970">
            <w:pPr>
              <w:jc w:val="center"/>
              <w:rPr>
                <w:b/>
                <w:sz w:val="22"/>
                <w:szCs w:val="22"/>
              </w:rPr>
            </w:pPr>
            <w:r w:rsidRPr="00876D63">
              <w:rPr>
                <w:b/>
                <w:sz w:val="22"/>
                <w:szCs w:val="22"/>
              </w:rPr>
              <w:t>-</w:t>
            </w:r>
          </w:p>
        </w:tc>
      </w:tr>
      <w:tr w:rsidR="00304231" w:rsidRPr="00876D63" w:rsidTr="004A4970">
        <w:trPr>
          <w:trHeight w:val="1571"/>
        </w:trPr>
        <w:tc>
          <w:tcPr>
            <w:tcW w:w="540" w:type="dxa"/>
          </w:tcPr>
          <w:p w:rsidR="00304231" w:rsidRPr="00876D63" w:rsidRDefault="00304231" w:rsidP="004A4970">
            <w:pPr>
              <w:jc w:val="center"/>
              <w:rPr>
                <w:sz w:val="28"/>
                <w:szCs w:val="28"/>
              </w:rPr>
            </w:pPr>
            <w:r w:rsidRPr="00876D63">
              <w:rPr>
                <w:sz w:val="28"/>
                <w:szCs w:val="28"/>
              </w:rPr>
              <w:t>1.</w:t>
            </w:r>
          </w:p>
        </w:tc>
        <w:tc>
          <w:tcPr>
            <w:tcW w:w="3011" w:type="dxa"/>
          </w:tcPr>
          <w:p w:rsidR="00304231" w:rsidRPr="00876D63" w:rsidRDefault="00304231" w:rsidP="004A4970">
            <w:pPr>
              <w:tabs>
                <w:tab w:val="left" w:pos="314"/>
                <w:tab w:val="left" w:pos="497"/>
              </w:tabs>
            </w:pPr>
            <w:r w:rsidRPr="00876D63">
              <w:t>Основное мероприятие «Развитие дополнительного образования детей в сфере образования».</w:t>
            </w:r>
          </w:p>
        </w:tc>
        <w:tc>
          <w:tcPr>
            <w:tcW w:w="1261" w:type="dxa"/>
          </w:tcPr>
          <w:p w:rsidR="00304231" w:rsidRPr="00876D63" w:rsidRDefault="00304231" w:rsidP="004A4970">
            <w:pPr>
              <w:jc w:val="center"/>
              <w:rPr>
                <w:sz w:val="22"/>
                <w:szCs w:val="22"/>
              </w:rPr>
            </w:pPr>
            <w:r w:rsidRPr="00876D63">
              <w:rPr>
                <w:sz w:val="22"/>
                <w:szCs w:val="22"/>
              </w:rPr>
              <w:t>8793433,26</w:t>
            </w:r>
          </w:p>
        </w:tc>
        <w:tc>
          <w:tcPr>
            <w:tcW w:w="1371" w:type="dxa"/>
          </w:tcPr>
          <w:p w:rsidR="00304231" w:rsidRPr="00876D63" w:rsidRDefault="00304231" w:rsidP="004A4970">
            <w:pPr>
              <w:jc w:val="center"/>
              <w:rPr>
                <w:sz w:val="22"/>
                <w:szCs w:val="22"/>
              </w:rPr>
            </w:pPr>
            <w:r w:rsidRPr="00876D63">
              <w:rPr>
                <w:sz w:val="22"/>
                <w:szCs w:val="22"/>
              </w:rPr>
              <w:t>10951031,43</w:t>
            </w:r>
          </w:p>
        </w:tc>
        <w:tc>
          <w:tcPr>
            <w:tcW w:w="1371" w:type="dxa"/>
          </w:tcPr>
          <w:p w:rsidR="00304231" w:rsidRPr="00876D63" w:rsidRDefault="00304231" w:rsidP="004A4970">
            <w:pPr>
              <w:jc w:val="center"/>
              <w:rPr>
                <w:sz w:val="22"/>
                <w:szCs w:val="22"/>
              </w:rPr>
            </w:pPr>
            <w:r w:rsidRPr="00876D63">
              <w:rPr>
                <w:sz w:val="22"/>
                <w:szCs w:val="22"/>
              </w:rPr>
              <w:t>11117311,73</w:t>
            </w:r>
          </w:p>
        </w:tc>
        <w:tc>
          <w:tcPr>
            <w:tcW w:w="1476" w:type="dxa"/>
          </w:tcPr>
          <w:p w:rsidR="00304231" w:rsidRPr="00876D63" w:rsidRDefault="00304231" w:rsidP="004A4970">
            <w:pPr>
              <w:jc w:val="center"/>
              <w:rPr>
                <w:sz w:val="22"/>
                <w:szCs w:val="22"/>
              </w:rPr>
            </w:pPr>
            <w:r w:rsidRPr="00876D63">
              <w:rPr>
                <w:sz w:val="22"/>
                <w:szCs w:val="22"/>
              </w:rPr>
              <w:t>11931148,80</w:t>
            </w:r>
          </w:p>
        </w:tc>
        <w:tc>
          <w:tcPr>
            <w:tcW w:w="1253" w:type="dxa"/>
          </w:tcPr>
          <w:p w:rsidR="00304231" w:rsidRPr="00876D63" w:rsidRDefault="00304231" w:rsidP="004A4970">
            <w:pPr>
              <w:jc w:val="center"/>
              <w:rPr>
                <w:sz w:val="22"/>
                <w:szCs w:val="22"/>
              </w:rPr>
            </w:pPr>
            <w:r w:rsidRPr="00876D63">
              <w:rPr>
                <w:sz w:val="22"/>
                <w:szCs w:val="22"/>
              </w:rPr>
              <w:t>10977402,09</w:t>
            </w:r>
          </w:p>
        </w:tc>
      </w:tr>
      <w:tr w:rsidR="00304231" w:rsidRPr="00876D63" w:rsidTr="004A4970">
        <w:tc>
          <w:tcPr>
            <w:tcW w:w="540" w:type="dxa"/>
          </w:tcPr>
          <w:p w:rsidR="00304231" w:rsidRPr="00876D63" w:rsidRDefault="00304231" w:rsidP="004A4970">
            <w:pPr>
              <w:jc w:val="center"/>
            </w:pPr>
            <w:r w:rsidRPr="00876D63">
              <w:t>1.1</w:t>
            </w:r>
          </w:p>
        </w:tc>
        <w:tc>
          <w:tcPr>
            <w:tcW w:w="3011" w:type="dxa"/>
          </w:tcPr>
          <w:p w:rsidR="00304231" w:rsidRPr="00876D63" w:rsidRDefault="00304231" w:rsidP="004A4970">
            <w:pPr>
              <w:jc w:val="center"/>
              <w:rPr>
                <w:sz w:val="28"/>
                <w:szCs w:val="28"/>
              </w:rPr>
            </w:pPr>
            <w:r w:rsidRPr="00876D63">
              <w:rPr>
                <w:sz w:val="28"/>
                <w:szCs w:val="28"/>
              </w:rPr>
              <w:t>Оказание муниципальной услуги муниципальными образовательными учреждениями дополнительного образования детей</w:t>
            </w:r>
          </w:p>
          <w:p w:rsidR="00304231" w:rsidRPr="00876D63" w:rsidRDefault="00304231" w:rsidP="004A4970">
            <w:pPr>
              <w:jc w:val="center"/>
              <w:rPr>
                <w:sz w:val="27"/>
                <w:szCs w:val="27"/>
              </w:rPr>
            </w:pPr>
            <w:r w:rsidRPr="00876D63">
              <w:rPr>
                <w:sz w:val="27"/>
                <w:szCs w:val="27"/>
              </w:rPr>
              <w:t>в т.ч.</w:t>
            </w:r>
          </w:p>
          <w:p w:rsidR="00304231" w:rsidRPr="00876D63" w:rsidRDefault="00304231" w:rsidP="004A4970">
            <w:pPr>
              <w:jc w:val="center"/>
              <w:rPr>
                <w:sz w:val="27"/>
                <w:szCs w:val="27"/>
              </w:rPr>
            </w:pPr>
            <w:r w:rsidRPr="00876D63">
              <w:rPr>
                <w:sz w:val="27"/>
                <w:szCs w:val="27"/>
              </w:rPr>
              <w:t>-федеральный бюджет</w:t>
            </w:r>
          </w:p>
          <w:p w:rsidR="00304231" w:rsidRPr="00876D63" w:rsidRDefault="00304231" w:rsidP="004A4970">
            <w:pPr>
              <w:tabs>
                <w:tab w:val="center" w:pos="1397"/>
              </w:tabs>
              <w:jc w:val="center"/>
              <w:rPr>
                <w:sz w:val="27"/>
                <w:szCs w:val="27"/>
              </w:rPr>
            </w:pPr>
            <w:r w:rsidRPr="00876D63">
              <w:rPr>
                <w:sz w:val="27"/>
                <w:szCs w:val="27"/>
              </w:rPr>
              <w:t>-областной бюджет</w:t>
            </w:r>
          </w:p>
          <w:p w:rsidR="00304231" w:rsidRPr="00876D63" w:rsidRDefault="00304231" w:rsidP="004A4970">
            <w:pPr>
              <w:jc w:val="center"/>
              <w:rPr>
                <w:sz w:val="28"/>
                <w:szCs w:val="28"/>
              </w:rPr>
            </w:pPr>
            <w:r w:rsidRPr="00876D63">
              <w:rPr>
                <w:sz w:val="27"/>
                <w:szCs w:val="27"/>
              </w:rPr>
              <w:t>- муниципальный бюджет</w:t>
            </w:r>
          </w:p>
        </w:tc>
        <w:tc>
          <w:tcPr>
            <w:tcW w:w="1261" w:type="dxa"/>
          </w:tcPr>
          <w:p w:rsidR="00304231" w:rsidRPr="00876D63" w:rsidRDefault="00304231" w:rsidP="004A4970">
            <w:pPr>
              <w:jc w:val="center"/>
            </w:pPr>
            <w:r w:rsidRPr="00876D63">
              <w:rPr>
                <w:sz w:val="22"/>
                <w:szCs w:val="22"/>
              </w:rPr>
              <w:t>7502416,41</w:t>
            </w:r>
          </w:p>
          <w:p w:rsidR="00304231" w:rsidRPr="00876D63" w:rsidRDefault="00304231" w:rsidP="004A4970">
            <w:pPr>
              <w:jc w:val="center"/>
            </w:pPr>
          </w:p>
          <w:p w:rsidR="00304231" w:rsidRPr="00876D63" w:rsidRDefault="00304231" w:rsidP="004A4970">
            <w:pPr>
              <w:jc w:val="center"/>
            </w:pPr>
          </w:p>
          <w:p w:rsidR="00304231" w:rsidRPr="00876D63" w:rsidRDefault="00304231" w:rsidP="004A4970">
            <w:pPr>
              <w:jc w:val="center"/>
            </w:pPr>
          </w:p>
          <w:p w:rsidR="00304231" w:rsidRPr="00876D63" w:rsidRDefault="00304231" w:rsidP="004A4970">
            <w:pPr>
              <w:jc w:val="center"/>
            </w:pPr>
          </w:p>
          <w:p w:rsidR="00304231" w:rsidRPr="00876D63" w:rsidRDefault="00304231" w:rsidP="004A4970">
            <w:pPr>
              <w:jc w:val="center"/>
            </w:pPr>
          </w:p>
          <w:p w:rsidR="00304231" w:rsidRPr="00876D63" w:rsidRDefault="00304231" w:rsidP="004A4970">
            <w:pPr>
              <w:jc w:val="center"/>
            </w:pPr>
          </w:p>
          <w:p w:rsidR="00304231" w:rsidRPr="00876D63" w:rsidRDefault="00304231" w:rsidP="004A4970">
            <w:pPr>
              <w:jc w:val="center"/>
            </w:pPr>
          </w:p>
          <w:p w:rsidR="00304231" w:rsidRPr="00876D63" w:rsidRDefault="00304231" w:rsidP="004A4970">
            <w:pPr>
              <w:jc w:val="center"/>
            </w:pPr>
          </w:p>
          <w:p w:rsidR="00304231" w:rsidRPr="00876D63" w:rsidRDefault="00304231" w:rsidP="004A4970">
            <w:pPr>
              <w:jc w:val="center"/>
            </w:pPr>
            <w:r w:rsidRPr="00876D63">
              <w:t>-</w:t>
            </w:r>
          </w:p>
          <w:p w:rsidR="00304231" w:rsidRPr="00876D63" w:rsidRDefault="00304231" w:rsidP="004A4970">
            <w:pPr>
              <w:jc w:val="center"/>
            </w:pPr>
            <w:r w:rsidRPr="00876D63">
              <w:t>-</w:t>
            </w:r>
          </w:p>
          <w:p w:rsidR="00304231" w:rsidRPr="00876D63" w:rsidRDefault="00304231" w:rsidP="004A4970">
            <w:pPr>
              <w:jc w:val="center"/>
              <w:rPr>
                <w:sz w:val="22"/>
                <w:szCs w:val="22"/>
              </w:rPr>
            </w:pPr>
            <w:r w:rsidRPr="00876D63">
              <w:rPr>
                <w:sz w:val="22"/>
                <w:szCs w:val="22"/>
              </w:rPr>
              <w:t>7502416,41</w:t>
            </w:r>
          </w:p>
        </w:tc>
        <w:tc>
          <w:tcPr>
            <w:tcW w:w="1371" w:type="dxa"/>
          </w:tcPr>
          <w:p w:rsidR="00304231" w:rsidRPr="00876D63" w:rsidRDefault="00304231" w:rsidP="004A4970">
            <w:pPr>
              <w:jc w:val="center"/>
            </w:pPr>
            <w:r w:rsidRPr="00876D63">
              <w:t>9735536,35</w:t>
            </w:r>
          </w:p>
          <w:p w:rsidR="00304231" w:rsidRPr="00876D63" w:rsidRDefault="00304231" w:rsidP="004A4970">
            <w:pPr>
              <w:jc w:val="center"/>
            </w:pPr>
          </w:p>
          <w:p w:rsidR="00304231" w:rsidRPr="00876D63" w:rsidRDefault="00304231" w:rsidP="004A4970">
            <w:pPr>
              <w:jc w:val="center"/>
            </w:pPr>
          </w:p>
          <w:p w:rsidR="00304231" w:rsidRPr="00876D63" w:rsidRDefault="00304231" w:rsidP="004A4970">
            <w:pPr>
              <w:jc w:val="center"/>
            </w:pPr>
          </w:p>
          <w:p w:rsidR="00304231" w:rsidRPr="00876D63" w:rsidRDefault="00304231" w:rsidP="004A4970">
            <w:pPr>
              <w:jc w:val="center"/>
            </w:pPr>
          </w:p>
          <w:p w:rsidR="00304231" w:rsidRPr="00876D63" w:rsidRDefault="00304231" w:rsidP="004A4970">
            <w:pPr>
              <w:jc w:val="center"/>
            </w:pPr>
          </w:p>
          <w:p w:rsidR="00304231" w:rsidRPr="00876D63" w:rsidRDefault="00304231" w:rsidP="004A4970">
            <w:pPr>
              <w:jc w:val="center"/>
            </w:pPr>
          </w:p>
          <w:p w:rsidR="00304231" w:rsidRPr="00876D63" w:rsidRDefault="00304231" w:rsidP="004A4970">
            <w:pPr>
              <w:jc w:val="center"/>
            </w:pPr>
          </w:p>
          <w:p w:rsidR="00304231" w:rsidRPr="00876D63" w:rsidRDefault="00304231" w:rsidP="004A4970">
            <w:pPr>
              <w:jc w:val="center"/>
            </w:pPr>
          </w:p>
          <w:p w:rsidR="00304231" w:rsidRPr="00876D63" w:rsidRDefault="00304231" w:rsidP="004A4970">
            <w:pPr>
              <w:jc w:val="center"/>
            </w:pPr>
            <w:r w:rsidRPr="00876D63">
              <w:t>-</w:t>
            </w:r>
          </w:p>
          <w:p w:rsidR="00304231" w:rsidRPr="00876D63" w:rsidRDefault="00304231" w:rsidP="004A4970">
            <w:pPr>
              <w:jc w:val="center"/>
            </w:pPr>
            <w:r w:rsidRPr="00876D63">
              <w:rPr>
                <w:sz w:val="22"/>
                <w:szCs w:val="22"/>
              </w:rPr>
              <w:t>-</w:t>
            </w:r>
          </w:p>
          <w:p w:rsidR="00304231" w:rsidRPr="00876D63" w:rsidRDefault="00304231" w:rsidP="004A4970">
            <w:pPr>
              <w:jc w:val="center"/>
            </w:pPr>
            <w:r w:rsidRPr="00876D63">
              <w:t>9735536,35</w:t>
            </w:r>
          </w:p>
        </w:tc>
        <w:tc>
          <w:tcPr>
            <w:tcW w:w="1371" w:type="dxa"/>
          </w:tcPr>
          <w:p w:rsidR="00304231" w:rsidRPr="00876D63" w:rsidRDefault="00304231" w:rsidP="004A4970">
            <w:pPr>
              <w:jc w:val="center"/>
              <w:rPr>
                <w:sz w:val="22"/>
                <w:szCs w:val="22"/>
              </w:rPr>
            </w:pPr>
            <w:r w:rsidRPr="00876D63">
              <w:rPr>
                <w:sz w:val="22"/>
                <w:szCs w:val="22"/>
              </w:rPr>
              <w:t>9723723,84</w:t>
            </w:r>
          </w:p>
          <w:p w:rsidR="00304231" w:rsidRPr="00876D63" w:rsidRDefault="00304231" w:rsidP="004A4970">
            <w:pPr>
              <w:jc w:val="center"/>
              <w:rPr>
                <w:sz w:val="22"/>
                <w:szCs w:val="22"/>
              </w:rPr>
            </w:pPr>
          </w:p>
          <w:p w:rsidR="00304231" w:rsidRPr="00876D63" w:rsidRDefault="00304231" w:rsidP="004A4970">
            <w:pPr>
              <w:jc w:val="center"/>
              <w:rPr>
                <w:sz w:val="22"/>
                <w:szCs w:val="22"/>
              </w:rPr>
            </w:pPr>
          </w:p>
          <w:p w:rsidR="00304231" w:rsidRPr="00876D63" w:rsidRDefault="00304231" w:rsidP="004A4970">
            <w:pPr>
              <w:jc w:val="center"/>
              <w:rPr>
                <w:sz w:val="22"/>
                <w:szCs w:val="22"/>
              </w:rPr>
            </w:pPr>
          </w:p>
          <w:p w:rsidR="00304231" w:rsidRPr="00876D63" w:rsidRDefault="00304231" w:rsidP="004A4970">
            <w:pPr>
              <w:jc w:val="center"/>
              <w:rPr>
                <w:sz w:val="22"/>
                <w:szCs w:val="22"/>
              </w:rPr>
            </w:pPr>
          </w:p>
          <w:p w:rsidR="00304231" w:rsidRPr="00876D63" w:rsidRDefault="00304231" w:rsidP="004A4970">
            <w:pPr>
              <w:jc w:val="center"/>
              <w:rPr>
                <w:sz w:val="22"/>
                <w:szCs w:val="22"/>
              </w:rPr>
            </w:pPr>
          </w:p>
          <w:p w:rsidR="00304231" w:rsidRPr="00876D63" w:rsidRDefault="00304231" w:rsidP="004A4970">
            <w:pPr>
              <w:jc w:val="center"/>
              <w:rPr>
                <w:sz w:val="22"/>
                <w:szCs w:val="22"/>
              </w:rPr>
            </w:pPr>
          </w:p>
          <w:p w:rsidR="00304231" w:rsidRPr="00876D63" w:rsidRDefault="00304231" w:rsidP="004A4970">
            <w:pPr>
              <w:jc w:val="center"/>
              <w:rPr>
                <w:sz w:val="22"/>
                <w:szCs w:val="22"/>
              </w:rPr>
            </w:pPr>
          </w:p>
          <w:p w:rsidR="00304231" w:rsidRPr="00876D63" w:rsidRDefault="00304231" w:rsidP="004A4970">
            <w:pPr>
              <w:jc w:val="center"/>
              <w:rPr>
                <w:sz w:val="22"/>
                <w:szCs w:val="22"/>
              </w:rPr>
            </w:pPr>
          </w:p>
          <w:p w:rsidR="00304231" w:rsidRPr="00876D63" w:rsidRDefault="00304231" w:rsidP="004A4970">
            <w:pPr>
              <w:jc w:val="center"/>
              <w:rPr>
                <w:sz w:val="22"/>
                <w:szCs w:val="22"/>
              </w:rPr>
            </w:pPr>
          </w:p>
          <w:p w:rsidR="00304231" w:rsidRPr="00876D63" w:rsidRDefault="00304231" w:rsidP="004A4970">
            <w:pPr>
              <w:jc w:val="center"/>
              <w:rPr>
                <w:sz w:val="22"/>
                <w:szCs w:val="22"/>
              </w:rPr>
            </w:pPr>
            <w:r w:rsidRPr="00876D63">
              <w:rPr>
                <w:sz w:val="22"/>
                <w:szCs w:val="22"/>
              </w:rPr>
              <w:t>-</w:t>
            </w:r>
          </w:p>
          <w:p w:rsidR="00304231" w:rsidRPr="00876D63" w:rsidRDefault="00304231" w:rsidP="004A4970">
            <w:pPr>
              <w:jc w:val="center"/>
              <w:rPr>
                <w:sz w:val="22"/>
                <w:szCs w:val="22"/>
              </w:rPr>
            </w:pPr>
            <w:r w:rsidRPr="00876D63">
              <w:rPr>
                <w:sz w:val="22"/>
                <w:szCs w:val="22"/>
              </w:rPr>
              <w:t>-</w:t>
            </w:r>
          </w:p>
          <w:p w:rsidR="00304231" w:rsidRPr="00876D63" w:rsidRDefault="00304231" w:rsidP="004A4970">
            <w:pPr>
              <w:jc w:val="center"/>
              <w:rPr>
                <w:sz w:val="22"/>
                <w:szCs w:val="22"/>
              </w:rPr>
            </w:pPr>
            <w:r w:rsidRPr="00876D63">
              <w:rPr>
                <w:sz w:val="22"/>
                <w:szCs w:val="22"/>
              </w:rPr>
              <w:t>9723723,84</w:t>
            </w:r>
          </w:p>
        </w:tc>
        <w:tc>
          <w:tcPr>
            <w:tcW w:w="1476" w:type="dxa"/>
          </w:tcPr>
          <w:p w:rsidR="00304231" w:rsidRPr="00876D63" w:rsidRDefault="00304231" w:rsidP="004A4970">
            <w:pPr>
              <w:jc w:val="center"/>
              <w:rPr>
                <w:sz w:val="22"/>
                <w:szCs w:val="22"/>
              </w:rPr>
            </w:pPr>
            <w:r w:rsidRPr="00876D63">
              <w:rPr>
                <w:sz w:val="22"/>
                <w:szCs w:val="22"/>
              </w:rPr>
              <w:t>11931148,80</w:t>
            </w:r>
          </w:p>
          <w:p w:rsidR="00304231" w:rsidRPr="00876D63" w:rsidRDefault="00304231" w:rsidP="004A4970">
            <w:pPr>
              <w:rPr>
                <w:sz w:val="22"/>
                <w:szCs w:val="22"/>
              </w:rPr>
            </w:pPr>
          </w:p>
          <w:p w:rsidR="00304231" w:rsidRPr="00876D63" w:rsidRDefault="00304231" w:rsidP="004A4970">
            <w:pPr>
              <w:rPr>
                <w:sz w:val="22"/>
                <w:szCs w:val="22"/>
              </w:rPr>
            </w:pPr>
          </w:p>
          <w:p w:rsidR="00304231" w:rsidRPr="00876D63" w:rsidRDefault="00304231" w:rsidP="004A4970">
            <w:pPr>
              <w:rPr>
                <w:sz w:val="22"/>
                <w:szCs w:val="22"/>
              </w:rPr>
            </w:pPr>
          </w:p>
          <w:p w:rsidR="00304231" w:rsidRPr="00876D63" w:rsidRDefault="00304231" w:rsidP="004A4970">
            <w:pPr>
              <w:rPr>
                <w:sz w:val="22"/>
                <w:szCs w:val="22"/>
              </w:rPr>
            </w:pPr>
          </w:p>
          <w:p w:rsidR="00304231" w:rsidRPr="00876D63" w:rsidRDefault="00304231" w:rsidP="004A4970">
            <w:pPr>
              <w:rPr>
                <w:sz w:val="22"/>
                <w:szCs w:val="22"/>
              </w:rPr>
            </w:pPr>
          </w:p>
          <w:p w:rsidR="00304231" w:rsidRPr="00876D63" w:rsidRDefault="00304231" w:rsidP="004A4970">
            <w:pPr>
              <w:rPr>
                <w:sz w:val="22"/>
                <w:szCs w:val="22"/>
              </w:rPr>
            </w:pPr>
          </w:p>
          <w:p w:rsidR="00304231" w:rsidRPr="00876D63" w:rsidRDefault="00304231" w:rsidP="004A4970">
            <w:pPr>
              <w:rPr>
                <w:sz w:val="22"/>
                <w:szCs w:val="22"/>
              </w:rPr>
            </w:pPr>
          </w:p>
          <w:p w:rsidR="00304231" w:rsidRPr="00876D63" w:rsidRDefault="00304231" w:rsidP="004A4970">
            <w:pPr>
              <w:rPr>
                <w:sz w:val="22"/>
                <w:szCs w:val="22"/>
              </w:rPr>
            </w:pPr>
          </w:p>
          <w:p w:rsidR="00304231" w:rsidRPr="00876D63" w:rsidRDefault="00304231" w:rsidP="004A4970">
            <w:pPr>
              <w:rPr>
                <w:sz w:val="22"/>
                <w:szCs w:val="22"/>
              </w:rPr>
            </w:pPr>
          </w:p>
          <w:p w:rsidR="00304231" w:rsidRPr="00876D63" w:rsidRDefault="00304231" w:rsidP="004A4970">
            <w:pPr>
              <w:jc w:val="center"/>
              <w:rPr>
                <w:sz w:val="22"/>
                <w:szCs w:val="22"/>
              </w:rPr>
            </w:pPr>
            <w:r w:rsidRPr="00876D63">
              <w:rPr>
                <w:sz w:val="22"/>
                <w:szCs w:val="22"/>
              </w:rPr>
              <w:t>-</w:t>
            </w:r>
          </w:p>
          <w:p w:rsidR="00304231" w:rsidRPr="00876D63" w:rsidRDefault="00304231" w:rsidP="004A4970">
            <w:pPr>
              <w:jc w:val="center"/>
              <w:rPr>
                <w:sz w:val="22"/>
                <w:szCs w:val="22"/>
              </w:rPr>
            </w:pPr>
            <w:r w:rsidRPr="00876D63">
              <w:rPr>
                <w:sz w:val="22"/>
                <w:szCs w:val="22"/>
              </w:rPr>
              <w:t>-</w:t>
            </w:r>
          </w:p>
          <w:p w:rsidR="00304231" w:rsidRPr="00876D63" w:rsidRDefault="00304231" w:rsidP="004A4970">
            <w:pPr>
              <w:jc w:val="center"/>
              <w:rPr>
                <w:sz w:val="22"/>
                <w:szCs w:val="22"/>
              </w:rPr>
            </w:pPr>
            <w:r w:rsidRPr="00876D63">
              <w:rPr>
                <w:sz w:val="22"/>
                <w:szCs w:val="22"/>
              </w:rPr>
              <w:t>11931148,80</w:t>
            </w:r>
          </w:p>
        </w:tc>
        <w:tc>
          <w:tcPr>
            <w:tcW w:w="1253" w:type="dxa"/>
          </w:tcPr>
          <w:p w:rsidR="00304231" w:rsidRPr="00876D63" w:rsidRDefault="00304231" w:rsidP="004A4970">
            <w:pPr>
              <w:jc w:val="center"/>
              <w:rPr>
                <w:sz w:val="22"/>
                <w:szCs w:val="22"/>
              </w:rPr>
            </w:pPr>
            <w:r w:rsidRPr="00876D63">
              <w:rPr>
                <w:sz w:val="22"/>
                <w:szCs w:val="22"/>
              </w:rPr>
              <w:t>10977402,09</w:t>
            </w:r>
          </w:p>
          <w:p w:rsidR="00304231" w:rsidRPr="00876D63" w:rsidRDefault="00304231" w:rsidP="004A4970">
            <w:pPr>
              <w:jc w:val="center"/>
              <w:rPr>
                <w:sz w:val="22"/>
                <w:szCs w:val="22"/>
              </w:rPr>
            </w:pPr>
          </w:p>
          <w:p w:rsidR="00304231" w:rsidRPr="00876D63" w:rsidRDefault="00304231" w:rsidP="004A4970">
            <w:pPr>
              <w:jc w:val="center"/>
              <w:rPr>
                <w:sz w:val="22"/>
                <w:szCs w:val="22"/>
              </w:rPr>
            </w:pPr>
          </w:p>
          <w:p w:rsidR="00304231" w:rsidRPr="00876D63" w:rsidRDefault="00304231" w:rsidP="004A4970">
            <w:pPr>
              <w:jc w:val="center"/>
              <w:rPr>
                <w:sz w:val="22"/>
                <w:szCs w:val="22"/>
              </w:rPr>
            </w:pPr>
          </w:p>
          <w:p w:rsidR="00304231" w:rsidRPr="00876D63" w:rsidRDefault="00304231" w:rsidP="004A4970">
            <w:pPr>
              <w:jc w:val="center"/>
              <w:rPr>
                <w:sz w:val="22"/>
                <w:szCs w:val="22"/>
              </w:rPr>
            </w:pPr>
          </w:p>
          <w:p w:rsidR="00304231" w:rsidRPr="00876D63" w:rsidRDefault="00304231" w:rsidP="004A4970">
            <w:pPr>
              <w:jc w:val="center"/>
              <w:rPr>
                <w:sz w:val="22"/>
                <w:szCs w:val="22"/>
              </w:rPr>
            </w:pPr>
          </w:p>
          <w:p w:rsidR="00304231" w:rsidRPr="00876D63" w:rsidRDefault="00304231" w:rsidP="004A4970">
            <w:pPr>
              <w:jc w:val="center"/>
              <w:rPr>
                <w:sz w:val="22"/>
                <w:szCs w:val="22"/>
              </w:rPr>
            </w:pPr>
          </w:p>
          <w:p w:rsidR="00304231" w:rsidRPr="00876D63" w:rsidRDefault="00304231" w:rsidP="004A4970">
            <w:pPr>
              <w:jc w:val="center"/>
              <w:rPr>
                <w:sz w:val="22"/>
                <w:szCs w:val="22"/>
              </w:rPr>
            </w:pPr>
          </w:p>
          <w:p w:rsidR="00304231" w:rsidRPr="00876D63" w:rsidRDefault="00304231" w:rsidP="004A4970">
            <w:pPr>
              <w:jc w:val="center"/>
              <w:rPr>
                <w:sz w:val="22"/>
                <w:szCs w:val="22"/>
              </w:rPr>
            </w:pPr>
          </w:p>
          <w:p w:rsidR="00304231" w:rsidRPr="00876D63" w:rsidRDefault="00304231" w:rsidP="004A4970">
            <w:pPr>
              <w:jc w:val="center"/>
              <w:rPr>
                <w:sz w:val="22"/>
                <w:szCs w:val="22"/>
              </w:rPr>
            </w:pPr>
          </w:p>
          <w:p w:rsidR="00304231" w:rsidRPr="00876D63" w:rsidRDefault="00304231" w:rsidP="004A4970">
            <w:pPr>
              <w:jc w:val="center"/>
              <w:rPr>
                <w:sz w:val="22"/>
                <w:szCs w:val="22"/>
              </w:rPr>
            </w:pPr>
            <w:r w:rsidRPr="00876D63">
              <w:rPr>
                <w:sz w:val="22"/>
                <w:szCs w:val="22"/>
              </w:rPr>
              <w:t>-</w:t>
            </w:r>
          </w:p>
          <w:p w:rsidR="00304231" w:rsidRPr="00876D63" w:rsidRDefault="00304231" w:rsidP="004A4970">
            <w:pPr>
              <w:jc w:val="center"/>
              <w:rPr>
                <w:sz w:val="22"/>
                <w:szCs w:val="22"/>
              </w:rPr>
            </w:pPr>
            <w:r w:rsidRPr="00876D63">
              <w:rPr>
                <w:sz w:val="22"/>
                <w:szCs w:val="22"/>
              </w:rPr>
              <w:t>-</w:t>
            </w:r>
          </w:p>
          <w:p w:rsidR="00304231" w:rsidRPr="00876D63" w:rsidRDefault="00304231" w:rsidP="004A4970">
            <w:pPr>
              <w:jc w:val="center"/>
              <w:rPr>
                <w:sz w:val="22"/>
                <w:szCs w:val="22"/>
              </w:rPr>
            </w:pPr>
            <w:r w:rsidRPr="00876D63">
              <w:rPr>
                <w:sz w:val="22"/>
                <w:szCs w:val="22"/>
              </w:rPr>
              <w:t>10977402,09</w:t>
            </w:r>
          </w:p>
        </w:tc>
      </w:tr>
      <w:tr w:rsidR="00304231" w:rsidRPr="00876D63" w:rsidTr="004A4970">
        <w:tc>
          <w:tcPr>
            <w:tcW w:w="540" w:type="dxa"/>
          </w:tcPr>
          <w:p w:rsidR="00304231" w:rsidRPr="00876D63" w:rsidRDefault="00304231" w:rsidP="004A4970">
            <w:pPr>
              <w:jc w:val="center"/>
            </w:pPr>
            <w:r w:rsidRPr="00876D63">
              <w:t>1.2</w:t>
            </w:r>
          </w:p>
          <w:p w:rsidR="00304231" w:rsidRPr="00876D63" w:rsidRDefault="00304231" w:rsidP="004A4970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3011" w:type="dxa"/>
          </w:tcPr>
          <w:p w:rsidR="00304231" w:rsidRPr="00876D63" w:rsidRDefault="00304231" w:rsidP="004A4970">
            <w:pPr>
              <w:jc w:val="center"/>
              <w:rPr>
                <w:sz w:val="28"/>
                <w:szCs w:val="28"/>
              </w:rPr>
            </w:pPr>
            <w:r w:rsidRPr="00876D63">
              <w:rPr>
                <w:sz w:val="28"/>
                <w:szCs w:val="28"/>
              </w:rPr>
              <w:t>Укрепление материально-технической базы учреждений</w:t>
            </w:r>
          </w:p>
          <w:p w:rsidR="00304231" w:rsidRPr="00876D63" w:rsidRDefault="00304231" w:rsidP="004A4970">
            <w:pPr>
              <w:jc w:val="center"/>
              <w:rPr>
                <w:sz w:val="27"/>
                <w:szCs w:val="27"/>
              </w:rPr>
            </w:pPr>
            <w:r w:rsidRPr="00876D63">
              <w:rPr>
                <w:sz w:val="27"/>
                <w:szCs w:val="27"/>
              </w:rPr>
              <w:t>в т.ч.</w:t>
            </w:r>
          </w:p>
          <w:p w:rsidR="00304231" w:rsidRPr="00876D63" w:rsidRDefault="00304231" w:rsidP="004A4970">
            <w:pPr>
              <w:jc w:val="center"/>
              <w:rPr>
                <w:sz w:val="27"/>
                <w:szCs w:val="27"/>
              </w:rPr>
            </w:pPr>
            <w:r w:rsidRPr="00876D63">
              <w:rPr>
                <w:sz w:val="27"/>
                <w:szCs w:val="27"/>
              </w:rPr>
              <w:t>-федеральный бюджет</w:t>
            </w:r>
          </w:p>
          <w:p w:rsidR="00304231" w:rsidRPr="00876D63" w:rsidRDefault="00304231" w:rsidP="004A4970">
            <w:pPr>
              <w:tabs>
                <w:tab w:val="center" w:pos="1397"/>
              </w:tabs>
              <w:jc w:val="center"/>
              <w:rPr>
                <w:sz w:val="27"/>
                <w:szCs w:val="27"/>
              </w:rPr>
            </w:pPr>
            <w:r w:rsidRPr="00876D63">
              <w:rPr>
                <w:sz w:val="27"/>
                <w:szCs w:val="27"/>
              </w:rPr>
              <w:t>-областной бюджет</w:t>
            </w:r>
          </w:p>
          <w:p w:rsidR="00304231" w:rsidRPr="00876D63" w:rsidRDefault="00304231" w:rsidP="004A4970">
            <w:pPr>
              <w:jc w:val="center"/>
              <w:rPr>
                <w:sz w:val="28"/>
                <w:szCs w:val="28"/>
              </w:rPr>
            </w:pPr>
            <w:r w:rsidRPr="00876D63">
              <w:rPr>
                <w:sz w:val="27"/>
                <w:szCs w:val="27"/>
              </w:rPr>
              <w:t>- муниципальный бюджет</w:t>
            </w:r>
          </w:p>
        </w:tc>
        <w:tc>
          <w:tcPr>
            <w:tcW w:w="1261" w:type="dxa"/>
          </w:tcPr>
          <w:p w:rsidR="00304231" w:rsidRPr="00876D63" w:rsidRDefault="00304231" w:rsidP="004A4970">
            <w:pPr>
              <w:jc w:val="center"/>
            </w:pPr>
            <w:r w:rsidRPr="00876D63">
              <w:rPr>
                <w:sz w:val="22"/>
                <w:szCs w:val="22"/>
              </w:rPr>
              <w:t>40000,00</w:t>
            </w:r>
          </w:p>
          <w:p w:rsidR="00304231" w:rsidRPr="00876D63" w:rsidRDefault="00304231" w:rsidP="004A4970">
            <w:pPr>
              <w:jc w:val="center"/>
            </w:pPr>
          </w:p>
          <w:p w:rsidR="00304231" w:rsidRPr="00876D63" w:rsidRDefault="00304231" w:rsidP="004A4970">
            <w:pPr>
              <w:jc w:val="center"/>
            </w:pPr>
          </w:p>
          <w:p w:rsidR="00304231" w:rsidRPr="00876D63" w:rsidRDefault="00304231" w:rsidP="004A4970">
            <w:pPr>
              <w:jc w:val="center"/>
            </w:pPr>
          </w:p>
          <w:p w:rsidR="00304231" w:rsidRPr="00876D63" w:rsidRDefault="00304231" w:rsidP="004A4970">
            <w:pPr>
              <w:jc w:val="center"/>
            </w:pPr>
          </w:p>
          <w:p w:rsidR="00304231" w:rsidRPr="00876D63" w:rsidRDefault="00304231" w:rsidP="004A4970">
            <w:pPr>
              <w:jc w:val="center"/>
            </w:pPr>
          </w:p>
          <w:p w:rsidR="00304231" w:rsidRPr="00876D63" w:rsidRDefault="00304231" w:rsidP="004A4970">
            <w:pPr>
              <w:jc w:val="center"/>
            </w:pPr>
          </w:p>
          <w:p w:rsidR="00304231" w:rsidRPr="00876D63" w:rsidRDefault="00304231" w:rsidP="004A4970">
            <w:pPr>
              <w:jc w:val="center"/>
            </w:pPr>
            <w:r w:rsidRPr="00876D63">
              <w:rPr>
                <w:sz w:val="22"/>
                <w:szCs w:val="22"/>
              </w:rPr>
              <w:t>-</w:t>
            </w:r>
          </w:p>
          <w:p w:rsidR="00304231" w:rsidRPr="00876D63" w:rsidRDefault="00304231" w:rsidP="004A4970">
            <w:pPr>
              <w:jc w:val="center"/>
            </w:pPr>
            <w:r w:rsidRPr="00876D63">
              <w:rPr>
                <w:sz w:val="22"/>
                <w:szCs w:val="22"/>
              </w:rPr>
              <w:t>-</w:t>
            </w:r>
          </w:p>
          <w:p w:rsidR="00304231" w:rsidRPr="00876D63" w:rsidRDefault="00304231" w:rsidP="004A4970">
            <w:pPr>
              <w:jc w:val="center"/>
            </w:pPr>
            <w:r w:rsidRPr="00876D63">
              <w:rPr>
                <w:sz w:val="22"/>
                <w:szCs w:val="22"/>
              </w:rPr>
              <w:t>40000,00</w:t>
            </w:r>
          </w:p>
        </w:tc>
        <w:tc>
          <w:tcPr>
            <w:tcW w:w="1371" w:type="dxa"/>
          </w:tcPr>
          <w:p w:rsidR="00304231" w:rsidRPr="00876D63" w:rsidRDefault="00304231" w:rsidP="004A4970">
            <w:pPr>
              <w:jc w:val="center"/>
            </w:pPr>
            <w:r w:rsidRPr="00876D63">
              <w:rPr>
                <w:sz w:val="22"/>
                <w:szCs w:val="22"/>
              </w:rPr>
              <w:t>-</w:t>
            </w:r>
          </w:p>
          <w:p w:rsidR="00304231" w:rsidRPr="00876D63" w:rsidRDefault="00304231" w:rsidP="004A4970">
            <w:pPr>
              <w:jc w:val="center"/>
            </w:pPr>
          </w:p>
          <w:p w:rsidR="00304231" w:rsidRPr="00876D63" w:rsidRDefault="00304231" w:rsidP="004A4970">
            <w:pPr>
              <w:jc w:val="center"/>
            </w:pPr>
          </w:p>
          <w:p w:rsidR="00304231" w:rsidRPr="00876D63" w:rsidRDefault="00304231" w:rsidP="004A4970">
            <w:pPr>
              <w:jc w:val="center"/>
            </w:pPr>
          </w:p>
          <w:p w:rsidR="00304231" w:rsidRPr="00876D63" w:rsidRDefault="00304231" w:rsidP="004A4970">
            <w:pPr>
              <w:jc w:val="center"/>
            </w:pPr>
          </w:p>
          <w:p w:rsidR="00304231" w:rsidRPr="00876D63" w:rsidRDefault="00304231" w:rsidP="004A4970">
            <w:pPr>
              <w:jc w:val="center"/>
            </w:pPr>
          </w:p>
          <w:p w:rsidR="00304231" w:rsidRPr="00876D63" w:rsidRDefault="00304231" w:rsidP="004A4970">
            <w:pPr>
              <w:jc w:val="center"/>
            </w:pPr>
          </w:p>
          <w:p w:rsidR="00304231" w:rsidRPr="00876D63" w:rsidRDefault="00304231" w:rsidP="004A4970">
            <w:pPr>
              <w:jc w:val="center"/>
            </w:pPr>
            <w:r w:rsidRPr="00876D63">
              <w:rPr>
                <w:sz w:val="22"/>
                <w:szCs w:val="22"/>
              </w:rPr>
              <w:t>-</w:t>
            </w:r>
          </w:p>
          <w:p w:rsidR="00304231" w:rsidRPr="00876D63" w:rsidRDefault="00304231" w:rsidP="004A4970">
            <w:pPr>
              <w:jc w:val="center"/>
            </w:pPr>
            <w:r w:rsidRPr="00876D63">
              <w:rPr>
                <w:sz w:val="22"/>
                <w:szCs w:val="22"/>
              </w:rPr>
              <w:t>-</w:t>
            </w:r>
          </w:p>
          <w:p w:rsidR="00304231" w:rsidRPr="00876D63" w:rsidRDefault="00304231" w:rsidP="004A4970">
            <w:pPr>
              <w:jc w:val="center"/>
            </w:pPr>
            <w:r w:rsidRPr="00876D63">
              <w:rPr>
                <w:sz w:val="22"/>
                <w:szCs w:val="22"/>
              </w:rPr>
              <w:t>-</w:t>
            </w:r>
          </w:p>
        </w:tc>
        <w:tc>
          <w:tcPr>
            <w:tcW w:w="1371" w:type="dxa"/>
          </w:tcPr>
          <w:p w:rsidR="00304231" w:rsidRPr="00876D63" w:rsidRDefault="00304231" w:rsidP="004A4970">
            <w:pPr>
              <w:jc w:val="center"/>
            </w:pPr>
            <w:r w:rsidRPr="00876D63">
              <w:rPr>
                <w:sz w:val="22"/>
                <w:szCs w:val="22"/>
              </w:rPr>
              <w:t>-</w:t>
            </w:r>
          </w:p>
          <w:p w:rsidR="00304231" w:rsidRPr="00876D63" w:rsidRDefault="00304231" w:rsidP="004A4970">
            <w:pPr>
              <w:jc w:val="center"/>
            </w:pPr>
          </w:p>
          <w:p w:rsidR="00304231" w:rsidRPr="00876D63" w:rsidRDefault="00304231" w:rsidP="004A4970">
            <w:pPr>
              <w:jc w:val="center"/>
            </w:pPr>
          </w:p>
          <w:p w:rsidR="00304231" w:rsidRPr="00876D63" w:rsidRDefault="00304231" w:rsidP="004A4970">
            <w:pPr>
              <w:jc w:val="center"/>
            </w:pPr>
          </w:p>
          <w:p w:rsidR="00304231" w:rsidRPr="00876D63" w:rsidRDefault="00304231" w:rsidP="004A4970">
            <w:pPr>
              <w:jc w:val="center"/>
            </w:pPr>
          </w:p>
          <w:p w:rsidR="00304231" w:rsidRPr="00876D63" w:rsidRDefault="00304231" w:rsidP="004A4970">
            <w:pPr>
              <w:jc w:val="center"/>
            </w:pPr>
          </w:p>
          <w:p w:rsidR="00304231" w:rsidRPr="00876D63" w:rsidRDefault="00304231" w:rsidP="004A4970">
            <w:pPr>
              <w:jc w:val="center"/>
            </w:pPr>
          </w:p>
          <w:p w:rsidR="00304231" w:rsidRPr="00876D63" w:rsidRDefault="00304231" w:rsidP="004A4970">
            <w:pPr>
              <w:jc w:val="center"/>
            </w:pPr>
            <w:r w:rsidRPr="00876D63">
              <w:rPr>
                <w:sz w:val="22"/>
                <w:szCs w:val="22"/>
              </w:rPr>
              <w:t>-</w:t>
            </w:r>
          </w:p>
          <w:p w:rsidR="00304231" w:rsidRPr="00876D63" w:rsidRDefault="00304231" w:rsidP="004A4970">
            <w:pPr>
              <w:jc w:val="center"/>
            </w:pPr>
            <w:r w:rsidRPr="00876D63">
              <w:rPr>
                <w:sz w:val="22"/>
                <w:szCs w:val="22"/>
              </w:rPr>
              <w:t>-</w:t>
            </w:r>
          </w:p>
          <w:p w:rsidR="00304231" w:rsidRPr="00876D63" w:rsidRDefault="00304231" w:rsidP="004A4970">
            <w:pPr>
              <w:jc w:val="center"/>
            </w:pPr>
            <w:r w:rsidRPr="00876D63">
              <w:rPr>
                <w:sz w:val="22"/>
                <w:szCs w:val="22"/>
              </w:rPr>
              <w:t>-</w:t>
            </w:r>
          </w:p>
        </w:tc>
        <w:tc>
          <w:tcPr>
            <w:tcW w:w="1476" w:type="dxa"/>
          </w:tcPr>
          <w:p w:rsidR="00304231" w:rsidRPr="00876D63" w:rsidRDefault="00304231" w:rsidP="004A4970">
            <w:pPr>
              <w:jc w:val="center"/>
            </w:pPr>
            <w:r w:rsidRPr="00876D63">
              <w:rPr>
                <w:sz w:val="22"/>
                <w:szCs w:val="22"/>
              </w:rPr>
              <w:t>-</w:t>
            </w:r>
          </w:p>
          <w:p w:rsidR="00304231" w:rsidRPr="00876D63" w:rsidRDefault="00304231" w:rsidP="004A4970">
            <w:pPr>
              <w:jc w:val="center"/>
            </w:pPr>
          </w:p>
          <w:p w:rsidR="00304231" w:rsidRPr="00876D63" w:rsidRDefault="00304231" w:rsidP="004A4970">
            <w:pPr>
              <w:jc w:val="center"/>
            </w:pPr>
          </w:p>
          <w:p w:rsidR="00304231" w:rsidRPr="00876D63" w:rsidRDefault="00304231" w:rsidP="004A4970">
            <w:pPr>
              <w:jc w:val="center"/>
            </w:pPr>
          </w:p>
          <w:p w:rsidR="00304231" w:rsidRPr="00876D63" w:rsidRDefault="00304231" w:rsidP="004A4970">
            <w:pPr>
              <w:jc w:val="center"/>
            </w:pPr>
          </w:p>
          <w:p w:rsidR="00304231" w:rsidRPr="00876D63" w:rsidRDefault="00304231" w:rsidP="004A4970">
            <w:pPr>
              <w:jc w:val="center"/>
            </w:pPr>
          </w:p>
          <w:p w:rsidR="00304231" w:rsidRPr="00876D63" w:rsidRDefault="00304231" w:rsidP="004A4970">
            <w:pPr>
              <w:jc w:val="center"/>
            </w:pPr>
          </w:p>
          <w:p w:rsidR="00304231" w:rsidRPr="00876D63" w:rsidRDefault="00304231" w:rsidP="004A4970">
            <w:pPr>
              <w:jc w:val="center"/>
            </w:pPr>
            <w:r w:rsidRPr="00876D63">
              <w:rPr>
                <w:sz w:val="22"/>
                <w:szCs w:val="22"/>
              </w:rPr>
              <w:t>-</w:t>
            </w:r>
          </w:p>
          <w:p w:rsidR="00304231" w:rsidRPr="00876D63" w:rsidRDefault="00304231" w:rsidP="004A4970">
            <w:pPr>
              <w:jc w:val="center"/>
            </w:pPr>
            <w:r w:rsidRPr="00876D63">
              <w:rPr>
                <w:sz w:val="22"/>
                <w:szCs w:val="22"/>
              </w:rPr>
              <w:t>-</w:t>
            </w:r>
          </w:p>
          <w:p w:rsidR="00304231" w:rsidRPr="00876D63" w:rsidRDefault="00304231" w:rsidP="004A4970">
            <w:pPr>
              <w:jc w:val="center"/>
            </w:pPr>
            <w:r w:rsidRPr="00876D63">
              <w:rPr>
                <w:sz w:val="22"/>
                <w:szCs w:val="22"/>
              </w:rPr>
              <w:t>-</w:t>
            </w:r>
          </w:p>
        </w:tc>
        <w:tc>
          <w:tcPr>
            <w:tcW w:w="1253" w:type="dxa"/>
          </w:tcPr>
          <w:p w:rsidR="00304231" w:rsidRPr="00876D63" w:rsidRDefault="00304231" w:rsidP="004A4970">
            <w:pPr>
              <w:jc w:val="center"/>
              <w:rPr>
                <w:sz w:val="22"/>
                <w:szCs w:val="22"/>
              </w:rPr>
            </w:pPr>
            <w:r w:rsidRPr="00876D63">
              <w:rPr>
                <w:sz w:val="22"/>
                <w:szCs w:val="22"/>
              </w:rPr>
              <w:t>-</w:t>
            </w:r>
          </w:p>
          <w:p w:rsidR="00304231" w:rsidRPr="00876D63" w:rsidRDefault="00304231" w:rsidP="004A4970">
            <w:pPr>
              <w:jc w:val="center"/>
              <w:rPr>
                <w:sz w:val="22"/>
                <w:szCs w:val="22"/>
              </w:rPr>
            </w:pPr>
          </w:p>
          <w:p w:rsidR="00304231" w:rsidRPr="00876D63" w:rsidRDefault="00304231" w:rsidP="004A4970">
            <w:pPr>
              <w:jc w:val="center"/>
              <w:rPr>
                <w:sz w:val="22"/>
                <w:szCs w:val="22"/>
              </w:rPr>
            </w:pPr>
          </w:p>
          <w:p w:rsidR="00304231" w:rsidRPr="00876D63" w:rsidRDefault="00304231" w:rsidP="004A4970">
            <w:pPr>
              <w:jc w:val="center"/>
              <w:rPr>
                <w:sz w:val="22"/>
                <w:szCs w:val="22"/>
              </w:rPr>
            </w:pPr>
          </w:p>
          <w:p w:rsidR="00304231" w:rsidRPr="00876D63" w:rsidRDefault="00304231" w:rsidP="004A4970">
            <w:pPr>
              <w:jc w:val="center"/>
              <w:rPr>
                <w:sz w:val="22"/>
                <w:szCs w:val="22"/>
              </w:rPr>
            </w:pPr>
          </w:p>
          <w:p w:rsidR="00304231" w:rsidRPr="00876D63" w:rsidRDefault="00304231" w:rsidP="004A4970">
            <w:pPr>
              <w:jc w:val="center"/>
              <w:rPr>
                <w:sz w:val="22"/>
                <w:szCs w:val="22"/>
              </w:rPr>
            </w:pPr>
          </w:p>
          <w:p w:rsidR="00304231" w:rsidRPr="00876D63" w:rsidRDefault="00304231" w:rsidP="004A4970">
            <w:pPr>
              <w:jc w:val="center"/>
              <w:rPr>
                <w:sz w:val="22"/>
                <w:szCs w:val="22"/>
              </w:rPr>
            </w:pPr>
          </w:p>
          <w:p w:rsidR="00304231" w:rsidRPr="00876D63" w:rsidRDefault="00304231" w:rsidP="004A4970">
            <w:pPr>
              <w:jc w:val="center"/>
              <w:rPr>
                <w:sz w:val="22"/>
                <w:szCs w:val="22"/>
              </w:rPr>
            </w:pPr>
            <w:r w:rsidRPr="00876D63">
              <w:rPr>
                <w:sz w:val="22"/>
                <w:szCs w:val="22"/>
              </w:rPr>
              <w:t>-</w:t>
            </w:r>
          </w:p>
          <w:p w:rsidR="00304231" w:rsidRPr="00876D63" w:rsidRDefault="00304231" w:rsidP="004A4970">
            <w:pPr>
              <w:jc w:val="center"/>
              <w:rPr>
                <w:sz w:val="22"/>
                <w:szCs w:val="22"/>
              </w:rPr>
            </w:pPr>
            <w:r w:rsidRPr="00876D63">
              <w:rPr>
                <w:sz w:val="22"/>
                <w:szCs w:val="22"/>
              </w:rPr>
              <w:t>-</w:t>
            </w:r>
          </w:p>
          <w:p w:rsidR="00304231" w:rsidRPr="00876D63" w:rsidRDefault="00304231" w:rsidP="004A4970">
            <w:pPr>
              <w:jc w:val="center"/>
              <w:rPr>
                <w:sz w:val="22"/>
                <w:szCs w:val="22"/>
              </w:rPr>
            </w:pPr>
            <w:r w:rsidRPr="00876D63">
              <w:rPr>
                <w:sz w:val="22"/>
                <w:szCs w:val="22"/>
              </w:rPr>
              <w:t>-</w:t>
            </w:r>
          </w:p>
        </w:tc>
      </w:tr>
      <w:tr w:rsidR="00304231" w:rsidRPr="00876D63" w:rsidTr="004A4970">
        <w:tc>
          <w:tcPr>
            <w:tcW w:w="540" w:type="dxa"/>
          </w:tcPr>
          <w:p w:rsidR="00304231" w:rsidRPr="00876D63" w:rsidRDefault="00304231" w:rsidP="004A4970">
            <w:pPr>
              <w:jc w:val="center"/>
            </w:pPr>
            <w:r w:rsidRPr="00876D63">
              <w:t>1.3</w:t>
            </w:r>
          </w:p>
        </w:tc>
        <w:tc>
          <w:tcPr>
            <w:tcW w:w="3011" w:type="dxa"/>
          </w:tcPr>
          <w:p w:rsidR="00304231" w:rsidRPr="00876D63" w:rsidRDefault="00304231" w:rsidP="004A4970">
            <w:pPr>
              <w:jc w:val="center"/>
              <w:rPr>
                <w:sz w:val="28"/>
                <w:szCs w:val="28"/>
              </w:rPr>
            </w:pPr>
            <w:r w:rsidRPr="00876D63">
              <w:rPr>
                <w:sz w:val="28"/>
                <w:szCs w:val="28"/>
              </w:rPr>
              <w:t>Расходы, связанные с поэтапным доведением средней заработной платы педагогическим работникам иных муниципальных организаций дополнительного образования детей до средней заработной платы учителей в Ивановской области</w:t>
            </w:r>
          </w:p>
          <w:p w:rsidR="00304231" w:rsidRPr="00876D63" w:rsidRDefault="00304231" w:rsidP="004A4970">
            <w:pPr>
              <w:jc w:val="center"/>
              <w:rPr>
                <w:sz w:val="27"/>
                <w:szCs w:val="27"/>
              </w:rPr>
            </w:pPr>
            <w:r w:rsidRPr="00876D63">
              <w:rPr>
                <w:sz w:val="27"/>
                <w:szCs w:val="27"/>
              </w:rPr>
              <w:t>в т.ч.</w:t>
            </w:r>
          </w:p>
          <w:p w:rsidR="00304231" w:rsidRPr="00876D63" w:rsidRDefault="00304231" w:rsidP="004A4970">
            <w:pPr>
              <w:jc w:val="center"/>
              <w:rPr>
                <w:sz w:val="27"/>
                <w:szCs w:val="27"/>
              </w:rPr>
            </w:pPr>
            <w:r w:rsidRPr="00876D63">
              <w:rPr>
                <w:sz w:val="27"/>
                <w:szCs w:val="27"/>
              </w:rPr>
              <w:t>-федеральный бюджет</w:t>
            </w:r>
          </w:p>
          <w:p w:rsidR="00304231" w:rsidRPr="00876D63" w:rsidRDefault="00304231" w:rsidP="004A4970">
            <w:pPr>
              <w:tabs>
                <w:tab w:val="center" w:pos="1397"/>
              </w:tabs>
              <w:jc w:val="center"/>
              <w:rPr>
                <w:sz w:val="27"/>
                <w:szCs w:val="27"/>
              </w:rPr>
            </w:pPr>
            <w:r w:rsidRPr="00876D63">
              <w:rPr>
                <w:sz w:val="27"/>
                <w:szCs w:val="27"/>
              </w:rPr>
              <w:t>-областной бюджет</w:t>
            </w:r>
          </w:p>
          <w:p w:rsidR="00304231" w:rsidRPr="00876D63" w:rsidRDefault="00304231" w:rsidP="004A4970">
            <w:pPr>
              <w:jc w:val="center"/>
              <w:rPr>
                <w:sz w:val="28"/>
                <w:szCs w:val="28"/>
              </w:rPr>
            </w:pPr>
            <w:r w:rsidRPr="00876D63">
              <w:rPr>
                <w:sz w:val="27"/>
                <w:szCs w:val="27"/>
              </w:rPr>
              <w:t>- муниципальный бюджет</w:t>
            </w:r>
          </w:p>
        </w:tc>
        <w:tc>
          <w:tcPr>
            <w:tcW w:w="1261" w:type="dxa"/>
          </w:tcPr>
          <w:p w:rsidR="00304231" w:rsidRPr="00876D63" w:rsidRDefault="00304231" w:rsidP="004A4970">
            <w:pPr>
              <w:jc w:val="center"/>
            </w:pPr>
            <w:r w:rsidRPr="00876D63">
              <w:rPr>
                <w:sz w:val="22"/>
                <w:szCs w:val="22"/>
              </w:rPr>
              <w:t>1158442,26</w:t>
            </w:r>
          </w:p>
          <w:p w:rsidR="00304231" w:rsidRPr="00876D63" w:rsidRDefault="00304231" w:rsidP="004A4970">
            <w:pPr>
              <w:jc w:val="center"/>
            </w:pPr>
          </w:p>
          <w:p w:rsidR="00304231" w:rsidRPr="00876D63" w:rsidRDefault="00304231" w:rsidP="004A4970">
            <w:pPr>
              <w:jc w:val="center"/>
            </w:pPr>
          </w:p>
          <w:p w:rsidR="00304231" w:rsidRPr="00876D63" w:rsidRDefault="00304231" w:rsidP="004A4970">
            <w:pPr>
              <w:jc w:val="center"/>
            </w:pPr>
          </w:p>
          <w:p w:rsidR="00304231" w:rsidRPr="00876D63" w:rsidRDefault="00304231" w:rsidP="004A4970">
            <w:pPr>
              <w:jc w:val="center"/>
            </w:pPr>
          </w:p>
          <w:p w:rsidR="00304231" w:rsidRPr="00876D63" w:rsidRDefault="00304231" w:rsidP="004A4970">
            <w:pPr>
              <w:jc w:val="center"/>
            </w:pPr>
          </w:p>
          <w:p w:rsidR="00304231" w:rsidRPr="00876D63" w:rsidRDefault="00304231" w:rsidP="004A4970">
            <w:pPr>
              <w:jc w:val="center"/>
            </w:pPr>
          </w:p>
          <w:p w:rsidR="00304231" w:rsidRPr="00876D63" w:rsidRDefault="00304231" w:rsidP="004A4970">
            <w:pPr>
              <w:jc w:val="center"/>
            </w:pPr>
          </w:p>
          <w:p w:rsidR="00304231" w:rsidRPr="00876D63" w:rsidRDefault="00304231" w:rsidP="004A4970">
            <w:pPr>
              <w:jc w:val="center"/>
            </w:pPr>
          </w:p>
          <w:p w:rsidR="00304231" w:rsidRPr="00876D63" w:rsidRDefault="00304231" w:rsidP="004A4970">
            <w:pPr>
              <w:jc w:val="center"/>
            </w:pPr>
          </w:p>
          <w:p w:rsidR="00304231" w:rsidRPr="00876D63" w:rsidRDefault="00304231" w:rsidP="004A4970">
            <w:pPr>
              <w:jc w:val="center"/>
            </w:pPr>
          </w:p>
          <w:p w:rsidR="00304231" w:rsidRPr="00876D63" w:rsidRDefault="00304231" w:rsidP="004A4970">
            <w:pPr>
              <w:jc w:val="center"/>
            </w:pPr>
          </w:p>
          <w:p w:rsidR="00304231" w:rsidRPr="00876D63" w:rsidRDefault="00304231" w:rsidP="004A4970">
            <w:pPr>
              <w:jc w:val="center"/>
            </w:pPr>
          </w:p>
          <w:p w:rsidR="00304231" w:rsidRPr="00876D63" w:rsidRDefault="00304231" w:rsidP="004A4970">
            <w:pPr>
              <w:jc w:val="center"/>
            </w:pPr>
          </w:p>
          <w:p w:rsidR="00304231" w:rsidRPr="00876D63" w:rsidRDefault="00304231" w:rsidP="004A4970">
            <w:pPr>
              <w:jc w:val="center"/>
            </w:pPr>
          </w:p>
          <w:p w:rsidR="00304231" w:rsidRPr="00876D63" w:rsidRDefault="00304231" w:rsidP="004A4970">
            <w:pPr>
              <w:jc w:val="center"/>
            </w:pPr>
          </w:p>
          <w:p w:rsidR="00304231" w:rsidRPr="00876D63" w:rsidRDefault="00304231" w:rsidP="004A4970"/>
          <w:p w:rsidR="00304231" w:rsidRPr="00876D63" w:rsidRDefault="00304231" w:rsidP="004A4970">
            <w:pPr>
              <w:jc w:val="center"/>
            </w:pPr>
            <w:r w:rsidRPr="00876D63">
              <w:rPr>
                <w:sz w:val="22"/>
                <w:szCs w:val="22"/>
              </w:rPr>
              <w:t>-</w:t>
            </w:r>
          </w:p>
          <w:p w:rsidR="00304231" w:rsidRPr="00876D63" w:rsidRDefault="00304231" w:rsidP="004A4970">
            <w:pPr>
              <w:jc w:val="center"/>
            </w:pPr>
            <w:r w:rsidRPr="00876D63">
              <w:rPr>
                <w:sz w:val="22"/>
                <w:szCs w:val="22"/>
              </w:rPr>
              <w:t>211994,93</w:t>
            </w:r>
          </w:p>
          <w:p w:rsidR="00304231" w:rsidRPr="00876D63" w:rsidRDefault="00304231" w:rsidP="004A4970">
            <w:pPr>
              <w:jc w:val="center"/>
            </w:pPr>
            <w:r w:rsidRPr="00876D63">
              <w:rPr>
                <w:sz w:val="22"/>
                <w:szCs w:val="22"/>
              </w:rPr>
              <w:t>946447,33</w:t>
            </w:r>
          </w:p>
        </w:tc>
        <w:tc>
          <w:tcPr>
            <w:tcW w:w="1371" w:type="dxa"/>
          </w:tcPr>
          <w:p w:rsidR="00304231" w:rsidRPr="00876D63" w:rsidRDefault="00304231" w:rsidP="004A4970">
            <w:pPr>
              <w:jc w:val="center"/>
            </w:pPr>
            <w:r w:rsidRPr="00876D63">
              <w:t>1138369,73</w:t>
            </w:r>
          </w:p>
          <w:p w:rsidR="00304231" w:rsidRPr="00876D63" w:rsidRDefault="00304231" w:rsidP="004A4970">
            <w:pPr>
              <w:jc w:val="center"/>
            </w:pPr>
          </w:p>
          <w:p w:rsidR="00304231" w:rsidRPr="00876D63" w:rsidRDefault="00304231" w:rsidP="004A4970">
            <w:pPr>
              <w:jc w:val="center"/>
            </w:pPr>
          </w:p>
          <w:p w:rsidR="00304231" w:rsidRPr="00876D63" w:rsidRDefault="00304231" w:rsidP="004A4970">
            <w:pPr>
              <w:jc w:val="center"/>
            </w:pPr>
          </w:p>
          <w:p w:rsidR="00304231" w:rsidRPr="00876D63" w:rsidRDefault="00304231" w:rsidP="004A4970">
            <w:pPr>
              <w:jc w:val="center"/>
            </w:pPr>
          </w:p>
          <w:p w:rsidR="00304231" w:rsidRPr="00876D63" w:rsidRDefault="00304231" w:rsidP="004A4970">
            <w:pPr>
              <w:jc w:val="center"/>
            </w:pPr>
          </w:p>
          <w:p w:rsidR="00304231" w:rsidRPr="00876D63" w:rsidRDefault="00304231" w:rsidP="004A4970">
            <w:pPr>
              <w:jc w:val="center"/>
            </w:pPr>
          </w:p>
          <w:p w:rsidR="00304231" w:rsidRPr="00876D63" w:rsidRDefault="00304231" w:rsidP="004A4970">
            <w:pPr>
              <w:jc w:val="center"/>
            </w:pPr>
          </w:p>
          <w:p w:rsidR="00304231" w:rsidRPr="00876D63" w:rsidRDefault="00304231" w:rsidP="004A4970">
            <w:pPr>
              <w:jc w:val="center"/>
            </w:pPr>
          </w:p>
          <w:p w:rsidR="00304231" w:rsidRPr="00876D63" w:rsidRDefault="00304231" w:rsidP="004A4970">
            <w:pPr>
              <w:jc w:val="center"/>
            </w:pPr>
          </w:p>
          <w:p w:rsidR="00304231" w:rsidRPr="00876D63" w:rsidRDefault="00304231" w:rsidP="004A4970">
            <w:pPr>
              <w:jc w:val="center"/>
            </w:pPr>
          </w:p>
          <w:p w:rsidR="00304231" w:rsidRPr="00876D63" w:rsidRDefault="00304231" w:rsidP="004A4970">
            <w:pPr>
              <w:jc w:val="center"/>
            </w:pPr>
          </w:p>
          <w:p w:rsidR="00304231" w:rsidRPr="00876D63" w:rsidRDefault="00304231" w:rsidP="004A4970">
            <w:pPr>
              <w:jc w:val="center"/>
            </w:pPr>
          </w:p>
          <w:p w:rsidR="00304231" w:rsidRPr="00876D63" w:rsidRDefault="00304231" w:rsidP="004A4970">
            <w:pPr>
              <w:jc w:val="center"/>
            </w:pPr>
          </w:p>
          <w:p w:rsidR="00304231" w:rsidRPr="00876D63" w:rsidRDefault="00304231" w:rsidP="004A4970">
            <w:pPr>
              <w:jc w:val="center"/>
            </w:pPr>
          </w:p>
          <w:p w:rsidR="00304231" w:rsidRPr="00876D63" w:rsidRDefault="00304231" w:rsidP="004A4970">
            <w:pPr>
              <w:jc w:val="center"/>
            </w:pPr>
          </w:p>
          <w:p w:rsidR="00304231" w:rsidRPr="00876D63" w:rsidRDefault="00304231" w:rsidP="004A4970">
            <w:pPr>
              <w:jc w:val="center"/>
            </w:pPr>
          </w:p>
          <w:p w:rsidR="00304231" w:rsidRPr="00876D63" w:rsidRDefault="00304231" w:rsidP="004A4970">
            <w:pPr>
              <w:jc w:val="center"/>
            </w:pPr>
            <w:r w:rsidRPr="00876D63">
              <w:t>1138369,73</w:t>
            </w:r>
          </w:p>
          <w:p w:rsidR="00304231" w:rsidRPr="00876D63" w:rsidRDefault="00304231" w:rsidP="004A4970">
            <w:pPr>
              <w:jc w:val="center"/>
            </w:pPr>
            <w:r w:rsidRPr="00876D63">
              <w:rPr>
                <w:sz w:val="22"/>
                <w:szCs w:val="22"/>
              </w:rPr>
              <w:t>-</w:t>
            </w:r>
          </w:p>
        </w:tc>
        <w:tc>
          <w:tcPr>
            <w:tcW w:w="1371" w:type="dxa"/>
          </w:tcPr>
          <w:p w:rsidR="00304231" w:rsidRPr="00876D63" w:rsidRDefault="00304231" w:rsidP="004A4970">
            <w:pPr>
              <w:jc w:val="center"/>
            </w:pPr>
            <w:r w:rsidRPr="00876D63">
              <w:rPr>
                <w:sz w:val="22"/>
                <w:szCs w:val="22"/>
              </w:rPr>
              <w:t>1202632,40</w:t>
            </w:r>
          </w:p>
          <w:p w:rsidR="00304231" w:rsidRPr="00876D63" w:rsidRDefault="00304231" w:rsidP="004A4970">
            <w:pPr>
              <w:jc w:val="center"/>
            </w:pPr>
          </w:p>
          <w:p w:rsidR="00304231" w:rsidRPr="00876D63" w:rsidRDefault="00304231" w:rsidP="004A4970">
            <w:pPr>
              <w:jc w:val="center"/>
            </w:pPr>
          </w:p>
          <w:p w:rsidR="00304231" w:rsidRPr="00876D63" w:rsidRDefault="00304231" w:rsidP="004A4970">
            <w:pPr>
              <w:jc w:val="center"/>
            </w:pPr>
          </w:p>
          <w:p w:rsidR="00304231" w:rsidRPr="00876D63" w:rsidRDefault="00304231" w:rsidP="004A4970">
            <w:pPr>
              <w:jc w:val="center"/>
            </w:pPr>
          </w:p>
          <w:p w:rsidR="00304231" w:rsidRPr="00876D63" w:rsidRDefault="00304231" w:rsidP="004A4970">
            <w:pPr>
              <w:jc w:val="center"/>
            </w:pPr>
          </w:p>
          <w:p w:rsidR="00304231" w:rsidRPr="00876D63" w:rsidRDefault="00304231" w:rsidP="004A4970">
            <w:pPr>
              <w:jc w:val="center"/>
            </w:pPr>
          </w:p>
          <w:p w:rsidR="00304231" w:rsidRPr="00876D63" w:rsidRDefault="00304231" w:rsidP="004A4970">
            <w:pPr>
              <w:jc w:val="center"/>
            </w:pPr>
          </w:p>
          <w:p w:rsidR="00304231" w:rsidRPr="00876D63" w:rsidRDefault="00304231" w:rsidP="004A4970">
            <w:pPr>
              <w:jc w:val="center"/>
            </w:pPr>
          </w:p>
          <w:p w:rsidR="00304231" w:rsidRPr="00876D63" w:rsidRDefault="00304231" w:rsidP="004A4970">
            <w:pPr>
              <w:jc w:val="center"/>
            </w:pPr>
          </w:p>
          <w:p w:rsidR="00304231" w:rsidRPr="00876D63" w:rsidRDefault="00304231" w:rsidP="004A4970">
            <w:pPr>
              <w:jc w:val="center"/>
            </w:pPr>
          </w:p>
          <w:p w:rsidR="00304231" w:rsidRPr="00876D63" w:rsidRDefault="00304231" w:rsidP="004A4970">
            <w:pPr>
              <w:jc w:val="center"/>
            </w:pPr>
          </w:p>
          <w:p w:rsidR="00304231" w:rsidRPr="00876D63" w:rsidRDefault="00304231" w:rsidP="004A4970">
            <w:pPr>
              <w:jc w:val="center"/>
            </w:pPr>
          </w:p>
          <w:p w:rsidR="00304231" w:rsidRPr="00876D63" w:rsidRDefault="00304231" w:rsidP="004A4970">
            <w:pPr>
              <w:jc w:val="center"/>
            </w:pPr>
          </w:p>
          <w:p w:rsidR="00304231" w:rsidRPr="00876D63" w:rsidRDefault="00304231" w:rsidP="004A4970">
            <w:pPr>
              <w:jc w:val="center"/>
            </w:pPr>
          </w:p>
          <w:p w:rsidR="00304231" w:rsidRPr="00876D63" w:rsidRDefault="00304231" w:rsidP="004A4970">
            <w:pPr>
              <w:jc w:val="center"/>
            </w:pPr>
          </w:p>
          <w:p w:rsidR="00304231" w:rsidRPr="00876D63" w:rsidRDefault="00304231" w:rsidP="004A4970"/>
          <w:p w:rsidR="00304231" w:rsidRPr="00876D63" w:rsidRDefault="00304231" w:rsidP="004A4970">
            <w:pPr>
              <w:jc w:val="center"/>
            </w:pPr>
            <w:r w:rsidRPr="00876D63">
              <w:rPr>
                <w:sz w:val="22"/>
                <w:szCs w:val="22"/>
              </w:rPr>
              <w:t>-</w:t>
            </w:r>
          </w:p>
          <w:p w:rsidR="00304231" w:rsidRPr="00876D63" w:rsidRDefault="00304231" w:rsidP="004A4970">
            <w:pPr>
              <w:jc w:val="center"/>
            </w:pPr>
            <w:r w:rsidRPr="00876D63">
              <w:rPr>
                <w:sz w:val="22"/>
                <w:szCs w:val="22"/>
              </w:rPr>
              <w:t>1188200,81</w:t>
            </w:r>
          </w:p>
          <w:p w:rsidR="00304231" w:rsidRPr="00876D63" w:rsidRDefault="00304231" w:rsidP="004A4970">
            <w:pPr>
              <w:jc w:val="center"/>
            </w:pPr>
            <w:r w:rsidRPr="00876D63">
              <w:rPr>
                <w:sz w:val="22"/>
                <w:szCs w:val="22"/>
              </w:rPr>
              <w:t>14431,59</w:t>
            </w:r>
          </w:p>
        </w:tc>
        <w:tc>
          <w:tcPr>
            <w:tcW w:w="1476" w:type="dxa"/>
          </w:tcPr>
          <w:p w:rsidR="00304231" w:rsidRPr="00876D63" w:rsidRDefault="00304231" w:rsidP="004A4970">
            <w:pPr>
              <w:jc w:val="center"/>
            </w:pPr>
            <w:r w:rsidRPr="00876D63">
              <w:rPr>
                <w:sz w:val="22"/>
                <w:szCs w:val="22"/>
              </w:rPr>
              <w:t>-</w:t>
            </w:r>
          </w:p>
          <w:p w:rsidR="00304231" w:rsidRPr="00876D63" w:rsidRDefault="00304231" w:rsidP="004A4970">
            <w:pPr>
              <w:jc w:val="center"/>
            </w:pPr>
          </w:p>
          <w:p w:rsidR="00304231" w:rsidRPr="00876D63" w:rsidRDefault="00304231" w:rsidP="004A4970">
            <w:pPr>
              <w:jc w:val="center"/>
            </w:pPr>
          </w:p>
          <w:p w:rsidR="00304231" w:rsidRPr="00876D63" w:rsidRDefault="00304231" w:rsidP="004A4970">
            <w:pPr>
              <w:jc w:val="center"/>
            </w:pPr>
          </w:p>
          <w:p w:rsidR="00304231" w:rsidRPr="00876D63" w:rsidRDefault="00304231" w:rsidP="004A4970">
            <w:pPr>
              <w:jc w:val="center"/>
            </w:pPr>
          </w:p>
          <w:p w:rsidR="00304231" w:rsidRPr="00876D63" w:rsidRDefault="00304231" w:rsidP="004A4970">
            <w:pPr>
              <w:jc w:val="center"/>
            </w:pPr>
          </w:p>
          <w:p w:rsidR="00304231" w:rsidRPr="00876D63" w:rsidRDefault="00304231" w:rsidP="004A4970">
            <w:pPr>
              <w:jc w:val="center"/>
            </w:pPr>
          </w:p>
          <w:p w:rsidR="00304231" w:rsidRPr="00876D63" w:rsidRDefault="00304231" w:rsidP="004A4970">
            <w:pPr>
              <w:jc w:val="center"/>
            </w:pPr>
          </w:p>
          <w:p w:rsidR="00304231" w:rsidRPr="00876D63" w:rsidRDefault="00304231" w:rsidP="004A4970">
            <w:pPr>
              <w:jc w:val="center"/>
            </w:pPr>
          </w:p>
          <w:p w:rsidR="00304231" w:rsidRPr="00876D63" w:rsidRDefault="00304231" w:rsidP="004A4970">
            <w:pPr>
              <w:jc w:val="center"/>
            </w:pPr>
          </w:p>
          <w:p w:rsidR="00304231" w:rsidRPr="00876D63" w:rsidRDefault="00304231" w:rsidP="004A4970">
            <w:pPr>
              <w:jc w:val="center"/>
            </w:pPr>
          </w:p>
          <w:p w:rsidR="00304231" w:rsidRPr="00876D63" w:rsidRDefault="00304231" w:rsidP="004A4970">
            <w:pPr>
              <w:jc w:val="center"/>
            </w:pPr>
          </w:p>
          <w:p w:rsidR="00304231" w:rsidRPr="00876D63" w:rsidRDefault="00304231" w:rsidP="004A4970">
            <w:pPr>
              <w:jc w:val="center"/>
            </w:pPr>
          </w:p>
          <w:p w:rsidR="00304231" w:rsidRPr="00876D63" w:rsidRDefault="00304231" w:rsidP="004A4970">
            <w:pPr>
              <w:jc w:val="center"/>
            </w:pPr>
          </w:p>
          <w:p w:rsidR="00304231" w:rsidRPr="00876D63" w:rsidRDefault="00304231" w:rsidP="004A4970">
            <w:pPr>
              <w:jc w:val="center"/>
            </w:pPr>
          </w:p>
          <w:p w:rsidR="00304231" w:rsidRPr="00876D63" w:rsidRDefault="00304231" w:rsidP="004A4970">
            <w:pPr>
              <w:jc w:val="center"/>
            </w:pPr>
          </w:p>
          <w:p w:rsidR="00304231" w:rsidRPr="00876D63" w:rsidRDefault="00304231" w:rsidP="004A4970"/>
          <w:p w:rsidR="00304231" w:rsidRPr="00876D63" w:rsidRDefault="00304231" w:rsidP="004A4970">
            <w:pPr>
              <w:jc w:val="center"/>
            </w:pPr>
            <w:r w:rsidRPr="00876D63">
              <w:rPr>
                <w:sz w:val="22"/>
                <w:szCs w:val="22"/>
              </w:rPr>
              <w:t>-</w:t>
            </w:r>
          </w:p>
          <w:p w:rsidR="00304231" w:rsidRPr="00876D63" w:rsidRDefault="00304231" w:rsidP="004A4970">
            <w:pPr>
              <w:jc w:val="center"/>
            </w:pPr>
            <w:r w:rsidRPr="00876D63">
              <w:rPr>
                <w:sz w:val="22"/>
                <w:szCs w:val="22"/>
              </w:rPr>
              <w:t>-</w:t>
            </w:r>
          </w:p>
          <w:p w:rsidR="00304231" w:rsidRPr="00876D63" w:rsidRDefault="00304231" w:rsidP="004A4970">
            <w:pPr>
              <w:jc w:val="center"/>
            </w:pPr>
            <w:r w:rsidRPr="00876D63">
              <w:rPr>
                <w:sz w:val="22"/>
                <w:szCs w:val="22"/>
              </w:rPr>
              <w:t>-</w:t>
            </w:r>
          </w:p>
        </w:tc>
        <w:tc>
          <w:tcPr>
            <w:tcW w:w="1253" w:type="dxa"/>
          </w:tcPr>
          <w:p w:rsidR="00304231" w:rsidRPr="00876D63" w:rsidRDefault="00304231" w:rsidP="004A4970">
            <w:pPr>
              <w:jc w:val="center"/>
              <w:rPr>
                <w:sz w:val="22"/>
                <w:szCs w:val="22"/>
              </w:rPr>
            </w:pPr>
            <w:r w:rsidRPr="00876D63">
              <w:rPr>
                <w:sz w:val="22"/>
                <w:szCs w:val="22"/>
              </w:rPr>
              <w:t>-</w:t>
            </w:r>
          </w:p>
          <w:p w:rsidR="00304231" w:rsidRPr="00876D63" w:rsidRDefault="00304231" w:rsidP="004A4970">
            <w:pPr>
              <w:jc w:val="center"/>
              <w:rPr>
                <w:sz w:val="22"/>
                <w:szCs w:val="22"/>
              </w:rPr>
            </w:pPr>
          </w:p>
          <w:p w:rsidR="00304231" w:rsidRPr="00876D63" w:rsidRDefault="00304231" w:rsidP="004A4970">
            <w:pPr>
              <w:jc w:val="center"/>
              <w:rPr>
                <w:sz w:val="22"/>
                <w:szCs w:val="22"/>
              </w:rPr>
            </w:pPr>
          </w:p>
          <w:p w:rsidR="00304231" w:rsidRPr="00876D63" w:rsidRDefault="00304231" w:rsidP="004A4970">
            <w:pPr>
              <w:jc w:val="center"/>
              <w:rPr>
                <w:sz w:val="22"/>
                <w:szCs w:val="22"/>
              </w:rPr>
            </w:pPr>
          </w:p>
          <w:p w:rsidR="00304231" w:rsidRPr="00876D63" w:rsidRDefault="00304231" w:rsidP="004A4970">
            <w:pPr>
              <w:jc w:val="center"/>
              <w:rPr>
                <w:sz w:val="22"/>
                <w:szCs w:val="22"/>
              </w:rPr>
            </w:pPr>
          </w:p>
          <w:p w:rsidR="00304231" w:rsidRPr="00876D63" w:rsidRDefault="00304231" w:rsidP="004A4970">
            <w:pPr>
              <w:jc w:val="center"/>
              <w:rPr>
                <w:sz w:val="22"/>
                <w:szCs w:val="22"/>
              </w:rPr>
            </w:pPr>
          </w:p>
          <w:p w:rsidR="00304231" w:rsidRPr="00876D63" w:rsidRDefault="00304231" w:rsidP="004A4970">
            <w:pPr>
              <w:jc w:val="center"/>
              <w:rPr>
                <w:sz w:val="22"/>
                <w:szCs w:val="22"/>
              </w:rPr>
            </w:pPr>
          </w:p>
          <w:p w:rsidR="00304231" w:rsidRPr="00876D63" w:rsidRDefault="00304231" w:rsidP="004A4970">
            <w:pPr>
              <w:jc w:val="center"/>
              <w:rPr>
                <w:sz w:val="22"/>
                <w:szCs w:val="22"/>
              </w:rPr>
            </w:pPr>
          </w:p>
          <w:p w:rsidR="00304231" w:rsidRPr="00876D63" w:rsidRDefault="00304231" w:rsidP="004A4970">
            <w:pPr>
              <w:jc w:val="center"/>
              <w:rPr>
                <w:sz w:val="22"/>
                <w:szCs w:val="22"/>
              </w:rPr>
            </w:pPr>
          </w:p>
          <w:p w:rsidR="00304231" w:rsidRPr="00876D63" w:rsidRDefault="00304231" w:rsidP="004A4970">
            <w:pPr>
              <w:jc w:val="center"/>
              <w:rPr>
                <w:sz w:val="22"/>
                <w:szCs w:val="22"/>
              </w:rPr>
            </w:pPr>
          </w:p>
          <w:p w:rsidR="00304231" w:rsidRPr="00876D63" w:rsidRDefault="00304231" w:rsidP="004A4970">
            <w:pPr>
              <w:jc w:val="center"/>
              <w:rPr>
                <w:sz w:val="22"/>
                <w:szCs w:val="22"/>
              </w:rPr>
            </w:pPr>
          </w:p>
          <w:p w:rsidR="00304231" w:rsidRPr="00876D63" w:rsidRDefault="00304231" w:rsidP="004A4970">
            <w:pPr>
              <w:jc w:val="center"/>
              <w:rPr>
                <w:sz w:val="22"/>
                <w:szCs w:val="22"/>
              </w:rPr>
            </w:pPr>
          </w:p>
          <w:p w:rsidR="00304231" w:rsidRPr="00876D63" w:rsidRDefault="00304231" w:rsidP="004A4970">
            <w:pPr>
              <w:jc w:val="center"/>
              <w:rPr>
                <w:sz w:val="22"/>
                <w:szCs w:val="22"/>
              </w:rPr>
            </w:pPr>
          </w:p>
          <w:p w:rsidR="00304231" w:rsidRPr="00876D63" w:rsidRDefault="00304231" w:rsidP="004A4970">
            <w:pPr>
              <w:jc w:val="center"/>
              <w:rPr>
                <w:sz w:val="22"/>
                <w:szCs w:val="22"/>
              </w:rPr>
            </w:pPr>
          </w:p>
          <w:p w:rsidR="00304231" w:rsidRPr="00876D63" w:rsidRDefault="00304231" w:rsidP="004A4970">
            <w:pPr>
              <w:jc w:val="center"/>
              <w:rPr>
                <w:sz w:val="22"/>
                <w:szCs w:val="22"/>
              </w:rPr>
            </w:pPr>
          </w:p>
          <w:p w:rsidR="00304231" w:rsidRPr="00876D63" w:rsidRDefault="00304231" w:rsidP="004A4970">
            <w:pPr>
              <w:jc w:val="center"/>
              <w:rPr>
                <w:sz w:val="22"/>
                <w:szCs w:val="22"/>
              </w:rPr>
            </w:pPr>
          </w:p>
          <w:p w:rsidR="00304231" w:rsidRPr="00876D63" w:rsidRDefault="00304231" w:rsidP="004A4970">
            <w:pPr>
              <w:jc w:val="center"/>
              <w:rPr>
                <w:sz w:val="22"/>
                <w:szCs w:val="22"/>
              </w:rPr>
            </w:pPr>
          </w:p>
          <w:p w:rsidR="00304231" w:rsidRPr="00876D63" w:rsidRDefault="00304231" w:rsidP="004A4970">
            <w:pPr>
              <w:jc w:val="center"/>
              <w:rPr>
                <w:sz w:val="22"/>
                <w:szCs w:val="22"/>
              </w:rPr>
            </w:pPr>
          </w:p>
          <w:p w:rsidR="00304231" w:rsidRPr="00876D63" w:rsidRDefault="00304231" w:rsidP="004A4970">
            <w:pPr>
              <w:jc w:val="center"/>
              <w:rPr>
                <w:sz w:val="22"/>
                <w:szCs w:val="22"/>
              </w:rPr>
            </w:pPr>
            <w:r w:rsidRPr="00876D63">
              <w:rPr>
                <w:sz w:val="22"/>
                <w:szCs w:val="22"/>
              </w:rPr>
              <w:t>-</w:t>
            </w:r>
          </w:p>
          <w:p w:rsidR="00304231" w:rsidRPr="00876D63" w:rsidRDefault="00304231" w:rsidP="004A4970">
            <w:pPr>
              <w:jc w:val="center"/>
              <w:rPr>
                <w:sz w:val="22"/>
                <w:szCs w:val="22"/>
              </w:rPr>
            </w:pPr>
            <w:r w:rsidRPr="00876D63">
              <w:rPr>
                <w:sz w:val="22"/>
                <w:szCs w:val="22"/>
              </w:rPr>
              <w:t>-</w:t>
            </w:r>
          </w:p>
          <w:p w:rsidR="00304231" w:rsidRPr="00876D63" w:rsidRDefault="00304231" w:rsidP="004A4970">
            <w:pPr>
              <w:jc w:val="center"/>
              <w:rPr>
                <w:sz w:val="22"/>
                <w:szCs w:val="22"/>
              </w:rPr>
            </w:pPr>
            <w:r w:rsidRPr="00876D63">
              <w:rPr>
                <w:sz w:val="22"/>
                <w:szCs w:val="22"/>
              </w:rPr>
              <w:t>-</w:t>
            </w:r>
          </w:p>
          <w:p w:rsidR="00304231" w:rsidRPr="00876D63" w:rsidRDefault="00304231" w:rsidP="004A4970">
            <w:pPr>
              <w:jc w:val="center"/>
              <w:rPr>
                <w:sz w:val="22"/>
                <w:szCs w:val="22"/>
              </w:rPr>
            </w:pPr>
          </w:p>
          <w:p w:rsidR="00304231" w:rsidRPr="00876D63" w:rsidRDefault="00304231" w:rsidP="004A4970">
            <w:pPr>
              <w:rPr>
                <w:sz w:val="22"/>
                <w:szCs w:val="22"/>
              </w:rPr>
            </w:pPr>
          </w:p>
          <w:p w:rsidR="00304231" w:rsidRPr="00876D63" w:rsidRDefault="00304231" w:rsidP="004A4970">
            <w:pPr>
              <w:rPr>
                <w:sz w:val="22"/>
                <w:szCs w:val="22"/>
              </w:rPr>
            </w:pPr>
          </w:p>
        </w:tc>
      </w:tr>
      <w:tr w:rsidR="00304231" w:rsidRPr="00876D63" w:rsidTr="004A4970">
        <w:tc>
          <w:tcPr>
            <w:tcW w:w="540" w:type="dxa"/>
          </w:tcPr>
          <w:p w:rsidR="00304231" w:rsidRPr="00876D63" w:rsidRDefault="00304231" w:rsidP="004A4970">
            <w:pPr>
              <w:jc w:val="center"/>
            </w:pPr>
            <w:r w:rsidRPr="00876D63">
              <w:lastRenderedPageBreak/>
              <w:t>1.4</w:t>
            </w:r>
          </w:p>
        </w:tc>
        <w:tc>
          <w:tcPr>
            <w:tcW w:w="3011" w:type="dxa"/>
          </w:tcPr>
          <w:p w:rsidR="00304231" w:rsidRPr="00876D63" w:rsidRDefault="00304231" w:rsidP="004A4970">
            <w:pPr>
              <w:jc w:val="center"/>
              <w:rPr>
                <w:sz w:val="28"/>
                <w:szCs w:val="28"/>
              </w:rPr>
            </w:pPr>
            <w:r w:rsidRPr="00876D63">
              <w:rPr>
                <w:sz w:val="28"/>
                <w:szCs w:val="28"/>
              </w:rPr>
              <w:t xml:space="preserve">Расходы </w:t>
            </w:r>
          </w:p>
          <w:p w:rsidR="00304231" w:rsidRPr="00876D63" w:rsidRDefault="00304231" w:rsidP="004A4970">
            <w:pPr>
              <w:jc w:val="center"/>
              <w:rPr>
                <w:sz w:val="28"/>
                <w:szCs w:val="28"/>
              </w:rPr>
            </w:pPr>
            <w:r w:rsidRPr="00876D63">
              <w:rPr>
                <w:sz w:val="28"/>
                <w:szCs w:val="28"/>
              </w:rPr>
              <w:t>на осуществление ремонта в муниципальных организациях дополнительного образования детей</w:t>
            </w:r>
          </w:p>
          <w:p w:rsidR="00304231" w:rsidRPr="00876D63" w:rsidRDefault="00304231" w:rsidP="004A4970">
            <w:pPr>
              <w:jc w:val="center"/>
              <w:rPr>
                <w:sz w:val="27"/>
                <w:szCs w:val="27"/>
              </w:rPr>
            </w:pPr>
            <w:r w:rsidRPr="00876D63">
              <w:rPr>
                <w:sz w:val="27"/>
                <w:szCs w:val="27"/>
              </w:rPr>
              <w:t>в т.ч.</w:t>
            </w:r>
          </w:p>
          <w:p w:rsidR="00304231" w:rsidRPr="00876D63" w:rsidRDefault="00304231" w:rsidP="004A4970">
            <w:pPr>
              <w:jc w:val="center"/>
              <w:rPr>
                <w:sz w:val="27"/>
                <w:szCs w:val="27"/>
              </w:rPr>
            </w:pPr>
            <w:r w:rsidRPr="00876D63">
              <w:rPr>
                <w:sz w:val="27"/>
                <w:szCs w:val="27"/>
              </w:rPr>
              <w:t>-федеральный бюджет</w:t>
            </w:r>
          </w:p>
          <w:p w:rsidR="00304231" w:rsidRPr="00876D63" w:rsidRDefault="00304231" w:rsidP="004A4970">
            <w:pPr>
              <w:tabs>
                <w:tab w:val="center" w:pos="1397"/>
              </w:tabs>
              <w:jc w:val="center"/>
              <w:rPr>
                <w:sz w:val="27"/>
                <w:szCs w:val="27"/>
              </w:rPr>
            </w:pPr>
            <w:r w:rsidRPr="00876D63">
              <w:rPr>
                <w:sz w:val="27"/>
                <w:szCs w:val="27"/>
              </w:rPr>
              <w:t>-областной бюджет</w:t>
            </w:r>
          </w:p>
          <w:p w:rsidR="00304231" w:rsidRDefault="00304231" w:rsidP="004A4970">
            <w:pPr>
              <w:jc w:val="center"/>
              <w:rPr>
                <w:sz w:val="27"/>
                <w:szCs w:val="27"/>
              </w:rPr>
            </w:pPr>
            <w:r w:rsidRPr="00876D63">
              <w:rPr>
                <w:sz w:val="27"/>
                <w:szCs w:val="27"/>
              </w:rPr>
              <w:t>- муниципальный бюджет</w:t>
            </w:r>
          </w:p>
          <w:p w:rsidR="00304231" w:rsidRPr="00876D63" w:rsidRDefault="00304231" w:rsidP="004A4970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61" w:type="dxa"/>
          </w:tcPr>
          <w:p w:rsidR="00304231" w:rsidRPr="00876D63" w:rsidRDefault="00304231" w:rsidP="004A4970">
            <w:pPr>
              <w:jc w:val="center"/>
            </w:pPr>
            <w:r w:rsidRPr="00876D63">
              <w:rPr>
                <w:sz w:val="22"/>
                <w:szCs w:val="22"/>
              </w:rPr>
              <w:t>-</w:t>
            </w:r>
          </w:p>
          <w:p w:rsidR="00304231" w:rsidRPr="00876D63" w:rsidRDefault="00304231" w:rsidP="004A4970">
            <w:pPr>
              <w:jc w:val="center"/>
            </w:pPr>
          </w:p>
          <w:p w:rsidR="00304231" w:rsidRPr="00876D63" w:rsidRDefault="00304231" w:rsidP="004A4970">
            <w:pPr>
              <w:jc w:val="center"/>
            </w:pPr>
          </w:p>
          <w:p w:rsidR="00304231" w:rsidRPr="00876D63" w:rsidRDefault="00304231" w:rsidP="004A4970">
            <w:pPr>
              <w:jc w:val="center"/>
            </w:pPr>
          </w:p>
          <w:p w:rsidR="00304231" w:rsidRPr="00876D63" w:rsidRDefault="00304231" w:rsidP="004A4970">
            <w:pPr>
              <w:jc w:val="center"/>
            </w:pPr>
          </w:p>
          <w:p w:rsidR="00304231" w:rsidRPr="00876D63" w:rsidRDefault="00304231" w:rsidP="004A4970">
            <w:pPr>
              <w:jc w:val="center"/>
            </w:pPr>
          </w:p>
          <w:p w:rsidR="00304231" w:rsidRPr="00876D63" w:rsidRDefault="00304231" w:rsidP="004A4970">
            <w:pPr>
              <w:jc w:val="center"/>
            </w:pPr>
          </w:p>
          <w:p w:rsidR="00304231" w:rsidRPr="00876D63" w:rsidRDefault="00304231" w:rsidP="004A4970">
            <w:pPr>
              <w:jc w:val="center"/>
            </w:pPr>
          </w:p>
          <w:p w:rsidR="00304231" w:rsidRPr="00876D63" w:rsidRDefault="00304231" w:rsidP="004A4970">
            <w:pPr>
              <w:jc w:val="center"/>
            </w:pPr>
          </w:p>
          <w:p w:rsidR="00304231" w:rsidRPr="00876D63" w:rsidRDefault="00304231" w:rsidP="004A4970">
            <w:pPr>
              <w:jc w:val="center"/>
            </w:pPr>
          </w:p>
          <w:p w:rsidR="00304231" w:rsidRPr="00876D63" w:rsidRDefault="00304231" w:rsidP="004A4970">
            <w:pPr>
              <w:jc w:val="center"/>
            </w:pPr>
            <w:r w:rsidRPr="00876D63">
              <w:rPr>
                <w:sz w:val="22"/>
                <w:szCs w:val="22"/>
              </w:rPr>
              <w:t>-</w:t>
            </w:r>
          </w:p>
          <w:p w:rsidR="00304231" w:rsidRPr="00876D63" w:rsidRDefault="00304231" w:rsidP="004A4970">
            <w:pPr>
              <w:jc w:val="center"/>
            </w:pPr>
            <w:r w:rsidRPr="00876D63">
              <w:rPr>
                <w:sz w:val="22"/>
                <w:szCs w:val="22"/>
              </w:rPr>
              <w:t>-</w:t>
            </w:r>
          </w:p>
          <w:p w:rsidR="00304231" w:rsidRPr="00876D63" w:rsidRDefault="00304231" w:rsidP="004A4970">
            <w:pPr>
              <w:jc w:val="center"/>
            </w:pPr>
            <w:r w:rsidRPr="00876D63">
              <w:rPr>
                <w:sz w:val="22"/>
                <w:szCs w:val="22"/>
              </w:rPr>
              <w:t>-</w:t>
            </w:r>
          </w:p>
        </w:tc>
        <w:tc>
          <w:tcPr>
            <w:tcW w:w="1371" w:type="dxa"/>
          </w:tcPr>
          <w:p w:rsidR="00304231" w:rsidRPr="00876D63" w:rsidRDefault="00304231" w:rsidP="004A4970">
            <w:pPr>
              <w:jc w:val="center"/>
            </w:pPr>
            <w:r w:rsidRPr="00876D63">
              <w:rPr>
                <w:sz w:val="22"/>
                <w:szCs w:val="22"/>
              </w:rPr>
              <w:t>-</w:t>
            </w:r>
          </w:p>
          <w:p w:rsidR="00304231" w:rsidRPr="00876D63" w:rsidRDefault="00304231" w:rsidP="004A4970">
            <w:pPr>
              <w:jc w:val="center"/>
            </w:pPr>
          </w:p>
          <w:p w:rsidR="00304231" w:rsidRPr="00876D63" w:rsidRDefault="00304231" w:rsidP="004A4970">
            <w:pPr>
              <w:jc w:val="center"/>
            </w:pPr>
          </w:p>
          <w:p w:rsidR="00304231" w:rsidRPr="00876D63" w:rsidRDefault="00304231" w:rsidP="004A4970">
            <w:pPr>
              <w:jc w:val="center"/>
            </w:pPr>
          </w:p>
          <w:p w:rsidR="00304231" w:rsidRPr="00876D63" w:rsidRDefault="00304231" w:rsidP="004A4970">
            <w:pPr>
              <w:jc w:val="center"/>
            </w:pPr>
          </w:p>
          <w:p w:rsidR="00304231" w:rsidRPr="00876D63" w:rsidRDefault="00304231" w:rsidP="004A4970">
            <w:pPr>
              <w:jc w:val="center"/>
            </w:pPr>
          </w:p>
          <w:p w:rsidR="00304231" w:rsidRPr="00876D63" w:rsidRDefault="00304231" w:rsidP="004A4970">
            <w:pPr>
              <w:jc w:val="center"/>
            </w:pPr>
          </w:p>
          <w:p w:rsidR="00304231" w:rsidRPr="00876D63" w:rsidRDefault="00304231" w:rsidP="004A4970">
            <w:pPr>
              <w:jc w:val="center"/>
            </w:pPr>
          </w:p>
          <w:p w:rsidR="00304231" w:rsidRPr="00876D63" w:rsidRDefault="00304231" w:rsidP="004A4970">
            <w:pPr>
              <w:jc w:val="center"/>
            </w:pPr>
          </w:p>
          <w:p w:rsidR="00304231" w:rsidRPr="00876D63" w:rsidRDefault="00304231" w:rsidP="004A4970">
            <w:pPr>
              <w:jc w:val="center"/>
            </w:pPr>
          </w:p>
          <w:p w:rsidR="00304231" w:rsidRPr="00876D63" w:rsidRDefault="00304231" w:rsidP="004A4970">
            <w:pPr>
              <w:jc w:val="center"/>
            </w:pPr>
            <w:r w:rsidRPr="00876D63">
              <w:rPr>
                <w:sz w:val="22"/>
                <w:szCs w:val="22"/>
              </w:rPr>
              <w:t>-</w:t>
            </w:r>
          </w:p>
          <w:p w:rsidR="00304231" w:rsidRPr="00876D63" w:rsidRDefault="00304231" w:rsidP="004A4970">
            <w:pPr>
              <w:jc w:val="center"/>
            </w:pPr>
            <w:r w:rsidRPr="00876D63">
              <w:rPr>
                <w:sz w:val="22"/>
                <w:szCs w:val="22"/>
              </w:rPr>
              <w:t>-</w:t>
            </w:r>
          </w:p>
          <w:p w:rsidR="00304231" w:rsidRPr="00876D63" w:rsidRDefault="00304231" w:rsidP="004A4970">
            <w:pPr>
              <w:jc w:val="center"/>
            </w:pPr>
            <w:r w:rsidRPr="00876D63">
              <w:rPr>
                <w:sz w:val="22"/>
                <w:szCs w:val="22"/>
              </w:rPr>
              <w:t>-</w:t>
            </w:r>
          </w:p>
        </w:tc>
        <w:tc>
          <w:tcPr>
            <w:tcW w:w="1371" w:type="dxa"/>
          </w:tcPr>
          <w:p w:rsidR="00304231" w:rsidRPr="00876D63" w:rsidRDefault="00304231" w:rsidP="004A4970">
            <w:pPr>
              <w:jc w:val="center"/>
            </w:pPr>
            <w:r w:rsidRPr="00876D63">
              <w:rPr>
                <w:sz w:val="22"/>
                <w:szCs w:val="22"/>
              </w:rPr>
              <w:t>-</w:t>
            </w:r>
          </w:p>
          <w:p w:rsidR="00304231" w:rsidRPr="00876D63" w:rsidRDefault="00304231" w:rsidP="004A4970">
            <w:pPr>
              <w:jc w:val="center"/>
            </w:pPr>
          </w:p>
          <w:p w:rsidR="00304231" w:rsidRPr="00876D63" w:rsidRDefault="00304231" w:rsidP="004A4970">
            <w:pPr>
              <w:jc w:val="center"/>
            </w:pPr>
          </w:p>
          <w:p w:rsidR="00304231" w:rsidRPr="00876D63" w:rsidRDefault="00304231" w:rsidP="004A4970">
            <w:pPr>
              <w:jc w:val="center"/>
            </w:pPr>
          </w:p>
          <w:p w:rsidR="00304231" w:rsidRPr="00876D63" w:rsidRDefault="00304231" w:rsidP="004A4970">
            <w:pPr>
              <w:jc w:val="center"/>
            </w:pPr>
          </w:p>
          <w:p w:rsidR="00304231" w:rsidRPr="00876D63" w:rsidRDefault="00304231" w:rsidP="004A4970">
            <w:pPr>
              <w:jc w:val="center"/>
            </w:pPr>
          </w:p>
          <w:p w:rsidR="00304231" w:rsidRPr="00876D63" w:rsidRDefault="00304231" w:rsidP="004A4970">
            <w:pPr>
              <w:jc w:val="center"/>
            </w:pPr>
          </w:p>
          <w:p w:rsidR="00304231" w:rsidRPr="00876D63" w:rsidRDefault="00304231" w:rsidP="004A4970">
            <w:pPr>
              <w:jc w:val="center"/>
            </w:pPr>
          </w:p>
          <w:p w:rsidR="00304231" w:rsidRPr="00876D63" w:rsidRDefault="00304231" w:rsidP="004A4970">
            <w:pPr>
              <w:jc w:val="center"/>
            </w:pPr>
          </w:p>
          <w:p w:rsidR="00304231" w:rsidRPr="00876D63" w:rsidRDefault="00304231" w:rsidP="004A4970">
            <w:pPr>
              <w:jc w:val="center"/>
            </w:pPr>
          </w:p>
          <w:p w:rsidR="00304231" w:rsidRPr="00876D63" w:rsidRDefault="00304231" w:rsidP="004A4970">
            <w:pPr>
              <w:jc w:val="center"/>
            </w:pPr>
            <w:r w:rsidRPr="00876D63">
              <w:rPr>
                <w:sz w:val="22"/>
                <w:szCs w:val="22"/>
              </w:rPr>
              <w:t>-</w:t>
            </w:r>
          </w:p>
          <w:p w:rsidR="00304231" w:rsidRPr="00876D63" w:rsidRDefault="00304231" w:rsidP="004A4970">
            <w:pPr>
              <w:jc w:val="center"/>
            </w:pPr>
            <w:r w:rsidRPr="00876D63">
              <w:rPr>
                <w:sz w:val="22"/>
                <w:szCs w:val="22"/>
              </w:rPr>
              <w:t>-</w:t>
            </w:r>
          </w:p>
          <w:p w:rsidR="00304231" w:rsidRPr="00876D63" w:rsidRDefault="00304231" w:rsidP="004A4970">
            <w:pPr>
              <w:jc w:val="center"/>
            </w:pPr>
            <w:r w:rsidRPr="00876D63">
              <w:rPr>
                <w:sz w:val="22"/>
                <w:szCs w:val="22"/>
              </w:rPr>
              <w:t>-</w:t>
            </w:r>
          </w:p>
        </w:tc>
        <w:tc>
          <w:tcPr>
            <w:tcW w:w="1476" w:type="dxa"/>
          </w:tcPr>
          <w:p w:rsidR="00304231" w:rsidRPr="00876D63" w:rsidRDefault="00304231" w:rsidP="004A4970">
            <w:pPr>
              <w:jc w:val="center"/>
            </w:pPr>
            <w:r w:rsidRPr="00876D63">
              <w:rPr>
                <w:sz w:val="22"/>
                <w:szCs w:val="22"/>
              </w:rPr>
              <w:t>-</w:t>
            </w:r>
          </w:p>
          <w:p w:rsidR="00304231" w:rsidRPr="00876D63" w:rsidRDefault="00304231" w:rsidP="004A4970">
            <w:pPr>
              <w:jc w:val="center"/>
            </w:pPr>
          </w:p>
          <w:p w:rsidR="00304231" w:rsidRPr="00876D63" w:rsidRDefault="00304231" w:rsidP="004A4970">
            <w:pPr>
              <w:jc w:val="center"/>
            </w:pPr>
          </w:p>
          <w:p w:rsidR="00304231" w:rsidRPr="00876D63" w:rsidRDefault="00304231" w:rsidP="004A4970">
            <w:pPr>
              <w:jc w:val="center"/>
            </w:pPr>
          </w:p>
          <w:p w:rsidR="00304231" w:rsidRPr="00876D63" w:rsidRDefault="00304231" w:rsidP="004A4970">
            <w:pPr>
              <w:jc w:val="center"/>
            </w:pPr>
          </w:p>
          <w:p w:rsidR="00304231" w:rsidRPr="00876D63" w:rsidRDefault="00304231" w:rsidP="004A4970">
            <w:pPr>
              <w:jc w:val="center"/>
            </w:pPr>
          </w:p>
          <w:p w:rsidR="00304231" w:rsidRPr="00876D63" w:rsidRDefault="00304231" w:rsidP="004A4970">
            <w:pPr>
              <w:jc w:val="center"/>
            </w:pPr>
          </w:p>
          <w:p w:rsidR="00304231" w:rsidRPr="00876D63" w:rsidRDefault="00304231" w:rsidP="004A4970">
            <w:pPr>
              <w:jc w:val="center"/>
            </w:pPr>
          </w:p>
          <w:p w:rsidR="00304231" w:rsidRPr="00876D63" w:rsidRDefault="00304231" w:rsidP="004A4970">
            <w:pPr>
              <w:jc w:val="center"/>
            </w:pPr>
          </w:p>
          <w:p w:rsidR="00304231" w:rsidRPr="00876D63" w:rsidRDefault="00304231" w:rsidP="004A4970">
            <w:pPr>
              <w:jc w:val="center"/>
            </w:pPr>
          </w:p>
          <w:p w:rsidR="00304231" w:rsidRPr="00876D63" w:rsidRDefault="00304231" w:rsidP="004A4970">
            <w:pPr>
              <w:jc w:val="center"/>
            </w:pPr>
            <w:r w:rsidRPr="00876D63">
              <w:rPr>
                <w:sz w:val="22"/>
                <w:szCs w:val="22"/>
              </w:rPr>
              <w:t>-</w:t>
            </w:r>
          </w:p>
          <w:p w:rsidR="00304231" w:rsidRPr="00876D63" w:rsidRDefault="00304231" w:rsidP="004A4970">
            <w:pPr>
              <w:jc w:val="center"/>
            </w:pPr>
            <w:r w:rsidRPr="00876D63">
              <w:rPr>
                <w:sz w:val="22"/>
                <w:szCs w:val="22"/>
              </w:rPr>
              <w:t>-</w:t>
            </w:r>
          </w:p>
          <w:p w:rsidR="00304231" w:rsidRPr="00876D63" w:rsidRDefault="00304231" w:rsidP="004A4970">
            <w:pPr>
              <w:jc w:val="center"/>
            </w:pPr>
            <w:r w:rsidRPr="00876D63">
              <w:rPr>
                <w:sz w:val="22"/>
                <w:szCs w:val="22"/>
              </w:rPr>
              <w:t>-</w:t>
            </w:r>
          </w:p>
        </w:tc>
        <w:tc>
          <w:tcPr>
            <w:tcW w:w="1253" w:type="dxa"/>
          </w:tcPr>
          <w:p w:rsidR="00304231" w:rsidRPr="00876D63" w:rsidRDefault="00304231" w:rsidP="004A4970">
            <w:pPr>
              <w:jc w:val="center"/>
              <w:rPr>
                <w:sz w:val="22"/>
                <w:szCs w:val="22"/>
              </w:rPr>
            </w:pPr>
            <w:r w:rsidRPr="00876D63">
              <w:rPr>
                <w:sz w:val="22"/>
                <w:szCs w:val="22"/>
              </w:rPr>
              <w:t>-</w:t>
            </w:r>
          </w:p>
          <w:p w:rsidR="00304231" w:rsidRPr="00876D63" w:rsidRDefault="00304231" w:rsidP="004A4970">
            <w:pPr>
              <w:jc w:val="center"/>
              <w:rPr>
                <w:sz w:val="22"/>
                <w:szCs w:val="22"/>
              </w:rPr>
            </w:pPr>
          </w:p>
          <w:p w:rsidR="00304231" w:rsidRPr="00876D63" w:rsidRDefault="00304231" w:rsidP="004A4970">
            <w:pPr>
              <w:jc w:val="center"/>
              <w:rPr>
                <w:sz w:val="22"/>
                <w:szCs w:val="22"/>
              </w:rPr>
            </w:pPr>
          </w:p>
          <w:p w:rsidR="00304231" w:rsidRPr="00876D63" w:rsidRDefault="00304231" w:rsidP="004A4970">
            <w:pPr>
              <w:jc w:val="center"/>
              <w:rPr>
                <w:sz w:val="22"/>
                <w:szCs w:val="22"/>
              </w:rPr>
            </w:pPr>
          </w:p>
          <w:p w:rsidR="00304231" w:rsidRPr="00876D63" w:rsidRDefault="00304231" w:rsidP="004A4970">
            <w:pPr>
              <w:jc w:val="center"/>
              <w:rPr>
                <w:sz w:val="22"/>
                <w:szCs w:val="22"/>
              </w:rPr>
            </w:pPr>
          </w:p>
          <w:p w:rsidR="00304231" w:rsidRPr="00876D63" w:rsidRDefault="00304231" w:rsidP="004A4970">
            <w:pPr>
              <w:jc w:val="center"/>
              <w:rPr>
                <w:sz w:val="22"/>
                <w:szCs w:val="22"/>
              </w:rPr>
            </w:pPr>
          </w:p>
          <w:p w:rsidR="00304231" w:rsidRPr="00876D63" w:rsidRDefault="00304231" w:rsidP="004A4970">
            <w:pPr>
              <w:jc w:val="center"/>
              <w:rPr>
                <w:sz w:val="22"/>
                <w:szCs w:val="22"/>
              </w:rPr>
            </w:pPr>
          </w:p>
          <w:p w:rsidR="00304231" w:rsidRPr="00876D63" w:rsidRDefault="00304231" w:rsidP="004A4970">
            <w:pPr>
              <w:jc w:val="center"/>
              <w:rPr>
                <w:sz w:val="22"/>
                <w:szCs w:val="22"/>
              </w:rPr>
            </w:pPr>
          </w:p>
          <w:p w:rsidR="00304231" w:rsidRPr="00876D63" w:rsidRDefault="00304231" w:rsidP="004A4970">
            <w:pPr>
              <w:jc w:val="center"/>
              <w:rPr>
                <w:sz w:val="22"/>
                <w:szCs w:val="22"/>
              </w:rPr>
            </w:pPr>
          </w:p>
          <w:p w:rsidR="00304231" w:rsidRPr="00876D63" w:rsidRDefault="00304231" w:rsidP="004A4970">
            <w:pPr>
              <w:jc w:val="center"/>
              <w:rPr>
                <w:sz w:val="22"/>
                <w:szCs w:val="22"/>
              </w:rPr>
            </w:pPr>
          </w:p>
          <w:p w:rsidR="00304231" w:rsidRPr="00876D63" w:rsidRDefault="00304231" w:rsidP="004A4970">
            <w:pPr>
              <w:jc w:val="center"/>
              <w:rPr>
                <w:sz w:val="22"/>
                <w:szCs w:val="22"/>
              </w:rPr>
            </w:pPr>
          </w:p>
          <w:p w:rsidR="00304231" w:rsidRPr="00876D63" w:rsidRDefault="00304231" w:rsidP="004A4970">
            <w:pPr>
              <w:jc w:val="center"/>
              <w:rPr>
                <w:sz w:val="22"/>
                <w:szCs w:val="22"/>
              </w:rPr>
            </w:pPr>
            <w:r w:rsidRPr="00876D63">
              <w:rPr>
                <w:sz w:val="22"/>
                <w:szCs w:val="22"/>
              </w:rPr>
              <w:t>-</w:t>
            </w:r>
          </w:p>
          <w:p w:rsidR="00304231" w:rsidRPr="00876D63" w:rsidRDefault="00304231" w:rsidP="004A4970">
            <w:pPr>
              <w:jc w:val="center"/>
              <w:rPr>
                <w:sz w:val="22"/>
                <w:szCs w:val="22"/>
              </w:rPr>
            </w:pPr>
            <w:r w:rsidRPr="00876D63">
              <w:rPr>
                <w:sz w:val="22"/>
                <w:szCs w:val="22"/>
              </w:rPr>
              <w:t>-</w:t>
            </w:r>
          </w:p>
          <w:p w:rsidR="00304231" w:rsidRPr="00876D63" w:rsidRDefault="00304231" w:rsidP="004A4970">
            <w:pPr>
              <w:jc w:val="center"/>
              <w:rPr>
                <w:sz w:val="22"/>
                <w:szCs w:val="22"/>
              </w:rPr>
            </w:pPr>
            <w:r w:rsidRPr="00876D63">
              <w:rPr>
                <w:sz w:val="22"/>
                <w:szCs w:val="22"/>
              </w:rPr>
              <w:t>-</w:t>
            </w:r>
          </w:p>
        </w:tc>
      </w:tr>
      <w:tr w:rsidR="00304231" w:rsidRPr="00876D63" w:rsidTr="004A4970">
        <w:tc>
          <w:tcPr>
            <w:tcW w:w="540" w:type="dxa"/>
          </w:tcPr>
          <w:p w:rsidR="00304231" w:rsidRPr="00876D63" w:rsidRDefault="00304231" w:rsidP="004A4970">
            <w:pPr>
              <w:jc w:val="center"/>
            </w:pPr>
            <w:r w:rsidRPr="00876D63">
              <w:t>1.5</w:t>
            </w:r>
          </w:p>
        </w:tc>
        <w:tc>
          <w:tcPr>
            <w:tcW w:w="3011" w:type="dxa"/>
          </w:tcPr>
          <w:p w:rsidR="00304231" w:rsidRPr="00876D63" w:rsidRDefault="00304231" w:rsidP="004A4970">
            <w:pPr>
              <w:jc w:val="center"/>
              <w:rPr>
                <w:sz w:val="27"/>
                <w:szCs w:val="27"/>
              </w:rPr>
            </w:pPr>
            <w:r w:rsidRPr="00876D63">
              <w:rPr>
                <w:sz w:val="27"/>
                <w:szCs w:val="27"/>
              </w:rPr>
              <w:t>Расходы на погашение кредиторской задолженности муниципальных образовательных учреждений дополнительного образования детей</w:t>
            </w:r>
          </w:p>
          <w:p w:rsidR="00304231" w:rsidRPr="00876D63" w:rsidRDefault="00304231" w:rsidP="004A4970">
            <w:pPr>
              <w:jc w:val="center"/>
              <w:rPr>
                <w:sz w:val="27"/>
                <w:szCs w:val="27"/>
              </w:rPr>
            </w:pPr>
            <w:r w:rsidRPr="00876D63">
              <w:rPr>
                <w:sz w:val="27"/>
                <w:szCs w:val="27"/>
              </w:rPr>
              <w:t>в т.ч.</w:t>
            </w:r>
          </w:p>
          <w:p w:rsidR="00304231" w:rsidRPr="00876D63" w:rsidRDefault="00304231" w:rsidP="004A4970">
            <w:pPr>
              <w:jc w:val="center"/>
              <w:rPr>
                <w:sz w:val="27"/>
                <w:szCs w:val="27"/>
              </w:rPr>
            </w:pPr>
            <w:r w:rsidRPr="00876D63">
              <w:rPr>
                <w:sz w:val="27"/>
                <w:szCs w:val="27"/>
              </w:rPr>
              <w:t>-федеральный бюджет</w:t>
            </w:r>
          </w:p>
          <w:p w:rsidR="00304231" w:rsidRPr="00876D63" w:rsidRDefault="00304231" w:rsidP="004A4970">
            <w:pPr>
              <w:tabs>
                <w:tab w:val="center" w:pos="1397"/>
              </w:tabs>
              <w:jc w:val="center"/>
              <w:rPr>
                <w:sz w:val="27"/>
                <w:szCs w:val="27"/>
              </w:rPr>
            </w:pPr>
            <w:r w:rsidRPr="00876D63">
              <w:rPr>
                <w:sz w:val="27"/>
                <w:szCs w:val="27"/>
              </w:rPr>
              <w:t>-областной бюджет</w:t>
            </w:r>
          </w:p>
          <w:p w:rsidR="00304231" w:rsidRPr="00876D63" w:rsidRDefault="00304231" w:rsidP="004A4970">
            <w:pPr>
              <w:jc w:val="center"/>
              <w:rPr>
                <w:sz w:val="28"/>
                <w:szCs w:val="28"/>
              </w:rPr>
            </w:pPr>
            <w:r w:rsidRPr="00876D63">
              <w:rPr>
                <w:sz w:val="27"/>
                <w:szCs w:val="27"/>
              </w:rPr>
              <w:t>- муниципальный бюджет</w:t>
            </w:r>
          </w:p>
        </w:tc>
        <w:tc>
          <w:tcPr>
            <w:tcW w:w="1261" w:type="dxa"/>
          </w:tcPr>
          <w:p w:rsidR="00304231" w:rsidRPr="00876D63" w:rsidRDefault="00304231" w:rsidP="004A4970">
            <w:pPr>
              <w:jc w:val="center"/>
            </w:pPr>
            <w:r w:rsidRPr="00876D63">
              <w:rPr>
                <w:sz w:val="22"/>
                <w:szCs w:val="22"/>
              </w:rPr>
              <w:t>92574,59</w:t>
            </w:r>
          </w:p>
          <w:p w:rsidR="00304231" w:rsidRPr="00876D63" w:rsidRDefault="00304231" w:rsidP="004A4970">
            <w:pPr>
              <w:jc w:val="center"/>
            </w:pPr>
          </w:p>
          <w:p w:rsidR="00304231" w:rsidRPr="00876D63" w:rsidRDefault="00304231" w:rsidP="004A4970">
            <w:pPr>
              <w:jc w:val="center"/>
            </w:pPr>
          </w:p>
          <w:p w:rsidR="00304231" w:rsidRPr="00876D63" w:rsidRDefault="00304231" w:rsidP="004A4970">
            <w:pPr>
              <w:jc w:val="center"/>
            </w:pPr>
          </w:p>
          <w:p w:rsidR="00304231" w:rsidRPr="00876D63" w:rsidRDefault="00304231" w:rsidP="004A4970">
            <w:pPr>
              <w:jc w:val="center"/>
            </w:pPr>
          </w:p>
          <w:p w:rsidR="00304231" w:rsidRPr="00876D63" w:rsidRDefault="00304231" w:rsidP="004A4970">
            <w:pPr>
              <w:jc w:val="center"/>
            </w:pPr>
          </w:p>
          <w:p w:rsidR="00304231" w:rsidRPr="00876D63" w:rsidRDefault="00304231" w:rsidP="004A4970">
            <w:pPr>
              <w:jc w:val="center"/>
            </w:pPr>
          </w:p>
          <w:p w:rsidR="00304231" w:rsidRPr="00876D63" w:rsidRDefault="00304231" w:rsidP="004A4970">
            <w:pPr>
              <w:jc w:val="center"/>
            </w:pPr>
          </w:p>
          <w:p w:rsidR="00304231" w:rsidRPr="00876D63" w:rsidRDefault="00304231" w:rsidP="004A4970">
            <w:pPr>
              <w:jc w:val="center"/>
            </w:pPr>
          </w:p>
          <w:p w:rsidR="00304231" w:rsidRPr="00876D63" w:rsidRDefault="00304231" w:rsidP="004A4970">
            <w:pPr>
              <w:jc w:val="center"/>
            </w:pPr>
          </w:p>
          <w:p w:rsidR="00304231" w:rsidRPr="00876D63" w:rsidRDefault="00304231" w:rsidP="004A4970">
            <w:pPr>
              <w:jc w:val="center"/>
            </w:pPr>
          </w:p>
          <w:p w:rsidR="00304231" w:rsidRPr="00876D63" w:rsidRDefault="00304231" w:rsidP="004A4970">
            <w:pPr>
              <w:jc w:val="center"/>
            </w:pPr>
            <w:r w:rsidRPr="00876D63">
              <w:rPr>
                <w:sz w:val="22"/>
                <w:szCs w:val="22"/>
              </w:rPr>
              <w:t>-</w:t>
            </w:r>
          </w:p>
          <w:p w:rsidR="00304231" w:rsidRPr="00876D63" w:rsidRDefault="00304231" w:rsidP="004A4970">
            <w:pPr>
              <w:jc w:val="center"/>
            </w:pPr>
            <w:r w:rsidRPr="00876D63">
              <w:rPr>
                <w:sz w:val="22"/>
                <w:szCs w:val="22"/>
              </w:rPr>
              <w:t>-</w:t>
            </w:r>
          </w:p>
          <w:p w:rsidR="00304231" w:rsidRPr="00876D63" w:rsidRDefault="00304231" w:rsidP="004A4970">
            <w:pPr>
              <w:jc w:val="center"/>
            </w:pPr>
          </w:p>
          <w:p w:rsidR="00304231" w:rsidRPr="00876D63" w:rsidRDefault="00304231" w:rsidP="004A4970">
            <w:pPr>
              <w:jc w:val="center"/>
            </w:pPr>
            <w:r w:rsidRPr="00876D63">
              <w:rPr>
                <w:sz w:val="22"/>
                <w:szCs w:val="22"/>
              </w:rPr>
              <w:t>92574,59</w:t>
            </w:r>
          </w:p>
          <w:p w:rsidR="00304231" w:rsidRPr="00876D63" w:rsidRDefault="00304231" w:rsidP="004A4970">
            <w:pPr>
              <w:jc w:val="center"/>
            </w:pPr>
          </w:p>
        </w:tc>
        <w:tc>
          <w:tcPr>
            <w:tcW w:w="1371" w:type="dxa"/>
          </w:tcPr>
          <w:p w:rsidR="00304231" w:rsidRPr="00876D63" w:rsidRDefault="00304231" w:rsidP="004A4970">
            <w:pPr>
              <w:jc w:val="center"/>
            </w:pPr>
            <w:r w:rsidRPr="00876D63">
              <w:rPr>
                <w:sz w:val="22"/>
                <w:szCs w:val="22"/>
              </w:rPr>
              <w:t>77125,35</w:t>
            </w:r>
          </w:p>
          <w:p w:rsidR="00304231" w:rsidRPr="00876D63" w:rsidRDefault="00304231" w:rsidP="004A4970">
            <w:pPr>
              <w:jc w:val="center"/>
            </w:pPr>
          </w:p>
          <w:p w:rsidR="00304231" w:rsidRPr="00876D63" w:rsidRDefault="00304231" w:rsidP="004A4970">
            <w:pPr>
              <w:jc w:val="center"/>
            </w:pPr>
          </w:p>
          <w:p w:rsidR="00304231" w:rsidRPr="00876D63" w:rsidRDefault="00304231" w:rsidP="004A4970">
            <w:pPr>
              <w:jc w:val="center"/>
            </w:pPr>
          </w:p>
          <w:p w:rsidR="00304231" w:rsidRPr="00876D63" w:rsidRDefault="00304231" w:rsidP="004A4970">
            <w:pPr>
              <w:jc w:val="center"/>
            </w:pPr>
          </w:p>
          <w:p w:rsidR="00304231" w:rsidRPr="00876D63" w:rsidRDefault="00304231" w:rsidP="004A4970">
            <w:pPr>
              <w:jc w:val="center"/>
            </w:pPr>
          </w:p>
          <w:p w:rsidR="00304231" w:rsidRPr="00876D63" w:rsidRDefault="00304231" w:rsidP="004A4970">
            <w:pPr>
              <w:jc w:val="center"/>
            </w:pPr>
          </w:p>
          <w:p w:rsidR="00304231" w:rsidRPr="00876D63" w:rsidRDefault="00304231" w:rsidP="004A4970">
            <w:pPr>
              <w:jc w:val="center"/>
            </w:pPr>
          </w:p>
          <w:p w:rsidR="00304231" w:rsidRPr="00876D63" w:rsidRDefault="00304231" w:rsidP="004A4970">
            <w:pPr>
              <w:jc w:val="center"/>
            </w:pPr>
          </w:p>
          <w:p w:rsidR="00304231" w:rsidRPr="00876D63" w:rsidRDefault="00304231" w:rsidP="004A4970">
            <w:pPr>
              <w:jc w:val="center"/>
            </w:pPr>
          </w:p>
          <w:p w:rsidR="00304231" w:rsidRPr="00876D63" w:rsidRDefault="00304231" w:rsidP="004A4970">
            <w:pPr>
              <w:jc w:val="center"/>
            </w:pPr>
          </w:p>
          <w:p w:rsidR="00304231" w:rsidRPr="00876D63" w:rsidRDefault="00304231" w:rsidP="004A4970">
            <w:pPr>
              <w:jc w:val="center"/>
            </w:pPr>
            <w:r w:rsidRPr="00876D63">
              <w:rPr>
                <w:sz w:val="22"/>
                <w:szCs w:val="22"/>
              </w:rPr>
              <w:t>-</w:t>
            </w:r>
          </w:p>
          <w:p w:rsidR="00304231" w:rsidRPr="00876D63" w:rsidRDefault="00304231" w:rsidP="004A4970">
            <w:pPr>
              <w:jc w:val="center"/>
            </w:pPr>
            <w:r w:rsidRPr="00876D63">
              <w:rPr>
                <w:sz w:val="22"/>
                <w:szCs w:val="22"/>
              </w:rPr>
              <w:t>-</w:t>
            </w:r>
          </w:p>
          <w:p w:rsidR="00304231" w:rsidRPr="00876D63" w:rsidRDefault="00304231" w:rsidP="004A4970">
            <w:pPr>
              <w:jc w:val="center"/>
            </w:pPr>
          </w:p>
          <w:p w:rsidR="00304231" w:rsidRPr="00876D63" w:rsidRDefault="00304231" w:rsidP="004A4970">
            <w:pPr>
              <w:jc w:val="center"/>
            </w:pPr>
            <w:r w:rsidRPr="00876D63">
              <w:rPr>
                <w:sz w:val="22"/>
                <w:szCs w:val="22"/>
              </w:rPr>
              <w:t>77125,35</w:t>
            </w:r>
          </w:p>
          <w:p w:rsidR="00304231" w:rsidRPr="00876D63" w:rsidRDefault="00304231" w:rsidP="004A4970">
            <w:pPr>
              <w:jc w:val="center"/>
            </w:pPr>
          </w:p>
        </w:tc>
        <w:tc>
          <w:tcPr>
            <w:tcW w:w="1371" w:type="dxa"/>
          </w:tcPr>
          <w:p w:rsidR="00304231" w:rsidRPr="00876D63" w:rsidRDefault="00304231" w:rsidP="004A4970">
            <w:pPr>
              <w:jc w:val="center"/>
            </w:pPr>
            <w:r w:rsidRPr="00876D63">
              <w:t>190955,49</w:t>
            </w:r>
          </w:p>
          <w:p w:rsidR="00304231" w:rsidRPr="00876D63" w:rsidRDefault="00304231" w:rsidP="004A4970">
            <w:pPr>
              <w:jc w:val="center"/>
            </w:pPr>
          </w:p>
          <w:p w:rsidR="00304231" w:rsidRPr="00876D63" w:rsidRDefault="00304231" w:rsidP="004A4970">
            <w:pPr>
              <w:jc w:val="center"/>
            </w:pPr>
          </w:p>
          <w:p w:rsidR="00304231" w:rsidRPr="00876D63" w:rsidRDefault="00304231" w:rsidP="004A4970">
            <w:pPr>
              <w:jc w:val="center"/>
            </w:pPr>
          </w:p>
          <w:p w:rsidR="00304231" w:rsidRPr="00876D63" w:rsidRDefault="00304231" w:rsidP="004A4970">
            <w:pPr>
              <w:jc w:val="center"/>
            </w:pPr>
          </w:p>
          <w:p w:rsidR="00304231" w:rsidRPr="00876D63" w:rsidRDefault="00304231" w:rsidP="004A4970">
            <w:pPr>
              <w:jc w:val="center"/>
            </w:pPr>
          </w:p>
          <w:p w:rsidR="00304231" w:rsidRPr="00876D63" w:rsidRDefault="00304231" w:rsidP="004A4970">
            <w:pPr>
              <w:jc w:val="center"/>
            </w:pPr>
          </w:p>
          <w:p w:rsidR="00304231" w:rsidRPr="00876D63" w:rsidRDefault="00304231" w:rsidP="004A4970">
            <w:pPr>
              <w:jc w:val="center"/>
            </w:pPr>
          </w:p>
          <w:p w:rsidR="00304231" w:rsidRPr="00876D63" w:rsidRDefault="00304231" w:rsidP="004A4970">
            <w:pPr>
              <w:jc w:val="center"/>
            </w:pPr>
          </w:p>
          <w:p w:rsidR="00304231" w:rsidRPr="00876D63" w:rsidRDefault="00304231" w:rsidP="004A4970">
            <w:pPr>
              <w:jc w:val="center"/>
            </w:pPr>
          </w:p>
          <w:p w:rsidR="00304231" w:rsidRPr="00876D63" w:rsidRDefault="00304231" w:rsidP="004A4970">
            <w:pPr>
              <w:jc w:val="center"/>
              <w:rPr>
                <w:sz w:val="22"/>
                <w:szCs w:val="22"/>
              </w:rPr>
            </w:pPr>
          </w:p>
          <w:p w:rsidR="00304231" w:rsidRPr="00876D63" w:rsidRDefault="00304231" w:rsidP="004A4970">
            <w:pPr>
              <w:jc w:val="center"/>
            </w:pPr>
            <w:r w:rsidRPr="00876D63">
              <w:rPr>
                <w:sz w:val="22"/>
                <w:szCs w:val="22"/>
              </w:rPr>
              <w:t>-</w:t>
            </w:r>
          </w:p>
          <w:p w:rsidR="00304231" w:rsidRPr="00876D63" w:rsidRDefault="00304231" w:rsidP="004A4970">
            <w:pPr>
              <w:jc w:val="center"/>
            </w:pPr>
            <w:r w:rsidRPr="00876D63">
              <w:rPr>
                <w:sz w:val="22"/>
                <w:szCs w:val="22"/>
              </w:rPr>
              <w:t>-</w:t>
            </w:r>
          </w:p>
          <w:p w:rsidR="00304231" w:rsidRPr="00876D63" w:rsidRDefault="00304231" w:rsidP="004A4970">
            <w:pPr>
              <w:jc w:val="center"/>
            </w:pPr>
          </w:p>
          <w:p w:rsidR="00304231" w:rsidRPr="00876D63" w:rsidRDefault="00304231" w:rsidP="004A4970">
            <w:pPr>
              <w:jc w:val="center"/>
            </w:pPr>
            <w:r w:rsidRPr="00876D63">
              <w:t>190955,49</w:t>
            </w:r>
          </w:p>
        </w:tc>
        <w:tc>
          <w:tcPr>
            <w:tcW w:w="1476" w:type="dxa"/>
          </w:tcPr>
          <w:p w:rsidR="00304231" w:rsidRPr="00876D63" w:rsidRDefault="00304231" w:rsidP="004A4970">
            <w:pPr>
              <w:jc w:val="center"/>
            </w:pPr>
            <w:r w:rsidRPr="00876D63">
              <w:rPr>
                <w:sz w:val="22"/>
                <w:szCs w:val="22"/>
              </w:rPr>
              <w:t>-</w:t>
            </w:r>
          </w:p>
          <w:p w:rsidR="00304231" w:rsidRPr="00876D63" w:rsidRDefault="00304231" w:rsidP="004A4970">
            <w:pPr>
              <w:jc w:val="center"/>
            </w:pPr>
          </w:p>
          <w:p w:rsidR="00304231" w:rsidRPr="00876D63" w:rsidRDefault="00304231" w:rsidP="004A4970">
            <w:pPr>
              <w:jc w:val="center"/>
            </w:pPr>
          </w:p>
          <w:p w:rsidR="00304231" w:rsidRPr="00876D63" w:rsidRDefault="00304231" w:rsidP="004A4970">
            <w:pPr>
              <w:jc w:val="center"/>
            </w:pPr>
          </w:p>
          <w:p w:rsidR="00304231" w:rsidRPr="00876D63" w:rsidRDefault="00304231" w:rsidP="004A4970">
            <w:pPr>
              <w:jc w:val="center"/>
            </w:pPr>
          </w:p>
          <w:p w:rsidR="00304231" w:rsidRPr="00876D63" w:rsidRDefault="00304231" w:rsidP="004A4970">
            <w:pPr>
              <w:jc w:val="center"/>
            </w:pPr>
          </w:p>
          <w:p w:rsidR="00304231" w:rsidRPr="00876D63" w:rsidRDefault="00304231" w:rsidP="004A4970">
            <w:pPr>
              <w:jc w:val="center"/>
            </w:pPr>
          </w:p>
          <w:p w:rsidR="00304231" w:rsidRPr="00876D63" w:rsidRDefault="00304231" w:rsidP="004A4970">
            <w:pPr>
              <w:jc w:val="center"/>
            </w:pPr>
          </w:p>
          <w:p w:rsidR="00304231" w:rsidRPr="00876D63" w:rsidRDefault="00304231" w:rsidP="004A4970">
            <w:pPr>
              <w:jc w:val="center"/>
            </w:pPr>
          </w:p>
          <w:p w:rsidR="00304231" w:rsidRPr="00876D63" w:rsidRDefault="00304231" w:rsidP="004A4970">
            <w:pPr>
              <w:jc w:val="center"/>
            </w:pPr>
          </w:p>
          <w:p w:rsidR="00304231" w:rsidRPr="00876D63" w:rsidRDefault="00304231" w:rsidP="004A4970">
            <w:pPr>
              <w:jc w:val="center"/>
            </w:pPr>
          </w:p>
          <w:p w:rsidR="00304231" w:rsidRPr="00876D63" w:rsidRDefault="00304231" w:rsidP="004A4970">
            <w:pPr>
              <w:jc w:val="center"/>
            </w:pPr>
            <w:r w:rsidRPr="00876D63">
              <w:rPr>
                <w:sz w:val="22"/>
                <w:szCs w:val="22"/>
              </w:rPr>
              <w:t>-</w:t>
            </w:r>
          </w:p>
          <w:p w:rsidR="00304231" w:rsidRPr="00876D63" w:rsidRDefault="00304231" w:rsidP="004A4970">
            <w:pPr>
              <w:jc w:val="center"/>
            </w:pPr>
            <w:r w:rsidRPr="00876D63">
              <w:rPr>
                <w:sz w:val="22"/>
                <w:szCs w:val="22"/>
              </w:rPr>
              <w:t>-</w:t>
            </w:r>
          </w:p>
          <w:p w:rsidR="00304231" w:rsidRPr="00876D63" w:rsidRDefault="00304231" w:rsidP="004A4970">
            <w:pPr>
              <w:jc w:val="center"/>
            </w:pPr>
          </w:p>
          <w:p w:rsidR="00304231" w:rsidRPr="00876D63" w:rsidRDefault="00304231" w:rsidP="004A4970">
            <w:pPr>
              <w:jc w:val="center"/>
            </w:pPr>
            <w:r w:rsidRPr="00876D63">
              <w:rPr>
                <w:sz w:val="22"/>
                <w:szCs w:val="22"/>
              </w:rPr>
              <w:t>-</w:t>
            </w:r>
          </w:p>
          <w:p w:rsidR="00304231" w:rsidRPr="00876D63" w:rsidRDefault="00304231" w:rsidP="004A4970">
            <w:pPr>
              <w:jc w:val="center"/>
            </w:pPr>
          </w:p>
        </w:tc>
        <w:tc>
          <w:tcPr>
            <w:tcW w:w="1253" w:type="dxa"/>
          </w:tcPr>
          <w:p w:rsidR="00304231" w:rsidRPr="00876D63" w:rsidRDefault="00304231" w:rsidP="004A4970">
            <w:pPr>
              <w:jc w:val="center"/>
              <w:rPr>
                <w:sz w:val="22"/>
                <w:szCs w:val="22"/>
              </w:rPr>
            </w:pPr>
            <w:r w:rsidRPr="00876D63">
              <w:rPr>
                <w:sz w:val="22"/>
                <w:szCs w:val="22"/>
              </w:rPr>
              <w:t>-</w:t>
            </w:r>
          </w:p>
          <w:p w:rsidR="00304231" w:rsidRPr="00876D63" w:rsidRDefault="00304231" w:rsidP="004A4970">
            <w:pPr>
              <w:jc w:val="center"/>
              <w:rPr>
                <w:sz w:val="22"/>
                <w:szCs w:val="22"/>
              </w:rPr>
            </w:pPr>
          </w:p>
          <w:p w:rsidR="00304231" w:rsidRPr="00876D63" w:rsidRDefault="00304231" w:rsidP="004A4970">
            <w:pPr>
              <w:jc w:val="center"/>
              <w:rPr>
                <w:sz w:val="22"/>
                <w:szCs w:val="22"/>
              </w:rPr>
            </w:pPr>
          </w:p>
          <w:p w:rsidR="00304231" w:rsidRPr="00876D63" w:rsidRDefault="00304231" w:rsidP="004A4970">
            <w:pPr>
              <w:jc w:val="center"/>
              <w:rPr>
                <w:sz w:val="22"/>
                <w:szCs w:val="22"/>
              </w:rPr>
            </w:pPr>
          </w:p>
          <w:p w:rsidR="00304231" w:rsidRPr="00876D63" w:rsidRDefault="00304231" w:rsidP="004A4970">
            <w:pPr>
              <w:jc w:val="center"/>
              <w:rPr>
                <w:sz w:val="22"/>
                <w:szCs w:val="22"/>
              </w:rPr>
            </w:pPr>
          </w:p>
          <w:p w:rsidR="00304231" w:rsidRPr="00876D63" w:rsidRDefault="00304231" w:rsidP="004A4970">
            <w:pPr>
              <w:jc w:val="center"/>
              <w:rPr>
                <w:sz w:val="22"/>
                <w:szCs w:val="22"/>
              </w:rPr>
            </w:pPr>
          </w:p>
          <w:p w:rsidR="00304231" w:rsidRPr="00876D63" w:rsidRDefault="00304231" w:rsidP="004A4970">
            <w:pPr>
              <w:jc w:val="center"/>
              <w:rPr>
                <w:sz w:val="22"/>
                <w:szCs w:val="22"/>
              </w:rPr>
            </w:pPr>
          </w:p>
          <w:p w:rsidR="00304231" w:rsidRPr="00876D63" w:rsidRDefault="00304231" w:rsidP="004A4970">
            <w:pPr>
              <w:jc w:val="center"/>
              <w:rPr>
                <w:sz w:val="22"/>
                <w:szCs w:val="22"/>
              </w:rPr>
            </w:pPr>
          </w:p>
          <w:p w:rsidR="00304231" w:rsidRPr="00876D63" w:rsidRDefault="00304231" w:rsidP="004A4970">
            <w:pPr>
              <w:jc w:val="center"/>
              <w:rPr>
                <w:sz w:val="22"/>
                <w:szCs w:val="22"/>
              </w:rPr>
            </w:pPr>
          </w:p>
          <w:p w:rsidR="00304231" w:rsidRPr="00876D63" w:rsidRDefault="00304231" w:rsidP="004A4970">
            <w:pPr>
              <w:jc w:val="center"/>
              <w:rPr>
                <w:sz w:val="22"/>
                <w:szCs w:val="22"/>
              </w:rPr>
            </w:pPr>
          </w:p>
          <w:p w:rsidR="00304231" w:rsidRPr="00876D63" w:rsidRDefault="00304231" w:rsidP="004A4970">
            <w:pPr>
              <w:jc w:val="center"/>
              <w:rPr>
                <w:sz w:val="22"/>
                <w:szCs w:val="22"/>
              </w:rPr>
            </w:pPr>
          </w:p>
          <w:p w:rsidR="00304231" w:rsidRPr="00876D63" w:rsidRDefault="00304231" w:rsidP="004A4970">
            <w:pPr>
              <w:jc w:val="center"/>
              <w:rPr>
                <w:sz w:val="22"/>
                <w:szCs w:val="22"/>
              </w:rPr>
            </w:pPr>
          </w:p>
          <w:p w:rsidR="00304231" w:rsidRPr="00876D63" w:rsidRDefault="00304231" w:rsidP="004A4970">
            <w:pPr>
              <w:jc w:val="center"/>
              <w:rPr>
                <w:sz w:val="22"/>
                <w:szCs w:val="22"/>
              </w:rPr>
            </w:pPr>
            <w:r w:rsidRPr="00876D63">
              <w:rPr>
                <w:sz w:val="22"/>
                <w:szCs w:val="22"/>
              </w:rPr>
              <w:t>-</w:t>
            </w:r>
          </w:p>
          <w:p w:rsidR="00304231" w:rsidRPr="00876D63" w:rsidRDefault="00304231" w:rsidP="004A4970">
            <w:pPr>
              <w:jc w:val="center"/>
              <w:rPr>
                <w:sz w:val="22"/>
                <w:szCs w:val="22"/>
              </w:rPr>
            </w:pPr>
            <w:r w:rsidRPr="00876D63">
              <w:rPr>
                <w:sz w:val="22"/>
                <w:szCs w:val="22"/>
              </w:rPr>
              <w:t>-</w:t>
            </w:r>
          </w:p>
          <w:p w:rsidR="00304231" w:rsidRPr="00876D63" w:rsidRDefault="00304231" w:rsidP="004A4970">
            <w:pPr>
              <w:jc w:val="center"/>
              <w:rPr>
                <w:sz w:val="22"/>
                <w:szCs w:val="22"/>
              </w:rPr>
            </w:pPr>
          </w:p>
          <w:p w:rsidR="00304231" w:rsidRPr="00876D63" w:rsidRDefault="00304231" w:rsidP="004A4970">
            <w:pPr>
              <w:jc w:val="center"/>
              <w:rPr>
                <w:sz w:val="22"/>
                <w:szCs w:val="22"/>
              </w:rPr>
            </w:pPr>
            <w:r w:rsidRPr="00876D63">
              <w:rPr>
                <w:sz w:val="22"/>
                <w:szCs w:val="22"/>
              </w:rPr>
              <w:t>-</w:t>
            </w:r>
          </w:p>
        </w:tc>
      </w:tr>
    </w:tbl>
    <w:p w:rsidR="00304231" w:rsidRPr="00876D63" w:rsidRDefault="00304231" w:rsidP="00304231">
      <w:pPr>
        <w:jc w:val="center"/>
        <w:rPr>
          <w:sz w:val="28"/>
          <w:szCs w:val="28"/>
        </w:rPr>
      </w:pPr>
    </w:p>
    <w:p w:rsidR="00304231" w:rsidRPr="00876D63" w:rsidRDefault="00304231" w:rsidP="00304231">
      <w:pPr>
        <w:jc w:val="center"/>
        <w:rPr>
          <w:sz w:val="28"/>
          <w:szCs w:val="28"/>
        </w:rPr>
      </w:pPr>
    </w:p>
    <w:p w:rsidR="00304231" w:rsidRPr="00876D63" w:rsidRDefault="00304231" w:rsidP="00304231">
      <w:pPr>
        <w:jc w:val="center"/>
        <w:rPr>
          <w:sz w:val="28"/>
          <w:szCs w:val="28"/>
        </w:rPr>
      </w:pPr>
    </w:p>
    <w:p w:rsidR="00304231" w:rsidRPr="00876D63" w:rsidRDefault="00304231" w:rsidP="00304231">
      <w:pPr>
        <w:rPr>
          <w:sz w:val="28"/>
          <w:szCs w:val="28"/>
        </w:rPr>
      </w:pPr>
    </w:p>
    <w:p w:rsidR="00304231" w:rsidRPr="00876D63" w:rsidRDefault="00304231" w:rsidP="00304231">
      <w:pPr>
        <w:rPr>
          <w:sz w:val="28"/>
          <w:szCs w:val="28"/>
        </w:rPr>
      </w:pPr>
    </w:p>
    <w:p w:rsidR="00304231" w:rsidRPr="00876D63" w:rsidRDefault="00304231" w:rsidP="00304231">
      <w:pPr>
        <w:jc w:val="center"/>
        <w:rPr>
          <w:b/>
        </w:rPr>
      </w:pPr>
    </w:p>
    <w:p w:rsidR="00304231" w:rsidRDefault="00304231" w:rsidP="00304231">
      <w:pPr>
        <w:jc w:val="center"/>
        <w:rPr>
          <w:b/>
        </w:rPr>
      </w:pPr>
    </w:p>
    <w:p w:rsidR="00304231" w:rsidRDefault="00304231" w:rsidP="00304231">
      <w:pPr>
        <w:jc w:val="center"/>
        <w:rPr>
          <w:b/>
        </w:rPr>
      </w:pPr>
    </w:p>
    <w:p w:rsidR="00304231" w:rsidRDefault="00304231" w:rsidP="00304231">
      <w:pPr>
        <w:jc w:val="center"/>
        <w:rPr>
          <w:b/>
        </w:rPr>
      </w:pPr>
    </w:p>
    <w:p w:rsidR="00304231" w:rsidRDefault="00304231" w:rsidP="00304231">
      <w:pPr>
        <w:jc w:val="center"/>
        <w:rPr>
          <w:b/>
        </w:rPr>
      </w:pPr>
    </w:p>
    <w:p w:rsidR="00304231" w:rsidRDefault="00304231" w:rsidP="00304231">
      <w:pPr>
        <w:jc w:val="center"/>
        <w:rPr>
          <w:b/>
        </w:rPr>
      </w:pPr>
    </w:p>
    <w:p w:rsidR="00304231" w:rsidRDefault="00304231" w:rsidP="00304231">
      <w:pPr>
        <w:jc w:val="center"/>
        <w:rPr>
          <w:b/>
        </w:rPr>
      </w:pPr>
    </w:p>
    <w:p w:rsidR="00304231" w:rsidRDefault="00304231" w:rsidP="00304231">
      <w:pPr>
        <w:jc w:val="center"/>
        <w:rPr>
          <w:b/>
        </w:rPr>
      </w:pPr>
    </w:p>
    <w:p w:rsidR="00304231" w:rsidRDefault="00304231" w:rsidP="00304231">
      <w:pPr>
        <w:jc w:val="center"/>
        <w:rPr>
          <w:b/>
        </w:rPr>
      </w:pPr>
    </w:p>
    <w:p w:rsidR="00304231" w:rsidRDefault="00304231" w:rsidP="00304231">
      <w:pPr>
        <w:jc w:val="center"/>
        <w:rPr>
          <w:b/>
        </w:rPr>
      </w:pPr>
    </w:p>
    <w:p w:rsidR="00304231" w:rsidRDefault="00304231" w:rsidP="00304231">
      <w:pPr>
        <w:jc w:val="center"/>
        <w:rPr>
          <w:b/>
        </w:rPr>
      </w:pPr>
    </w:p>
    <w:p w:rsidR="00304231" w:rsidRDefault="00304231" w:rsidP="00304231">
      <w:pPr>
        <w:jc w:val="center"/>
        <w:rPr>
          <w:b/>
        </w:rPr>
      </w:pPr>
    </w:p>
    <w:p w:rsidR="00304231" w:rsidRDefault="00304231" w:rsidP="00304231">
      <w:pPr>
        <w:jc w:val="center"/>
        <w:rPr>
          <w:b/>
        </w:rPr>
      </w:pPr>
    </w:p>
    <w:p w:rsidR="00304231" w:rsidRDefault="00304231" w:rsidP="00304231">
      <w:pPr>
        <w:jc w:val="center"/>
        <w:rPr>
          <w:b/>
        </w:rPr>
      </w:pPr>
    </w:p>
    <w:p w:rsidR="00304231" w:rsidRDefault="00304231" w:rsidP="00304231">
      <w:pPr>
        <w:jc w:val="center"/>
        <w:rPr>
          <w:b/>
        </w:rPr>
      </w:pPr>
    </w:p>
    <w:p w:rsidR="00304231" w:rsidRDefault="00304231" w:rsidP="00304231">
      <w:pPr>
        <w:jc w:val="center"/>
        <w:rPr>
          <w:b/>
        </w:rPr>
      </w:pPr>
    </w:p>
    <w:p w:rsidR="00304231" w:rsidRDefault="00304231" w:rsidP="00304231">
      <w:pPr>
        <w:jc w:val="center"/>
        <w:rPr>
          <w:b/>
        </w:rPr>
      </w:pPr>
    </w:p>
    <w:p w:rsidR="00304231" w:rsidRDefault="00304231" w:rsidP="00304231">
      <w:pPr>
        <w:jc w:val="center"/>
        <w:rPr>
          <w:b/>
        </w:rPr>
      </w:pPr>
    </w:p>
    <w:p w:rsidR="00304231" w:rsidRDefault="00304231" w:rsidP="00304231">
      <w:pPr>
        <w:jc w:val="center"/>
        <w:rPr>
          <w:b/>
        </w:rPr>
      </w:pPr>
    </w:p>
    <w:p w:rsidR="00304231" w:rsidRDefault="00304231" w:rsidP="00304231">
      <w:pPr>
        <w:jc w:val="center"/>
        <w:rPr>
          <w:b/>
        </w:rPr>
      </w:pPr>
    </w:p>
    <w:p w:rsidR="00304231" w:rsidRDefault="00304231" w:rsidP="00304231">
      <w:pPr>
        <w:jc w:val="center"/>
        <w:rPr>
          <w:b/>
        </w:rPr>
      </w:pPr>
    </w:p>
    <w:p w:rsidR="00304231" w:rsidRDefault="00304231" w:rsidP="00304231">
      <w:pPr>
        <w:jc w:val="center"/>
        <w:rPr>
          <w:b/>
        </w:rPr>
      </w:pPr>
    </w:p>
    <w:p w:rsidR="00304231" w:rsidRDefault="00304231" w:rsidP="00304231">
      <w:pPr>
        <w:jc w:val="center"/>
        <w:rPr>
          <w:b/>
        </w:rPr>
      </w:pPr>
    </w:p>
    <w:p w:rsidR="00304231" w:rsidRDefault="00304231" w:rsidP="00304231">
      <w:pPr>
        <w:jc w:val="center"/>
        <w:rPr>
          <w:b/>
        </w:rPr>
      </w:pPr>
    </w:p>
    <w:p w:rsidR="00304231" w:rsidRDefault="00304231" w:rsidP="00304231">
      <w:pPr>
        <w:jc w:val="center"/>
        <w:rPr>
          <w:b/>
        </w:rPr>
      </w:pPr>
    </w:p>
    <w:p w:rsidR="00304231" w:rsidRDefault="00304231" w:rsidP="00304231">
      <w:pPr>
        <w:jc w:val="center"/>
        <w:rPr>
          <w:b/>
        </w:rPr>
      </w:pPr>
    </w:p>
    <w:p w:rsidR="00304231" w:rsidRDefault="00304231" w:rsidP="00304231">
      <w:pPr>
        <w:jc w:val="center"/>
        <w:rPr>
          <w:b/>
        </w:rPr>
      </w:pPr>
    </w:p>
    <w:p w:rsidR="00304231" w:rsidRDefault="00304231" w:rsidP="00304231">
      <w:pPr>
        <w:jc w:val="center"/>
        <w:rPr>
          <w:b/>
        </w:rPr>
      </w:pPr>
    </w:p>
    <w:p w:rsidR="00304231" w:rsidRDefault="00304231" w:rsidP="00304231">
      <w:pPr>
        <w:jc w:val="center"/>
        <w:rPr>
          <w:b/>
        </w:rPr>
      </w:pPr>
    </w:p>
    <w:p w:rsidR="00304231" w:rsidRDefault="00304231" w:rsidP="00304231">
      <w:pPr>
        <w:jc w:val="center"/>
        <w:rPr>
          <w:b/>
        </w:rPr>
      </w:pPr>
    </w:p>
    <w:p w:rsidR="00304231" w:rsidRDefault="00304231" w:rsidP="00304231">
      <w:pPr>
        <w:jc w:val="center"/>
        <w:rPr>
          <w:b/>
        </w:rPr>
      </w:pPr>
    </w:p>
    <w:p w:rsidR="00304231" w:rsidRDefault="00304231" w:rsidP="00304231">
      <w:pPr>
        <w:jc w:val="center"/>
        <w:rPr>
          <w:b/>
        </w:rPr>
      </w:pPr>
    </w:p>
    <w:p w:rsidR="00304231" w:rsidRDefault="00304231" w:rsidP="00304231">
      <w:pPr>
        <w:jc w:val="center"/>
        <w:rPr>
          <w:b/>
        </w:rPr>
      </w:pPr>
    </w:p>
    <w:p w:rsidR="00304231" w:rsidRDefault="00304231" w:rsidP="00304231">
      <w:pPr>
        <w:jc w:val="center"/>
        <w:rPr>
          <w:b/>
        </w:rPr>
      </w:pPr>
    </w:p>
    <w:p w:rsidR="00304231" w:rsidRDefault="00304231" w:rsidP="00304231">
      <w:pPr>
        <w:jc w:val="center"/>
        <w:rPr>
          <w:b/>
        </w:rPr>
      </w:pPr>
    </w:p>
    <w:p w:rsidR="00304231" w:rsidRDefault="00304231" w:rsidP="00304231">
      <w:pPr>
        <w:jc w:val="center"/>
        <w:rPr>
          <w:b/>
        </w:rPr>
      </w:pPr>
    </w:p>
    <w:p w:rsidR="00304231" w:rsidRDefault="00304231" w:rsidP="00304231">
      <w:pPr>
        <w:jc w:val="center"/>
        <w:rPr>
          <w:b/>
        </w:rPr>
      </w:pPr>
    </w:p>
    <w:p w:rsidR="00304231" w:rsidRDefault="00304231" w:rsidP="00304231">
      <w:pPr>
        <w:jc w:val="center"/>
        <w:rPr>
          <w:b/>
        </w:rPr>
      </w:pPr>
    </w:p>
    <w:p w:rsidR="00304231" w:rsidRDefault="00304231" w:rsidP="00304231">
      <w:pPr>
        <w:jc w:val="center"/>
        <w:rPr>
          <w:b/>
        </w:rPr>
      </w:pPr>
    </w:p>
    <w:p w:rsidR="00304231" w:rsidRDefault="00304231" w:rsidP="00304231">
      <w:pPr>
        <w:jc w:val="center"/>
        <w:rPr>
          <w:b/>
        </w:rPr>
      </w:pPr>
    </w:p>
    <w:p w:rsidR="00304231" w:rsidRDefault="00304231" w:rsidP="00304231">
      <w:pPr>
        <w:jc w:val="center"/>
        <w:rPr>
          <w:b/>
        </w:rPr>
      </w:pPr>
    </w:p>
    <w:p w:rsidR="00304231" w:rsidRDefault="00304231" w:rsidP="00304231">
      <w:pPr>
        <w:jc w:val="center"/>
        <w:rPr>
          <w:b/>
        </w:rPr>
      </w:pPr>
    </w:p>
    <w:p w:rsidR="00304231" w:rsidRDefault="00304231" w:rsidP="00304231">
      <w:pPr>
        <w:jc w:val="center"/>
        <w:rPr>
          <w:b/>
        </w:rPr>
      </w:pPr>
    </w:p>
    <w:p w:rsidR="00304231" w:rsidRPr="00D703A6" w:rsidRDefault="00304231" w:rsidP="00304231">
      <w:pPr>
        <w:jc w:val="right"/>
        <w:rPr>
          <w:sz w:val="22"/>
          <w:szCs w:val="22"/>
        </w:rPr>
      </w:pPr>
      <w:r w:rsidRPr="00D703A6">
        <w:rPr>
          <w:sz w:val="22"/>
          <w:szCs w:val="22"/>
        </w:rPr>
        <w:t>Приложение 4 к муниципальной программе</w:t>
      </w:r>
    </w:p>
    <w:p w:rsidR="00304231" w:rsidRPr="00D703A6" w:rsidRDefault="00304231" w:rsidP="00304231">
      <w:pPr>
        <w:jc w:val="right"/>
        <w:rPr>
          <w:sz w:val="22"/>
          <w:szCs w:val="22"/>
        </w:rPr>
      </w:pPr>
      <w:r w:rsidRPr="00D703A6">
        <w:rPr>
          <w:sz w:val="22"/>
          <w:szCs w:val="22"/>
        </w:rPr>
        <w:t xml:space="preserve"> «Развитие    образования    Комсомольского </w:t>
      </w:r>
    </w:p>
    <w:p w:rsidR="00304231" w:rsidRPr="00D703A6" w:rsidRDefault="00304231" w:rsidP="00304231">
      <w:pPr>
        <w:jc w:val="right"/>
        <w:rPr>
          <w:sz w:val="22"/>
          <w:szCs w:val="22"/>
        </w:rPr>
      </w:pPr>
      <w:r w:rsidRPr="00D703A6">
        <w:rPr>
          <w:sz w:val="22"/>
          <w:szCs w:val="22"/>
        </w:rPr>
        <w:t xml:space="preserve">   муниципального района» </w:t>
      </w:r>
    </w:p>
    <w:p w:rsidR="00304231" w:rsidRPr="00D703A6" w:rsidRDefault="00304231" w:rsidP="00304231">
      <w:pPr>
        <w:jc w:val="right"/>
        <w:rPr>
          <w:sz w:val="22"/>
          <w:szCs w:val="22"/>
          <w:u w:val="single"/>
        </w:rPr>
      </w:pPr>
      <w:r w:rsidRPr="00D703A6">
        <w:rPr>
          <w:sz w:val="22"/>
          <w:szCs w:val="22"/>
        </w:rPr>
        <w:t xml:space="preserve">от    </w:t>
      </w:r>
      <w:r w:rsidRPr="00D703A6">
        <w:rPr>
          <w:sz w:val="22"/>
          <w:szCs w:val="22"/>
          <w:u w:val="single"/>
        </w:rPr>
        <w:t>12.12.2019 г.</w:t>
      </w:r>
      <w:r w:rsidRPr="00D703A6">
        <w:rPr>
          <w:sz w:val="22"/>
          <w:szCs w:val="22"/>
        </w:rPr>
        <w:t xml:space="preserve"> № </w:t>
      </w:r>
      <w:r w:rsidRPr="00D703A6">
        <w:rPr>
          <w:sz w:val="22"/>
          <w:szCs w:val="22"/>
          <w:u w:val="single"/>
        </w:rPr>
        <w:t xml:space="preserve">359  </w:t>
      </w:r>
    </w:p>
    <w:p w:rsidR="00304231" w:rsidRPr="00D703A6" w:rsidRDefault="00304231" w:rsidP="00304231">
      <w:pPr>
        <w:jc w:val="right"/>
        <w:rPr>
          <w:sz w:val="22"/>
          <w:szCs w:val="22"/>
        </w:rPr>
      </w:pPr>
    </w:p>
    <w:p w:rsidR="00304231" w:rsidRPr="00D703A6" w:rsidRDefault="00304231" w:rsidP="00304231">
      <w:pPr>
        <w:pStyle w:val="3"/>
        <w:spacing w:before="0" w:after="0"/>
        <w:jc w:val="center"/>
        <w:rPr>
          <w:rFonts w:ascii="Times New Roman" w:hAnsi="Times New Roman"/>
          <w:b/>
          <w:color w:val="auto"/>
          <w:sz w:val="28"/>
          <w:szCs w:val="28"/>
        </w:rPr>
      </w:pPr>
    </w:p>
    <w:p w:rsidR="00304231" w:rsidRPr="00D703A6" w:rsidRDefault="00304231" w:rsidP="00304231">
      <w:pPr>
        <w:pStyle w:val="3"/>
        <w:spacing w:before="0" w:after="0"/>
        <w:jc w:val="center"/>
        <w:rPr>
          <w:rFonts w:ascii="Times New Roman" w:hAnsi="Times New Roman"/>
          <w:b/>
          <w:color w:val="auto"/>
          <w:sz w:val="28"/>
          <w:szCs w:val="28"/>
        </w:rPr>
      </w:pPr>
    </w:p>
    <w:p w:rsidR="00304231" w:rsidRPr="00D703A6" w:rsidRDefault="00304231" w:rsidP="00304231">
      <w:pPr>
        <w:pStyle w:val="3"/>
        <w:spacing w:before="0" w:after="0"/>
        <w:jc w:val="center"/>
        <w:rPr>
          <w:rFonts w:ascii="Times New Roman" w:hAnsi="Times New Roman"/>
          <w:b/>
          <w:color w:val="auto"/>
          <w:sz w:val="28"/>
          <w:szCs w:val="28"/>
        </w:rPr>
      </w:pPr>
      <w:r w:rsidRPr="00D703A6">
        <w:rPr>
          <w:rFonts w:ascii="Times New Roman" w:hAnsi="Times New Roman"/>
          <w:b/>
          <w:color w:val="auto"/>
          <w:sz w:val="28"/>
          <w:szCs w:val="28"/>
        </w:rPr>
        <w:t xml:space="preserve">Подпрограмма </w:t>
      </w:r>
    </w:p>
    <w:p w:rsidR="00304231" w:rsidRPr="00D703A6" w:rsidRDefault="00304231" w:rsidP="00304231">
      <w:pPr>
        <w:pStyle w:val="3"/>
        <w:spacing w:before="0" w:after="240"/>
        <w:jc w:val="center"/>
        <w:rPr>
          <w:rFonts w:ascii="Times New Roman" w:hAnsi="Times New Roman"/>
          <w:b/>
          <w:color w:val="auto"/>
          <w:sz w:val="28"/>
          <w:szCs w:val="28"/>
        </w:rPr>
      </w:pPr>
      <w:r w:rsidRPr="00D703A6">
        <w:rPr>
          <w:rFonts w:ascii="Times New Roman" w:hAnsi="Times New Roman"/>
          <w:b/>
          <w:color w:val="auto"/>
          <w:sz w:val="28"/>
          <w:szCs w:val="28"/>
        </w:rPr>
        <w:t>«Укрепление пожарной безопасности образовательных учреждений Комсомольского муниципального района»</w:t>
      </w:r>
    </w:p>
    <w:p w:rsidR="00304231" w:rsidRPr="00D703A6" w:rsidRDefault="00304231" w:rsidP="00304231">
      <w:pPr>
        <w:pStyle w:val="4"/>
        <w:numPr>
          <w:ilvl w:val="0"/>
          <w:numId w:val="25"/>
        </w:numPr>
        <w:spacing w:before="0"/>
        <w:ind w:left="714" w:hanging="357"/>
        <w:jc w:val="center"/>
        <w:rPr>
          <w:rFonts w:ascii="Times New Roman" w:hAnsi="Times New Roman"/>
          <w:sz w:val="28"/>
        </w:rPr>
      </w:pPr>
      <w:r w:rsidRPr="00D703A6">
        <w:rPr>
          <w:rFonts w:ascii="Times New Roman" w:hAnsi="Times New Roman"/>
          <w:sz w:val="28"/>
        </w:rPr>
        <w:t>Паспорт подпрограммы</w:t>
      </w:r>
    </w:p>
    <w:tbl>
      <w:tblPr>
        <w:tblW w:w="9464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ook w:val="00A0"/>
      </w:tblPr>
      <w:tblGrid>
        <w:gridCol w:w="3652"/>
        <w:gridCol w:w="5812"/>
      </w:tblGrid>
      <w:tr w:rsidR="00304231" w:rsidRPr="00D703A6" w:rsidTr="004A4970">
        <w:trPr>
          <w:cantSplit/>
        </w:trPr>
        <w:tc>
          <w:tcPr>
            <w:tcW w:w="3652" w:type="dxa"/>
          </w:tcPr>
          <w:p w:rsidR="00304231" w:rsidRPr="00D703A6" w:rsidRDefault="00304231" w:rsidP="004A4970">
            <w:pPr>
              <w:pStyle w:val="Pro-Tab"/>
              <w:rPr>
                <w:rFonts w:ascii="Times New Roman" w:hAnsi="Times New Roman"/>
                <w:b/>
                <w:sz w:val="28"/>
                <w:szCs w:val="28"/>
              </w:rPr>
            </w:pPr>
            <w:r w:rsidRPr="00D703A6">
              <w:rPr>
                <w:rFonts w:ascii="Times New Roman" w:hAnsi="Times New Roman"/>
                <w:sz w:val="28"/>
                <w:szCs w:val="28"/>
              </w:rPr>
              <w:t>Наименование подпрограммы</w:t>
            </w:r>
          </w:p>
        </w:tc>
        <w:tc>
          <w:tcPr>
            <w:tcW w:w="5812" w:type="dxa"/>
          </w:tcPr>
          <w:p w:rsidR="00304231" w:rsidRPr="00D703A6" w:rsidRDefault="00304231" w:rsidP="004A4970">
            <w:pPr>
              <w:pStyle w:val="Pro-Tab"/>
              <w:rPr>
                <w:rFonts w:ascii="Times New Roman" w:hAnsi="Times New Roman"/>
                <w:sz w:val="28"/>
                <w:szCs w:val="28"/>
              </w:rPr>
            </w:pPr>
            <w:r w:rsidRPr="00D703A6">
              <w:rPr>
                <w:rFonts w:ascii="Times New Roman" w:hAnsi="Times New Roman"/>
                <w:sz w:val="28"/>
                <w:szCs w:val="28"/>
              </w:rPr>
              <w:t>Укрепление пожарной безопасности образовательных учреждений Комсомольского муниципального района</w:t>
            </w:r>
          </w:p>
        </w:tc>
      </w:tr>
      <w:tr w:rsidR="00304231" w:rsidRPr="00D703A6" w:rsidTr="004A4970">
        <w:trPr>
          <w:cantSplit/>
        </w:trPr>
        <w:tc>
          <w:tcPr>
            <w:tcW w:w="3652" w:type="dxa"/>
          </w:tcPr>
          <w:p w:rsidR="00304231" w:rsidRPr="00D703A6" w:rsidRDefault="00304231" w:rsidP="004A4970">
            <w:pPr>
              <w:pStyle w:val="Pro-Tab"/>
              <w:rPr>
                <w:rFonts w:ascii="Times New Roman" w:hAnsi="Times New Roman"/>
                <w:sz w:val="28"/>
                <w:szCs w:val="28"/>
              </w:rPr>
            </w:pPr>
            <w:r w:rsidRPr="00D703A6">
              <w:rPr>
                <w:rFonts w:ascii="Times New Roman" w:hAnsi="Times New Roman"/>
                <w:sz w:val="28"/>
                <w:szCs w:val="28"/>
              </w:rPr>
              <w:t xml:space="preserve">Срок реализации подпрограммы </w:t>
            </w:r>
          </w:p>
        </w:tc>
        <w:tc>
          <w:tcPr>
            <w:tcW w:w="5812" w:type="dxa"/>
            <w:vAlign w:val="center"/>
          </w:tcPr>
          <w:p w:rsidR="00304231" w:rsidRPr="00D703A6" w:rsidRDefault="00304231" w:rsidP="004A4970">
            <w:pPr>
              <w:pStyle w:val="Pro-Tab"/>
              <w:rPr>
                <w:rFonts w:ascii="Times New Roman" w:hAnsi="Times New Roman"/>
                <w:sz w:val="28"/>
                <w:szCs w:val="28"/>
              </w:rPr>
            </w:pPr>
            <w:r w:rsidRPr="00D703A6">
              <w:rPr>
                <w:rFonts w:ascii="Times New Roman" w:hAnsi="Times New Roman"/>
                <w:sz w:val="28"/>
                <w:szCs w:val="28"/>
              </w:rPr>
              <w:t>2017-2021 годы</w:t>
            </w:r>
          </w:p>
        </w:tc>
      </w:tr>
      <w:tr w:rsidR="00304231" w:rsidRPr="00D703A6" w:rsidTr="004A4970">
        <w:trPr>
          <w:cantSplit/>
        </w:trPr>
        <w:tc>
          <w:tcPr>
            <w:tcW w:w="3652" w:type="dxa"/>
          </w:tcPr>
          <w:p w:rsidR="00304231" w:rsidRPr="00D703A6" w:rsidRDefault="00304231" w:rsidP="004A4970">
            <w:pPr>
              <w:pStyle w:val="Pro-Tab"/>
              <w:rPr>
                <w:rFonts w:ascii="Times New Roman" w:hAnsi="Times New Roman"/>
                <w:sz w:val="28"/>
                <w:szCs w:val="28"/>
              </w:rPr>
            </w:pPr>
            <w:r w:rsidRPr="00D703A6">
              <w:rPr>
                <w:rFonts w:ascii="Times New Roman" w:hAnsi="Times New Roman"/>
                <w:sz w:val="28"/>
                <w:szCs w:val="28"/>
              </w:rPr>
              <w:t>Ответственный исполнитель подпрограммы</w:t>
            </w:r>
          </w:p>
        </w:tc>
        <w:tc>
          <w:tcPr>
            <w:tcW w:w="5812" w:type="dxa"/>
          </w:tcPr>
          <w:p w:rsidR="00304231" w:rsidRPr="00D703A6" w:rsidRDefault="00304231" w:rsidP="004A4970">
            <w:pPr>
              <w:pStyle w:val="Pro-Tab"/>
              <w:rPr>
                <w:rFonts w:ascii="Times New Roman" w:hAnsi="Times New Roman"/>
                <w:sz w:val="28"/>
                <w:szCs w:val="28"/>
              </w:rPr>
            </w:pPr>
            <w:r w:rsidRPr="00D703A6">
              <w:rPr>
                <w:rFonts w:ascii="Times New Roman" w:hAnsi="Times New Roman"/>
                <w:sz w:val="28"/>
                <w:szCs w:val="28"/>
              </w:rPr>
              <w:t xml:space="preserve">Управление образования Администрации Комсомольского муниципального района </w:t>
            </w:r>
          </w:p>
        </w:tc>
      </w:tr>
      <w:tr w:rsidR="00304231" w:rsidRPr="00D703A6" w:rsidTr="004A4970">
        <w:trPr>
          <w:cantSplit/>
        </w:trPr>
        <w:tc>
          <w:tcPr>
            <w:tcW w:w="3652" w:type="dxa"/>
          </w:tcPr>
          <w:p w:rsidR="00304231" w:rsidRPr="00D703A6" w:rsidRDefault="00304231" w:rsidP="004A4970">
            <w:pPr>
              <w:pStyle w:val="Pro-Tab"/>
              <w:rPr>
                <w:rFonts w:ascii="Times New Roman" w:hAnsi="Times New Roman"/>
                <w:sz w:val="28"/>
                <w:szCs w:val="28"/>
              </w:rPr>
            </w:pPr>
            <w:r w:rsidRPr="00D703A6">
              <w:rPr>
                <w:rFonts w:ascii="Times New Roman" w:hAnsi="Times New Roman"/>
                <w:sz w:val="28"/>
                <w:szCs w:val="28"/>
              </w:rPr>
              <w:t>Исполнители основных мероприятий (мероприятий) подпрограммы</w:t>
            </w:r>
          </w:p>
        </w:tc>
        <w:tc>
          <w:tcPr>
            <w:tcW w:w="5812" w:type="dxa"/>
            <w:vAlign w:val="center"/>
          </w:tcPr>
          <w:p w:rsidR="00304231" w:rsidRPr="00D703A6" w:rsidRDefault="00304231" w:rsidP="004A4970">
            <w:pPr>
              <w:pStyle w:val="Pro-Tab"/>
              <w:rPr>
                <w:rFonts w:ascii="Times New Roman" w:hAnsi="Times New Roman"/>
                <w:sz w:val="28"/>
                <w:szCs w:val="28"/>
              </w:rPr>
            </w:pPr>
            <w:r w:rsidRPr="00D703A6">
              <w:rPr>
                <w:rFonts w:ascii="Times New Roman" w:hAnsi="Times New Roman"/>
                <w:sz w:val="28"/>
                <w:szCs w:val="28"/>
              </w:rPr>
              <w:t>Образовательные учреждения Комсомольского муниципального района</w:t>
            </w:r>
          </w:p>
        </w:tc>
      </w:tr>
      <w:tr w:rsidR="00304231" w:rsidRPr="00D703A6" w:rsidTr="004A4970">
        <w:trPr>
          <w:cantSplit/>
        </w:trPr>
        <w:tc>
          <w:tcPr>
            <w:tcW w:w="3652" w:type="dxa"/>
            <w:tcBorders>
              <w:left w:val="single" w:sz="4" w:space="0" w:color="auto"/>
            </w:tcBorders>
          </w:tcPr>
          <w:p w:rsidR="00304231" w:rsidRPr="00D703A6" w:rsidRDefault="00304231" w:rsidP="004A4970">
            <w:pPr>
              <w:pStyle w:val="Pro-Tab"/>
              <w:rPr>
                <w:rFonts w:ascii="Times New Roman" w:hAnsi="Times New Roman"/>
                <w:sz w:val="28"/>
                <w:szCs w:val="28"/>
              </w:rPr>
            </w:pPr>
            <w:r w:rsidRPr="00D703A6">
              <w:rPr>
                <w:rFonts w:ascii="Times New Roman" w:hAnsi="Times New Roman"/>
                <w:sz w:val="28"/>
                <w:szCs w:val="28"/>
              </w:rPr>
              <w:t>Задачи подпрограммы</w:t>
            </w:r>
          </w:p>
        </w:tc>
        <w:tc>
          <w:tcPr>
            <w:tcW w:w="5812" w:type="dxa"/>
          </w:tcPr>
          <w:p w:rsidR="00304231" w:rsidRPr="00D703A6" w:rsidRDefault="00304231" w:rsidP="004A4970">
            <w:pPr>
              <w:pStyle w:val="Pro-Tab"/>
              <w:rPr>
                <w:rFonts w:ascii="Times New Roman" w:hAnsi="Times New Roman"/>
                <w:sz w:val="28"/>
                <w:szCs w:val="28"/>
              </w:rPr>
            </w:pPr>
            <w:r w:rsidRPr="00D703A6">
              <w:rPr>
                <w:rFonts w:ascii="Times New Roman" w:hAnsi="Times New Roman"/>
                <w:sz w:val="28"/>
                <w:szCs w:val="28"/>
              </w:rPr>
              <w:t>Обеспечение безопасных условий в образовательных учреждениях.</w:t>
            </w:r>
          </w:p>
          <w:p w:rsidR="00304231" w:rsidRPr="00D703A6" w:rsidRDefault="00304231" w:rsidP="004A4970">
            <w:pPr>
              <w:pStyle w:val="Pro-Tab"/>
              <w:rPr>
                <w:rFonts w:ascii="Times New Roman" w:hAnsi="Times New Roman"/>
                <w:sz w:val="28"/>
                <w:szCs w:val="28"/>
              </w:rPr>
            </w:pPr>
            <w:r w:rsidRPr="00D703A6">
              <w:rPr>
                <w:rFonts w:ascii="Times New Roman" w:hAnsi="Times New Roman"/>
                <w:sz w:val="28"/>
                <w:szCs w:val="28"/>
              </w:rPr>
              <w:t>Выполнение требований пожарной безопасности</w:t>
            </w:r>
          </w:p>
        </w:tc>
      </w:tr>
      <w:tr w:rsidR="00304231" w:rsidRPr="00D703A6" w:rsidTr="004A4970">
        <w:trPr>
          <w:cantSplit/>
        </w:trPr>
        <w:tc>
          <w:tcPr>
            <w:tcW w:w="3652" w:type="dxa"/>
            <w:tcBorders>
              <w:left w:val="single" w:sz="4" w:space="0" w:color="auto"/>
            </w:tcBorders>
          </w:tcPr>
          <w:p w:rsidR="00304231" w:rsidRPr="00D703A6" w:rsidRDefault="00304231" w:rsidP="004A4970">
            <w:pPr>
              <w:pStyle w:val="Pro-Tab"/>
              <w:rPr>
                <w:rFonts w:ascii="Times New Roman" w:hAnsi="Times New Roman"/>
                <w:sz w:val="28"/>
                <w:szCs w:val="28"/>
              </w:rPr>
            </w:pPr>
            <w:r w:rsidRPr="00D703A6">
              <w:rPr>
                <w:rFonts w:ascii="Times New Roman" w:hAnsi="Times New Roman"/>
                <w:sz w:val="28"/>
                <w:szCs w:val="28"/>
              </w:rPr>
              <w:lastRenderedPageBreak/>
              <w:t>Объемы ресурсного обеспечения подпрограммы</w:t>
            </w:r>
          </w:p>
        </w:tc>
        <w:tc>
          <w:tcPr>
            <w:tcW w:w="5812" w:type="dxa"/>
          </w:tcPr>
          <w:p w:rsidR="00304231" w:rsidRPr="00D703A6" w:rsidRDefault="00304231" w:rsidP="004A4970">
            <w:pPr>
              <w:pStyle w:val="Pro-Tab"/>
              <w:rPr>
                <w:rFonts w:ascii="Times New Roman" w:hAnsi="Times New Roman"/>
                <w:sz w:val="28"/>
                <w:szCs w:val="28"/>
              </w:rPr>
            </w:pPr>
            <w:r w:rsidRPr="00D703A6">
              <w:rPr>
                <w:rFonts w:ascii="Times New Roman" w:hAnsi="Times New Roman"/>
                <w:sz w:val="28"/>
                <w:szCs w:val="28"/>
              </w:rPr>
              <w:t>Общий объем бюджетных ассигнований:</w:t>
            </w:r>
          </w:p>
          <w:p w:rsidR="00304231" w:rsidRPr="00D703A6" w:rsidRDefault="00304231" w:rsidP="004A4970">
            <w:pPr>
              <w:pStyle w:val="11"/>
              <w:tabs>
                <w:tab w:val="center" w:pos="3239"/>
              </w:tabs>
              <w:rPr>
                <w:rFonts w:ascii="Times New Roman" w:hAnsi="Times New Roman"/>
                <w:sz w:val="28"/>
                <w:szCs w:val="28"/>
              </w:rPr>
            </w:pPr>
            <w:r w:rsidRPr="00D703A6">
              <w:rPr>
                <w:rFonts w:ascii="Times New Roman" w:hAnsi="Times New Roman"/>
                <w:sz w:val="28"/>
                <w:szCs w:val="28"/>
              </w:rPr>
              <w:t>2017 год – 236 780,42 руб.</w:t>
            </w:r>
          </w:p>
          <w:p w:rsidR="00304231" w:rsidRPr="00D703A6" w:rsidRDefault="00304231" w:rsidP="004A4970">
            <w:pPr>
              <w:pStyle w:val="11"/>
              <w:tabs>
                <w:tab w:val="center" w:pos="3239"/>
              </w:tabs>
              <w:rPr>
                <w:rFonts w:ascii="Times New Roman" w:hAnsi="Times New Roman"/>
                <w:sz w:val="28"/>
                <w:szCs w:val="28"/>
              </w:rPr>
            </w:pPr>
            <w:r w:rsidRPr="00D703A6">
              <w:rPr>
                <w:rFonts w:ascii="Times New Roman" w:hAnsi="Times New Roman"/>
                <w:sz w:val="28"/>
                <w:szCs w:val="28"/>
              </w:rPr>
              <w:t>2018 год – 761 376,23  руб.</w:t>
            </w:r>
          </w:p>
          <w:p w:rsidR="00304231" w:rsidRPr="00D703A6" w:rsidRDefault="00304231" w:rsidP="004A4970">
            <w:pPr>
              <w:pStyle w:val="11"/>
              <w:tabs>
                <w:tab w:val="center" w:pos="3239"/>
              </w:tabs>
              <w:rPr>
                <w:rFonts w:ascii="Times New Roman" w:hAnsi="Times New Roman"/>
                <w:sz w:val="28"/>
                <w:szCs w:val="28"/>
              </w:rPr>
            </w:pPr>
            <w:r w:rsidRPr="00D703A6">
              <w:rPr>
                <w:rFonts w:ascii="Times New Roman" w:hAnsi="Times New Roman"/>
                <w:sz w:val="28"/>
                <w:szCs w:val="28"/>
              </w:rPr>
              <w:t>2019 год – 2 225 944,44  руб.</w:t>
            </w:r>
          </w:p>
          <w:p w:rsidR="00304231" w:rsidRPr="00D703A6" w:rsidRDefault="00304231" w:rsidP="004A4970">
            <w:pPr>
              <w:pStyle w:val="11"/>
              <w:tabs>
                <w:tab w:val="center" w:pos="3239"/>
              </w:tabs>
              <w:rPr>
                <w:rFonts w:ascii="Times New Roman" w:hAnsi="Times New Roman"/>
                <w:sz w:val="28"/>
                <w:szCs w:val="28"/>
              </w:rPr>
            </w:pPr>
            <w:r w:rsidRPr="00D703A6">
              <w:rPr>
                <w:rFonts w:ascii="Times New Roman" w:hAnsi="Times New Roman"/>
                <w:sz w:val="28"/>
                <w:szCs w:val="28"/>
              </w:rPr>
              <w:t>2020 год -  697 411,00 руб.</w:t>
            </w:r>
          </w:p>
          <w:p w:rsidR="00304231" w:rsidRPr="00D703A6" w:rsidRDefault="00304231" w:rsidP="004A4970">
            <w:pPr>
              <w:pStyle w:val="11"/>
              <w:tabs>
                <w:tab w:val="center" w:pos="3239"/>
              </w:tabs>
              <w:rPr>
                <w:rFonts w:ascii="Times New Roman" w:hAnsi="Times New Roman"/>
                <w:sz w:val="28"/>
                <w:szCs w:val="28"/>
              </w:rPr>
            </w:pPr>
            <w:r w:rsidRPr="00D703A6">
              <w:rPr>
                <w:rFonts w:ascii="Times New Roman" w:hAnsi="Times New Roman"/>
                <w:sz w:val="28"/>
                <w:szCs w:val="28"/>
              </w:rPr>
              <w:t>2021год – 712 931,00 руб.</w:t>
            </w:r>
          </w:p>
          <w:p w:rsidR="00304231" w:rsidRPr="00D703A6" w:rsidRDefault="00304231" w:rsidP="004A4970">
            <w:pPr>
              <w:pStyle w:val="Pro-Tab"/>
              <w:rPr>
                <w:rFonts w:ascii="Times New Roman" w:hAnsi="Times New Roman"/>
                <w:sz w:val="28"/>
                <w:szCs w:val="28"/>
              </w:rPr>
            </w:pPr>
            <w:r w:rsidRPr="00D703A6">
              <w:rPr>
                <w:rFonts w:ascii="Times New Roman" w:hAnsi="Times New Roman"/>
                <w:sz w:val="28"/>
                <w:szCs w:val="28"/>
              </w:rPr>
              <w:t>бюджетные ассигнования:</w:t>
            </w:r>
          </w:p>
          <w:p w:rsidR="00304231" w:rsidRPr="00D703A6" w:rsidRDefault="00304231" w:rsidP="004A4970">
            <w:pPr>
              <w:pStyle w:val="11"/>
              <w:tabs>
                <w:tab w:val="center" w:pos="3239"/>
              </w:tabs>
              <w:rPr>
                <w:rFonts w:ascii="Times New Roman" w:hAnsi="Times New Roman"/>
                <w:sz w:val="28"/>
                <w:szCs w:val="28"/>
              </w:rPr>
            </w:pPr>
            <w:r w:rsidRPr="00D703A6">
              <w:rPr>
                <w:rFonts w:ascii="Times New Roman" w:hAnsi="Times New Roman"/>
                <w:sz w:val="28"/>
                <w:szCs w:val="28"/>
              </w:rPr>
              <w:t>-местный бюджет</w:t>
            </w:r>
          </w:p>
          <w:p w:rsidR="00304231" w:rsidRPr="00D703A6" w:rsidRDefault="00304231" w:rsidP="004A4970">
            <w:pPr>
              <w:pStyle w:val="11"/>
              <w:tabs>
                <w:tab w:val="center" w:pos="3239"/>
              </w:tabs>
              <w:rPr>
                <w:rFonts w:ascii="Times New Roman" w:hAnsi="Times New Roman"/>
                <w:sz w:val="28"/>
                <w:szCs w:val="28"/>
              </w:rPr>
            </w:pPr>
            <w:r w:rsidRPr="00D703A6">
              <w:rPr>
                <w:rFonts w:ascii="Times New Roman" w:hAnsi="Times New Roman"/>
                <w:sz w:val="28"/>
                <w:szCs w:val="28"/>
              </w:rPr>
              <w:t>2017 год – 236 780,42 руб.</w:t>
            </w:r>
          </w:p>
          <w:p w:rsidR="00304231" w:rsidRPr="00D703A6" w:rsidRDefault="00304231" w:rsidP="004A4970">
            <w:pPr>
              <w:pStyle w:val="11"/>
              <w:tabs>
                <w:tab w:val="center" w:pos="3239"/>
              </w:tabs>
              <w:rPr>
                <w:rFonts w:ascii="Times New Roman" w:hAnsi="Times New Roman"/>
                <w:sz w:val="28"/>
                <w:szCs w:val="28"/>
              </w:rPr>
            </w:pPr>
            <w:r w:rsidRPr="00D703A6">
              <w:rPr>
                <w:rFonts w:ascii="Times New Roman" w:hAnsi="Times New Roman"/>
                <w:sz w:val="28"/>
                <w:szCs w:val="28"/>
              </w:rPr>
              <w:t>2018 год – 761 376,23  руб.</w:t>
            </w:r>
          </w:p>
          <w:p w:rsidR="00304231" w:rsidRPr="00D703A6" w:rsidRDefault="00304231" w:rsidP="004A4970">
            <w:pPr>
              <w:pStyle w:val="11"/>
              <w:tabs>
                <w:tab w:val="center" w:pos="3239"/>
              </w:tabs>
              <w:rPr>
                <w:rFonts w:ascii="Times New Roman" w:hAnsi="Times New Roman"/>
                <w:sz w:val="28"/>
                <w:szCs w:val="28"/>
              </w:rPr>
            </w:pPr>
            <w:r w:rsidRPr="00D703A6">
              <w:rPr>
                <w:rFonts w:ascii="Times New Roman" w:hAnsi="Times New Roman"/>
                <w:sz w:val="28"/>
                <w:szCs w:val="28"/>
              </w:rPr>
              <w:t>2019 год – 2 225 944,44  руб.</w:t>
            </w:r>
          </w:p>
          <w:p w:rsidR="00304231" w:rsidRPr="00D703A6" w:rsidRDefault="00304231" w:rsidP="004A4970">
            <w:pPr>
              <w:pStyle w:val="11"/>
              <w:tabs>
                <w:tab w:val="center" w:pos="3239"/>
              </w:tabs>
              <w:rPr>
                <w:rFonts w:ascii="Times New Roman" w:hAnsi="Times New Roman"/>
                <w:sz w:val="28"/>
                <w:szCs w:val="28"/>
              </w:rPr>
            </w:pPr>
            <w:r w:rsidRPr="00D703A6">
              <w:rPr>
                <w:rFonts w:ascii="Times New Roman" w:hAnsi="Times New Roman"/>
                <w:sz w:val="28"/>
                <w:szCs w:val="28"/>
              </w:rPr>
              <w:t>2020 год – 697 411,00 руб.</w:t>
            </w:r>
          </w:p>
          <w:p w:rsidR="00304231" w:rsidRPr="00D703A6" w:rsidRDefault="00304231" w:rsidP="004A4970">
            <w:pPr>
              <w:pStyle w:val="11"/>
              <w:tabs>
                <w:tab w:val="center" w:pos="3239"/>
              </w:tabs>
              <w:rPr>
                <w:rFonts w:ascii="Times New Roman" w:hAnsi="Times New Roman"/>
                <w:sz w:val="28"/>
                <w:szCs w:val="28"/>
              </w:rPr>
            </w:pPr>
            <w:r w:rsidRPr="00D703A6">
              <w:rPr>
                <w:rFonts w:ascii="Times New Roman" w:hAnsi="Times New Roman"/>
                <w:sz w:val="28"/>
                <w:szCs w:val="28"/>
              </w:rPr>
              <w:t>2021год – 712 931,00 руб.</w:t>
            </w:r>
          </w:p>
        </w:tc>
      </w:tr>
      <w:tr w:rsidR="00304231" w:rsidRPr="00D703A6" w:rsidTr="004A4970">
        <w:trPr>
          <w:cantSplit/>
        </w:trPr>
        <w:tc>
          <w:tcPr>
            <w:tcW w:w="3652" w:type="dxa"/>
          </w:tcPr>
          <w:p w:rsidR="00304231" w:rsidRPr="00D703A6" w:rsidRDefault="00304231" w:rsidP="004A4970">
            <w:pPr>
              <w:pStyle w:val="Pro-Tab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5812" w:type="dxa"/>
          </w:tcPr>
          <w:p w:rsidR="00304231" w:rsidRPr="00D703A6" w:rsidRDefault="00304231" w:rsidP="004A4970">
            <w:pPr>
              <w:pStyle w:val="11"/>
              <w:tabs>
                <w:tab w:val="center" w:pos="3239"/>
              </w:tabs>
              <w:rPr>
                <w:rFonts w:ascii="Times New Roman" w:hAnsi="Times New Roman"/>
                <w:sz w:val="28"/>
                <w:szCs w:val="28"/>
              </w:rPr>
            </w:pPr>
            <w:r w:rsidRPr="00D703A6">
              <w:rPr>
                <w:rFonts w:ascii="Times New Roman" w:hAnsi="Times New Roman"/>
                <w:sz w:val="28"/>
                <w:szCs w:val="28"/>
              </w:rPr>
              <w:t>-областной бюджет</w:t>
            </w:r>
          </w:p>
          <w:p w:rsidR="00304231" w:rsidRPr="00D703A6" w:rsidRDefault="00304231" w:rsidP="004A4970">
            <w:pPr>
              <w:pStyle w:val="11"/>
              <w:tabs>
                <w:tab w:val="center" w:pos="3239"/>
              </w:tabs>
              <w:rPr>
                <w:rFonts w:ascii="Times New Roman" w:hAnsi="Times New Roman"/>
                <w:sz w:val="28"/>
                <w:szCs w:val="28"/>
              </w:rPr>
            </w:pPr>
            <w:r w:rsidRPr="00D703A6">
              <w:rPr>
                <w:rFonts w:ascii="Times New Roman" w:hAnsi="Times New Roman"/>
                <w:sz w:val="28"/>
                <w:szCs w:val="28"/>
              </w:rPr>
              <w:t>2017 год – 0,00 руб.</w:t>
            </w:r>
          </w:p>
          <w:p w:rsidR="00304231" w:rsidRPr="00D703A6" w:rsidRDefault="00304231" w:rsidP="004A4970">
            <w:pPr>
              <w:pStyle w:val="11"/>
              <w:tabs>
                <w:tab w:val="center" w:pos="3239"/>
              </w:tabs>
              <w:rPr>
                <w:rFonts w:ascii="Times New Roman" w:hAnsi="Times New Roman"/>
                <w:sz w:val="28"/>
                <w:szCs w:val="28"/>
              </w:rPr>
            </w:pPr>
            <w:r w:rsidRPr="00D703A6">
              <w:rPr>
                <w:rFonts w:ascii="Times New Roman" w:hAnsi="Times New Roman"/>
                <w:sz w:val="28"/>
                <w:szCs w:val="28"/>
              </w:rPr>
              <w:t>2018 год – 0,00 руб.</w:t>
            </w:r>
          </w:p>
          <w:p w:rsidR="00304231" w:rsidRPr="00D703A6" w:rsidRDefault="00304231" w:rsidP="004A4970">
            <w:pPr>
              <w:pStyle w:val="11"/>
              <w:tabs>
                <w:tab w:val="center" w:pos="3239"/>
              </w:tabs>
              <w:rPr>
                <w:rFonts w:ascii="Times New Roman" w:hAnsi="Times New Roman"/>
                <w:sz w:val="28"/>
                <w:szCs w:val="28"/>
              </w:rPr>
            </w:pPr>
            <w:r w:rsidRPr="00D703A6">
              <w:rPr>
                <w:rFonts w:ascii="Times New Roman" w:hAnsi="Times New Roman"/>
                <w:sz w:val="28"/>
                <w:szCs w:val="28"/>
              </w:rPr>
              <w:t>2019 год – 0,00 руб.</w:t>
            </w:r>
          </w:p>
          <w:p w:rsidR="00304231" w:rsidRPr="00D703A6" w:rsidRDefault="00304231" w:rsidP="004A4970">
            <w:pPr>
              <w:pStyle w:val="11"/>
              <w:tabs>
                <w:tab w:val="center" w:pos="3239"/>
              </w:tabs>
              <w:rPr>
                <w:rFonts w:ascii="Times New Roman" w:hAnsi="Times New Roman"/>
                <w:sz w:val="28"/>
                <w:szCs w:val="28"/>
              </w:rPr>
            </w:pPr>
            <w:r w:rsidRPr="00D703A6">
              <w:rPr>
                <w:rFonts w:ascii="Times New Roman" w:hAnsi="Times New Roman"/>
                <w:sz w:val="28"/>
                <w:szCs w:val="28"/>
              </w:rPr>
              <w:t>2020 год- 0,00 руб.</w:t>
            </w:r>
          </w:p>
          <w:p w:rsidR="00304231" w:rsidRPr="00D703A6" w:rsidRDefault="00304231" w:rsidP="004A4970">
            <w:pPr>
              <w:pStyle w:val="11"/>
              <w:tabs>
                <w:tab w:val="center" w:pos="3239"/>
              </w:tabs>
              <w:rPr>
                <w:rFonts w:ascii="Times New Roman" w:hAnsi="Times New Roman"/>
                <w:sz w:val="28"/>
                <w:szCs w:val="28"/>
              </w:rPr>
            </w:pPr>
            <w:r w:rsidRPr="00D703A6">
              <w:rPr>
                <w:rFonts w:ascii="Times New Roman" w:hAnsi="Times New Roman"/>
                <w:sz w:val="28"/>
                <w:szCs w:val="28"/>
              </w:rPr>
              <w:t>2021 год – 0,00 руб.</w:t>
            </w:r>
          </w:p>
          <w:p w:rsidR="00304231" w:rsidRPr="00D703A6" w:rsidRDefault="00304231" w:rsidP="004A4970">
            <w:pPr>
              <w:pStyle w:val="11"/>
              <w:tabs>
                <w:tab w:val="center" w:pos="3239"/>
              </w:tabs>
              <w:rPr>
                <w:rFonts w:ascii="Times New Roman" w:hAnsi="Times New Roman"/>
                <w:sz w:val="28"/>
                <w:szCs w:val="28"/>
              </w:rPr>
            </w:pPr>
            <w:r w:rsidRPr="00D703A6">
              <w:rPr>
                <w:rFonts w:ascii="Times New Roman" w:hAnsi="Times New Roman"/>
                <w:sz w:val="28"/>
                <w:szCs w:val="28"/>
              </w:rPr>
              <w:t>-федеральный бюджет</w:t>
            </w:r>
          </w:p>
          <w:p w:rsidR="00304231" w:rsidRPr="00D703A6" w:rsidRDefault="00304231" w:rsidP="004A4970">
            <w:pPr>
              <w:pStyle w:val="11"/>
              <w:tabs>
                <w:tab w:val="center" w:pos="3239"/>
              </w:tabs>
              <w:rPr>
                <w:rFonts w:ascii="Times New Roman" w:hAnsi="Times New Roman"/>
                <w:sz w:val="28"/>
                <w:szCs w:val="28"/>
              </w:rPr>
            </w:pPr>
            <w:r w:rsidRPr="00D703A6">
              <w:rPr>
                <w:rFonts w:ascii="Times New Roman" w:hAnsi="Times New Roman"/>
                <w:sz w:val="28"/>
                <w:szCs w:val="28"/>
              </w:rPr>
              <w:t>2017 год – 0,00 руб.</w:t>
            </w:r>
          </w:p>
          <w:p w:rsidR="00304231" w:rsidRPr="00D703A6" w:rsidRDefault="00304231" w:rsidP="004A4970">
            <w:pPr>
              <w:pStyle w:val="11"/>
              <w:tabs>
                <w:tab w:val="center" w:pos="3239"/>
              </w:tabs>
              <w:rPr>
                <w:rFonts w:ascii="Times New Roman" w:hAnsi="Times New Roman"/>
                <w:sz w:val="28"/>
                <w:szCs w:val="28"/>
              </w:rPr>
            </w:pPr>
            <w:r w:rsidRPr="00D703A6">
              <w:rPr>
                <w:rFonts w:ascii="Times New Roman" w:hAnsi="Times New Roman"/>
                <w:sz w:val="28"/>
                <w:szCs w:val="28"/>
              </w:rPr>
              <w:t>2018 год – 0,00 руб.</w:t>
            </w:r>
          </w:p>
          <w:p w:rsidR="00304231" w:rsidRPr="00D703A6" w:rsidRDefault="00304231" w:rsidP="004A4970">
            <w:pPr>
              <w:pStyle w:val="11"/>
              <w:tabs>
                <w:tab w:val="center" w:pos="3239"/>
              </w:tabs>
              <w:rPr>
                <w:rFonts w:ascii="Times New Roman" w:hAnsi="Times New Roman"/>
                <w:sz w:val="28"/>
                <w:szCs w:val="28"/>
              </w:rPr>
            </w:pPr>
            <w:r w:rsidRPr="00D703A6">
              <w:rPr>
                <w:rFonts w:ascii="Times New Roman" w:hAnsi="Times New Roman"/>
                <w:sz w:val="28"/>
                <w:szCs w:val="28"/>
              </w:rPr>
              <w:t>2019 год – 0,00 руб.</w:t>
            </w:r>
          </w:p>
          <w:p w:rsidR="00304231" w:rsidRPr="00D703A6" w:rsidRDefault="00304231" w:rsidP="004A4970">
            <w:pPr>
              <w:pStyle w:val="11"/>
              <w:tabs>
                <w:tab w:val="center" w:pos="3239"/>
              </w:tabs>
              <w:rPr>
                <w:rFonts w:ascii="Times New Roman" w:hAnsi="Times New Roman"/>
                <w:sz w:val="28"/>
                <w:szCs w:val="28"/>
              </w:rPr>
            </w:pPr>
            <w:r w:rsidRPr="00D703A6">
              <w:rPr>
                <w:rFonts w:ascii="Times New Roman" w:hAnsi="Times New Roman"/>
                <w:sz w:val="28"/>
                <w:szCs w:val="28"/>
              </w:rPr>
              <w:t>2020 год – 0,00 руб.</w:t>
            </w:r>
          </w:p>
          <w:p w:rsidR="00304231" w:rsidRPr="00D703A6" w:rsidRDefault="00304231" w:rsidP="004A4970">
            <w:pPr>
              <w:pStyle w:val="11"/>
              <w:tabs>
                <w:tab w:val="center" w:pos="3239"/>
              </w:tabs>
              <w:rPr>
                <w:rFonts w:ascii="Times New Roman" w:hAnsi="Times New Roman"/>
                <w:sz w:val="28"/>
                <w:szCs w:val="28"/>
              </w:rPr>
            </w:pPr>
            <w:r w:rsidRPr="00D703A6">
              <w:rPr>
                <w:rFonts w:ascii="Times New Roman" w:hAnsi="Times New Roman"/>
                <w:sz w:val="28"/>
                <w:szCs w:val="28"/>
              </w:rPr>
              <w:t>2021год – 0,00 руб.</w:t>
            </w:r>
          </w:p>
        </w:tc>
      </w:tr>
      <w:tr w:rsidR="00304231" w:rsidRPr="00D703A6" w:rsidTr="004A4970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000"/>
        </w:tblPrEx>
        <w:trPr>
          <w:trHeight w:val="1365"/>
        </w:trPr>
        <w:tc>
          <w:tcPr>
            <w:tcW w:w="3652" w:type="dxa"/>
          </w:tcPr>
          <w:p w:rsidR="00304231" w:rsidRPr="00D703A6" w:rsidRDefault="00304231" w:rsidP="004A4970">
            <w:pPr>
              <w:pStyle w:val="4"/>
              <w:ind w:left="104"/>
              <w:rPr>
                <w:rFonts w:ascii="Times New Roman" w:hAnsi="Times New Roman"/>
                <w:b w:val="0"/>
                <w:sz w:val="28"/>
              </w:rPr>
            </w:pPr>
            <w:r w:rsidRPr="00D703A6">
              <w:rPr>
                <w:rFonts w:ascii="Times New Roman" w:hAnsi="Times New Roman"/>
                <w:b w:val="0"/>
                <w:sz w:val="28"/>
              </w:rPr>
              <w:t>Ожидаемые результаты    реализации подпрограммы</w:t>
            </w:r>
          </w:p>
        </w:tc>
        <w:tc>
          <w:tcPr>
            <w:tcW w:w="5812" w:type="dxa"/>
          </w:tcPr>
          <w:p w:rsidR="00304231" w:rsidRPr="00D703A6" w:rsidRDefault="00304231" w:rsidP="004A4970">
            <w:pPr>
              <w:pStyle w:val="4"/>
              <w:ind w:left="104"/>
              <w:rPr>
                <w:rFonts w:ascii="Times New Roman" w:hAnsi="Times New Roman"/>
                <w:b w:val="0"/>
                <w:sz w:val="28"/>
              </w:rPr>
            </w:pPr>
            <w:r w:rsidRPr="00D703A6">
              <w:rPr>
                <w:rFonts w:ascii="Times New Roman" w:hAnsi="Times New Roman"/>
                <w:b w:val="0"/>
                <w:sz w:val="28"/>
              </w:rPr>
              <w:t>Укрепление пожарной безопасности образовательных учреждений Комсомольского муниципального района</w:t>
            </w:r>
          </w:p>
        </w:tc>
      </w:tr>
    </w:tbl>
    <w:p w:rsidR="00304231" w:rsidRPr="00D703A6" w:rsidRDefault="00304231" w:rsidP="00304231">
      <w:pPr>
        <w:pStyle w:val="4"/>
        <w:spacing w:before="0" w:after="0"/>
        <w:rPr>
          <w:rFonts w:ascii="Times New Roman" w:hAnsi="Times New Roman"/>
          <w:b w:val="0"/>
          <w:sz w:val="28"/>
        </w:rPr>
      </w:pPr>
    </w:p>
    <w:p w:rsidR="00304231" w:rsidRDefault="00304231" w:rsidP="00304231">
      <w:pPr>
        <w:pStyle w:val="4"/>
        <w:spacing w:before="0" w:after="0"/>
        <w:jc w:val="center"/>
        <w:rPr>
          <w:rFonts w:ascii="Times New Roman" w:hAnsi="Times New Roman"/>
          <w:sz w:val="28"/>
        </w:rPr>
      </w:pPr>
      <w:r w:rsidRPr="00D703A6">
        <w:rPr>
          <w:rFonts w:ascii="Times New Roman" w:hAnsi="Times New Roman"/>
          <w:sz w:val="28"/>
        </w:rPr>
        <w:t>2.</w:t>
      </w:r>
      <w:r w:rsidRPr="00D703A6">
        <w:rPr>
          <w:rFonts w:ascii="Times New Roman" w:hAnsi="Times New Roman"/>
          <w:b w:val="0"/>
          <w:sz w:val="28"/>
        </w:rPr>
        <w:t xml:space="preserve"> </w:t>
      </w:r>
      <w:r w:rsidRPr="00D703A6">
        <w:rPr>
          <w:rFonts w:ascii="Times New Roman" w:hAnsi="Times New Roman"/>
          <w:sz w:val="28"/>
        </w:rPr>
        <w:t xml:space="preserve">Характеристика основных мероприятий подпрограммы </w:t>
      </w:r>
    </w:p>
    <w:p w:rsidR="00304231" w:rsidRPr="00D703A6" w:rsidRDefault="00304231" w:rsidP="00304231">
      <w:pPr>
        <w:pStyle w:val="4"/>
        <w:spacing w:before="0" w:after="0"/>
        <w:jc w:val="center"/>
        <w:rPr>
          <w:rFonts w:ascii="Times New Roman" w:hAnsi="Times New Roman"/>
          <w:b w:val="0"/>
          <w:sz w:val="28"/>
        </w:rPr>
      </w:pPr>
      <w:r w:rsidRPr="00D703A6">
        <w:rPr>
          <w:rFonts w:ascii="Times New Roman" w:hAnsi="Times New Roman"/>
          <w:sz w:val="28"/>
        </w:rPr>
        <w:t>муниципальной программы</w:t>
      </w:r>
    </w:p>
    <w:p w:rsidR="00304231" w:rsidRPr="00D703A6" w:rsidRDefault="00304231" w:rsidP="00304231">
      <w:pPr>
        <w:pStyle w:val="af9"/>
        <w:spacing w:before="120" w:beforeAutospacing="0"/>
        <w:ind w:firstLine="709"/>
        <w:jc w:val="both"/>
        <w:rPr>
          <w:sz w:val="28"/>
          <w:szCs w:val="28"/>
        </w:rPr>
      </w:pPr>
      <w:r w:rsidRPr="00D703A6">
        <w:rPr>
          <w:sz w:val="28"/>
          <w:szCs w:val="28"/>
        </w:rPr>
        <w:t>В Комсомольском муниципальном районе функционируют</w:t>
      </w:r>
      <w:r>
        <w:rPr>
          <w:sz w:val="28"/>
          <w:szCs w:val="28"/>
        </w:rPr>
        <w:t xml:space="preserve"> </w:t>
      </w:r>
      <w:r w:rsidRPr="00D703A6">
        <w:rPr>
          <w:sz w:val="28"/>
          <w:szCs w:val="28"/>
        </w:rPr>
        <w:t>18 образовательных учреждений, из них: 8 школ, 8 - дошкольных образовательных учреждений и 2 учреждения дополнительного образования. </w:t>
      </w:r>
    </w:p>
    <w:p w:rsidR="00304231" w:rsidRPr="00D703A6" w:rsidRDefault="00304231" w:rsidP="00304231">
      <w:pPr>
        <w:pStyle w:val="af9"/>
        <w:ind w:firstLine="709"/>
        <w:jc w:val="both"/>
        <w:rPr>
          <w:sz w:val="28"/>
          <w:szCs w:val="28"/>
        </w:rPr>
      </w:pPr>
      <w:r w:rsidRPr="00D703A6">
        <w:rPr>
          <w:sz w:val="28"/>
          <w:szCs w:val="28"/>
        </w:rPr>
        <w:t xml:space="preserve">В соответствии с пунктом 2 части 6, статьи 28 Закона Российской Федерации от 29.12.2012 № 273-ФЗ (в редакции от 03.07.2016 № 359-ФЗ) «Об образовании в Российской Федерации» образовательное учреждение обязано создавать </w:t>
      </w:r>
      <w:bookmarkStart w:id="7" w:name="OLE_LINK1"/>
      <w:bookmarkStart w:id="8" w:name="OLE_LINK2"/>
      <w:r w:rsidRPr="00D703A6">
        <w:rPr>
          <w:sz w:val="28"/>
          <w:szCs w:val="28"/>
        </w:rPr>
        <w:t>безопасные условия обучения, воспитания обучающихся, присмотра и ухода за обучающимися, их содержания в соответствии с установленными нормами, обеспечивающими жизнь и здоровье обучающихся, работников образовательной организации.</w:t>
      </w:r>
    </w:p>
    <w:bookmarkEnd w:id="7"/>
    <w:bookmarkEnd w:id="8"/>
    <w:p w:rsidR="00304231" w:rsidRPr="00D703A6" w:rsidRDefault="00304231" w:rsidP="00304231">
      <w:pPr>
        <w:pStyle w:val="af9"/>
        <w:ind w:firstLine="709"/>
        <w:jc w:val="both"/>
        <w:rPr>
          <w:sz w:val="28"/>
          <w:szCs w:val="28"/>
        </w:rPr>
      </w:pPr>
      <w:r w:rsidRPr="00D703A6">
        <w:rPr>
          <w:sz w:val="28"/>
          <w:szCs w:val="28"/>
        </w:rPr>
        <w:lastRenderedPageBreak/>
        <w:t xml:space="preserve">Федеральный закон Российской Федерации от 21.12.1994 № 69-ФЗ (в редакции от 23.06.2016 № 218-ФЗ) «О пожарной безопасности», Правила пожарной безопасности для общеобразовательных школ, профессионально-технических училищ, школ-интернатов, детских домов, дошкольных, внешкольных и других учебно-воспитательных учреждений (ППБ 101-89). Невыполнение требований пожарной безопасности создает угрозу жизни и здоровья учащихся, воспитанников, работников муниципальных образовательных учреждений и является основанием для отказа в выдаче разрешения на проведение учебного процесса в новом учебном году или для отзыва выданного разрешения уполномоченными на то органами власти. </w:t>
      </w:r>
    </w:p>
    <w:p w:rsidR="00304231" w:rsidRPr="00D703A6" w:rsidRDefault="00304231" w:rsidP="00304231">
      <w:pPr>
        <w:pStyle w:val="4"/>
        <w:spacing w:before="0" w:after="0"/>
        <w:ind w:left="1069"/>
        <w:jc w:val="center"/>
        <w:rPr>
          <w:rFonts w:ascii="Times New Roman" w:hAnsi="Times New Roman"/>
          <w:b w:val="0"/>
          <w:sz w:val="28"/>
        </w:rPr>
      </w:pPr>
      <w:r w:rsidRPr="00D703A6">
        <w:rPr>
          <w:rFonts w:ascii="Times New Roman" w:hAnsi="Times New Roman"/>
          <w:sz w:val="28"/>
        </w:rPr>
        <w:t>3. Ожидаемые результаты реализации подпрограммы</w:t>
      </w:r>
    </w:p>
    <w:p w:rsidR="00304231" w:rsidRPr="00D703A6" w:rsidRDefault="00304231" w:rsidP="00304231">
      <w:pPr>
        <w:pStyle w:val="af9"/>
        <w:ind w:firstLine="709"/>
        <w:jc w:val="both"/>
        <w:rPr>
          <w:sz w:val="28"/>
          <w:szCs w:val="28"/>
        </w:rPr>
      </w:pPr>
      <w:r w:rsidRPr="00D703A6">
        <w:rPr>
          <w:sz w:val="28"/>
          <w:szCs w:val="28"/>
        </w:rPr>
        <w:t xml:space="preserve">Реализация подпрограммы позволит обеспечить безопасные условия обучения, воспитания обучающихся, присмотра и ухода за обучающимися, их содержания в соответствии с установленными нормами, обеспечивающими жизнь и здоровье обучающихся, работников образовательной организации во всех подведомственных учреждениях. Выполнение требований пожарной безопасности. </w:t>
      </w:r>
    </w:p>
    <w:p w:rsidR="00304231" w:rsidRPr="00D703A6" w:rsidRDefault="00304231" w:rsidP="00304231">
      <w:pPr>
        <w:pStyle w:val="Pro-Gramma"/>
        <w:spacing w:before="0" w:line="240" w:lineRule="auto"/>
        <w:ind w:left="0" w:firstLine="709"/>
        <w:rPr>
          <w:rFonts w:ascii="Times New Roman" w:hAnsi="Times New Roman"/>
          <w:sz w:val="28"/>
          <w:szCs w:val="28"/>
        </w:rPr>
      </w:pPr>
      <w:r w:rsidRPr="00D703A6">
        <w:rPr>
          <w:rFonts w:ascii="Times New Roman" w:hAnsi="Times New Roman"/>
          <w:sz w:val="28"/>
          <w:szCs w:val="28"/>
        </w:rPr>
        <w:t>Целевые показатели реализации подпрограммы представлены в нижеследующем разделе.</w:t>
      </w:r>
    </w:p>
    <w:p w:rsidR="00304231" w:rsidRPr="00D703A6" w:rsidRDefault="00304231" w:rsidP="00304231">
      <w:pPr>
        <w:pStyle w:val="Pro-Gramma"/>
        <w:spacing w:before="0" w:line="240" w:lineRule="auto"/>
        <w:ind w:left="0"/>
        <w:rPr>
          <w:rFonts w:ascii="Times New Roman" w:hAnsi="Times New Roman"/>
          <w:sz w:val="28"/>
          <w:szCs w:val="28"/>
        </w:rPr>
      </w:pPr>
    </w:p>
    <w:p w:rsidR="00304231" w:rsidRPr="00D703A6" w:rsidRDefault="00304231" w:rsidP="00304231">
      <w:pPr>
        <w:pStyle w:val="Pro-TabName"/>
        <w:spacing w:before="0" w:after="0"/>
        <w:jc w:val="center"/>
        <w:rPr>
          <w:rFonts w:ascii="Times New Roman" w:hAnsi="Times New Roman"/>
          <w:color w:val="auto"/>
          <w:sz w:val="28"/>
          <w:szCs w:val="28"/>
        </w:rPr>
      </w:pPr>
      <w:r w:rsidRPr="00D703A6">
        <w:rPr>
          <w:rFonts w:ascii="Times New Roman" w:hAnsi="Times New Roman"/>
          <w:color w:val="auto"/>
          <w:sz w:val="28"/>
          <w:szCs w:val="28"/>
        </w:rPr>
        <w:t>4. Целевые индикаторы (показатели) подпрограммы</w:t>
      </w:r>
    </w:p>
    <w:p w:rsidR="00304231" w:rsidRPr="00D703A6" w:rsidRDefault="00304231" w:rsidP="00304231">
      <w:pPr>
        <w:pStyle w:val="Pro-TabName"/>
        <w:spacing w:before="0" w:after="0"/>
        <w:rPr>
          <w:rFonts w:ascii="Times New Roman" w:hAnsi="Times New Roman"/>
          <w:b w:val="0"/>
          <w:color w:val="auto"/>
          <w:sz w:val="28"/>
          <w:szCs w:val="28"/>
        </w:rPr>
      </w:pPr>
    </w:p>
    <w:tbl>
      <w:tblPr>
        <w:tblW w:w="9485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0A0"/>
      </w:tblPr>
      <w:tblGrid>
        <w:gridCol w:w="555"/>
        <w:gridCol w:w="4231"/>
        <w:gridCol w:w="783"/>
        <w:gridCol w:w="783"/>
        <w:gridCol w:w="783"/>
        <w:gridCol w:w="783"/>
        <w:gridCol w:w="783"/>
        <w:gridCol w:w="784"/>
      </w:tblGrid>
      <w:tr w:rsidR="00304231" w:rsidRPr="00D703A6" w:rsidTr="004A4970">
        <w:trPr>
          <w:cantSplit/>
        </w:trPr>
        <w:tc>
          <w:tcPr>
            <w:tcW w:w="555" w:type="dxa"/>
          </w:tcPr>
          <w:p w:rsidR="00304231" w:rsidRPr="00D703A6" w:rsidRDefault="00304231" w:rsidP="004A4970">
            <w:pPr>
              <w:pStyle w:val="Pro-Tab"/>
              <w:jc w:val="center"/>
              <w:rPr>
                <w:rFonts w:ascii="Times New Roman" w:hAnsi="Times New Roman"/>
                <w:sz w:val="20"/>
              </w:rPr>
            </w:pPr>
            <w:r w:rsidRPr="00D703A6">
              <w:rPr>
                <w:rFonts w:ascii="Times New Roman" w:hAnsi="Times New Roman"/>
                <w:sz w:val="20"/>
              </w:rPr>
              <w:t>№ п/п</w:t>
            </w:r>
          </w:p>
        </w:tc>
        <w:tc>
          <w:tcPr>
            <w:tcW w:w="4231" w:type="dxa"/>
            <w:vAlign w:val="center"/>
          </w:tcPr>
          <w:p w:rsidR="00304231" w:rsidRPr="00D703A6" w:rsidRDefault="00304231" w:rsidP="004A4970">
            <w:pPr>
              <w:pStyle w:val="Pro-Tab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703A6">
              <w:rPr>
                <w:rFonts w:ascii="Times New Roman" w:hAnsi="Times New Roman"/>
                <w:sz w:val="28"/>
                <w:szCs w:val="28"/>
              </w:rPr>
              <w:t>Наименование показателя</w:t>
            </w:r>
          </w:p>
        </w:tc>
        <w:tc>
          <w:tcPr>
            <w:tcW w:w="783" w:type="dxa"/>
          </w:tcPr>
          <w:p w:rsidR="00304231" w:rsidRPr="00D703A6" w:rsidRDefault="00304231" w:rsidP="004A4970">
            <w:pPr>
              <w:pStyle w:val="Pro-Tab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703A6">
              <w:rPr>
                <w:rFonts w:ascii="Times New Roman" w:hAnsi="Times New Roman"/>
                <w:sz w:val="24"/>
                <w:szCs w:val="24"/>
              </w:rPr>
              <w:t>Ед. изм.</w:t>
            </w:r>
          </w:p>
        </w:tc>
        <w:tc>
          <w:tcPr>
            <w:tcW w:w="783" w:type="dxa"/>
          </w:tcPr>
          <w:p w:rsidR="00304231" w:rsidRPr="00D703A6" w:rsidRDefault="00304231" w:rsidP="004A4970">
            <w:pPr>
              <w:pStyle w:val="Pro-Tab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703A6">
              <w:rPr>
                <w:rFonts w:ascii="Times New Roman" w:hAnsi="Times New Roman"/>
                <w:sz w:val="24"/>
                <w:szCs w:val="24"/>
              </w:rPr>
              <w:t>2017</w:t>
            </w:r>
          </w:p>
        </w:tc>
        <w:tc>
          <w:tcPr>
            <w:tcW w:w="783" w:type="dxa"/>
          </w:tcPr>
          <w:p w:rsidR="00304231" w:rsidRPr="00D703A6" w:rsidRDefault="00304231" w:rsidP="004A4970">
            <w:pPr>
              <w:pStyle w:val="Pro-Tab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703A6">
              <w:rPr>
                <w:rFonts w:ascii="Times New Roman" w:hAnsi="Times New Roman"/>
                <w:sz w:val="24"/>
                <w:szCs w:val="24"/>
              </w:rPr>
              <w:t>2018</w:t>
            </w:r>
          </w:p>
        </w:tc>
        <w:tc>
          <w:tcPr>
            <w:tcW w:w="783" w:type="dxa"/>
          </w:tcPr>
          <w:p w:rsidR="00304231" w:rsidRPr="00D703A6" w:rsidRDefault="00304231" w:rsidP="004A4970">
            <w:pPr>
              <w:pStyle w:val="Pro-Tab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703A6">
              <w:rPr>
                <w:rFonts w:ascii="Times New Roman" w:hAnsi="Times New Roman"/>
                <w:sz w:val="24"/>
                <w:szCs w:val="24"/>
              </w:rPr>
              <w:t>2019</w:t>
            </w:r>
          </w:p>
        </w:tc>
        <w:tc>
          <w:tcPr>
            <w:tcW w:w="783" w:type="dxa"/>
          </w:tcPr>
          <w:p w:rsidR="00304231" w:rsidRPr="00D703A6" w:rsidRDefault="00304231" w:rsidP="004A4970">
            <w:pPr>
              <w:pStyle w:val="Pro-Tab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703A6">
              <w:rPr>
                <w:rFonts w:ascii="Times New Roman" w:hAnsi="Times New Roman"/>
                <w:sz w:val="24"/>
                <w:szCs w:val="24"/>
              </w:rPr>
              <w:t>2020</w:t>
            </w:r>
          </w:p>
        </w:tc>
        <w:tc>
          <w:tcPr>
            <w:tcW w:w="784" w:type="dxa"/>
          </w:tcPr>
          <w:p w:rsidR="00304231" w:rsidRPr="00D703A6" w:rsidRDefault="00304231" w:rsidP="004A4970">
            <w:pPr>
              <w:pStyle w:val="Pro-Tab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703A6">
              <w:rPr>
                <w:rFonts w:ascii="Times New Roman" w:hAnsi="Times New Roman"/>
                <w:sz w:val="24"/>
                <w:szCs w:val="24"/>
              </w:rPr>
              <w:t>2021</w:t>
            </w:r>
          </w:p>
        </w:tc>
      </w:tr>
      <w:tr w:rsidR="00304231" w:rsidRPr="00D703A6" w:rsidTr="004A4970">
        <w:trPr>
          <w:cantSplit/>
        </w:trPr>
        <w:tc>
          <w:tcPr>
            <w:tcW w:w="555" w:type="dxa"/>
          </w:tcPr>
          <w:p w:rsidR="00304231" w:rsidRPr="00D703A6" w:rsidRDefault="00304231" w:rsidP="004A4970">
            <w:pPr>
              <w:pStyle w:val="Pro-Tab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703A6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4231" w:type="dxa"/>
          </w:tcPr>
          <w:p w:rsidR="00304231" w:rsidRPr="00D703A6" w:rsidRDefault="00304231" w:rsidP="004A4970">
            <w:pPr>
              <w:pStyle w:val="Pro-Tab"/>
              <w:rPr>
                <w:rFonts w:ascii="Times New Roman" w:hAnsi="Times New Roman"/>
                <w:sz w:val="28"/>
                <w:szCs w:val="28"/>
              </w:rPr>
            </w:pPr>
            <w:r w:rsidRPr="00D703A6">
              <w:rPr>
                <w:rFonts w:ascii="Times New Roman" w:hAnsi="Times New Roman"/>
                <w:sz w:val="28"/>
                <w:szCs w:val="28"/>
              </w:rPr>
              <w:t>Количество муниципальных образовательных организаций, охваченных подпрограммой «Укрепление пожарной безопасности образовательных учреждений»</w:t>
            </w:r>
          </w:p>
        </w:tc>
        <w:tc>
          <w:tcPr>
            <w:tcW w:w="783" w:type="dxa"/>
          </w:tcPr>
          <w:p w:rsidR="00304231" w:rsidRPr="00D703A6" w:rsidRDefault="00304231" w:rsidP="004A4970">
            <w:pPr>
              <w:pStyle w:val="Pro-Tab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703A6">
              <w:rPr>
                <w:rFonts w:ascii="Times New Roman" w:hAnsi="Times New Roman"/>
                <w:sz w:val="24"/>
                <w:szCs w:val="24"/>
              </w:rPr>
              <w:t>ед.</w:t>
            </w:r>
          </w:p>
        </w:tc>
        <w:tc>
          <w:tcPr>
            <w:tcW w:w="783" w:type="dxa"/>
          </w:tcPr>
          <w:p w:rsidR="00304231" w:rsidRPr="00D703A6" w:rsidRDefault="00304231" w:rsidP="004A4970">
            <w:pPr>
              <w:pStyle w:val="Pro-Tab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703A6">
              <w:rPr>
                <w:rFonts w:ascii="Times New Roman" w:hAnsi="Times New Roman"/>
                <w:sz w:val="24"/>
                <w:szCs w:val="24"/>
              </w:rPr>
              <w:t>18</w:t>
            </w:r>
          </w:p>
        </w:tc>
        <w:tc>
          <w:tcPr>
            <w:tcW w:w="783" w:type="dxa"/>
          </w:tcPr>
          <w:p w:rsidR="00304231" w:rsidRPr="00D703A6" w:rsidRDefault="00304231" w:rsidP="004A4970">
            <w:pPr>
              <w:pStyle w:val="Pro-Tab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703A6">
              <w:rPr>
                <w:rFonts w:ascii="Times New Roman" w:hAnsi="Times New Roman"/>
                <w:sz w:val="24"/>
                <w:szCs w:val="24"/>
              </w:rPr>
              <w:t>18</w:t>
            </w:r>
          </w:p>
        </w:tc>
        <w:tc>
          <w:tcPr>
            <w:tcW w:w="783" w:type="dxa"/>
          </w:tcPr>
          <w:p w:rsidR="00304231" w:rsidRPr="00D703A6" w:rsidRDefault="00304231" w:rsidP="004A4970">
            <w:pPr>
              <w:pStyle w:val="Pro-Tab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703A6">
              <w:rPr>
                <w:rFonts w:ascii="Times New Roman" w:hAnsi="Times New Roman"/>
                <w:sz w:val="24"/>
                <w:szCs w:val="24"/>
              </w:rPr>
              <w:t>18</w:t>
            </w:r>
          </w:p>
        </w:tc>
        <w:tc>
          <w:tcPr>
            <w:tcW w:w="783" w:type="dxa"/>
          </w:tcPr>
          <w:p w:rsidR="00304231" w:rsidRPr="00D703A6" w:rsidRDefault="00304231" w:rsidP="004A4970">
            <w:pPr>
              <w:pStyle w:val="Pro-Tab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703A6">
              <w:rPr>
                <w:rFonts w:ascii="Times New Roman" w:hAnsi="Times New Roman"/>
                <w:sz w:val="24"/>
                <w:szCs w:val="24"/>
              </w:rPr>
              <w:t>18</w:t>
            </w:r>
          </w:p>
        </w:tc>
        <w:tc>
          <w:tcPr>
            <w:tcW w:w="784" w:type="dxa"/>
          </w:tcPr>
          <w:p w:rsidR="00304231" w:rsidRPr="00D703A6" w:rsidRDefault="00304231" w:rsidP="004A4970">
            <w:pPr>
              <w:pStyle w:val="Pro-Tab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703A6">
              <w:rPr>
                <w:rFonts w:ascii="Times New Roman" w:hAnsi="Times New Roman"/>
                <w:sz w:val="24"/>
                <w:szCs w:val="24"/>
              </w:rPr>
              <w:t>18</w:t>
            </w:r>
          </w:p>
        </w:tc>
      </w:tr>
      <w:tr w:rsidR="00304231" w:rsidRPr="00D703A6" w:rsidTr="004A4970">
        <w:trPr>
          <w:cantSplit/>
        </w:trPr>
        <w:tc>
          <w:tcPr>
            <w:tcW w:w="555" w:type="dxa"/>
          </w:tcPr>
          <w:p w:rsidR="00304231" w:rsidRPr="00D703A6" w:rsidRDefault="00304231" w:rsidP="004A4970">
            <w:pPr>
              <w:pStyle w:val="Pro-Tab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703A6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4231" w:type="dxa"/>
          </w:tcPr>
          <w:p w:rsidR="00304231" w:rsidRPr="00D703A6" w:rsidRDefault="00304231" w:rsidP="004A4970">
            <w:pPr>
              <w:pStyle w:val="Pro-Tab"/>
              <w:rPr>
                <w:rFonts w:ascii="Times New Roman" w:hAnsi="Times New Roman"/>
                <w:sz w:val="28"/>
                <w:szCs w:val="28"/>
              </w:rPr>
            </w:pPr>
            <w:r w:rsidRPr="00D703A6">
              <w:rPr>
                <w:rFonts w:ascii="Times New Roman" w:hAnsi="Times New Roman"/>
                <w:sz w:val="28"/>
                <w:szCs w:val="28"/>
              </w:rPr>
              <w:t>Количество муниципальных образовательных организаций,</w:t>
            </w:r>
          </w:p>
          <w:p w:rsidR="00304231" w:rsidRPr="00D703A6" w:rsidRDefault="00304231" w:rsidP="004A4970">
            <w:pPr>
              <w:pStyle w:val="Pro-Tab"/>
              <w:rPr>
                <w:rFonts w:ascii="Times New Roman" w:hAnsi="Times New Roman"/>
                <w:sz w:val="28"/>
                <w:szCs w:val="28"/>
              </w:rPr>
            </w:pPr>
            <w:r w:rsidRPr="00D703A6">
              <w:rPr>
                <w:rFonts w:ascii="Times New Roman" w:hAnsi="Times New Roman"/>
                <w:sz w:val="28"/>
                <w:szCs w:val="28"/>
              </w:rPr>
              <w:t xml:space="preserve"> в которых осуществляется техническое обслуживание системы пожарной безопасности</w:t>
            </w:r>
          </w:p>
        </w:tc>
        <w:tc>
          <w:tcPr>
            <w:tcW w:w="783" w:type="dxa"/>
          </w:tcPr>
          <w:p w:rsidR="00304231" w:rsidRPr="00D703A6" w:rsidRDefault="00304231" w:rsidP="004A4970">
            <w:r w:rsidRPr="00D703A6">
              <w:t>ед.</w:t>
            </w:r>
          </w:p>
        </w:tc>
        <w:tc>
          <w:tcPr>
            <w:tcW w:w="783" w:type="dxa"/>
          </w:tcPr>
          <w:p w:rsidR="00304231" w:rsidRPr="00D703A6" w:rsidRDefault="00304231" w:rsidP="004A4970">
            <w:pPr>
              <w:pStyle w:val="Pro-Tab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703A6">
              <w:rPr>
                <w:rFonts w:ascii="Times New Roman" w:hAnsi="Times New Roman"/>
                <w:sz w:val="24"/>
                <w:szCs w:val="24"/>
              </w:rPr>
              <w:t>18</w:t>
            </w:r>
          </w:p>
        </w:tc>
        <w:tc>
          <w:tcPr>
            <w:tcW w:w="783" w:type="dxa"/>
          </w:tcPr>
          <w:p w:rsidR="00304231" w:rsidRPr="00D703A6" w:rsidRDefault="00304231" w:rsidP="004A4970">
            <w:pPr>
              <w:pStyle w:val="Pro-Tab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703A6">
              <w:rPr>
                <w:rFonts w:ascii="Times New Roman" w:hAnsi="Times New Roman"/>
                <w:sz w:val="24"/>
                <w:szCs w:val="24"/>
              </w:rPr>
              <w:t>18</w:t>
            </w:r>
          </w:p>
        </w:tc>
        <w:tc>
          <w:tcPr>
            <w:tcW w:w="783" w:type="dxa"/>
          </w:tcPr>
          <w:p w:rsidR="00304231" w:rsidRPr="00D703A6" w:rsidRDefault="00304231" w:rsidP="004A4970">
            <w:pPr>
              <w:pStyle w:val="Pro-Tab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703A6">
              <w:rPr>
                <w:rFonts w:ascii="Times New Roman" w:hAnsi="Times New Roman"/>
                <w:sz w:val="24"/>
                <w:szCs w:val="24"/>
              </w:rPr>
              <w:t>18</w:t>
            </w:r>
          </w:p>
        </w:tc>
        <w:tc>
          <w:tcPr>
            <w:tcW w:w="783" w:type="dxa"/>
          </w:tcPr>
          <w:p w:rsidR="00304231" w:rsidRPr="00D703A6" w:rsidRDefault="00304231" w:rsidP="004A4970">
            <w:pPr>
              <w:pStyle w:val="Pro-Tab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703A6">
              <w:rPr>
                <w:rFonts w:ascii="Times New Roman" w:hAnsi="Times New Roman"/>
                <w:sz w:val="24"/>
                <w:szCs w:val="24"/>
              </w:rPr>
              <w:t>18</w:t>
            </w:r>
          </w:p>
        </w:tc>
        <w:tc>
          <w:tcPr>
            <w:tcW w:w="784" w:type="dxa"/>
          </w:tcPr>
          <w:p w:rsidR="00304231" w:rsidRPr="00D703A6" w:rsidRDefault="00304231" w:rsidP="004A4970">
            <w:pPr>
              <w:pStyle w:val="Pro-Tab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703A6">
              <w:rPr>
                <w:rFonts w:ascii="Times New Roman" w:hAnsi="Times New Roman"/>
                <w:sz w:val="24"/>
                <w:szCs w:val="24"/>
              </w:rPr>
              <w:t>18</w:t>
            </w:r>
          </w:p>
        </w:tc>
      </w:tr>
    </w:tbl>
    <w:p w:rsidR="00304231" w:rsidRPr="00D703A6" w:rsidRDefault="00304231" w:rsidP="00304231">
      <w:pPr>
        <w:pStyle w:val="Pro-Gramma"/>
        <w:spacing w:before="0" w:line="240" w:lineRule="auto"/>
        <w:ind w:left="0" w:firstLine="709"/>
        <w:rPr>
          <w:rFonts w:ascii="Times New Roman" w:hAnsi="Times New Roman"/>
          <w:sz w:val="28"/>
          <w:szCs w:val="28"/>
        </w:rPr>
      </w:pPr>
    </w:p>
    <w:p w:rsidR="00304231" w:rsidRPr="00D703A6" w:rsidRDefault="00304231" w:rsidP="00304231">
      <w:pPr>
        <w:pStyle w:val="4"/>
        <w:tabs>
          <w:tab w:val="left" w:pos="2540"/>
          <w:tab w:val="center" w:pos="5037"/>
        </w:tabs>
        <w:spacing w:before="0" w:after="0"/>
        <w:ind w:left="720"/>
        <w:rPr>
          <w:rFonts w:ascii="Times New Roman" w:hAnsi="Times New Roman"/>
          <w:sz w:val="28"/>
        </w:rPr>
      </w:pPr>
      <w:r w:rsidRPr="00D703A6">
        <w:rPr>
          <w:rFonts w:ascii="Times New Roman" w:hAnsi="Times New Roman"/>
          <w:sz w:val="28"/>
        </w:rPr>
        <w:tab/>
        <w:t>5. Мероприятия подпрограммы</w:t>
      </w:r>
    </w:p>
    <w:p w:rsidR="00304231" w:rsidRPr="00D703A6" w:rsidRDefault="00304231" w:rsidP="00304231">
      <w:pPr>
        <w:pStyle w:val="Pro-Gramma"/>
        <w:spacing w:before="0" w:after="120" w:line="240" w:lineRule="auto"/>
        <w:ind w:left="0" w:firstLine="709"/>
        <w:rPr>
          <w:rFonts w:ascii="Times New Roman" w:hAnsi="Times New Roman"/>
          <w:sz w:val="28"/>
          <w:szCs w:val="28"/>
        </w:rPr>
      </w:pPr>
      <w:r w:rsidRPr="00D703A6">
        <w:rPr>
          <w:rFonts w:ascii="Times New Roman" w:hAnsi="Times New Roman"/>
          <w:sz w:val="28"/>
          <w:szCs w:val="28"/>
        </w:rPr>
        <w:t>Реализация подпрограммы предполагает выполнение следующих мероприятий:</w:t>
      </w:r>
    </w:p>
    <w:p w:rsidR="00304231" w:rsidRPr="00D703A6" w:rsidRDefault="00304231" w:rsidP="00304231">
      <w:pPr>
        <w:pStyle w:val="Pro-List1"/>
        <w:spacing w:before="0" w:after="120" w:line="240" w:lineRule="auto"/>
        <w:ind w:left="-170" w:firstLine="0"/>
        <w:rPr>
          <w:rFonts w:ascii="Times New Roman" w:hAnsi="Times New Roman"/>
          <w:sz w:val="28"/>
          <w:szCs w:val="28"/>
        </w:rPr>
      </w:pPr>
      <w:r w:rsidRPr="00D703A6">
        <w:rPr>
          <w:rFonts w:ascii="Times New Roman" w:hAnsi="Times New Roman"/>
          <w:sz w:val="28"/>
          <w:szCs w:val="28"/>
        </w:rPr>
        <w:t>1. Техническое обслуживание систем пожарной безопасности  пожарной безопасности в образовательных учреждениях Комсомольского муниципального района (средства муниципального бюджета).</w:t>
      </w:r>
    </w:p>
    <w:p w:rsidR="00304231" w:rsidRPr="00D703A6" w:rsidRDefault="00304231" w:rsidP="00304231">
      <w:pPr>
        <w:pStyle w:val="Pro-List1"/>
        <w:spacing w:before="0" w:after="120" w:line="240" w:lineRule="auto"/>
        <w:ind w:left="-170" w:firstLine="0"/>
        <w:rPr>
          <w:rFonts w:ascii="Times New Roman" w:hAnsi="Times New Roman"/>
          <w:sz w:val="28"/>
          <w:szCs w:val="28"/>
        </w:rPr>
      </w:pPr>
      <w:r w:rsidRPr="00D703A6">
        <w:rPr>
          <w:rFonts w:ascii="Times New Roman" w:hAnsi="Times New Roman"/>
          <w:sz w:val="28"/>
          <w:szCs w:val="28"/>
        </w:rPr>
        <w:lastRenderedPageBreak/>
        <w:t>2. Установка систем противопожарной сигнализации, противопожарных дверей, приобретение огнетушителей, заправка огнетушителей, проверка работоспособности кранов внутреннего противопожарного водопровода, ремонт системы оповещения людей о пожаре, установка пожарного люка.</w:t>
      </w:r>
    </w:p>
    <w:p w:rsidR="00304231" w:rsidRPr="00D703A6" w:rsidRDefault="00304231" w:rsidP="00304231">
      <w:pPr>
        <w:pStyle w:val="Pro-Gramma"/>
        <w:spacing w:before="0" w:after="120" w:line="240" w:lineRule="auto"/>
        <w:ind w:left="-340" w:firstLine="709"/>
        <w:rPr>
          <w:rFonts w:ascii="Times New Roman" w:hAnsi="Times New Roman"/>
          <w:sz w:val="28"/>
          <w:szCs w:val="28"/>
        </w:rPr>
      </w:pPr>
      <w:r w:rsidRPr="00D703A6">
        <w:rPr>
          <w:rFonts w:ascii="Times New Roman" w:hAnsi="Times New Roman"/>
          <w:sz w:val="28"/>
          <w:szCs w:val="28"/>
        </w:rPr>
        <w:t>Финансирование расходов осуществляется на основе составления и исполнения бюджетных смет.</w:t>
      </w:r>
    </w:p>
    <w:p w:rsidR="00304231" w:rsidRPr="00D703A6" w:rsidRDefault="00304231" w:rsidP="00304231">
      <w:pPr>
        <w:pStyle w:val="Pro-Gramma"/>
        <w:spacing w:before="0" w:line="240" w:lineRule="auto"/>
        <w:ind w:left="0" w:firstLine="709"/>
        <w:rPr>
          <w:rFonts w:ascii="Times New Roman" w:hAnsi="Times New Roman"/>
          <w:sz w:val="28"/>
          <w:szCs w:val="28"/>
        </w:rPr>
      </w:pPr>
    </w:p>
    <w:p w:rsidR="00304231" w:rsidRPr="00D703A6" w:rsidRDefault="00304231" w:rsidP="00304231">
      <w:pPr>
        <w:pStyle w:val="Pro-TabName"/>
        <w:spacing w:before="0" w:after="0"/>
        <w:ind w:left="720"/>
        <w:jc w:val="center"/>
        <w:rPr>
          <w:rFonts w:ascii="Times New Roman" w:hAnsi="Times New Roman"/>
          <w:color w:val="auto"/>
          <w:sz w:val="28"/>
          <w:szCs w:val="28"/>
        </w:rPr>
      </w:pPr>
      <w:r w:rsidRPr="00D703A6">
        <w:rPr>
          <w:rFonts w:ascii="Times New Roman" w:hAnsi="Times New Roman"/>
          <w:color w:val="auto"/>
          <w:sz w:val="28"/>
          <w:szCs w:val="28"/>
        </w:rPr>
        <w:t>6. Ресурсное обеспечение мероприятий подпрограммы</w:t>
      </w:r>
      <w:r w:rsidRPr="00D703A6">
        <w:rPr>
          <w:rFonts w:ascii="Times New Roman" w:hAnsi="Times New Roman"/>
          <w:sz w:val="28"/>
          <w:szCs w:val="28"/>
        </w:rPr>
        <w:t xml:space="preserve">                                                                                                             </w:t>
      </w:r>
    </w:p>
    <w:tbl>
      <w:tblPr>
        <w:tblW w:w="10066" w:type="dxa"/>
        <w:tblInd w:w="-176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0A0"/>
      </w:tblPr>
      <w:tblGrid>
        <w:gridCol w:w="568"/>
        <w:gridCol w:w="3260"/>
        <w:gridCol w:w="1247"/>
        <w:gridCol w:w="1248"/>
        <w:gridCol w:w="1247"/>
        <w:gridCol w:w="1248"/>
        <w:gridCol w:w="1248"/>
      </w:tblGrid>
      <w:tr w:rsidR="00304231" w:rsidRPr="00D703A6" w:rsidTr="004A4970">
        <w:trPr>
          <w:tblHeader/>
        </w:trPr>
        <w:tc>
          <w:tcPr>
            <w:tcW w:w="568" w:type="dxa"/>
            <w:tcBorders>
              <w:top w:val="single" w:sz="4" w:space="0" w:color="auto"/>
            </w:tcBorders>
          </w:tcPr>
          <w:p w:rsidR="00304231" w:rsidRPr="00D703A6" w:rsidRDefault="00304231" w:rsidP="004A4970">
            <w:pPr>
              <w:keepNext/>
              <w:spacing w:before="40" w:after="40"/>
              <w:jc w:val="center"/>
            </w:pPr>
            <w:r w:rsidRPr="00D703A6">
              <w:rPr>
                <w:sz w:val="22"/>
                <w:szCs w:val="22"/>
                <w:lang w:val="en-US"/>
              </w:rPr>
              <w:t>№</w:t>
            </w:r>
            <w:r w:rsidRPr="00D703A6">
              <w:rPr>
                <w:sz w:val="22"/>
                <w:szCs w:val="22"/>
              </w:rPr>
              <w:t xml:space="preserve"> п/п</w:t>
            </w:r>
          </w:p>
        </w:tc>
        <w:tc>
          <w:tcPr>
            <w:tcW w:w="3260" w:type="dxa"/>
            <w:tcBorders>
              <w:top w:val="single" w:sz="4" w:space="0" w:color="auto"/>
            </w:tcBorders>
          </w:tcPr>
          <w:p w:rsidR="00304231" w:rsidRPr="00D703A6" w:rsidRDefault="00304231" w:rsidP="004A4970">
            <w:pPr>
              <w:keepNext/>
              <w:spacing w:before="40" w:after="40"/>
              <w:jc w:val="center"/>
            </w:pPr>
            <w:r w:rsidRPr="00D703A6">
              <w:t xml:space="preserve">Наименование мероприятия / </w:t>
            </w:r>
            <w:r w:rsidRPr="00D703A6">
              <w:br/>
              <w:t>Источник ресурсного обеспечения</w:t>
            </w:r>
          </w:p>
        </w:tc>
        <w:tc>
          <w:tcPr>
            <w:tcW w:w="1247" w:type="dxa"/>
            <w:tcBorders>
              <w:top w:val="single" w:sz="4" w:space="0" w:color="auto"/>
            </w:tcBorders>
            <w:vAlign w:val="center"/>
          </w:tcPr>
          <w:p w:rsidR="00304231" w:rsidRPr="00D703A6" w:rsidRDefault="00304231" w:rsidP="004A4970">
            <w:pPr>
              <w:keepNext/>
              <w:spacing w:before="40" w:after="40"/>
              <w:jc w:val="center"/>
              <w:rPr>
                <w:sz w:val="26"/>
                <w:szCs w:val="26"/>
              </w:rPr>
            </w:pPr>
            <w:r w:rsidRPr="00D703A6">
              <w:rPr>
                <w:sz w:val="26"/>
                <w:szCs w:val="26"/>
              </w:rPr>
              <w:t>2017</w:t>
            </w:r>
          </w:p>
        </w:tc>
        <w:tc>
          <w:tcPr>
            <w:tcW w:w="1248" w:type="dxa"/>
            <w:tcBorders>
              <w:top w:val="single" w:sz="4" w:space="0" w:color="auto"/>
            </w:tcBorders>
            <w:vAlign w:val="center"/>
          </w:tcPr>
          <w:p w:rsidR="00304231" w:rsidRPr="00D703A6" w:rsidRDefault="00304231" w:rsidP="004A4970">
            <w:pPr>
              <w:keepNext/>
              <w:spacing w:before="40" w:after="40"/>
              <w:jc w:val="center"/>
              <w:rPr>
                <w:sz w:val="26"/>
                <w:szCs w:val="26"/>
              </w:rPr>
            </w:pPr>
            <w:r w:rsidRPr="00D703A6">
              <w:rPr>
                <w:sz w:val="26"/>
                <w:szCs w:val="26"/>
              </w:rPr>
              <w:t>2018</w:t>
            </w:r>
          </w:p>
        </w:tc>
        <w:tc>
          <w:tcPr>
            <w:tcW w:w="1247" w:type="dxa"/>
            <w:tcBorders>
              <w:top w:val="single" w:sz="4" w:space="0" w:color="auto"/>
            </w:tcBorders>
            <w:vAlign w:val="center"/>
          </w:tcPr>
          <w:p w:rsidR="00304231" w:rsidRPr="00D703A6" w:rsidRDefault="00304231" w:rsidP="004A4970">
            <w:pPr>
              <w:keepNext/>
              <w:spacing w:before="40" w:after="40"/>
              <w:jc w:val="center"/>
              <w:rPr>
                <w:sz w:val="26"/>
                <w:szCs w:val="26"/>
              </w:rPr>
            </w:pPr>
            <w:r w:rsidRPr="00D703A6">
              <w:rPr>
                <w:sz w:val="26"/>
                <w:szCs w:val="26"/>
              </w:rPr>
              <w:t>2019</w:t>
            </w:r>
          </w:p>
        </w:tc>
        <w:tc>
          <w:tcPr>
            <w:tcW w:w="1248" w:type="dxa"/>
            <w:tcBorders>
              <w:top w:val="single" w:sz="4" w:space="0" w:color="auto"/>
            </w:tcBorders>
            <w:vAlign w:val="center"/>
          </w:tcPr>
          <w:p w:rsidR="00304231" w:rsidRPr="00D703A6" w:rsidRDefault="00304231" w:rsidP="004A4970">
            <w:pPr>
              <w:keepNext/>
              <w:spacing w:before="40" w:after="40"/>
              <w:jc w:val="center"/>
              <w:rPr>
                <w:sz w:val="26"/>
                <w:szCs w:val="26"/>
              </w:rPr>
            </w:pPr>
            <w:r w:rsidRPr="00D703A6">
              <w:rPr>
                <w:sz w:val="26"/>
                <w:szCs w:val="26"/>
              </w:rPr>
              <w:t>2020</w:t>
            </w:r>
          </w:p>
        </w:tc>
        <w:tc>
          <w:tcPr>
            <w:tcW w:w="1248" w:type="dxa"/>
            <w:tcBorders>
              <w:top w:val="single" w:sz="4" w:space="0" w:color="auto"/>
            </w:tcBorders>
          </w:tcPr>
          <w:p w:rsidR="00304231" w:rsidRPr="00D703A6" w:rsidRDefault="00304231" w:rsidP="004A4970">
            <w:pPr>
              <w:keepNext/>
              <w:spacing w:before="40" w:after="40"/>
              <w:jc w:val="center"/>
              <w:rPr>
                <w:sz w:val="26"/>
                <w:szCs w:val="26"/>
              </w:rPr>
            </w:pPr>
          </w:p>
          <w:p w:rsidR="00304231" w:rsidRPr="00D703A6" w:rsidRDefault="00304231" w:rsidP="004A4970">
            <w:pPr>
              <w:jc w:val="center"/>
              <w:rPr>
                <w:sz w:val="26"/>
                <w:szCs w:val="26"/>
              </w:rPr>
            </w:pPr>
            <w:r w:rsidRPr="00D703A6">
              <w:rPr>
                <w:sz w:val="26"/>
                <w:szCs w:val="26"/>
              </w:rPr>
              <w:t>2021</w:t>
            </w:r>
          </w:p>
        </w:tc>
      </w:tr>
      <w:tr w:rsidR="00304231" w:rsidRPr="00D703A6" w:rsidTr="004A4970">
        <w:trPr>
          <w:cantSplit/>
        </w:trPr>
        <w:tc>
          <w:tcPr>
            <w:tcW w:w="568" w:type="dxa"/>
          </w:tcPr>
          <w:p w:rsidR="00304231" w:rsidRPr="00D703A6" w:rsidRDefault="00304231" w:rsidP="004A4970">
            <w:pPr>
              <w:spacing w:before="40" w:after="40"/>
              <w:rPr>
                <w:sz w:val="28"/>
                <w:szCs w:val="28"/>
              </w:rPr>
            </w:pPr>
          </w:p>
        </w:tc>
        <w:tc>
          <w:tcPr>
            <w:tcW w:w="3260" w:type="dxa"/>
          </w:tcPr>
          <w:p w:rsidR="00304231" w:rsidRPr="00D703A6" w:rsidRDefault="00304231" w:rsidP="004A4970">
            <w:pPr>
              <w:spacing w:before="40" w:after="40"/>
              <w:rPr>
                <w:sz w:val="28"/>
                <w:szCs w:val="28"/>
              </w:rPr>
            </w:pPr>
            <w:r w:rsidRPr="00D703A6">
              <w:rPr>
                <w:sz w:val="28"/>
                <w:szCs w:val="28"/>
              </w:rPr>
              <w:t>Подпрограмма, всего:</w:t>
            </w:r>
          </w:p>
        </w:tc>
        <w:tc>
          <w:tcPr>
            <w:tcW w:w="1247" w:type="dxa"/>
          </w:tcPr>
          <w:p w:rsidR="00304231" w:rsidRPr="00D703A6" w:rsidRDefault="00304231" w:rsidP="004A4970">
            <w:pPr>
              <w:spacing w:before="40" w:after="40"/>
              <w:jc w:val="center"/>
            </w:pPr>
          </w:p>
        </w:tc>
        <w:tc>
          <w:tcPr>
            <w:tcW w:w="1248" w:type="dxa"/>
          </w:tcPr>
          <w:p w:rsidR="00304231" w:rsidRPr="00D703A6" w:rsidRDefault="00304231" w:rsidP="004A4970">
            <w:pPr>
              <w:spacing w:before="40" w:after="40"/>
              <w:jc w:val="center"/>
            </w:pPr>
          </w:p>
        </w:tc>
        <w:tc>
          <w:tcPr>
            <w:tcW w:w="1247" w:type="dxa"/>
          </w:tcPr>
          <w:p w:rsidR="00304231" w:rsidRPr="00D703A6" w:rsidRDefault="00304231" w:rsidP="004A4970">
            <w:pPr>
              <w:spacing w:before="40" w:after="40"/>
              <w:jc w:val="center"/>
            </w:pPr>
          </w:p>
        </w:tc>
        <w:tc>
          <w:tcPr>
            <w:tcW w:w="1248" w:type="dxa"/>
          </w:tcPr>
          <w:p w:rsidR="00304231" w:rsidRPr="00D703A6" w:rsidRDefault="00304231" w:rsidP="004A4970">
            <w:pPr>
              <w:spacing w:before="40" w:after="40"/>
              <w:jc w:val="center"/>
            </w:pPr>
          </w:p>
        </w:tc>
        <w:tc>
          <w:tcPr>
            <w:tcW w:w="1248" w:type="dxa"/>
          </w:tcPr>
          <w:p w:rsidR="00304231" w:rsidRPr="00D703A6" w:rsidRDefault="00304231" w:rsidP="004A4970">
            <w:pPr>
              <w:spacing w:before="40" w:after="40"/>
              <w:jc w:val="center"/>
            </w:pPr>
          </w:p>
        </w:tc>
      </w:tr>
      <w:tr w:rsidR="00304231" w:rsidRPr="00D703A6" w:rsidTr="004A4970">
        <w:trPr>
          <w:cantSplit/>
        </w:trPr>
        <w:tc>
          <w:tcPr>
            <w:tcW w:w="568" w:type="dxa"/>
          </w:tcPr>
          <w:p w:rsidR="00304231" w:rsidRPr="00D703A6" w:rsidRDefault="00304231" w:rsidP="004A4970">
            <w:pPr>
              <w:spacing w:before="40" w:after="40"/>
              <w:rPr>
                <w:sz w:val="28"/>
                <w:szCs w:val="28"/>
              </w:rPr>
            </w:pPr>
          </w:p>
        </w:tc>
        <w:tc>
          <w:tcPr>
            <w:tcW w:w="3260" w:type="dxa"/>
          </w:tcPr>
          <w:p w:rsidR="00304231" w:rsidRPr="00D703A6" w:rsidRDefault="00304231" w:rsidP="004A4970">
            <w:pPr>
              <w:jc w:val="center"/>
            </w:pPr>
            <w:r w:rsidRPr="00D703A6">
              <w:t>- бюджетные ассигнования</w:t>
            </w:r>
          </w:p>
        </w:tc>
        <w:tc>
          <w:tcPr>
            <w:tcW w:w="1247" w:type="dxa"/>
          </w:tcPr>
          <w:p w:rsidR="00304231" w:rsidRPr="00D703A6" w:rsidRDefault="00304231" w:rsidP="004A4970">
            <w:pPr>
              <w:spacing w:before="40" w:after="40"/>
              <w:jc w:val="center"/>
            </w:pPr>
            <w:r w:rsidRPr="00D703A6">
              <w:t>236780,42</w:t>
            </w:r>
          </w:p>
        </w:tc>
        <w:tc>
          <w:tcPr>
            <w:tcW w:w="1248" w:type="dxa"/>
          </w:tcPr>
          <w:p w:rsidR="00304231" w:rsidRPr="00D703A6" w:rsidRDefault="00304231" w:rsidP="004A4970">
            <w:pPr>
              <w:spacing w:before="40" w:after="40"/>
              <w:jc w:val="center"/>
            </w:pPr>
            <w:r w:rsidRPr="00D703A6">
              <w:t>761376,23</w:t>
            </w:r>
          </w:p>
        </w:tc>
        <w:tc>
          <w:tcPr>
            <w:tcW w:w="1247" w:type="dxa"/>
          </w:tcPr>
          <w:p w:rsidR="00304231" w:rsidRPr="00D703A6" w:rsidRDefault="00304231" w:rsidP="004A4970">
            <w:pPr>
              <w:spacing w:before="40" w:after="40"/>
              <w:jc w:val="center"/>
            </w:pPr>
            <w:r w:rsidRPr="00D703A6">
              <w:t>2225944,44</w:t>
            </w:r>
          </w:p>
        </w:tc>
        <w:tc>
          <w:tcPr>
            <w:tcW w:w="1248" w:type="dxa"/>
          </w:tcPr>
          <w:p w:rsidR="00304231" w:rsidRPr="00D703A6" w:rsidRDefault="00304231" w:rsidP="004A4970">
            <w:pPr>
              <w:spacing w:before="40" w:after="40"/>
              <w:jc w:val="center"/>
            </w:pPr>
            <w:r w:rsidRPr="00D703A6">
              <w:t>697411,00</w:t>
            </w:r>
          </w:p>
        </w:tc>
        <w:tc>
          <w:tcPr>
            <w:tcW w:w="1248" w:type="dxa"/>
          </w:tcPr>
          <w:p w:rsidR="00304231" w:rsidRPr="00D703A6" w:rsidRDefault="00304231" w:rsidP="004A4970">
            <w:pPr>
              <w:spacing w:before="40" w:after="40"/>
              <w:jc w:val="center"/>
            </w:pPr>
            <w:r w:rsidRPr="00D703A6">
              <w:t>712931,00</w:t>
            </w:r>
          </w:p>
        </w:tc>
      </w:tr>
      <w:tr w:rsidR="00304231" w:rsidRPr="00D703A6" w:rsidTr="004A4970">
        <w:trPr>
          <w:cantSplit/>
        </w:trPr>
        <w:tc>
          <w:tcPr>
            <w:tcW w:w="568" w:type="dxa"/>
          </w:tcPr>
          <w:p w:rsidR="00304231" w:rsidRPr="00D703A6" w:rsidRDefault="00304231" w:rsidP="004A4970">
            <w:pPr>
              <w:spacing w:before="40" w:after="40"/>
              <w:rPr>
                <w:sz w:val="28"/>
                <w:szCs w:val="28"/>
              </w:rPr>
            </w:pPr>
          </w:p>
        </w:tc>
        <w:tc>
          <w:tcPr>
            <w:tcW w:w="3260" w:type="dxa"/>
          </w:tcPr>
          <w:p w:rsidR="00304231" w:rsidRPr="00D703A6" w:rsidRDefault="00304231" w:rsidP="004A4970">
            <w:pPr>
              <w:tabs>
                <w:tab w:val="left" w:pos="602"/>
                <w:tab w:val="center" w:pos="1782"/>
              </w:tabs>
            </w:pPr>
            <w:r w:rsidRPr="00D703A6">
              <w:tab/>
              <w:t>-местный бюджет</w:t>
            </w:r>
          </w:p>
        </w:tc>
        <w:tc>
          <w:tcPr>
            <w:tcW w:w="1247" w:type="dxa"/>
          </w:tcPr>
          <w:p w:rsidR="00304231" w:rsidRPr="00D703A6" w:rsidRDefault="00304231" w:rsidP="004A4970">
            <w:pPr>
              <w:spacing w:before="40" w:after="40"/>
              <w:jc w:val="center"/>
            </w:pPr>
            <w:r w:rsidRPr="00D703A6">
              <w:t>236780,42</w:t>
            </w:r>
          </w:p>
        </w:tc>
        <w:tc>
          <w:tcPr>
            <w:tcW w:w="1248" w:type="dxa"/>
          </w:tcPr>
          <w:p w:rsidR="00304231" w:rsidRPr="00D703A6" w:rsidRDefault="00304231" w:rsidP="004A4970">
            <w:pPr>
              <w:spacing w:before="40" w:after="40"/>
            </w:pPr>
            <w:r w:rsidRPr="00D703A6">
              <w:t>761376,23</w:t>
            </w:r>
          </w:p>
        </w:tc>
        <w:tc>
          <w:tcPr>
            <w:tcW w:w="1247" w:type="dxa"/>
          </w:tcPr>
          <w:p w:rsidR="00304231" w:rsidRPr="00D703A6" w:rsidRDefault="00304231" w:rsidP="004A4970">
            <w:pPr>
              <w:spacing w:before="40" w:after="40"/>
              <w:jc w:val="center"/>
            </w:pPr>
            <w:r w:rsidRPr="00D703A6">
              <w:t>2225944,44</w:t>
            </w:r>
          </w:p>
        </w:tc>
        <w:tc>
          <w:tcPr>
            <w:tcW w:w="1248" w:type="dxa"/>
          </w:tcPr>
          <w:p w:rsidR="00304231" w:rsidRPr="00D703A6" w:rsidRDefault="00304231" w:rsidP="004A4970">
            <w:pPr>
              <w:spacing w:before="40" w:after="40"/>
              <w:jc w:val="center"/>
            </w:pPr>
            <w:r w:rsidRPr="00D703A6">
              <w:t>697411,00</w:t>
            </w:r>
          </w:p>
        </w:tc>
        <w:tc>
          <w:tcPr>
            <w:tcW w:w="1248" w:type="dxa"/>
          </w:tcPr>
          <w:p w:rsidR="00304231" w:rsidRPr="00D703A6" w:rsidRDefault="00304231" w:rsidP="004A4970">
            <w:pPr>
              <w:spacing w:before="40" w:after="40"/>
              <w:jc w:val="center"/>
            </w:pPr>
            <w:r w:rsidRPr="00D703A6">
              <w:t>712931,00</w:t>
            </w:r>
          </w:p>
        </w:tc>
      </w:tr>
      <w:tr w:rsidR="00304231" w:rsidRPr="00D703A6" w:rsidTr="004A4970">
        <w:trPr>
          <w:cantSplit/>
        </w:trPr>
        <w:tc>
          <w:tcPr>
            <w:tcW w:w="568" w:type="dxa"/>
          </w:tcPr>
          <w:p w:rsidR="00304231" w:rsidRPr="00D703A6" w:rsidRDefault="00304231" w:rsidP="004A4970">
            <w:pPr>
              <w:spacing w:before="40" w:after="40"/>
              <w:rPr>
                <w:sz w:val="28"/>
                <w:szCs w:val="28"/>
              </w:rPr>
            </w:pPr>
          </w:p>
        </w:tc>
        <w:tc>
          <w:tcPr>
            <w:tcW w:w="3260" w:type="dxa"/>
          </w:tcPr>
          <w:p w:rsidR="00304231" w:rsidRPr="00D703A6" w:rsidRDefault="00304231" w:rsidP="004A4970">
            <w:pPr>
              <w:jc w:val="center"/>
            </w:pPr>
            <w:r w:rsidRPr="00D703A6">
              <w:t>- областной бюджет</w:t>
            </w:r>
          </w:p>
        </w:tc>
        <w:tc>
          <w:tcPr>
            <w:tcW w:w="1247" w:type="dxa"/>
          </w:tcPr>
          <w:p w:rsidR="00304231" w:rsidRPr="00D703A6" w:rsidRDefault="00304231" w:rsidP="004A4970">
            <w:pPr>
              <w:jc w:val="center"/>
            </w:pPr>
            <w:r w:rsidRPr="00D703A6">
              <w:t>-</w:t>
            </w:r>
          </w:p>
        </w:tc>
        <w:tc>
          <w:tcPr>
            <w:tcW w:w="1248" w:type="dxa"/>
          </w:tcPr>
          <w:p w:rsidR="00304231" w:rsidRPr="00D703A6" w:rsidRDefault="00304231" w:rsidP="004A4970">
            <w:pPr>
              <w:jc w:val="center"/>
            </w:pPr>
            <w:r w:rsidRPr="00D703A6">
              <w:t>-</w:t>
            </w:r>
          </w:p>
        </w:tc>
        <w:tc>
          <w:tcPr>
            <w:tcW w:w="1247" w:type="dxa"/>
          </w:tcPr>
          <w:p w:rsidR="00304231" w:rsidRPr="00D703A6" w:rsidRDefault="00304231" w:rsidP="004A4970">
            <w:pPr>
              <w:jc w:val="center"/>
            </w:pPr>
            <w:r w:rsidRPr="00D703A6">
              <w:t>-</w:t>
            </w:r>
          </w:p>
        </w:tc>
        <w:tc>
          <w:tcPr>
            <w:tcW w:w="1248" w:type="dxa"/>
          </w:tcPr>
          <w:p w:rsidR="00304231" w:rsidRPr="00D703A6" w:rsidRDefault="00304231" w:rsidP="004A4970">
            <w:pPr>
              <w:jc w:val="center"/>
            </w:pPr>
            <w:r w:rsidRPr="00D703A6">
              <w:t>-</w:t>
            </w:r>
          </w:p>
        </w:tc>
        <w:tc>
          <w:tcPr>
            <w:tcW w:w="1248" w:type="dxa"/>
          </w:tcPr>
          <w:p w:rsidR="00304231" w:rsidRPr="00D703A6" w:rsidRDefault="00304231" w:rsidP="004A4970">
            <w:pPr>
              <w:jc w:val="center"/>
            </w:pPr>
            <w:r w:rsidRPr="00D703A6">
              <w:t>-</w:t>
            </w:r>
          </w:p>
        </w:tc>
      </w:tr>
      <w:tr w:rsidR="00304231" w:rsidRPr="00D703A6" w:rsidTr="004A4970">
        <w:trPr>
          <w:cantSplit/>
        </w:trPr>
        <w:tc>
          <w:tcPr>
            <w:tcW w:w="568" w:type="dxa"/>
          </w:tcPr>
          <w:p w:rsidR="00304231" w:rsidRPr="00D703A6" w:rsidRDefault="00304231" w:rsidP="004A4970">
            <w:pPr>
              <w:spacing w:before="40" w:after="40"/>
              <w:rPr>
                <w:sz w:val="28"/>
                <w:szCs w:val="28"/>
              </w:rPr>
            </w:pPr>
          </w:p>
        </w:tc>
        <w:tc>
          <w:tcPr>
            <w:tcW w:w="3260" w:type="dxa"/>
          </w:tcPr>
          <w:p w:rsidR="00304231" w:rsidRPr="00D703A6" w:rsidRDefault="00304231" w:rsidP="004A4970">
            <w:pPr>
              <w:tabs>
                <w:tab w:val="left" w:pos="524"/>
                <w:tab w:val="left" w:pos="792"/>
              </w:tabs>
            </w:pPr>
            <w:r w:rsidRPr="00D703A6">
              <w:tab/>
              <w:t xml:space="preserve"> -федеральный бюджет</w:t>
            </w:r>
          </w:p>
        </w:tc>
        <w:tc>
          <w:tcPr>
            <w:tcW w:w="1247" w:type="dxa"/>
          </w:tcPr>
          <w:p w:rsidR="00304231" w:rsidRPr="00D703A6" w:rsidRDefault="00304231" w:rsidP="004A4970">
            <w:pPr>
              <w:jc w:val="center"/>
              <w:rPr>
                <w:b/>
              </w:rPr>
            </w:pPr>
            <w:r w:rsidRPr="00D703A6">
              <w:rPr>
                <w:b/>
              </w:rPr>
              <w:t>-</w:t>
            </w:r>
          </w:p>
        </w:tc>
        <w:tc>
          <w:tcPr>
            <w:tcW w:w="1248" w:type="dxa"/>
          </w:tcPr>
          <w:p w:rsidR="00304231" w:rsidRPr="00D703A6" w:rsidRDefault="00304231" w:rsidP="004A4970">
            <w:pPr>
              <w:jc w:val="center"/>
              <w:rPr>
                <w:b/>
              </w:rPr>
            </w:pPr>
            <w:r w:rsidRPr="00D703A6">
              <w:rPr>
                <w:b/>
              </w:rPr>
              <w:t>-</w:t>
            </w:r>
          </w:p>
        </w:tc>
        <w:tc>
          <w:tcPr>
            <w:tcW w:w="1247" w:type="dxa"/>
          </w:tcPr>
          <w:p w:rsidR="00304231" w:rsidRPr="00D703A6" w:rsidRDefault="00304231" w:rsidP="004A4970">
            <w:pPr>
              <w:jc w:val="center"/>
              <w:rPr>
                <w:b/>
              </w:rPr>
            </w:pPr>
            <w:r w:rsidRPr="00D703A6">
              <w:rPr>
                <w:b/>
              </w:rPr>
              <w:t>-</w:t>
            </w:r>
          </w:p>
        </w:tc>
        <w:tc>
          <w:tcPr>
            <w:tcW w:w="1248" w:type="dxa"/>
          </w:tcPr>
          <w:p w:rsidR="00304231" w:rsidRPr="00D703A6" w:rsidRDefault="00304231" w:rsidP="004A4970">
            <w:pPr>
              <w:jc w:val="center"/>
              <w:rPr>
                <w:b/>
              </w:rPr>
            </w:pPr>
            <w:r w:rsidRPr="00D703A6">
              <w:rPr>
                <w:b/>
              </w:rPr>
              <w:t>-</w:t>
            </w:r>
          </w:p>
        </w:tc>
        <w:tc>
          <w:tcPr>
            <w:tcW w:w="1248" w:type="dxa"/>
          </w:tcPr>
          <w:p w:rsidR="00304231" w:rsidRPr="00D703A6" w:rsidRDefault="00304231" w:rsidP="004A4970">
            <w:pPr>
              <w:jc w:val="center"/>
              <w:rPr>
                <w:b/>
              </w:rPr>
            </w:pPr>
            <w:r w:rsidRPr="00D703A6">
              <w:rPr>
                <w:b/>
              </w:rPr>
              <w:t>-</w:t>
            </w:r>
          </w:p>
        </w:tc>
      </w:tr>
      <w:tr w:rsidR="00304231" w:rsidRPr="00D703A6" w:rsidTr="004A4970">
        <w:trPr>
          <w:cantSplit/>
        </w:trPr>
        <w:tc>
          <w:tcPr>
            <w:tcW w:w="568" w:type="dxa"/>
          </w:tcPr>
          <w:p w:rsidR="00304231" w:rsidRPr="00D703A6" w:rsidRDefault="00304231" w:rsidP="004A4970">
            <w:r w:rsidRPr="00D703A6">
              <w:t>1.</w:t>
            </w:r>
          </w:p>
        </w:tc>
        <w:tc>
          <w:tcPr>
            <w:tcW w:w="3260" w:type="dxa"/>
          </w:tcPr>
          <w:p w:rsidR="00304231" w:rsidRPr="00D703A6" w:rsidRDefault="00304231" w:rsidP="004A4970">
            <w:pPr>
              <w:tabs>
                <w:tab w:val="left" w:pos="524"/>
                <w:tab w:val="left" w:pos="792"/>
              </w:tabs>
            </w:pPr>
            <w:r w:rsidRPr="00D703A6">
              <w:t>Основное мероприятие «Содействие развитию образования»</w:t>
            </w:r>
          </w:p>
        </w:tc>
        <w:tc>
          <w:tcPr>
            <w:tcW w:w="1247" w:type="dxa"/>
          </w:tcPr>
          <w:p w:rsidR="00304231" w:rsidRPr="00D703A6" w:rsidRDefault="00304231" w:rsidP="004A4970">
            <w:pPr>
              <w:spacing w:before="40" w:after="40"/>
              <w:jc w:val="center"/>
            </w:pPr>
            <w:r w:rsidRPr="00D703A6">
              <w:t>236780,42</w:t>
            </w:r>
          </w:p>
        </w:tc>
        <w:tc>
          <w:tcPr>
            <w:tcW w:w="1248" w:type="dxa"/>
          </w:tcPr>
          <w:p w:rsidR="00304231" w:rsidRPr="00D703A6" w:rsidRDefault="00304231" w:rsidP="004A4970">
            <w:pPr>
              <w:spacing w:before="40" w:after="40"/>
            </w:pPr>
            <w:r w:rsidRPr="00D703A6">
              <w:t>761376,23</w:t>
            </w:r>
          </w:p>
        </w:tc>
        <w:tc>
          <w:tcPr>
            <w:tcW w:w="1247" w:type="dxa"/>
          </w:tcPr>
          <w:p w:rsidR="00304231" w:rsidRPr="00D703A6" w:rsidRDefault="00304231" w:rsidP="004A4970">
            <w:pPr>
              <w:spacing w:before="40" w:after="40"/>
              <w:jc w:val="center"/>
            </w:pPr>
            <w:r w:rsidRPr="00D703A6">
              <w:t>2225944,44</w:t>
            </w:r>
          </w:p>
        </w:tc>
        <w:tc>
          <w:tcPr>
            <w:tcW w:w="1248" w:type="dxa"/>
          </w:tcPr>
          <w:p w:rsidR="00304231" w:rsidRPr="00D703A6" w:rsidRDefault="00304231" w:rsidP="004A4970">
            <w:pPr>
              <w:spacing w:before="40" w:after="40"/>
              <w:jc w:val="center"/>
            </w:pPr>
            <w:r w:rsidRPr="00D703A6">
              <w:t>697411,00</w:t>
            </w:r>
          </w:p>
        </w:tc>
        <w:tc>
          <w:tcPr>
            <w:tcW w:w="1248" w:type="dxa"/>
          </w:tcPr>
          <w:p w:rsidR="00304231" w:rsidRPr="00D703A6" w:rsidRDefault="00304231" w:rsidP="004A4970">
            <w:pPr>
              <w:spacing w:before="40" w:after="40"/>
              <w:jc w:val="center"/>
            </w:pPr>
            <w:r w:rsidRPr="00D703A6">
              <w:t>712931,00</w:t>
            </w:r>
          </w:p>
        </w:tc>
      </w:tr>
      <w:tr w:rsidR="00304231" w:rsidRPr="00D703A6" w:rsidTr="004A4970">
        <w:trPr>
          <w:cantSplit/>
        </w:trPr>
        <w:tc>
          <w:tcPr>
            <w:tcW w:w="568" w:type="dxa"/>
          </w:tcPr>
          <w:p w:rsidR="00304231" w:rsidRPr="00D703A6" w:rsidRDefault="00304231" w:rsidP="004A4970">
            <w:pPr>
              <w:spacing w:before="40" w:after="40"/>
              <w:jc w:val="center"/>
              <w:rPr>
                <w:sz w:val="28"/>
                <w:szCs w:val="28"/>
              </w:rPr>
            </w:pPr>
            <w:r w:rsidRPr="00D703A6">
              <w:rPr>
                <w:sz w:val="28"/>
                <w:szCs w:val="28"/>
              </w:rPr>
              <w:t>1.</w:t>
            </w:r>
          </w:p>
        </w:tc>
        <w:tc>
          <w:tcPr>
            <w:tcW w:w="3260" w:type="dxa"/>
          </w:tcPr>
          <w:p w:rsidR="00304231" w:rsidRPr="00D703A6" w:rsidRDefault="00304231" w:rsidP="004A4970">
            <w:pPr>
              <w:spacing w:before="40" w:after="40"/>
              <w:jc w:val="center"/>
              <w:rPr>
                <w:sz w:val="28"/>
                <w:szCs w:val="28"/>
              </w:rPr>
            </w:pPr>
            <w:r w:rsidRPr="00D703A6">
              <w:rPr>
                <w:sz w:val="28"/>
                <w:szCs w:val="28"/>
              </w:rPr>
              <w:t>Техническое обслуживание систем пожарной безопасности, мониторинг систем пожарной безопасности</w:t>
            </w:r>
          </w:p>
          <w:p w:rsidR="00304231" w:rsidRPr="00D703A6" w:rsidRDefault="00304231" w:rsidP="004A4970">
            <w:pPr>
              <w:spacing w:before="40" w:after="40"/>
              <w:jc w:val="center"/>
              <w:rPr>
                <w:sz w:val="27"/>
                <w:szCs w:val="27"/>
              </w:rPr>
            </w:pPr>
            <w:r w:rsidRPr="00D703A6">
              <w:rPr>
                <w:sz w:val="27"/>
                <w:szCs w:val="27"/>
              </w:rPr>
              <w:t>в т.ч.</w:t>
            </w:r>
          </w:p>
          <w:p w:rsidR="00304231" w:rsidRPr="00D703A6" w:rsidRDefault="00304231" w:rsidP="004A4970">
            <w:pPr>
              <w:jc w:val="center"/>
              <w:rPr>
                <w:sz w:val="27"/>
                <w:szCs w:val="27"/>
              </w:rPr>
            </w:pPr>
            <w:r w:rsidRPr="00D703A6">
              <w:rPr>
                <w:i/>
                <w:sz w:val="27"/>
                <w:szCs w:val="27"/>
              </w:rPr>
              <w:t>-</w:t>
            </w:r>
            <w:r w:rsidRPr="00D703A6">
              <w:rPr>
                <w:sz w:val="27"/>
                <w:szCs w:val="27"/>
              </w:rPr>
              <w:t>федеральный бюджет</w:t>
            </w:r>
          </w:p>
          <w:p w:rsidR="00304231" w:rsidRPr="00D703A6" w:rsidRDefault="00304231" w:rsidP="004A4970">
            <w:pPr>
              <w:tabs>
                <w:tab w:val="center" w:pos="1397"/>
              </w:tabs>
              <w:jc w:val="center"/>
              <w:rPr>
                <w:sz w:val="27"/>
                <w:szCs w:val="27"/>
              </w:rPr>
            </w:pPr>
            <w:r w:rsidRPr="00D703A6">
              <w:rPr>
                <w:sz w:val="27"/>
                <w:szCs w:val="27"/>
              </w:rPr>
              <w:t>-областной бюджет</w:t>
            </w:r>
          </w:p>
          <w:p w:rsidR="00304231" w:rsidRPr="00D703A6" w:rsidRDefault="00304231" w:rsidP="004A4970">
            <w:pPr>
              <w:tabs>
                <w:tab w:val="left" w:pos="1702"/>
              </w:tabs>
              <w:spacing w:before="40" w:after="40"/>
              <w:jc w:val="center"/>
              <w:rPr>
                <w:i/>
                <w:sz w:val="28"/>
                <w:szCs w:val="28"/>
              </w:rPr>
            </w:pPr>
            <w:r w:rsidRPr="00D703A6">
              <w:rPr>
                <w:i/>
                <w:sz w:val="27"/>
                <w:szCs w:val="27"/>
              </w:rPr>
              <w:t>-</w:t>
            </w:r>
            <w:r w:rsidRPr="00D703A6">
              <w:rPr>
                <w:sz w:val="27"/>
                <w:szCs w:val="27"/>
              </w:rPr>
              <w:t>муниципальный бюджет</w:t>
            </w:r>
            <w:r w:rsidRPr="00D703A6">
              <w:rPr>
                <w:i/>
                <w:sz w:val="28"/>
                <w:szCs w:val="28"/>
              </w:rPr>
              <w:t xml:space="preserve"> </w:t>
            </w:r>
          </w:p>
        </w:tc>
        <w:tc>
          <w:tcPr>
            <w:tcW w:w="1247" w:type="dxa"/>
          </w:tcPr>
          <w:p w:rsidR="00304231" w:rsidRPr="00D703A6" w:rsidRDefault="00304231" w:rsidP="004A4970">
            <w:pPr>
              <w:jc w:val="center"/>
            </w:pPr>
            <w:r w:rsidRPr="00D703A6">
              <w:t>234547,18</w:t>
            </w:r>
          </w:p>
          <w:p w:rsidR="00304231" w:rsidRPr="00D703A6" w:rsidRDefault="00304231" w:rsidP="004A4970">
            <w:pPr>
              <w:jc w:val="center"/>
            </w:pPr>
          </w:p>
          <w:p w:rsidR="00304231" w:rsidRPr="00D703A6" w:rsidRDefault="00304231" w:rsidP="004A4970">
            <w:pPr>
              <w:jc w:val="center"/>
            </w:pPr>
          </w:p>
          <w:p w:rsidR="00304231" w:rsidRPr="00D703A6" w:rsidRDefault="00304231" w:rsidP="004A4970">
            <w:pPr>
              <w:jc w:val="center"/>
            </w:pPr>
          </w:p>
          <w:p w:rsidR="00304231" w:rsidRPr="00D703A6" w:rsidRDefault="00304231" w:rsidP="004A4970">
            <w:pPr>
              <w:jc w:val="center"/>
            </w:pPr>
          </w:p>
          <w:p w:rsidR="00304231" w:rsidRPr="00D703A6" w:rsidRDefault="00304231" w:rsidP="004A4970">
            <w:pPr>
              <w:jc w:val="center"/>
            </w:pPr>
          </w:p>
          <w:p w:rsidR="00304231" w:rsidRPr="00D703A6" w:rsidRDefault="00304231" w:rsidP="004A4970">
            <w:pPr>
              <w:jc w:val="center"/>
            </w:pPr>
          </w:p>
          <w:p w:rsidR="00304231" w:rsidRPr="00D703A6" w:rsidRDefault="00304231" w:rsidP="004A4970"/>
          <w:p w:rsidR="00304231" w:rsidRPr="00D703A6" w:rsidRDefault="00304231" w:rsidP="004A4970">
            <w:pPr>
              <w:jc w:val="center"/>
            </w:pPr>
          </w:p>
          <w:p w:rsidR="00304231" w:rsidRPr="00D703A6" w:rsidRDefault="00304231" w:rsidP="004A4970">
            <w:pPr>
              <w:jc w:val="center"/>
            </w:pPr>
            <w:r w:rsidRPr="00D703A6">
              <w:t>-</w:t>
            </w:r>
          </w:p>
          <w:p w:rsidR="00304231" w:rsidRPr="00D703A6" w:rsidRDefault="00304231" w:rsidP="004A4970">
            <w:pPr>
              <w:jc w:val="center"/>
            </w:pPr>
            <w:r w:rsidRPr="00D703A6">
              <w:t>-</w:t>
            </w:r>
          </w:p>
          <w:p w:rsidR="00304231" w:rsidRPr="00D703A6" w:rsidRDefault="00304231" w:rsidP="004A4970">
            <w:pPr>
              <w:jc w:val="center"/>
            </w:pPr>
          </w:p>
          <w:p w:rsidR="00304231" w:rsidRPr="00D703A6" w:rsidRDefault="00304231" w:rsidP="004A4970">
            <w:pPr>
              <w:jc w:val="center"/>
            </w:pPr>
            <w:r w:rsidRPr="00D703A6">
              <w:t>234547,18</w:t>
            </w:r>
          </w:p>
          <w:p w:rsidR="00304231" w:rsidRPr="00D703A6" w:rsidRDefault="00304231" w:rsidP="004A4970">
            <w:pPr>
              <w:jc w:val="center"/>
            </w:pPr>
          </w:p>
        </w:tc>
        <w:tc>
          <w:tcPr>
            <w:tcW w:w="1248" w:type="dxa"/>
          </w:tcPr>
          <w:p w:rsidR="00304231" w:rsidRPr="00D703A6" w:rsidRDefault="00304231" w:rsidP="004A4970">
            <w:pPr>
              <w:jc w:val="center"/>
            </w:pPr>
            <w:r w:rsidRPr="00D703A6">
              <w:t>761376,23</w:t>
            </w:r>
          </w:p>
          <w:p w:rsidR="00304231" w:rsidRPr="00D703A6" w:rsidRDefault="00304231" w:rsidP="004A4970">
            <w:pPr>
              <w:jc w:val="center"/>
            </w:pPr>
          </w:p>
          <w:p w:rsidR="00304231" w:rsidRPr="00D703A6" w:rsidRDefault="00304231" w:rsidP="004A4970">
            <w:pPr>
              <w:jc w:val="center"/>
            </w:pPr>
          </w:p>
          <w:p w:rsidR="00304231" w:rsidRPr="00D703A6" w:rsidRDefault="00304231" w:rsidP="004A4970">
            <w:pPr>
              <w:jc w:val="center"/>
            </w:pPr>
          </w:p>
          <w:p w:rsidR="00304231" w:rsidRPr="00D703A6" w:rsidRDefault="00304231" w:rsidP="004A4970">
            <w:pPr>
              <w:ind w:left="-2" w:firstLine="2"/>
              <w:jc w:val="center"/>
            </w:pPr>
          </w:p>
          <w:p w:rsidR="00304231" w:rsidRPr="00D703A6" w:rsidRDefault="00304231" w:rsidP="004A4970">
            <w:pPr>
              <w:jc w:val="center"/>
            </w:pPr>
          </w:p>
          <w:p w:rsidR="00304231" w:rsidRPr="00D703A6" w:rsidRDefault="00304231" w:rsidP="004A4970">
            <w:pPr>
              <w:jc w:val="center"/>
            </w:pPr>
          </w:p>
          <w:p w:rsidR="00304231" w:rsidRPr="00D703A6" w:rsidRDefault="00304231" w:rsidP="004A4970"/>
          <w:p w:rsidR="00304231" w:rsidRPr="00D703A6" w:rsidRDefault="00304231" w:rsidP="004A4970">
            <w:pPr>
              <w:jc w:val="center"/>
            </w:pPr>
          </w:p>
          <w:p w:rsidR="00304231" w:rsidRPr="00D703A6" w:rsidRDefault="00304231" w:rsidP="004A4970">
            <w:pPr>
              <w:jc w:val="center"/>
            </w:pPr>
            <w:r w:rsidRPr="00D703A6">
              <w:t>-</w:t>
            </w:r>
          </w:p>
          <w:p w:rsidR="00304231" w:rsidRPr="00D703A6" w:rsidRDefault="00304231" w:rsidP="004A4970">
            <w:pPr>
              <w:jc w:val="center"/>
            </w:pPr>
            <w:r w:rsidRPr="00D703A6">
              <w:t>-</w:t>
            </w:r>
          </w:p>
          <w:p w:rsidR="00304231" w:rsidRPr="00D703A6" w:rsidRDefault="00304231" w:rsidP="004A4970">
            <w:pPr>
              <w:jc w:val="center"/>
            </w:pPr>
          </w:p>
          <w:p w:rsidR="00304231" w:rsidRPr="00D703A6" w:rsidRDefault="00304231" w:rsidP="004A4970">
            <w:pPr>
              <w:jc w:val="center"/>
            </w:pPr>
            <w:r w:rsidRPr="00D703A6">
              <w:t>761376,23</w:t>
            </w:r>
          </w:p>
        </w:tc>
        <w:tc>
          <w:tcPr>
            <w:tcW w:w="1247" w:type="dxa"/>
          </w:tcPr>
          <w:p w:rsidR="00304231" w:rsidRPr="00D703A6" w:rsidRDefault="00304231" w:rsidP="004A4970">
            <w:pPr>
              <w:jc w:val="center"/>
            </w:pPr>
            <w:r w:rsidRPr="00D703A6">
              <w:t>837410,84</w:t>
            </w:r>
          </w:p>
          <w:p w:rsidR="00304231" w:rsidRPr="00D703A6" w:rsidRDefault="00304231" w:rsidP="004A4970">
            <w:pPr>
              <w:ind w:left="-2" w:firstLine="2"/>
              <w:jc w:val="center"/>
            </w:pPr>
          </w:p>
          <w:p w:rsidR="00304231" w:rsidRPr="00D703A6" w:rsidRDefault="00304231" w:rsidP="004A4970">
            <w:pPr>
              <w:jc w:val="center"/>
            </w:pPr>
          </w:p>
          <w:p w:rsidR="00304231" w:rsidRPr="00D703A6" w:rsidRDefault="00304231" w:rsidP="004A4970">
            <w:pPr>
              <w:jc w:val="center"/>
            </w:pPr>
          </w:p>
          <w:p w:rsidR="00304231" w:rsidRPr="00D703A6" w:rsidRDefault="00304231" w:rsidP="004A4970"/>
          <w:p w:rsidR="00304231" w:rsidRPr="00D703A6" w:rsidRDefault="00304231" w:rsidP="004A4970">
            <w:pPr>
              <w:jc w:val="center"/>
            </w:pPr>
          </w:p>
          <w:p w:rsidR="00304231" w:rsidRPr="00D703A6" w:rsidRDefault="00304231" w:rsidP="004A4970">
            <w:pPr>
              <w:jc w:val="center"/>
            </w:pPr>
          </w:p>
          <w:p w:rsidR="00304231" w:rsidRPr="00D703A6" w:rsidRDefault="00304231" w:rsidP="004A4970">
            <w:pPr>
              <w:jc w:val="center"/>
            </w:pPr>
          </w:p>
          <w:p w:rsidR="00304231" w:rsidRPr="00D703A6" w:rsidRDefault="00304231" w:rsidP="004A4970">
            <w:pPr>
              <w:jc w:val="center"/>
            </w:pPr>
          </w:p>
          <w:p w:rsidR="00304231" w:rsidRPr="00D703A6" w:rsidRDefault="00304231" w:rsidP="004A4970">
            <w:pPr>
              <w:jc w:val="center"/>
            </w:pPr>
            <w:r w:rsidRPr="00D703A6">
              <w:t>-</w:t>
            </w:r>
          </w:p>
          <w:p w:rsidR="00304231" w:rsidRPr="00D703A6" w:rsidRDefault="00304231" w:rsidP="004A4970">
            <w:pPr>
              <w:jc w:val="center"/>
            </w:pPr>
            <w:r w:rsidRPr="00D703A6">
              <w:t>-</w:t>
            </w:r>
          </w:p>
          <w:p w:rsidR="00304231" w:rsidRPr="00D703A6" w:rsidRDefault="00304231" w:rsidP="004A4970">
            <w:pPr>
              <w:jc w:val="center"/>
            </w:pPr>
          </w:p>
          <w:p w:rsidR="00304231" w:rsidRPr="00D703A6" w:rsidRDefault="00304231" w:rsidP="004A4970">
            <w:pPr>
              <w:jc w:val="center"/>
            </w:pPr>
            <w:r w:rsidRPr="00D703A6">
              <w:t>837410,84</w:t>
            </w:r>
          </w:p>
        </w:tc>
        <w:tc>
          <w:tcPr>
            <w:tcW w:w="1248" w:type="dxa"/>
          </w:tcPr>
          <w:p w:rsidR="00304231" w:rsidRPr="00D703A6" w:rsidRDefault="00304231" w:rsidP="004A4970">
            <w:pPr>
              <w:jc w:val="center"/>
            </w:pPr>
            <w:r w:rsidRPr="00D703A6">
              <w:t>697411,00</w:t>
            </w:r>
          </w:p>
          <w:p w:rsidR="00304231" w:rsidRPr="00D703A6" w:rsidRDefault="00304231" w:rsidP="004A4970">
            <w:pPr>
              <w:jc w:val="center"/>
            </w:pPr>
          </w:p>
          <w:p w:rsidR="00304231" w:rsidRPr="00D703A6" w:rsidRDefault="00304231" w:rsidP="004A4970">
            <w:pPr>
              <w:jc w:val="center"/>
            </w:pPr>
          </w:p>
          <w:p w:rsidR="00304231" w:rsidRPr="00D703A6" w:rsidRDefault="00304231" w:rsidP="004A4970">
            <w:pPr>
              <w:ind w:left="-2" w:firstLine="2"/>
              <w:jc w:val="center"/>
            </w:pPr>
          </w:p>
          <w:p w:rsidR="00304231" w:rsidRPr="00D703A6" w:rsidRDefault="00304231" w:rsidP="004A4970">
            <w:pPr>
              <w:jc w:val="center"/>
            </w:pPr>
          </w:p>
          <w:p w:rsidR="00304231" w:rsidRPr="00D703A6" w:rsidRDefault="00304231" w:rsidP="004A4970">
            <w:pPr>
              <w:jc w:val="center"/>
            </w:pPr>
          </w:p>
          <w:p w:rsidR="00304231" w:rsidRPr="00D703A6" w:rsidRDefault="00304231" w:rsidP="004A4970"/>
          <w:p w:rsidR="00304231" w:rsidRPr="00D703A6" w:rsidRDefault="00304231" w:rsidP="004A4970">
            <w:pPr>
              <w:jc w:val="center"/>
            </w:pPr>
          </w:p>
          <w:p w:rsidR="00304231" w:rsidRPr="00D703A6" w:rsidRDefault="00304231" w:rsidP="004A4970">
            <w:pPr>
              <w:jc w:val="center"/>
            </w:pPr>
          </w:p>
          <w:p w:rsidR="00304231" w:rsidRPr="00D703A6" w:rsidRDefault="00304231" w:rsidP="004A4970">
            <w:pPr>
              <w:jc w:val="center"/>
            </w:pPr>
            <w:r w:rsidRPr="00D703A6">
              <w:t>-</w:t>
            </w:r>
          </w:p>
          <w:p w:rsidR="00304231" w:rsidRPr="00D703A6" w:rsidRDefault="00304231" w:rsidP="004A4970">
            <w:pPr>
              <w:jc w:val="center"/>
            </w:pPr>
            <w:r w:rsidRPr="00D703A6">
              <w:t>-</w:t>
            </w:r>
          </w:p>
          <w:p w:rsidR="00304231" w:rsidRPr="00D703A6" w:rsidRDefault="00304231" w:rsidP="004A4970">
            <w:pPr>
              <w:jc w:val="center"/>
            </w:pPr>
          </w:p>
          <w:p w:rsidR="00304231" w:rsidRPr="00D703A6" w:rsidRDefault="00304231" w:rsidP="004A4970">
            <w:pPr>
              <w:jc w:val="center"/>
            </w:pPr>
            <w:r w:rsidRPr="00D703A6">
              <w:t>697411,00</w:t>
            </w:r>
          </w:p>
        </w:tc>
        <w:tc>
          <w:tcPr>
            <w:tcW w:w="1248" w:type="dxa"/>
          </w:tcPr>
          <w:p w:rsidR="00304231" w:rsidRPr="00D703A6" w:rsidRDefault="00304231" w:rsidP="004A4970">
            <w:pPr>
              <w:jc w:val="center"/>
            </w:pPr>
            <w:r w:rsidRPr="00D703A6">
              <w:t>712931,00</w:t>
            </w:r>
          </w:p>
          <w:p w:rsidR="00304231" w:rsidRPr="00D703A6" w:rsidRDefault="00304231" w:rsidP="004A4970"/>
          <w:p w:rsidR="00304231" w:rsidRPr="00D703A6" w:rsidRDefault="00304231" w:rsidP="004A4970"/>
          <w:p w:rsidR="00304231" w:rsidRPr="00D703A6" w:rsidRDefault="00304231" w:rsidP="004A4970"/>
          <w:p w:rsidR="00304231" w:rsidRPr="00D703A6" w:rsidRDefault="00304231" w:rsidP="004A4970"/>
          <w:p w:rsidR="00304231" w:rsidRPr="00D703A6" w:rsidRDefault="00304231" w:rsidP="004A4970"/>
          <w:p w:rsidR="00304231" w:rsidRPr="00D703A6" w:rsidRDefault="00304231" w:rsidP="004A4970"/>
          <w:p w:rsidR="00304231" w:rsidRPr="00D703A6" w:rsidRDefault="00304231" w:rsidP="004A4970"/>
          <w:p w:rsidR="00304231" w:rsidRPr="00D703A6" w:rsidRDefault="00304231" w:rsidP="004A4970"/>
          <w:p w:rsidR="00304231" w:rsidRPr="00D703A6" w:rsidRDefault="00304231" w:rsidP="004A4970">
            <w:pPr>
              <w:jc w:val="center"/>
            </w:pPr>
            <w:r w:rsidRPr="00D703A6">
              <w:t>-</w:t>
            </w:r>
          </w:p>
          <w:p w:rsidR="00304231" w:rsidRPr="00D703A6" w:rsidRDefault="00304231" w:rsidP="004A4970">
            <w:pPr>
              <w:jc w:val="center"/>
            </w:pPr>
            <w:r w:rsidRPr="00D703A6">
              <w:t>-</w:t>
            </w:r>
          </w:p>
          <w:p w:rsidR="00304231" w:rsidRPr="00D703A6" w:rsidRDefault="00304231" w:rsidP="004A4970">
            <w:pPr>
              <w:jc w:val="center"/>
            </w:pPr>
          </w:p>
          <w:p w:rsidR="00304231" w:rsidRPr="00D703A6" w:rsidRDefault="00304231" w:rsidP="004A4970">
            <w:pPr>
              <w:jc w:val="center"/>
            </w:pPr>
            <w:r w:rsidRPr="00D703A6">
              <w:t>712931,00</w:t>
            </w:r>
          </w:p>
        </w:tc>
      </w:tr>
      <w:tr w:rsidR="00304231" w:rsidRPr="00D703A6" w:rsidTr="004A4970">
        <w:trPr>
          <w:cantSplit/>
        </w:trPr>
        <w:tc>
          <w:tcPr>
            <w:tcW w:w="568" w:type="dxa"/>
          </w:tcPr>
          <w:p w:rsidR="00304231" w:rsidRPr="00D703A6" w:rsidRDefault="00304231" w:rsidP="004A4970">
            <w:pPr>
              <w:spacing w:before="40" w:after="40"/>
              <w:jc w:val="center"/>
              <w:rPr>
                <w:sz w:val="28"/>
                <w:szCs w:val="28"/>
              </w:rPr>
            </w:pPr>
            <w:r w:rsidRPr="00D703A6">
              <w:rPr>
                <w:sz w:val="28"/>
                <w:szCs w:val="28"/>
              </w:rPr>
              <w:t>2</w:t>
            </w:r>
          </w:p>
        </w:tc>
        <w:tc>
          <w:tcPr>
            <w:tcW w:w="3260" w:type="dxa"/>
          </w:tcPr>
          <w:p w:rsidR="00304231" w:rsidRPr="00D703A6" w:rsidRDefault="00304231" w:rsidP="004A4970">
            <w:pPr>
              <w:spacing w:before="40" w:after="40"/>
              <w:jc w:val="center"/>
              <w:rPr>
                <w:sz w:val="27"/>
                <w:szCs w:val="27"/>
              </w:rPr>
            </w:pPr>
            <w:r w:rsidRPr="00D703A6">
              <w:rPr>
                <w:sz w:val="27"/>
                <w:szCs w:val="27"/>
              </w:rPr>
              <w:t xml:space="preserve">Установка систем оповещения людей о пожаре, противопожарных дверей, приобретение огнетушителей, заправка огнетушителей, проверка работоспособности кранов внутреннего противопожарного водопровода </w:t>
            </w:r>
          </w:p>
          <w:p w:rsidR="00304231" w:rsidRPr="00D703A6" w:rsidRDefault="00304231" w:rsidP="004A4970">
            <w:pPr>
              <w:jc w:val="center"/>
              <w:rPr>
                <w:sz w:val="27"/>
                <w:szCs w:val="27"/>
              </w:rPr>
            </w:pPr>
            <w:r w:rsidRPr="00D703A6">
              <w:rPr>
                <w:sz w:val="27"/>
                <w:szCs w:val="27"/>
              </w:rPr>
              <w:t>в т.ч.</w:t>
            </w:r>
          </w:p>
          <w:p w:rsidR="00304231" w:rsidRPr="00D703A6" w:rsidRDefault="00304231" w:rsidP="004A4970">
            <w:pPr>
              <w:jc w:val="center"/>
              <w:rPr>
                <w:sz w:val="27"/>
                <w:szCs w:val="27"/>
              </w:rPr>
            </w:pPr>
            <w:r w:rsidRPr="00D703A6">
              <w:rPr>
                <w:sz w:val="27"/>
                <w:szCs w:val="27"/>
              </w:rPr>
              <w:t>-федеральный бюджет</w:t>
            </w:r>
          </w:p>
          <w:p w:rsidR="00304231" w:rsidRPr="00D703A6" w:rsidRDefault="00304231" w:rsidP="004A4970">
            <w:pPr>
              <w:tabs>
                <w:tab w:val="center" w:pos="1397"/>
              </w:tabs>
              <w:jc w:val="center"/>
              <w:rPr>
                <w:sz w:val="27"/>
                <w:szCs w:val="27"/>
              </w:rPr>
            </w:pPr>
            <w:r w:rsidRPr="00D703A6">
              <w:rPr>
                <w:sz w:val="27"/>
                <w:szCs w:val="27"/>
              </w:rPr>
              <w:t>-областной бюджет</w:t>
            </w:r>
          </w:p>
          <w:p w:rsidR="00304231" w:rsidRPr="00D703A6" w:rsidRDefault="00304231" w:rsidP="004A4970">
            <w:pPr>
              <w:spacing w:before="40" w:after="40"/>
              <w:jc w:val="center"/>
              <w:rPr>
                <w:sz w:val="28"/>
                <w:szCs w:val="28"/>
              </w:rPr>
            </w:pPr>
            <w:r w:rsidRPr="00D703A6">
              <w:rPr>
                <w:sz w:val="27"/>
                <w:szCs w:val="27"/>
              </w:rPr>
              <w:t>-муниципальный бюджет</w:t>
            </w:r>
            <w:r w:rsidRPr="00D703A6">
              <w:rPr>
                <w:sz w:val="28"/>
                <w:szCs w:val="28"/>
              </w:rPr>
              <w:t xml:space="preserve"> </w:t>
            </w:r>
          </w:p>
        </w:tc>
        <w:tc>
          <w:tcPr>
            <w:tcW w:w="1247" w:type="dxa"/>
          </w:tcPr>
          <w:p w:rsidR="00304231" w:rsidRPr="00D703A6" w:rsidRDefault="00304231" w:rsidP="004A4970">
            <w:pPr>
              <w:spacing w:before="40" w:after="40"/>
              <w:jc w:val="center"/>
            </w:pPr>
            <w:r w:rsidRPr="00D703A6">
              <w:t>-</w:t>
            </w:r>
          </w:p>
          <w:p w:rsidR="00304231" w:rsidRPr="00D703A6" w:rsidRDefault="00304231" w:rsidP="004A4970">
            <w:pPr>
              <w:jc w:val="center"/>
            </w:pPr>
          </w:p>
          <w:p w:rsidR="00304231" w:rsidRPr="00D703A6" w:rsidRDefault="00304231" w:rsidP="004A4970">
            <w:pPr>
              <w:jc w:val="center"/>
            </w:pPr>
          </w:p>
          <w:p w:rsidR="00304231" w:rsidRPr="00D703A6" w:rsidRDefault="00304231" w:rsidP="004A4970">
            <w:pPr>
              <w:jc w:val="center"/>
            </w:pPr>
          </w:p>
          <w:p w:rsidR="00304231" w:rsidRPr="00D703A6" w:rsidRDefault="00304231" w:rsidP="004A4970">
            <w:pPr>
              <w:jc w:val="center"/>
            </w:pPr>
          </w:p>
          <w:p w:rsidR="00304231" w:rsidRPr="00D703A6" w:rsidRDefault="00304231" w:rsidP="004A4970">
            <w:pPr>
              <w:jc w:val="center"/>
            </w:pPr>
          </w:p>
          <w:p w:rsidR="00304231" w:rsidRPr="00D703A6" w:rsidRDefault="00304231" w:rsidP="004A4970">
            <w:pPr>
              <w:jc w:val="center"/>
            </w:pPr>
          </w:p>
          <w:p w:rsidR="00304231" w:rsidRPr="00D703A6" w:rsidRDefault="00304231" w:rsidP="004A4970">
            <w:pPr>
              <w:jc w:val="center"/>
            </w:pPr>
          </w:p>
          <w:p w:rsidR="00304231" w:rsidRPr="00D703A6" w:rsidRDefault="00304231" w:rsidP="004A4970">
            <w:pPr>
              <w:jc w:val="center"/>
            </w:pPr>
          </w:p>
          <w:p w:rsidR="00304231" w:rsidRPr="00D703A6" w:rsidRDefault="00304231" w:rsidP="004A4970">
            <w:pPr>
              <w:jc w:val="center"/>
            </w:pPr>
          </w:p>
          <w:p w:rsidR="00304231" w:rsidRPr="00D703A6" w:rsidRDefault="00304231" w:rsidP="004A4970">
            <w:pPr>
              <w:jc w:val="center"/>
            </w:pPr>
          </w:p>
          <w:p w:rsidR="00304231" w:rsidRPr="00D703A6" w:rsidRDefault="00304231" w:rsidP="004A4970">
            <w:pPr>
              <w:jc w:val="center"/>
            </w:pPr>
          </w:p>
          <w:p w:rsidR="00304231" w:rsidRPr="00D703A6" w:rsidRDefault="00304231" w:rsidP="004A4970">
            <w:pPr>
              <w:jc w:val="center"/>
            </w:pPr>
          </w:p>
          <w:p w:rsidR="00304231" w:rsidRPr="00D703A6" w:rsidRDefault="00304231" w:rsidP="004A4970">
            <w:pPr>
              <w:jc w:val="center"/>
            </w:pPr>
          </w:p>
          <w:p w:rsidR="00304231" w:rsidRPr="00D703A6" w:rsidRDefault="00304231" w:rsidP="004A4970">
            <w:pPr>
              <w:jc w:val="center"/>
            </w:pPr>
          </w:p>
          <w:p w:rsidR="00304231" w:rsidRPr="00D703A6" w:rsidRDefault="00304231" w:rsidP="004A4970">
            <w:pPr>
              <w:jc w:val="center"/>
            </w:pPr>
          </w:p>
          <w:p w:rsidR="00304231" w:rsidRPr="00D703A6" w:rsidRDefault="00304231" w:rsidP="004A4970"/>
          <w:p w:rsidR="00304231" w:rsidRPr="00D703A6" w:rsidRDefault="00304231" w:rsidP="004A4970">
            <w:pPr>
              <w:jc w:val="center"/>
            </w:pPr>
            <w:r w:rsidRPr="00D703A6">
              <w:t>-</w:t>
            </w:r>
          </w:p>
          <w:p w:rsidR="00304231" w:rsidRPr="00D703A6" w:rsidRDefault="00304231" w:rsidP="004A4970">
            <w:pPr>
              <w:jc w:val="center"/>
            </w:pPr>
            <w:r w:rsidRPr="00D703A6">
              <w:t>-</w:t>
            </w:r>
          </w:p>
          <w:p w:rsidR="00304231" w:rsidRPr="00D703A6" w:rsidRDefault="00304231" w:rsidP="004A4970">
            <w:pPr>
              <w:spacing w:before="40" w:after="40"/>
              <w:jc w:val="center"/>
            </w:pPr>
            <w:r w:rsidRPr="00D703A6">
              <w:t>-</w:t>
            </w:r>
          </w:p>
          <w:p w:rsidR="00304231" w:rsidRPr="00D703A6" w:rsidRDefault="00304231" w:rsidP="004A4970">
            <w:pPr>
              <w:jc w:val="center"/>
            </w:pPr>
          </w:p>
        </w:tc>
        <w:tc>
          <w:tcPr>
            <w:tcW w:w="1248" w:type="dxa"/>
          </w:tcPr>
          <w:p w:rsidR="00304231" w:rsidRPr="00D703A6" w:rsidRDefault="00304231" w:rsidP="004A4970">
            <w:r w:rsidRPr="00D703A6">
              <w:t xml:space="preserve">          -</w:t>
            </w:r>
          </w:p>
          <w:p w:rsidR="00304231" w:rsidRPr="00D703A6" w:rsidRDefault="00304231" w:rsidP="004A4970">
            <w:pPr>
              <w:jc w:val="center"/>
            </w:pPr>
          </w:p>
          <w:p w:rsidR="00304231" w:rsidRPr="00D703A6" w:rsidRDefault="00304231" w:rsidP="004A4970">
            <w:pPr>
              <w:jc w:val="center"/>
            </w:pPr>
          </w:p>
          <w:p w:rsidR="00304231" w:rsidRPr="00D703A6" w:rsidRDefault="00304231" w:rsidP="004A4970">
            <w:pPr>
              <w:jc w:val="center"/>
            </w:pPr>
          </w:p>
          <w:p w:rsidR="00304231" w:rsidRPr="00D703A6" w:rsidRDefault="00304231" w:rsidP="004A4970">
            <w:pPr>
              <w:jc w:val="center"/>
            </w:pPr>
          </w:p>
          <w:p w:rsidR="00304231" w:rsidRPr="00D703A6" w:rsidRDefault="00304231" w:rsidP="004A4970">
            <w:pPr>
              <w:jc w:val="center"/>
            </w:pPr>
          </w:p>
          <w:p w:rsidR="00304231" w:rsidRPr="00D703A6" w:rsidRDefault="00304231" w:rsidP="004A4970">
            <w:pPr>
              <w:jc w:val="center"/>
            </w:pPr>
          </w:p>
          <w:p w:rsidR="00304231" w:rsidRPr="00D703A6" w:rsidRDefault="00304231" w:rsidP="004A4970">
            <w:pPr>
              <w:jc w:val="center"/>
            </w:pPr>
          </w:p>
          <w:p w:rsidR="00304231" w:rsidRPr="00D703A6" w:rsidRDefault="00304231" w:rsidP="004A4970">
            <w:pPr>
              <w:jc w:val="center"/>
            </w:pPr>
          </w:p>
          <w:p w:rsidR="00304231" w:rsidRPr="00D703A6" w:rsidRDefault="00304231" w:rsidP="004A4970">
            <w:pPr>
              <w:jc w:val="center"/>
            </w:pPr>
          </w:p>
          <w:p w:rsidR="00304231" w:rsidRPr="00D703A6" w:rsidRDefault="00304231" w:rsidP="004A4970">
            <w:pPr>
              <w:jc w:val="center"/>
            </w:pPr>
          </w:p>
          <w:p w:rsidR="00304231" w:rsidRPr="00D703A6" w:rsidRDefault="00304231" w:rsidP="004A4970">
            <w:pPr>
              <w:jc w:val="center"/>
            </w:pPr>
          </w:p>
          <w:p w:rsidR="00304231" w:rsidRPr="00D703A6" w:rsidRDefault="00304231" w:rsidP="004A4970">
            <w:pPr>
              <w:jc w:val="center"/>
            </w:pPr>
          </w:p>
          <w:p w:rsidR="00304231" w:rsidRPr="00D703A6" w:rsidRDefault="00304231" w:rsidP="004A4970">
            <w:pPr>
              <w:jc w:val="center"/>
            </w:pPr>
          </w:p>
          <w:p w:rsidR="00304231" w:rsidRPr="00D703A6" w:rsidRDefault="00304231" w:rsidP="004A4970">
            <w:pPr>
              <w:jc w:val="center"/>
            </w:pPr>
          </w:p>
          <w:p w:rsidR="00304231" w:rsidRPr="00D703A6" w:rsidRDefault="00304231" w:rsidP="004A4970"/>
          <w:p w:rsidR="00304231" w:rsidRPr="00D703A6" w:rsidRDefault="00304231" w:rsidP="004A4970">
            <w:pPr>
              <w:jc w:val="center"/>
            </w:pPr>
          </w:p>
          <w:p w:rsidR="00304231" w:rsidRPr="00D703A6" w:rsidRDefault="00304231" w:rsidP="004A4970">
            <w:pPr>
              <w:jc w:val="center"/>
            </w:pPr>
            <w:r w:rsidRPr="00D703A6">
              <w:t>-</w:t>
            </w:r>
          </w:p>
          <w:p w:rsidR="00304231" w:rsidRPr="00D703A6" w:rsidRDefault="00304231" w:rsidP="004A4970">
            <w:pPr>
              <w:spacing w:before="40" w:after="40"/>
              <w:jc w:val="center"/>
            </w:pPr>
            <w:r w:rsidRPr="00D703A6">
              <w:t>-</w:t>
            </w:r>
          </w:p>
          <w:p w:rsidR="00304231" w:rsidRPr="00D703A6" w:rsidRDefault="00304231" w:rsidP="004A4970">
            <w:pPr>
              <w:spacing w:before="40" w:after="40"/>
              <w:jc w:val="center"/>
            </w:pPr>
            <w:r w:rsidRPr="00D703A6">
              <w:t>-</w:t>
            </w:r>
          </w:p>
        </w:tc>
        <w:tc>
          <w:tcPr>
            <w:tcW w:w="1247" w:type="dxa"/>
          </w:tcPr>
          <w:p w:rsidR="00304231" w:rsidRPr="00D703A6" w:rsidRDefault="00304231" w:rsidP="004A4970">
            <w:pPr>
              <w:jc w:val="center"/>
            </w:pPr>
            <w:r w:rsidRPr="00D703A6">
              <w:t>-</w:t>
            </w:r>
          </w:p>
          <w:p w:rsidR="00304231" w:rsidRPr="00D703A6" w:rsidRDefault="00304231" w:rsidP="004A4970">
            <w:pPr>
              <w:jc w:val="center"/>
            </w:pPr>
          </w:p>
          <w:p w:rsidR="00304231" w:rsidRPr="00D703A6" w:rsidRDefault="00304231" w:rsidP="004A4970">
            <w:pPr>
              <w:jc w:val="center"/>
            </w:pPr>
          </w:p>
          <w:p w:rsidR="00304231" w:rsidRPr="00D703A6" w:rsidRDefault="00304231" w:rsidP="004A4970">
            <w:pPr>
              <w:jc w:val="center"/>
            </w:pPr>
          </w:p>
          <w:p w:rsidR="00304231" w:rsidRPr="00D703A6" w:rsidRDefault="00304231" w:rsidP="004A4970">
            <w:pPr>
              <w:jc w:val="center"/>
            </w:pPr>
          </w:p>
          <w:p w:rsidR="00304231" w:rsidRPr="00D703A6" w:rsidRDefault="00304231" w:rsidP="004A4970">
            <w:pPr>
              <w:jc w:val="center"/>
            </w:pPr>
          </w:p>
          <w:p w:rsidR="00304231" w:rsidRPr="00D703A6" w:rsidRDefault="00304231" w:rsidP="004A4970">
            <w:pPr>
              <w:jc w:val="center"/>
            </w:pPr>
          </w:p>
          <w:p w:rsidR="00304231" w:rsidRPr="00D703A6" w:rsidRDefault="00304231" w:rsidP="004A4970">
            <w:pPr>
              <w:jc w:val="center"/>
            </w:pPr>
          </w:p>
          <w:p w:rsidR="00304231" w:rsidRPr="00D703A6" w:rsidRDefault="00304231" w:rsidP="004A4970">
            <w:pPr>
              <w:jc w:val="center"/>
            </w:pPr>
          </w:p>
          <w:p w:rsidR="00304231" w:rsidRPr="00D703A6" w:rsidRDefault="00304231" w:rsidP="004A4970">
            <w:pPr>
              <w:jc w:val="center"/>
            </w:pPr>
          </w:p>
          <w:p w:rsidR="00304231" w:rsidRPr="00D703A6" w:rsidRDefault="00304231" w:rsidP="004A4970">
            <w:pPr>
              <w:jc w:val="center"/>
            </w:pPr>
          </w:p>
          <w:p w:rsidR="00304231" w:rsidRPr="00D703A6" w:rsidRDefault="00304231" w:rsidP="004A4970">
            <w:pPr>
              <w:jc w:val="center"/>
            </w:pPr>
          </w:p>
          <w:p w:rsidR="00304231" w:rsidRPr="00D703A6" w:rsidRDefault="00304231" w:rsidP="004A4970">
            <w:pPr>
              <w:jc w:val="center"/>
            </w:pPr>
          </w:p>
          <w:p w:rsidR="00304231" w:rsidRPr="00D703A6" w:rsidRDefault="00304231" w:rsidP="004A4970">
            <w:pPr>
              <w:jc w:val="center"/>
            </w:pPr>
          </w:p>
          <w:p w:rsidR="00304231" w:rsidRPr="00D703A6" w:rsidRDefault="00304231" w:rsidP="004A4970">
            <w:pPr>
              <w:jc w:val="center"/>
            </w:pPr>
          </w:p>
          <w:p w:rsidR="00304231" w:rsidRPr="00D703A6" w:rsidRDefault="00304231" w:rsidP="004A4970"/>
          <w:p w:rsidR="00304231" w:rsidRPr="00D703A6" w:rsidRDefault="00304231" w:rsidP="004A4970">
            <w:pPr>
              <w:jc w:val="center"/>
            </w:pPr>
          </w:p>
          <w:p w:rsidR="00304231" w:rsidRPr="00D703A6" w:rsidRDefault="00304231" w:rsidP="004A4970">
            <w:pPr>
              <w:jc w:val="center"/>
            </w:pPr>
            <w:r w:rsidRPr="00D703A6">
              <w:t>-</w:t>
            </w:r>
          </w:p>
          <w:p w:rsidR="00304231" w:rsidRPr="00D703A6" w:rsidRDefault="00304231" w:rsidP="004A4970">
            <w:pPr>
              <w:spacing w:before="40" w:after="40"/>
              <w:jc w:val="center"/>
            </w:pPr>
            <w:r w:rsidRPr="00D703A6">
              <w:t>-</w:t>
            </w:r>
          </w:p>
          <w:p w:rsidR="00304231" w:rsidRPr="00D703A6" w:rsidRDefault="00304231" w:rsidP="004A4970">
            <w:pPr>
              <w:spacing w:before="40" w:after="40"/>
              <w:jc w:val="center"/>
            </w:pPr>
            <w:r w:rsidRPr="00D703A6">
              <w:t>-</w:t>
            </w:r>
          </w:p>
        </w:tc>
        <w:tc>
          <w:tcPr>
            <w:tcW w:w="1248" w:type="dxa"/>
          </w:tcPr>
          <w:p w:rsidR="00304231" w:rsidRPr="00D703A6" w:rsidRDefault="00304231" w:rsidP="004A4970">
            <w:pPr>
              <w:jc w:val="center"/>
            </w:pPr>
            <w:r w:rsidRPr="00D703A6">
              <w:t>-</w:t>
            </w:r>
          </w:p>
          <w:p w:rsidR="00304231" w:rsidRPr="00D703A6" w:rsidRDefault="00304231" w:rsidP="004A4970">
            <w:pPr>
              <w:jc w:val="center"/>
            </w:pPr>
          </w:p>
          <w:p w:rsidR="00304231" w:rsidRPr="00D703A6" w:rsidRDefault="00304231" w:rsidP="004A4970">
            <w:pPr>
              <w:jc w:val="center"/>
            </w:pPr>
          </w:p>
          <w:p w:rsidR="00304231" w:rsidRPr="00D703A6" w:rsidRDefault="00304231" w:rsidP="004A4970">
            <w:pPr>
              <w:jc w:val="center"/>
            </w:pPr>
          </w:p>
          <w:p w:rsidR="00304231" w:rsidRPr="00D703A6" w:rsidRDefault="00304231" w:rsidP="004A4970">
            <w:pPr>
              <w:jc w:val="center"/>
            </w:pPr>
          </w:p>
          <w:p w:rsidR="00304231" w:rsidRPr="00D703A6" w:rsidRDefault="00304231" w:rsidP="004A4970">
            <w:pPr>
              <w:jc w:val="center"/>
            </w:pPr>
          </w:p>
          <w:p w:rsidR="00304231" w:rsidRPr="00D703A6" w:rsidRDefault="00304231" w:rsidP="004A4970">
            <w:pPr>
              <w:jc w:val="center"/>
            </w:pPr>
          </w:p>
          <w:p w:rsidR="00304231" w:rsidRPr="00D703A6" w:rsidRDefault="00304231" w:rsidP="004A4970">
            <w:pPr>
              <w:jc w:val="center"/>
            </w:pPr>
          </w:p>
          <w:p w:rsidR="00304231" w:rsidRPr="00D703A6" w:rsidRDefault="00304231" w:rsidP="004A4970">
            <w:pPr>
              <w:jc w:val="center"/>
            </w:pPr>
          </w:p>
          <w:p w:rsidR="00304231" w:rsidRPr="00D703A6" w:rsidRDefault="00304231" w:rsidP="004A4970">
            <w:pPr>
              <w:jc w:val="center"/>
            </w:pPr>
          </w:p>
          <w:p w:rsidR="00304231" w:rsidRPr="00D703A6" w:rsidRDefault="00304231" w:rsidP="004A4970">
            <w:pPr>
              <w:jc w:val="center"/>
            </w:pPr>
          </w:p>
          <w:p w:rsidR="00304231" w:rsidRPr="00D703A6" w:rsidRDefault="00304231" w:rsidP="004A4970">
            <w:pPr>
              <w:jc w:val="center"/>
            </w:pPr>
          </w:p>
          <w:p w:rsidR="00304231" w:rsidRPr="00D703A6" w:rsidRDefault="00304231" w:rsidP="004A4970">
            <w:pPr>
              <w:jc w:val="center"/>
            </w:pPr>
          </w:p>
          <w:p w:rsidR="00304231" w:rsidRPr="00D703A6" w:rsidRDefault="00304231" w:rsidP="004A4970">
            <w:pPr>
              <w:jc w:val="center"/>
            </w:pPr>
          </w:p>
          <w:p w:rsidR="00304231" w:rsidRPr="00D703A6" w:rsidRDefault="00304231" w:rsidP="004A4970">
            <w:pPr>
              <w:jc w:val="center"/>
            </w:pPr>
          </w:p>
          <w:p w:rsidR="00304231" w:rsidRPr="00D703A6" w:rsidRDefault="00304231" w:rsidP="004A4970"/>
          <w:p w:rsidR="00304231" w:rsidRPr="00D703A6" w:rsidRDefault="00304231" w:rsidP="004A4970">
            <w:pPr>
              <w:jc w:val="center"/>
            </w:pPr>
          </w:p>
          <w:p w:rsidR="00304231" w:rsidRPr="00D703A6" w:rsidRDefault="00304231" w:rsidP="004A4970">
            <w:pPr>
              <w:jc w:val="center"/>
            </w:pPr>
            <w:r w:rsidRPr="00D703A6">
              <w:t>-</w:t>
            </w:r>
          </w:p>
          <w:p w:rsidR="00304231" w:rsidRPr="00D703A6" w:rsidRDefault="00304231" w:rsidP="004A4970">
            <w:pPr>
              <w:spacing w:before="40" w:after="40"/>
              <w:jc w:val="center"/>
            </w:pPr>
            <w:r w:rsidRPr="00D703A6">
              <w:t>-</w:t>
            </w:r>
          </w:p>
          <w:p w:rsidR="00304231" w:rsidRPr="00D703A6" w:rsidRDefault="00304231" w:rsidP="004A4970">
            <w:pPr>
              <w:spacing w:before="40" w:after="40"/>
              <w:jc w:val="center"/>
            </w:pPr>
            <w:r w:rsidRPr="00D703A6">
              <w:t>-</w:t>
            </w:r>
          </w:p>
        </w:tc>
        <w:tc>
          <w:tcPr>
            <w:tcW w:w="1248" w:type="dxa"/>
          </w:tcPr>
          <w:p w:rsidR="00304231" w:rsidRPr="00D703A6" w:rsidRDefault="00304231" w:rsidP="004A4970">
            <w:pPr>
              <w:jc w:val="center"/>
            </w:pPr>
            <w:r w:rsidRPr="00D703A6">
              <w:t>-</w:t>
            </w:r>
          </w:p>
          <w:p w:rsidR="00304231" w:rsidRPr="00D703A6" w:rsidRDefault="00304231" w:rsidP="004A4970"/>
          <w:p w:rsidR="00304231" w:rsidRPr="00D703A6" w:rsidRDefault="00304231" w:rsidP="004A4970"/>
          <w:p w:rsidR="00304231" w:rsidRPr="00D703A6" w:rsidRDefault="00304231" w:rsidP="004A4970"/>
          <w:p w:rsidR="00304231" w:rsidRPr="00D703A6" w:rsidRDefault="00304231" w:rsidP="004A4970"/>
          <w:p w:rsidR="00304231" w:rsidRPr="00D703A6" w:rsidRDefault="00304231" w:rsidP="004A4970"/>
          <w:p w:rsidR="00304231" w:rsidRPr="00D703A6" w:rsidRDefault="00304231" w:rsidP="004A4970"/>
          <w:p w:rsidR="00304231" w:rsidRPr="00D703A6" w:rsidRDefault="00304231" w:rsidP="004A4970"/>
          <w:p w:rsidR="00304231" w:rsidRPr="00D703A6" w:rsidRDefault="00304231" w:rsidP="004A4970"/>
          <w:p w:rsidR="00304231" w:rsidRPr="00D703A6" w:rsidRDefault="00304231" w:rsidP="004A4970"/>
          <w:p w:rsidR="00304231" w:rsidRPr="00D703A6" w:rsidRDefault="00304231" w:rsidP="004A4970"/>
          <w:p w:rsidR="00304231" w:rsidRPr="00D703A6" w:rsidRDefault="00304231" w:rsidP="004A4970"/>
          <w:p w:rsidR="00304231" w:rsidRPr="00D703A6" w:rsidRDefault="00304231" w:rsidP="004A4970"/>
          <w:p w:rsidR="00304231" w:rsidRPr="00D703A6" w:rsidRDefault="00304231" w:rsidP="004A4970"/>
          <w:p w:rsidR="00304231" w:rsidRPr="00D703A6" w:rsidRDefault="00304231" w:rsidP="004A4970"/>
          <w:p w:rsidR="00304231" w:rsidRPr="00D703A6" w:rsidRDefault="00304231" w:rsidP="004A4970"/>
          <w:p w:rsidR="00304231" w:rsidRPr="00D703A6" w:rsidRDefault="00304231" w:rsidP="004A4970"/>
          <w:p w:rsidR="00304231" w:rsidRPr="00D703A6" w:rsidRDefault="00304231" w:rsidP="004A4970">
            <w:pPr>
              <w:jc w:val="center"/>
            </w:pPr>
            <w:r w:rsidRPr="00D703A6">
              <w:t>-</w:t>
            </w:r>
          </w:p>
          <w:p w:rsidR="00304231" w:rsidRPr="00D703A6" w:rsidRDefault="00304231" w:rsidP="004A4970">
            <w:pPr>
              <w:jc w:val="center"/>
            </w:pPr>
            <w:r w:rsidRPr="00D703A6">
              <w:t>-</w:t>
            </w:r>
          </w:p>
          <w:p w:rsidR="00304231" w:rsidRPr="00D703A6" w:rsidRDefault="00304231" w:rsidP="004A4970">
            <w:pPr>
              <w:jc w:val="center"/>
            </w:pPr>
            <w:r w:rsidRPr="00D703A6">
              <w:t>-</w:t>
            </w:r>
          </w:p>
        </w:tc>
      </w:tr>
      <w:tr w:rsidR="00304231" w:rsidRPr="00D703A6" w:rsidTr="004A4970">
        <w:trPr>
          <w:cantSplit/>
        </w:trPr>
        <w:tc>
          <w:tcPr>
            <w:tcW w:w="568" w:type="dxa"/>
          </w:tcPr>
          <w:p w:rsidR="00304231" w:rsidRPr="00D703A6" w:rsidRDefault="00304231" w:rsidP="004A4970">
            <w:pPr>
              <w:spacing w:before="40" w:after="40"/>
              <w:jc w:val="center"/>
              <w:rPr>
                <w:sz w:val="28"/>
                <w:szCs w:val="28"/>
              </w:rPr>
            </w:pPr>
            <w:r w:rsidRPr="00D703A6">
              <w:rPr>
                <w:sz w:val="28"/>
                <w:szCs w:val="28"/>
              </w:rPr>
              <w:lastRenderedPageBreak/>
              <w:t>3</w:t>
            </w:r>
          </w:p>
        </w:tc>
        <w:tc>
          <w:tcPr>
            <w:tcW w:w="3260" w:type="dxa"/>
          </w:tcPr>
          <w:p w:rsidR="00304231" w:rsidRPr="00D703A6" w:rsidRDefault="00304231" w:rsidP="004A4970">
            <w:pPr>
              <w:pStyle w:val="af5"/>
              <w:ind w:left="0"/>
              <w:jc w:val="center"/>
              <w:rPr>
                <w:sz w:val="27"/>
                <w:szCs w:val="27"/>
              </w:rPr>
            </w:pPr>
            <w:r w:rsidRPr="00D703A6">
              <w:rPr>
                <w:sz w:val="27"/>
                <w:szCs w:val="27"/>
              </w:rPr>
              <w:t xml:space="preserve">Расходы на погашение кредиторской задолженности муниципальных дошкольных образовательных организаций </w:t>
            </w:r>
          </w:p>
          <w:p w:rsidR="00304231" w:rsidRPr="00D703A6" w:rsidRDefault="00304231" w:rsidP="004A4970">
            <w:pPr>
              <w:pStyle w:val="af5"/>
              <w:ind w:left="0"/>
              <w:jc w:val="center"/>
              <w:rPr>
                <w:sz w:val="27"/>
                <w:szCs w:val="27"/>
              </w:rPr>
            </w:pPr>
            <w:r w:rsidRPr="00D703A6">
              <w:rPr>
                <w:sz w:val="27"/>
                <w:szCs w:val="27"/>
              </w:rPr>
              <w:t>в т.ч.</w:t>
            </w:r>
          </w:p>
          <w:p w:rsidR="00304231" w:rsidRPr="00D703A6" w:rsidRDefault="00304231" w:rsidP="004A4970">
            <w:pPr>
              <w:jc w:val="center"/>
              <w:rPr>
                <w:sz w:val="27"/>
                <w:szCs w:val="27"/>
              </w:rPr>
            </w:pPr>
            <w:r w:rsidRPr="00D703A6">
              <w:rPr>
                <w:sz w:val="27"/>
                <w:szCs w:val="27"/>
              </w:rPr>
              <w:t>-федеральный бюджет</w:t>
            </w:r>
          </w:p>
          <w:p w:rsidR="00304231" w:rsidRPr="00D703A6" w:rsidRDefault="00304231" w:rsidP="004A4970">
            <w:pPr>
              <w:tabs>
                <w:tab w:val="center" w:pos="1397"/>
              </w:tabs>
              <w:jc w:val="center"/>
              <w:rPr>
                <w:sz w:val="27"/>
                <w:szCs w:val="27"/>
              </w:rPr>
            </w:pPr>
            <w:r w:rsidRPr="00D703A6">
              <w:rPr>
                <w:sz w:val="27"/>
                <w:szCs w:val="27"/>
              </w:rPr>
              <w:t>-областной бюджет</w:t>
            </w:r>
          </w:p>
          <w:p w:rsidR="00304231" w:rsidRPr="00D703A6" w:rsidRDefault="00304231" w:rsidP="004A4970">
            <w:pPr>
              <w:pStyle w:val="af5"/>
              <w:ind w:left="0"/>
              <w:jc w:val="center"/>
              <w:rPr>
                <w:sz w:val="27"/>
                <w:szCs w:val="27"/>
              </w:rPr>
            </w:pPr>
            <w:r w:rsidRPr="00D703A6">
              <w:rPr>
                <w:sz w:val="27"/>
                <w:szCs w:val="27"/>
              </w:rPr>
              <w:t>- муниципальный бюджет</w:t>
            </w:r>
          </w:p>
          <w:p w:rsidR="00304231" w:rsidRPr="00D703A6" w:rsidRDefault="00304231" w:rsidP="004A4970">
            <w:pPr>
              <w:spacing w:before="40" w:after="40"/>
              <w:jc w:val="center"/>
              <w:rPr>
                <w:sz w:val="27"/>
                <w:szCs w:val="27"/>
              </w:rPr>
            </w:pPr>
          </w:p>
        </w:tc>
        <w:tc>
          <w:tcPr>
            <w:tcW w:w="1247" w:type="dxa"/>
          </w:tcPr>
          <w:p w:rsidR="00304231" w:rsidRPr="00D703A6" w:rsidRDefault="00304231" w:rsidP="004A4970">
            <w:pPr>
              <w:spacing w:before="40" w:after="40"/>
              <w:jc w:val="center"/>
            </w:pPr>
            <w:r w:rsidRPr="00D703A6">
              <w:t>2233,24</w:t>
            </w:r>
          </w:p>
          <w:p w:rsidR="00304231" w:rsidRPr="00D703A6" w:rsidRDefault="00304231" w:rsidP="004A4970">
            <w:pPr>
              <w:jc w:val="center"/>
            </w:pPr>
          </w:p>
          <w:p w:rsidR="00304231" w:rsidRPr="00D703A6" w:rsidRDefault="00304231" w:rsidP="004A4970">
            <w:pPr>
              <w:jc w:val="center"/>
            </w:pPr>
          </w:p>
          <w:p w:rsidR="00304231" w:rsidRPr="00D703A6" w:rsidRDefault="00304231" w:rsidP="004A4970">
            <w:pPr>
              <w:jc w:val="center"/>
            </w:pPr>
          </w:p>
          <w:p w:rsidR="00304231" w:rsidRPr="00D703A6" w:rsidRDefault="00304231" w:rsidP="004A4970">
            <w:pPr>
              <w:jc w:val="center"/>
            </w:pPr>
          </w:p>
          <w:p w:rsidR="00304231" w:rsidRPr="00D703A6" w:rsidRDefault="00304231" w:rsidP="004A4970">
            <w:pPr>
              <w:jc w:val="center"/>
            </w:pPr>
          </w:p>
          <w:p w:rsidR="00304231" w:rsidRPr="00D703A6" w:rsidRDefault="00304231" w:rsidP="004A4970">
            <w:pPr>
              <w:jc w:val="center"/>
            </w:pPr>
          </w:p>
          <w:p w:rsidR="00304231" w:rsidRPr="00D703A6" w:rsidRDefault="00304231" w:rsidP="004A4970">
            <w:pPr>
              <w:jc w:val="center"/>
            </w:pPr>
          </w:p>
          <w:p w:rsidR="00304231" w:rsidRPr="00D703A6" w:rsidRDefault="00304231" w:rsidP="004A4970">
            <w:pPr>
              <w:jc w:val="center"/>
            </w:pPr>
          </w:p>
          <w:p w:rsidR="00304231" w:rsidRPr="00D703A6" w:rsidRDefault="00304231" w:rsidP="004A4970">
            <w:pPr>
              <w:jc w:val="center"/>
            </w:pPr>
          </w:p>
          <w:p w:rsidR="00304231" w:rsidRPr="00D703A6" w:rsidRDefault="00304231" w:rsidP="004A4970">
            <w:pPr>
              <w:jc w:val="center"/>
            </w:pPr>
          </w:p>
          <w:p w:rsidR="00304231" w:rsidRPr="00D703A6" w:rsidRDefault="00304231" w:rsidP="004A4970">
            <w:pPr>
              <w:jc w:val="center"/>
            </w:pPr>
            <w:r w:rsidRPr="00D703A6">
              <w:t>-</w:t>
            </w:r>
          </w:p>
          <w:p w:rsidR="00304231" w:rsidRPr="00D703A6" w:rsidRDefault="00304231" w:rsidP="004A4970">
            <w:pPr>
              <w:jc w:val="center"/>
            </w:pPr>
            <w:r w:rsidRPr="00D703A6">
              <w:t>-</w:t>
            </w:r>
          </w:p>
          <w:p w:rsidR="00304231" w:rsidRPr="00D703A6" w:rsidRDefault="00304231" w:rsidP="004A4970">
            <w:pPr>
              <w:jc w:val="center"/>
            </w:pPr>
            <w:r w:rsidRPr="00D703A6">
              <w:t>2233,24</w:t>
            </w:r>
          </w:p>
          <w:p w:rsidR="00304231" w:rsidRPr="00D703A6" w:rsidRDefault="00304231" w:rsidP="004A4970">
            <w:pPr>
              <w:jc w:val="center"/>
            </w:pPr>
          </w:p>
        </w:tc>
        <w:tc>
          <w:tcPr>
            <w:tcW w:w="1248" w:type="dxa"/>
          </w:tcPr>
          <w:p w:rsidR="00304231" w:rsidRPr="00D703A6" w:rsidRDefault="00304231" w:rsidP="004A4970">
            <w:pPr>
              <w:jc w:val="center"/>
            </w:pPr>
            <w:r w:rsidRPr="00D703A6">
              <w:t>-</w:t>
            </w:r>
          </w:p>
          <w:p w:rsidR="00304231" w:rsidRPr="00D703A6" w:rsidRDefault="00304231" w:rsidP="004A4970">
            <w:pPr>
              <w:jc w:val="center"/>
            </w:pPr>
          </w:p>
          <w:p w:rsidR="00304231" w:rsidRPr="00D703A6" w:rsidRDefault="00304231" w:rsidP="004A4970">
            <w:pPr>
              <w:jc w:val="center"/>
            </w:pPr>
          </w:p>
          <w:p w:rsidR="00304231" w:rsidRPr="00D703A6" w:rsidRDefault="00304231" w:rsidP="004A4970">
            <w:pPr>
              <w:jc w:val="center"/>
            </w:pPr>
          </w:p>
          <w:p w:rsidR="00304231" w:rsidRPr="00D703A6" w:rsidRDefault="00304231" w:rsidP="004A4970">
            <w:pPr>
              <w:jc w:val="center"/>
            </w:pPr>
          </w:p>
          <w:p w:rsidR="00304231" w:rsidRPr="00D703A6" w:rsidRDefault="00304231" w:rsidP="004A4970">
            <w:pPr>
              <w:jc w:val="center"/>
            </w:pPr>
          </w:p>
          <w:p w:rsidR="00304231" w:rsidRPr="00D703A6" w:rsidRDefault="00304231" w:rsidP="004A4970">
            <w:pPr>
              <w:jc w:val="center"/>
            </w:pPr>
          </w:p>
          <w:p w:rsidR="00304231" w:rsidRPr="00D703A6" w:rsidRDefault="00304231" w:rsidP="004A4970">
            <w:pPr>
              <w:jc w:val="center"/>
            </w:pPr>
          </w:p>
          <w:p w:rsidR="00304231" w:rsidRPr="00D703A6" w:rsidRDefault="00304231" w:rsidP="004A4970">
            <w:pPr>
              <w:jc w:val="center"/>
            </w:pPr>
          </w:p>
          <w:p w:rsidR="00304231" w:rsidRPr="00D703A6" w:rsidRDefault="00304231" w:rsidP="004A4970">
            <w:pPr>
              <w:jc w:val="center"/>
            </w:pPr>
          </w:p>
          <w:p w:rsidR="00304231" w:rsidRPr="00D703A6" w:rsidRDefault="00304231" w:rsidP="004A4970">
            <w:pPr>
              <w:jc w:val="center"/>
            </w:pPr>
          </w:p>
          <w:p w:rsidR="00304231" w:rsidRPr="00D703A6" w:rsidRDefault="00304231" w:rsidP="004A4970">
            <w:pPr>
              <w:tabs>
                <w:tab w:val="left" w:pos="641"/>
              </w:tabs>
              <w:jc w:val="center"/>
            </w:pPr>
            <w:r w:rsidRPr="00D703A6">
              <w:t>-</w:t>
            </w:r>
          </w:p>
          <w:p w:rsidR="00304231" w:rsidRPr="00D703A6" w:rsidRDefault="00304231" w:rsidP="004A4970">
            <w:pPr>
              <w:tabs>
                <w:tab w:val="left" w:pos="641"/>
              </w:tabs>
              <w:jc w:val="center"/>
            </w:pPr>
            <w:r w:rsidRPr="00D703A6">
              <w:t>-</w:t>
            </w:r>
          </w:p>
          <w:p w:rsidR="00304231" w:rsidRPr="00D703A6" w:rsidRDefault="00304231" w:rsidP="004A4970">
            <w:pPr>
              <w:tabs>
                <w:tab w:val="left" w:pos="641"/>
              </w:tabs>
              <w:jc w:val="center"/>
            </w:pPr>
            <w:r w:rsidRPr="00D703A6">
              <w:t>-</w:t>
            </w:r>
          </w:p>
        </w:tc>
        <w:tc>
          <w:tcPr>
            <w:tcW w:w="1247" w:type="dxa"/>
          </w:tcPr>
          <w:p w:rsidR="00304231" w:rsidRPr="00D703A6" w:rsidRDefault="00304231" w:rsidP="004A4970">
            <w:pPr>
              <w:jc w:val="center"/>
            </w:pPr>
            <w:r w:rsidRPr="00D703A6">
              <w:t>1388533,6</w:t>
            </w:r>
          </w:p>
          <w:p w:rsidR="00304231" w:rsidRPr="00D703A6" w:rsidRDefault="00304231" w:rsidP="004A4970">
            <w:pPr>
              <w:jc w:val="center"/>
            </w:pPr>
          </w:p>
          <w:p w:rsidR="00304231" w:rsidRPr="00D703A6" w:rsidRDefault="00304231" w:rsidP="004A4970">
            <w:pPr>
              <w:jc w:val="center"/>
            </w:pPr>
          </w:p>
          <w:p w:rsidR="00304231" w:rsidRPr="00D703A6" w:rsidRDefault="00304231" w:rsidP="004A4970">
            <w:pPr>
              <w:jc w:val="center"/>
            </w:pPr>
          </w:p>
          <w:p w:rsidR="00304231" w:rsidRPr="00D703A6" w:rsidRDefault="00304231" w:rsidP="004A4970">
            <w:pPr>
              <w:jc w:val="center"/>
            </w:pPr>
          </w:p>
          <w:p w:rsidR="00304231" w:rsidRPr="00D703A6" w:rsidRDefault="00304231" w:rsidP="004A4970">
            <w:pPr>
              <w:jc w:val="center"/>
            </w:pPr>
          </w:p>
          <w:p w:rsidR="00304231" w:rsidRPr="00D703A6" w:rsidRDefault="00304231" w:rsidP="004A4970">
            <w:pPr>
              <w:jc w:val="center"/>
            </w:pPr>
          </w:p>
          <w:p w:rsidR="00304231" w:rsidRPr="00D703A6" w:rsidRDefault="00304231" w:rsidP="004A4970">
            <w:pPr>
              <w:jc w:val="center"/>
            </w:pPr>
          </w:p>
          <w:p w:rsidR="00304231" w:rsidRPr="00D703A6" w:rsidRDefault="00304231" w:rsidP="004A4970">
            <w:pPr>
              <w:jc w:val="center"/>
            </w:pPr>
          </w:p>
          <w:p w:rsidR="00304231" w:rsidRPr="00D703A6" w:rsidRDefault="00304231" w:rsidP="004A4970">
            <w:pPr>
              <w:jc w:val="center"/>
            </w:pPr>
          </w:p>
          <w:p w:rsidR="00304231" w:rsidRPr="00D703A6" w:rsidRDefault="00304231" w:rsidP="004A4970">
            <w:pPr>
              <w:jc w:val="center"/>
            </w:pPr>
          </w:p>
          <w:p w:rsidR="00304231" w:rsidRPr="00D703A6" w:rsidRDefault="00304231" w:rsidP="004A4970">
            <w:pPr>
              <w:jc w:val="center"/>
            </w:pPr>
            <w:r w:rsidRPr="00D703A6">
              <w:t>-</w:t>
            </w:r>
          </w:p>
          <w:p w:rsidR="00304231" w:rsidRPr="00D703A6" w:rsidRDefault="00304231" w:rsidP="004A4970">
            <w:pPr>
              <w:jc w:val="center"/>
            </w:pPr>
            <w:r w:rsidRPr="00D703A6">
              <w:t>-</w:t>
            </w:r>
          </w:p>
          <w:p w:rsidR="00304231" w:rsidRPr="00D703A6" w:rsidRDefault="00304231" w:rsidP="004A4970">
            <w:pPr>
              <w:jc w:val="center"/>
            </w:pPr>
            <w:r w:rsidRPr="00D703A6">
              <w:t>1388533,6</w:t>
            </w:r>
          </w:p>
        </w:tc>
        <w:tc>
          <w:tcPr>
            <w:tcW w:w="1248" w:type="dxa"/>
          </w:tcPr>
          <w:p w:rsidR="00304231" w:rsidRPr="00D703A6" w:rsidRDefault="00304231" w:rsidP="004A4970">
            <w:pPr>
              <w:jc w:val="center"/>
            </w:pPr>
            <w:r w:rsidRPr="00D703A6">
              <w:t>-</w:t>
            </w:r>
          </w:p>
          <w:p w:rsidR="00304231" w:rsidRPr="00D703A6" w:rsidRDefault="00304231" w:rsidP="004A4970">
            <w:pPr>
              <w:jc w:val="center"/>
            </w:pPr>
          </w:p>
          <w:p w:rsidR="00304231" w:rsidRPr="00D703A6" w:rsidRDefault="00304231" w:rsidP="004A4970">
            <w:pPr>
              <w:jc w:val="center"/>
            </w:pPr>
          </w:p>
          <w:p w:rsidR="00304231" w:rsidRPr="00D703A6" w:rsidRDefault="00304231" w:rsidP="004A4970">
            <w:pPr>
              <w:jc w:val="center"/>
            </w:pPr>
          </w:p>
          <w:p w:rsidR="00304231" w:rsidRPr="00D703A6" w:rsidRDefault="00304231" w:rsidP="004A4970">
            <w:pPr>
              <w:jc w:val="center"/>
            </w:pPr>
          </w:p>
          <w:p w:rsidR="00304231" w:rsidRPr="00D703A6" w:rsidRDefault="00304231" w:rsidP="004A4970">
            <w:pPr>
              <w:jc w:val="center"/>
            </w:pPr>
          </w:p>
          <w:p w:rsidR="00304231" w:rsidRPr="00D703A6" w:rsidRDefault="00304231" w:rsidP="004A4970">
            <w:pPr>
              <w:jc w:val="center"/>
            </w:pPr>
          </w:p>
          <w:p w:rsidR="00304231" w:rsidRPr="00D703A6" w:rsidRDefault="00304231" w:rsidP="004A4970">
            <w:pPr>
              <w:jc w:val="center"/>
            </w:pPr>
          </w:p>
          <w:p w:rsidR="00304231" w:rsidRPr="00D703A6" w:rsidRDefault="00304231" w:rsidP="004A4970">
            <w:pPr>
              <w:jc w:val="center"/>
            </w:pPr>
          </w:p>
          <w:p w:rsidR="00304231" w:rsidRPr="00D703A6" w:rsidRDefault="00304231" w:rsidP="004A4970">
            <w:pPr>
              <w:jc w:val="center"/>
            </w:pPr>
          </w:p>
          <w:p w:rsidR="00304231" w:rsidRPr="00D703A6" w:rsidRDefault="00304231" w:rsidP="004A4970">
            <w:pPr>
              <w:jc w:val="center"/>
            </w:pPr>
          </w:p>
          <w:p w:rsidR="00304231" w:rsidRPr="00D703A6" w:rsidRDefault="00304231" w:rsidP="004A4970">
            <w:pPr>
              <w:jc w:val="center"/>
            </w:pPr>
            <w:r w:rsidRPr="00D703A6">
              <w:t>-</w:t>
            </w:r>
          </w:p>
          <w:p w:rsidR="00304231" w:rsidRPr="00D703A6" w:rsidRDefault="00304231" w:rsidP="004A4970">
            <w:pPr>
              <w:jc w:val="center"/>
            </w:pPr>
            <w:r w:rsidRPr="00D703A6">
              <w:t>-</w:t>
            </w:r>
          </w:p>
          <w:p w:rsidR="00304231" w:rsidRPr="00D703A6" w:rsidRDefault="00304231" w:rsidP="004A4970">
            <w:pPr>
              <w:jc w:val="center"/>
            </w:pPr>
            <w:r w:rsidRPr="00D703A6">
              <w:t>-</w:t>
            </w:r>
          </w:p>
          <w:p w:rsidR="00304231" w:rsidRPr="00D703A6" w:rsidRDefault="00304231" w:rsidP="004A4970">
            <w:pPr>
              <w:jc w:val="center"/>
            </w:pPr>
          </w:p>
          <w:p w:rsidR="00304231" w:rsidRPr="00D703A6" w:rsidRDefault="00304231" w:rsidP="004A4970">
            <w:pPr>
              <w:jc w:val="center"/>
            </w:pPr>
          </w:p>
          <w:p w:rsidR="00304231" w:rsidRPr="00D703A6" w:rsidRDefault="00304231" w:rsidP="004A4970">
            <w:pPr>
              <w:jc w:val="center"/>
            </w:pPr>
          </w:p>
          <w:p w:rsidR="00304231" w:rsidRPr="00D703A6" w:rsidRDefault="00304231" w:rsidP="004A4970">
            <w:pPr>
              <w:jc w:val="center"/>
            </w:pPr>
          </w:p>
        </w:tc>
        <w:tc>
          <w:tcPr>
            <w:tcW w:w="1248" w:type="dxa"/>
          </w:tcPr>
          <w:p w:rsidR="00304231" w:rsidRPr="00D703A6" w:rsidRDefault="00304231" w:rsidP="004A4970">
            <w:pPr>
              <w:jc w:val="center"/>
            </w:pPr>
            <w:r w:rsidRPr="00D703A6">
              <w:t>-</w:t>
            </w:r>
          </w:p>
          <w:p w:rsidR="00304231" w:rsidRPr="00D703A6" w:rsidRDefault="00304231" w:rsidP="004A4970">
            <w:pPr>
              <w:jc w:val="center"/>
            </w:pPr>
          </w:p>
          <w:p w:rsidR="00304231" w:rsidRPr="00D703A6" w:rsidRDefault="00304231" w:rsidP="004A4970">
            <w:pPr>
              <w:jc w:val="center"/>
            </w:pPr>
          </w:p>
          <w:p w:rsidR="00304231" w:rsidRPr="00D703A6" w:rsidRDefault="00304231" w:rsidP="004A4970">
            <w:pPr>
              <w:jc w:val="center"/>
            </w:pPr>
          </w:p>
          <w:p w:rsidR="00304231" w:rsidRPr="00D703A6" w:rsidRDefault="00304231" w:rsidP="004A4970">
            <w:pPr>
              <w:jc w:val="center"/>
            </w:pPr>
          </w:p>
          <w:p w:rsidR="00304231" w:rsidRPr="00D703A6" w:rsidRDefault="00304231" w:rsidP="004A4970">
            <w:pPr>
              <w:jc w:val="center"/>
            </w:pPr>
          </w:p>
          <w:p w:rsidR="00304231" w:rsidRPr="00D703A6" w:rsidRDefault="00304231" w:rsidP="004A4970">
            <w:pPr>
              <w:jc w:val="center"/>
            </w:pPr>
          </w:p>
          <w:p w:rsidR="00304231" w:rsidRPr="00D703A6" w:rsidRDefault="00304231" w:rsidP="004A4970">
            <w:pPr>
              <w:jc w:val="center"/>
            </w:pPr>
          </w:p>
          <w:p w:rsidR="00304231" w:rsidRPr="00D703A6" w:rsidRDefault="00304231" w:rsidP="004A4970">
            <w:pPr>
              <w:jc w:val="center"/>
            </w:pPr>
          </w:p>
          <w:p w:rsidR="00304231" w:rsidRPr="00D703A6" w:rsidRDefault="00304231" w:rsidP="004A4970">
            <w:pPr>
              <w:jc w:val="center"/>
            </w:pPr>
          </w:p>
          <w:p w:rsidR="00304231" w:rsidRPr="00D703A6" w:rsidRDefault="00304231" w:rsidP="004A4970">
            <w:pPr>
              <w:jc w:val="center"/>
            </w:pPr>
          </w:p>
          <w:p w:rsidR="00304231" w:rsidRPr="00D703A6" w:rsidRDefault="00304231" w:rsidP="004A4970">
            <w:pPr>
              <w:jc w:val="center"/>
            </w:pPr>
            <w:r w:rsidRPr="00D703A6">
              <w:t>-</w:t>
            </w:r>
          </w:p>
          <w:p w:rsidR="00304231" w:rsidRPr="00D703A6" w:rsidRDefault="00304231" w:rsidP="004A4970">
            <w:pPr>
              <w:jc w:val="center"/>
            </w:pPr>
            <w:r w:rsidRPr="00D703A6">
              <w:t>-</w:t>
            </w:r>
          </w:p>
          <w:p w:rsidR="00304231" w:rsidRPr="00D703A6" w:rsidRDefault="00304231" w:rsidP="004A4970">
            <w:pPr>
              <w:jc w:val="center"/>
            </w:pPr>
            <w:r w:rsidRPr="00D703A6">
              <w:t>-</w:t>
            </w:r>
          </w:p>
        </w:tc>
      </w:tr>
    </w:tbl>
    <w:p w:rsidR="00304231" w:rsidRPr="00D703A6" w:rsidRDefault="00304231" w:rsidP="00304231"/>
    <w:p w:rsidR="00304231" w:rsidRPr="00D703A6" w:rsidRDefault="00304231" w:rsidP="00304231">
      <w:pPr>
        <w:jc w:val="center"/>
        <w:rPr>
          <w:b/>
        </w:rPr>
      </w:pPr>
    </w:p>
    <w:p w:rsidR="00304231" w:rsidRPr="00D703A6" w:rsidRDefault="00304231" w:rsidP="00304231">
      <w:pPr>
        <w:jc w:val="center"/>
        <w:rPr>
          <w:b/>
        </w:rPr>
      </w:pPr>
    </w:p>
    <w:p w:rsidR="00304231" w:rsidRPr="00D703A6" w:rsidRDefault="00304231" w:rsidP="00304231">
      <w:pPr>
        <w:jc w:val="center"/>
        <w:rPr>
          <w:b/>
        </w:rPr>
      </w:pPr>
    </w:p>
    <w:p w:rsidR="00304231" w:rsidRPr="00D703A6" w:rsidRDefault="00304231" w:rsidP="00304231">
      <w:pPr>
        <w:jc w:val="center"/>
        <w:rPr>
          <w:b/>
        </w:rPr>
      </w:pPr>
    </w:p>
    <w:p w:rsidR="00304231" w:rsidRPr="00D703A6" w:rsidRDefault="00304231" w:rsidP="00304231">
      <w:pPr>
        <w:jc w:val="center"/>
        <w:rPr>
          <w:b/>
        </w:rPr>
      </w:pPr>
    </w:p>
    <w:p w:rsidR="00304231" w:rsidRPr="00D703A6" w:rsidRDefault="00304231" w:rsidP="00304231">
      <w:pPr>
        <w:jc w:val="center"/>
        <w:rPr>
          <w:b/>
        </w:rPr>
      </w:pPr>
    </w:p>
    <w:p w:rsidR="00304231" w:rsidRPr="00D703A6" w:rsidRDefault="00304231" w:rsidP="00304231">
      <w:pPr>
        <w:jc w:val="center"/>
        <w:rPr>
          <w:b/>
        </w:rPr>
      </w:pPr>
    </w:p>
    <w:p w:rsidR="00304231" w:rsidRPr="00EF508C" w:rsidRDefault="00304231" w:rsidP="00304231">
      <w:pPr>
        <w:jc w:val="right"/>
        <w:rPr>
          <w:sz w:val="22"/>
          <w:szCs w:val="22"/>
        </w:rPr>
      </w:pPr>
      <w:r w:rsidRPr="00EF508C">
        <w:rPr>
          <w:sz w:val="22"/>
          <w:szCs w:val="22"/>
        </w:rPr>
        <w:t>Приложение 5 к муниципальной программе</w:t>
      </w:r>
    </w:p>
    <w:p w:rsidR="00304231" w:rsidRPr="00EF508C" w:rsidRDefault="00304231" w:rsidP="00304231">
      <w:pPr>
        <w:jc w:val="right"/>
        <w:rPr>
          <w:sz w:val="22"/>
          <w:szCs w:val="22"/>
        </w:rPr>
      </w:pPr>
      <w:r w:rsidRPr="00EF508C">
        <w:rPr>
          <w:sz w:val="22"/>
          <w:szCs w:val="22"/>
        </w:rPr>
        <w:t xml:space="preserve"> «Развитие    образования    Комсомольского </w:t>
      </w:r>
    </w:p>
    <w:p w:rsidR="00304231" w:rsidRPr="00EF508C" w:rsidRDefault="00304231" w:rsidP="00304231">
      <w:pPr>
        <w:jc w:val="right"/>
        <w:rPr>
          <w:sz w:val="22"/>
          <w:szCs w:val="22"/>
        </w:rPr>
      </w:pPr>
      <w:r w:rsidRPr="00EF508C">
        <w:rPr>
          <w:sz w:val="22"/>
          <w:szCs w:val="22"/>
        </w:rPr>
        <w:t xml:space="preserve">   муниципального района» </w:t>
      </w:r>
    </w:p>
    <w:p w:rsidR="00304231" w:rsidRPr="00EF508C" w:rsidRDefault="00304231" w:rsidP="00304231">
      <w:pPr>
        <w:jc w:val="right"/>
        <w:rPr>
          <w:sz w:val="22"/>
          <w:szCs w:val="22"/>
        </w:rPr>
      </w:pPr>
      <w:r w:rsidRPr="00EF508C">
        <w:rPr>
          <w:sz w:val="22"/>
          <w:szCs w:val="22"/>
        </w:rPr>
        <w:t xml:space="preserve">от  </w:t>
      </w:r>
      <w:r w:rsidRPr="00EF508C">
        <w:rPr>
          <w:sz w:val="22"/>
          <w:szCs w:val="22"/>
          <w:u w:val="single"/>
        </w:rPr>
        <w:t xml:space="preserve"> 12.12.2019 г.</w:t>
      </w:r>
      <w:r w:rsidRPr="00EF508C">
        <w:rPr>
          <w:sz w:val="22"/>
          <w:szCs w:val="22"/>
        </w:rPr>
        <w:t xml:space="preserve"> № </w:t>
      </w:r>
      <w:r>
        <w:rPr>
          <w:sz w:val="22"/>
          <w:szCs w:val="22"/>
          <w:u w:val="single"/>
        </w:rPr>
        <w:t>359</w:t>
      </w:r>
      <w:r w:rsidRPr="00EF508C">
        <w:rPr>
          <w:sz w:val="22"/>
          <w:szCs w:val="22"/>
        </w:rPr>
        <w:t xml:space="preserve"> </w:t>
      </w:r>
    </w:p>
    <w:p w:rsidR="00304231" w:rsidRPr="00EF508C" w:rsidRDefault="00304231" w:rsidP="00304231">
      <w:pPr>
        <w:jc w:val="right"/>
        <w:rPr>
          <w:sz w:val="22"/>
          <w:szCs w:val="22"/>
        </w:rPr>
      </w:pPr>
    </w:p>
    <w:p w:rsidR="00304231" w:rsidRPr="00EF508C" w:rsidRDefault="00304231" w:rsidP="00304231">
      <w:pPr>
        <w:jc w:val="center"/>
        <w:rPr>
          <w:b/>
          <w:sz w:val="28"/>
          <w:szCs w:val="28"/>
        </w:rPr>
      </w:pPr>
    </w:p>
    <w:p w:rsidR="00304231" w:rsidRPr="00EF508C" w:rsidRDefault="00304231" w:rsidP="00304231">
      <w:pPr>
        <w:jc w:val="center"/>
        <w:rPr>
          <w:b/>
          <w:sz w:val="28"/>
          <w:szCs w:val="28"/>
        </w:rPr>
      </w:pPr>
    </w:p>
    <w:p w:rsidR="00304231" w:rsidRPr="00EF508C" w:rsidRDefault="00304231" w:rsidP="00304231">
      <w:pPr>
        <w:jc w:val="center"/>
        <w:rPr>
          <w:b/>
          <w:sz w:val="28"/>
          <w:szCs w:val="28"/>
        </w:rPr>
      </w:pPr>
    </w:p>
    <w:p w:rsidR="00304231" w:rsidRPr="00EF508C" w:rsidRDefault="00304231" w:rsidP="00304231">
      <w:pPr>
        <w:jc w:val="center"/>
        <w:rPr>
          <w:b/>
          <w:sz w:val="28"/>
          <w:szCs w:val="28"/>
        </w:rPr>
      </w:pPr>
      <w:r w:rsidRPr="00EF508C">
        <w:rPr>
          <w:b/>
          <w:sz w:val="28"/>
          <w:szCs w:val="28"/>
        </w:rPr>
        <w:t>Подпрограмма</w:t>
      </w:r>
    </w:p>
    <w:p w:rsidR="00304231" w:rsidRPr="00EF508C" w:rsidRDefault="00304231" w:rsidP="00304231">
      <w:pPr>
        <w:spacing w:after="240"/>
        <w:jc w:val="center"/>
        <w:rPr>
          <w:b/>
          <w:sz w:val="28"/>
          <w:szCs w:val="28"/>
        </w:rPr>
      </w:pPr>
      <w:r w:rsidRPr="00EF508C">
        <w:rPr>
          <w:b/>
          <w:sz w:val="28"/>
          <w:szCs w:val="28"/>
        </w:rPr>
        <w:t>«Реализация мер социальной поддержки детей в сфере образования Комсомольского муниципального района»</w:t>
      </w:r>
    </w:p>
    <w:p w:rsidR="00304231" w:rsidRPr="00EF508C" w:rsidRDefault="00304231" w:rsidP="00304231">
      <w:pPr>
        <w:numPr>
          <w:ilvl w:val="0"/>
          <w:numId w:val="26"/>
        </w:numPr>
        <w:jc w:val="center"/>
        <w:rPr>
          <w:b/>
          <w:sz w:val="28"/>
          <w:szCs w:val="28"/>
        </w:rPr>
      </w:pPr>
      <w:r w:rsidRPr="00EF508C">
        <w:rPr>
          <w:b/>
          <w:sz w:val="28"/>
          <w:szCs w:val="28"/>
        </w:rPr>
        <w:t>Паспорт подпрограммы</w:t>
      </w:r>
    </w:p>
    <w:p w:rsidR="00304231" w:rsidRPr="00EF508C" w:rsidRDefault="00304231" w:rsidP="00304231">
      <w:pPr>
        <w:jc w:val="center"/>
        <w:rPr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2660"/>
        <w:gridCol w:w="6911"/>
      </w:tblGrid>
      <w:tr w:rsidR="00304231" w:rsidRPr="00EF508C" w:rsidTr="004A4970">
        <w:tc>
          <w:tcPr>
            <w:tcW w:w="2660" w:type="dxa"/>
          </w:tcPr>
          <w:p w:rsidR="00304231" w:rsidRPr="00EF508C" w:rsidRDefault="00304231" w:rsidP="004A4970">
            <w:pPr>
              <w:pStyle w:val="af5"/>
              <w:ind w:left="0"/>
              <w:jc w:val="center"/>
              <w:rPr>
                <w:szCs w:val="28"/>
              </w:rPr>
            </w:pPr>
            <w:r w:rsidRPr="00EF508C">
              <w:rPr>
                <w:szCs w:val="28"/>
              </w:rPr>
              <w:t>Наименование подпрограммы</w:t>
            </w:r>
          </w:p>
        </w:tc>
        <w:tc>
          <w:tcPr>
            <w:tcW w:w="6911" w:type="dxa"/>
          </w:tcPr>
          <w:p w:rsidR="00304231" w:rsidRPr="00EF508C" w:rsidRDefault="00304231" w:rsidP="004A4970">
            <w:pPr>
              <w:jc w:val="center"/>
              <w:rPr>
                <w:sz w:val="28"/>
                <w:szCs w:val="28"/>
              </w:rPr>
            </w:pPr>
            <w:r w:rsidRPr="00EF508C">
              <w:rPr>
                <w:sz w:val="28"/>
                <w:szCs w:val="28"/>
              </w:rPr>
              <w:t>Реализация мер социальной поддержки детей в сфере образования Комсомольского муниципального района</w:t>
            </w:r>
          </w:p>
        </w:tc>
      </w:tr>
      <w:tr w:rsidR="00304231" w:rsidRPr="00EF508C" w:rsidTr="004A4970">
        <w:tc>
          <w:tcPr>
            <w:tcW w:w="2660" w:type="dxa"/>
          </w:tcPr>
          <w:p w:rsidR="00304231" w:rsidRPr="00EF508C" w:rsidRDefault="00304231" w:rsidP="004A4970">
            <w:pPr>
              <w:pStyle w:val="af5"/>
              <w:ind w:left="0"/>
              <w:rPr>
                <w:szCs w:val="28"/>
              </w:rPr>
            </w:pPr>
            <w:r w:rsidRPr="00EF508C">
              <w:rPr>
                <w:szCs w:val="28"/>
              </w:rPr>
              <w:t>Срок реализации подпрограммы</w:t>
            </w:r>
          </w:p>
        </w:tc>
        <w:tc>
          <w:tcPr>
            <w:tcW w:w="6911" w:type="dxa"/>
            <w:vAlign w:val="center"/>
          </w:tcPr>
          <w:p w:rsidR="00304231" w:rsidRPr="00EF508C" w:rsidRDefault="00304231" w:rsidP="004A4970">
            <w:pPr>
              <w:jc w:val="center"/>
              <w:rPr>
                <w:sz w:val="28"/>
                <w:szCs w:val="28"/>
              </w:rPr>
            </w:pPr>
            <w:r w:rsidRPr="00EF508C">
              <w:rPr>
                <w:sz w:val="28"/>
                <w:szCs w:val="28"/>
              </w:rPr>
              <w:t>2017-2021 годы</w:t>
            </w:r>
          </w:p>
        </w:tc>
      </w:tr>
      <w:tr w:rsidR="00304231" w:rsidRPr="00EF508C" w:rsidTr="004A4970">
        <w:tc>
          <w:tcPr>
            <w:tcW w:w="2660" w:type="dxa"/>
          </w:tcPr>
          <w:p w:rsidR="00304231" w:rsidRPr="00EF508C" w:rsidRDefault="00304231" w:rsidP="004A4970">
            <w:pPr>
              <w:pStyle w:val="Pro-Tab"/>
              <w:rPr>
                <w:rFonts w:ascii="Times New Roman" w:hAnsi="Times New Roman"/>
                <w:sz w:val="28"/>
                <w:szCs w:val="28"/>
              </w:rPr>
            </w:pPr>
            <w:r w:rsidRPr="00EF508C">
              <w:rPr>
                <w:rFonts w:ascii="Times New Roman" w:hAnsi="Times New Roman"/>
                <w:sz w:val="28"/>
                <w:szCs w:val="28"/>
              </w:rPr>
              <w:t>Ответственный исполнитель подпрограммы</w:t>
            </w:r>
          </w:p>
        </w:tc>
        <w:tc>
          <w:tcPr>
            <w:tcW w:w="6911" w:type="dxa"/>
          </w:tcPr>
          <w:p w:rsidR="00304231" w:rsidRPr="00EF508C" w:rsidRDefault="00304231" w:rsidP="004A4970">
            <w:pPr>
              <w:pStyle w:val="Pro-Tab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F508C">
              <w:rPr>
                <w:rFonts w:ascii="Times New Roman" w:hAnsi="Times New Roman"/>
                <w:sz w:val="28"/>
                <w:szCs w:val="28"/>
              </w:rPr>
              <w:t>Управление образования Администрации Комсомольского муниципального района</w:t>
            </w:r>
          </w:p>
        </w:tc>
      </w:tr>
      <w:tr w:rsidR="00304231" w:rsidRPr="00EF508C" w:rsidTr="004A4970">
        <w:tc>
          <w:tcPr>
            <w:tcW w:w="2660" w:type="dxa"/>
          </w:tcPr>
          <w:p w:rsidR="00304231" w:rsidRPr="00EF508C" w:rsidRDefault="00304231" w:rsidP="004A4970">
            <w:pPr>
              <w:rPr>
                <w:sz w:val="28"/>
                <w:szCs w:val="28"/>
              </w:rPr>
            </w:pPr>
            <w:r w:rsidRPr="00EF508C">
              <w:rPr>
                <w:sz w:val="28"/>
                <w:szCs w:val="28"/>
              </w:rPr>
              <w:t>Исполнители основных мероприятий (мероприятий)</w:t>
            </w:r>
          </w:p>
          <w:p w:rsidR="00304231" w:rsidRPr="00EF508C" w:rsidRDefault="00304231" w:rsidP="004A4970">
            <w:pPr>
              <w:rPr>
                <w:sz w:val="28"/>
                <w:szCs w:val="28"/>
              </w:rPr>
            </w:pPr>
            <w:r w:rsidRPr="00EF508C">
              <w:rPr>
                <w:sz w:val="28"/>
                <w:szCs w:val="28"/>
              </w:rPr>
              <w:t>подпрограммы</w:t>
            </w:r>
          </w:p>
        </w:tc>
        <w:tc>
          <w:tcPr>
            <w:tcW w:w="6911" w:type="dxa"/>
          </w:tcPr>
          <w:p w:rsidR="00304231" w:rsidRPr="00EF508C" w:rsidRDefault="00304231" w:rsidP="004A4970">
            <w:pPr>
              <w:jc w:val="center"/>
              <w:rPr>
                <w:sz w:val="28"/>
                <w:szCs w:val="28"/>
              </w:rPr>
            </w:pPr>
            <w:r w:rsidRPr="00EF508C">
              <w:rPr>
                <w:sz w:val="28"/>
                <w:szCs w:val="28"/>
              </w:rPr>
              <w:t>МКУ «Управление по ведению бухгалтерского учета и хозяйственной деятельности  учреждений образования</w:t>
            </w:r>
          </w:p>
          <w:p w:rsidR="00304231" w:rsidRPr="00EF508C" w:rsidRDefault="00304231" w:rsidP="004A4970">
            <w:pPr>
              <w:jc w:val="center"/>
              <w:rPr>
                <w:sz w:val="28"/>
                <w:szCs w:val="28"/>
              </w:rPr>
            </w:pPr>
            <w:r w:rsidRPr="00EF508C">
              <w:rPr>
                <w:sz w:val="28"/>
                <w:szCs w:val="28"/>
              </w:rPr>
              <w:t xml:space="preserve">Комсомольского муниципального района», образовательные учреждения дошкольного образования, общеобразовательные учреждения и </w:t>
            </w:r>
            <w:r w:rsidRPr="00EF508C">
              <w:rPr>
                <w:sz w:val="28"/>
                <w:szCs w:val="28"/>
              </w:rPr>
              <w:lastRenderedPageBreak/>
              <w:t>учреждения дополнительного образования детей</w:t>
            </w:r>
          </w:p>
          <w:p w:rsidR="00304231" w:rsidRPr="00EF508C" w:rsidRDefault="00304231" w:rsidP="004A4970">
            <w:pPr>
              <w:jc w:val="center"/>
              <w:rPr>
                <w:sz w:val="28"/>
                <w:szCs w:val="28"/>
              </w:rPr>
            </w:pPr>
          </w:p>
        </w:tc>
      </w:tr>
      <w:tr w:rsidR="00304231" w:rsidRPr="00EF508C" w:rsidTr="004A4970">
        <w:tc>
          <w:tcPr>
            <w:tcW w:w="2660" w:type="dxa"/>
          </w:tcPr>
          <w:p w:rsidR="00304231" w:rsidRPr="00EF508C" w:rsidRDefault="00304231" w:rsidP="004A4970">
            <w:pPr>
              <w:rPr>
                <w:sz w:val="28"/>
                <w:szCs w:val="28"/>
              </w:rPr>
            </w:pPr>
            <w:r w:rsidRPr="00EF508C">
              <w:rPr>
                <w:sz w:val="28"/>
                <w:szCs w:val="28"/>
              </w:rPr>
              <w:lastRenderedPageBreak/>
              <w:t>Задачи подпрограммы</w:t>
            </w:r>
          </w:p>
        </w:tc>
        <w:tc>
          <w:tcPr>
            <w:tcW w:w="6911" w:type="dxa"/>
          </w:tcPr>
          <w:p w:rsidR="00304231" w:rsidRPr="00EF508C" w:rsidRDefault="00304231" w:rsidP="004A4970">
            <w:pPr>
              <w:jc w:val="center"/>
              <w:rPr>
                <w:sz w:val="28"/>
                <w:szCs w:val="28"/>
              </w:rPr>
            </w:pPr>
            <w:r w:rsidRPr="00EF508C">
              <w:rPr>
                <w:sz w:val="28"/>
                <w:szCs w:val="28"/>
              </w:rPr>
              <w:t>Осуществление переданных органам местного самоуправления государственных  полномочий по выплате компенсации части родительской платы за присмотр и уход за детьми в образовательных организациях, реализующих программу дошкольного образования (межбюджетные трансферты).                                   Организация отдыха и оздоровления детей.</w:t>
            </w:r>
          </w:p>
          <w:p w:rsidR="00304231" w:rsidRPr="00EF508C" w:rsidRDefault="00304231" w:rsidP="004A4970">
            <w:pPr>
              <w:jc w:val="center"/>
              <w:rPr>
                <w:sz w:val="28"/>
                <w:szCs w:val="28"/>
              </w:rPr>
            </w:pPr>
            <w:r w:rsidRPr="00EF508C">
              <w:rPr>
                <w:sz w:val="28"/>
                <w:szCs w:val="28"/>
              </w:rPr>
              <w:t>Организация питания обучающихся 1-4 классов муниципальных общеобразовательных организаций.</w:t>
            </w:r>
          </w:p>
          <w:p w:rsidR="00304231" w:rsidRPr="00EF508C" w:rsidRDefault="00304231" w:rsidP="004A4970">
            <w:pPr>
              <w:jc w:val="center"/>
              <w:rPr>
                <w:sz w:val="28"/>
                <w:szCs w:val="28"/>
              </w:rPr>
            </w:pPr>
            <w:r w:rsidRPr="00EF508C">
              <w:rPr>
                <w:sz w:val="28"/>
                <w:szCs w:val="28"/>
              </w:rPr>
              <w:t>Питание детей из многодетных семей и детей с ограниченными возможностями здоровья</w:t>
            </w:r>
          </w:p>
          <w:p w:rsidR="00304231" w:rsidRPr="00EF508C" w:rsidRDefault="00304231" w:rsidP="004A4970">
            <w:pPr>
              <w:jc w:val="center"/>
              <w:rPr>
                <w:sz w:val="28"/>
                <w:szCs w:val="28"/>
              </w:rPr>
            </w:pPr>
          </w:p>
        </w:tc>
      </w:tr>
      <w:tr w:rsidR="00304231" w:rsidRPr="00EF508C" w:rsidTr="004A4970">
        <w:tc>
          <w:tcPr>
            <w:tcW w:w="2660" w:type="dxa"/>
          </w:tcPr>
          <w:p w:rsidR="00304231" w:rsidRPr="00EF508C" w:rsidRDefault="00304231" w:rsidP="004A4970">
            <w:pPr>
              <w:rPr>
                <w:sz w:val="28"/>
                <w:szCs w:val="28"/>
              </w:rPr>
            </w:pPr>
            <w:r w:rsidRPr="00EF508C">
              <w:rPr>
                <w:sz w:val="28"/>
                <w:szCs w:val="28"/>
              </w:rPr>
              <w:t>Объемы ресурсного обеспечения подпрограммы</w:t>
            </w:r>
          </w:p>
        </w:tc>
        <w:tc>
          <w:tcPr>
            <w:tcW w:w="6911" w:type="dxa"/>
          </w:tcPr>
          <w:p w:rsidR="00304231" w:rsidRPr="00EF508C" w:rsidRDefault="00304231" w:rsidP="004A4970">
            <w:pPr>
              <w:pStyle w:val="110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F508C">
              <w:rPr>
                <w:rFonts w:ascii="Times New Roman" w:hAnsi="Times New Roman" w:cs="Times New Roman"/>
                <w:sz w:val="28"/>
                <w:szCs w:val="28"/>
              </w:rPr>
              <w:t>Общий объем:</w:t>
            </w:r>
          </w:p>
          <w:p w:rsidR="00304231" w:rsidRPr="00EF508C" w:rsidRDefault="00304231" w:rsidP="004A4970">
            <w:pPr>
              <w:pStyle w:val="110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F508C">
              <w:rPr>
                <w:rFonts w:ascii="Times New Roman" w:hAnsi="Times New Roman" w:cs="Times New Roman"/>
                <w:sz w:val="28"/>
                <w:szCs w:val="28"/>
              </w:rPr>
              <w:t>2017 год – 5 538 136,74 руб.</w:t>
            </w:r>
          </w:p>
          <w:p w:rsidR="00304231" w:rsidRPr="00EF508C" w:rsidRDefault="00304231" w:rsidP="004A4970">
            <w:pPr>
              <w:pStyle w:val="110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F508C">
              <w:rPr>
                <w:rFonts w:ascii="Times New Roman" w:hAnsi="Times New Roman" w:cs="Times New Roman"/>
                <w:sz w:val="28"/>
                <w:szCs w:val="28"/>
              </w:rPr>
              <w:t>2018 год – 5 683 998,75 руб.</w:t>
            </w:r>
          </w:p>
          <w:p w:rsidR="00304231" w:rsidRPr="00EF508C" w:rsidRDefault="00304231" w:rsidP="004A4970">
            <w:pPr>
              <w:pStyle w:val="110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F508C">
              <w:rPr>
                <w:rFonts w:ascii="Times New Roman" w:hAnsi="Times New Roman" w:cs="Times New Roman"/>
                <w:sz w:val="28"/>
                <w:szCs w:val="28"/>
              </w:rPr>
              <w:t>2019 год – 6 431 846,84 руб.</w:t>
            </w:r>
          </w:p>
          <w:p w:rsidR="00304231" w:rsidRPr="00EF508C" w:rsidRDefault="00304231" w:rsidP="004A4970">
            <w:pPr>
              <w:pStyle w:val="110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F508C">
              <w:rPr>
                <w:rFonts w:ascii="Times New Roman" w:hAnsi="Times New Roman" w:cs="Times New Roman"/>
                <w:sz w:val="28"/>
                <w:szCs w:val="28"/>
              </w:rPr>
              <w:t>2020 год –7 436 921,61 руб.</w:t>
            </w:r>
          </w:p>
          <w:p w:rsidR="00304231" w:rsidRPr="00EF508C" w:rsidRDefault="00304231" w:rsidP="004A4970">
            <w:pPr>
              <w:pStyle w:val="110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F508C">
              <w:rPr>
                <w:rFonts w:ascii="Times New Roman" w:hAnsi="Times New Roman" w:cs="Times New Roman"/>
                <w:sz w:val="28"/>
                <w:szCs w:val="28"/>
              </w:rPr>
              <w:t>2021 год – 7 656 760,97 руб.</w:t>
            </w:r>
          </w:p>
          <w:p w:rsidR="00304231" w:rsidRPr="00EF508C" w:rsidRDefault="00304231" w:rsidP="004A4970">
            <w:pPr>
              <w:pStyle w:val="110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F508C">
              <w:rPr>
                <w:rFonts w:ascii="Times New Roman" w:hAnsi="Times New Roman" w:cs="Times New Roman"/>
                <w:sz w:val="28"/>
                <w:szCs w:val="28"/>
              </w:rPr>
              <w:t>в т.ч.</w:t>
            </w:r>
          </w:p>
          <w:p w:rsidR="00304231" w:rsidRPr="00EF508C" w:rsidRDefault="00304231" w:rsidP="004A4970">
            <w:pPr>
              <w:pStyle w:val="110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F508C">
              <w:rPr>
                <w:rFonts w:ascii="Times New Roman" w:hAnsi="Times New Roman" w:cs="Times New Roman"/>
                <w:sz w:val="28"/>
                <w:szCs w:val="28"/>
              </w:rPr>
              <w:t>местный бюджет:</w:t>
            </w:r>
          </w:p>
          <w:p w:rsidR="00304231" w:rsidRPr="00EF508C" w:rsidRDefault="00304231" w:rsidP="004A4970">
            <w:pPr>
              <w:pStyle w:val="110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F508C">
              <w:rPr>
                <w:rFonts w:ascii="Times New Roman" w:hAnsi="Times New Roman" w:cs="Times New Roman"/>
                <w:sz w:val="28"/>
                <w:szCs w:val="28"/>
              </w:rPr>
              <w:t>2017 год – 4 236 138,48 руб.</w:t>
            </w:r>
          </w:p>
          <w:p w:rsidR="00304231" w:rsidRPr="00EF508C" w:rsidRDefault="00304231" w:rsidP="004A4970">
            <w:pPr>
              <w:pStyle w:val="110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F508C">
              <w:rPr>
                <w:rFonts w:ascii="Times New Roman" w:hAnsi="Times New Roman" w:cs="Times New Roman"/>
                <w:sz w:val="28"/>
                <w:szCs w:val="28"/>
              </w:rPr>
              <w:t>2018 год – 4 491 615,95 руб.</w:t>
            </w:r>
          </w:p>
          <w:p w:rsidR="00304231" w:rsidRPr="00EF508C" w:rsidRDefault="00304231" w:rsidP="004A4970">
            <w:pPr>
              <w:pStyle w:val="110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F508C">
              <w:rPr>
                <w:rFonts w:ascii="Times New Roman" w:hAnsi="Times New Roman" w:cs="Times New Roman"/>
                <w:sz w:val="28"/>
                <w:szCs w:val="28"/>
              </w:rPr>
              <w:t>2019 год – 4 992 991,67 руб.</w:t>
            </w:r>
          </w:p>
          <w:p w:rsidR="00304231" w:rsidRPr="00EF508C" w:rsidRDefault="00304231" w:rsidP="004A4970">
            <w:pPr>
              <w:pStyle w:val="110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F508C">
              <w:rPr>
                <w:rFonts w:ascii="Times New Roman" w:hAnsi="Times New Roman" w:cs="Times New Roman"/>
                <w:sz w:val="28"/>
                <w:szCs w:val="28"/>
              </w:rPr>
              <w:t>2020 год – 5 586 498,02 руб.</w:t>
            </w:r>
          </w:p>
          <w:p w:rsidR="00304231" w:rsidRPr="00EF508C" w:rsidRDefault="00304231" w:rsidP="004A4970">
            <w:pPr>
              <w:pStyle w:val="110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F508C">
              <w:rPr>
                <w:rFonts w:ascii="Times New Roman" w:hAnsi="Times New Roman" w:cs="Times New Roman"/>
                <w:sz w:val="28"/>
                <w:szCs w:val="28"/>
              </w:rPr>
              <w:t>2021 год- 5 806 337,38 руб.</w:t>
            </w:r>
          </w:p>
          <w:p w:rsidR="00304231" w:rsidRPr="00EF508C" w:rsidRDefault="00304231" w:rsidP="004A4970">
            <w:pPr>
              <w:pStyle w:val="110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F508C">
              <w:rPr>
                <w:rFonts w:ascii="Times New Roman" w:hAnsi="Times New Roman" w:cs="Times New Roman"/>
                <w:sz w:val="28"/>
                <w:szCs w:val="28"/>
              </w:rPr>
              <w:t>-областной бюджет:</w:t>
            </w:r>
          </w:p>
          <w:p w:rsidR="00304231" w:rsidRPr="00EF508C" w:rsidRDefault="00304231" w:rsidP="004A4970">
            <w:pPr>
              <w:rPr>
                <w:sz w:val="28"/>
                <w:szCs w:val="28"/>
              </w:rPr>
            </w:pPr>
            <w:r w:rsidRPr="00EF508C">
              <w:rPr>
                <w:sz w:val="28"/>
                <w:szCs w:val="28"/>
              </w:rPr>
              <w:t>2017 год  – 1 301 998,26 руб.</w:t>
            </w:r>
          </w:p>
          <w:p w:rsidR="00304231" w:rsidRPr="00EF508C" w:rsidRDefault="00304231" w:rsidP="004A4970">
            <w:pPr>
              <w:rPr>
                <w:sz w:val="28"/>
                <w:szCs w:val="28"/>
              </w:rPr>
            </w:pPr>
            <w:r w:rsidRPr="00EF508C">
              <w:rPr>
                <w:sz w:val="28"/>
                <w:szCs w:val="28"/>
              </w:rPr>
              <w:t>2018 год  – 1 192 382,80 руб.</w:t>
            </w:r>
          </w:p>
          <w:p w:rsidR="00304231" w:rsidRPr="00EF508C" w:rsidRDefault="00304231" w:rsidP="004A4970">
            <w:pPr>
              <w:rPr>
                <w:sz w:val="28"/>
                <w:szCs w:val="28"/>
              </w:rPr>
            </w:pPr>
            <w:r w:rsidRPr="00EF508C">
              <w:rPr>
                <w:sz w:val="28"/>
                <w:szCs w:val="28"/>
              </w:rPr>
              <w:t>2019 год  – 1 438 855,17 руб.</w:t>
            </w:r>
          </w:p>
          <w:p w:rsidR="00304231" w:rsidRPr="00EF508C" w:rsidRDefault="00304231" w:rsidP="004A4970">
            <w:pPr>
              <w:rPr>
                <w:sz w:val="28"/>
                <w:szCs w:val="28"/>
              </w:rPr>
            </w:pPr>
            <w:r w:rsidRPr="00EF508C">
              <w:rPr>
                <w:sz w:val="28"/>
                <w:szCs w:val="28"/>
              </w:rPr>
              <w:t>2020 год – 1 850 423,59 руб.</w:t>
            </w:r>
          </w:p>
          <w:p w:rsidR="00304231" w:rsidRPr="00EF508C" w:rsidRDefault="00304231" w:rsidP="004A4970">
            <w:pPr>
              <w:rPr>
                <w:sz w:val="28"/>
                <w:szCs w:val="28"/>
              </w:rPr>
            </w:pPr>
            <w:r w:rsidRPr="00EF508C">
              <w:rPr>
                <w:sz w:val="28"/>
                <w:szCs w:val="28"/>
              </w:rPr>
              <w:t xml:space="preserve">2021год –  1 850 423,59  руб. </w:t>
            </w:r>
          </w:p>
          <w:p w:rsidR="00304231" w:rsidRPr="00EF508C" w:rsidRDefault="00304231" w:rsidP="004A4970">
            <w:pPr>
              <w:rPr>
                <w:sz w:val="28"/>
                <w:szCs w:val="28"/>
              </w:rPr>
            </w:pPr>
            <w:r w:rsidRPr="00EF508C">
              <w:rPr>
                <w:sz w:val="28"/>
                <w:szCs w:val="28"/>
              </w:rPr>
              <w:t>-федеральный бюджет:</w:t>
            </w:r>
          </w:p>
          <w:p w:rsidR="00304231" w:rsidRPr="00EF508C" w:rsidRDefault="00304231" w:rsidP="004A4970">
            <w:pPr>
              <w:rPr>
                <w:sz w:val="28"/>
                <w:szCs w:val="28"/>
              </w:rPr>
            </w:pPr>
            <w:r w:rsidRPr="00EF508C">
              <w:rPr>
                <w:sz w:val="28"/>
                <w:szCs w:val="28"/>
              </w:rPr>
              <w:t>2017 год – 0,00 руб.</w:t>
            </w:r>
          </w:p>
          <w:p w:rsidR="00304231" w:rsidRPr="00EF508C" w:rsidRDefault="00304231" w:rsidP="004A4970">
            <w:pPr>
              <w:rPr>
                <w:sz w:val="28"/>
                <w:szCs w:val="28"/>
              </w:rPr>
            </w:pPr>
            <w:r w:rsidRPr="00EF508C">
              <w:rPr>
                <w:sz w:val="28"/>
                <w:szCs w:val="28"/>
              </w:rPr>
              <w:t>2018 год – 0,00 руб.</w:t>
            </w:r>
          </w:p>
          <w:p w:rsidR="00304231" w:rsidRPr="00EF508C" w:rsidRDefault="00304231" w:rsidP="004A4970">
            <w:pPr>
              <w:rPr>
                <w:sz w:val="28"/>
                <w:szCs w:val="28"/>
              </w:rPr>
            </w:pPr>
            <w:r w:rsidRPr="00EF508C">
              <w:rPr>
                <w:sz w:val="28"/>
                <w:szCs w:val="28"/>
              </w:rPr>
              <w:t>2019 год – 0,00 руб.</w:t>
            </w:r>
          </w:p>
          <w:p w:rsidR="00304231" w:rsidRPr="00EF508C" w:rsidRDefault="00304231" w:rsidP="004A4970">
            <w:pPr>
              <w:rPr>
                <w:sz w:val="28"/>
                <w:szCs w:val="28"/>
              </w:rPr>
            </w:pPr>
            <w:r w:rsidRPr="00EF508C">
              <w:rPr>
                <w:sz w:val="28"/>
                <w:szCs w:val="28"/>
              </w:rPr>
              <w:t>2020 год – 0,00 руб.</w:t>
            </w:r>
          </w:p>
          <w:p w:rsidR="00304231" w:rsidRPr="00EF508C" w:rsidRDefault="00304231" w:rsidP="004A4970">
            <w:pPr>
              <w:rPr>
                <w:sz w:val="28"/>
                <w:szCs w:val="28"/>
              </w:rPr>
            </w:pPr>
            <w:r w:rsidRPr="00EF508C">
              <w:rPr>
                <w:sz w:val="28"/>
                <w:szCs w:val="28"/>
              </w:rPr>
              <w:t>2021 год – 0,00 руб.</w:t>
            </w:r>
          </w:p>
        </w:tc>
      </w:tr>
      <w:tr w:rsidR="00304231" w:rsidRPr="00EF508C" w:rsidTr="004A4970">
        <w:tblPrEx>
          <w:tblLook w:val="0000"/>
        </w:tblPrEx>
        <w:trPr>
          <w:trHeight w:val="480"/>
        </w:trPr>
        <w:tc>
          <w:tcPr>
            <w:tcW w:w="2660" w:type="dxa"/>
          </w:tcPr>
          <w:p w:rsidR="00304231" w:rsidRPr="00EF508C" w:rsidRDefault="00304231" w:rsidP="004A4970">
            <w:pPr>
              <w:rPr>
                <w:sz w:val="28"/>
                <w:szCs w:val="28"/>
              </w:rPr>
            </w:pPr>
            <w:r w:rsidRPr="00EF508C">
              <w:rPr>
                <w:sz w:val="28"/>
                <w:szCs w:val="28"/>
              </w:rPr>
              <w:t>Ожидаемые результаты реализации подпрограммы</w:t>
            </w:r>
          </w:p>
        </w:tc>
        <w:tc>
          <w:tcPr>
            <w:tcW w:w="6911" w:type="dxa"/>
          </w:tcPr>
          <w:p w:rsidR="00304231" w:rsidRPr="00EF508C" w:rsidRDefault="00304231" w:rsidP="004A4970">
            <w:pPr>
              <w:tabs>
                <w:tab w:val="left" w:pos="702"/>
              </w:tabs>
              <w:jc w:val="center"/>
              <w:rPr>
                <w:sz w:val="28"/>
                <w:szCs w:val="28"/>
              </w:rPr>
            </w:pPr>
            <w:r w:rsidRPr="00EF508C">
              <w:rPr>
                <w:sz w:val="28"/>
                <w:szCs w:val="28"/>
              </w:rPr>
              <w:t>1. Среднегодовая численность обучающихся                    1-4 классов муниципальных общеобразовательных учреждений</w:t>
            </w:r>
          </w:p>
          <w:p w:rsidR="00304231" w:rsidRPr="00EF508C" w:rsidRDefault="00304231" w:rsidP="004A4970">
            <w:pPr>
              <w:tabs>
                <w:tab w:val="left" w:pos="387"/>
              </w:tabs>
              <w:jc w:val="center"/>
              <w:rPr>
                <w:sz w:val="28"/>
                <w:szCs w:val="28"/>
              </w:rPr>
            </w:pPr>
            <w:r w:rsidRPr="00EF508C">
              <w:rPr>
                <w:sz w:val="28"/>
                <w:szCs w:val="28"/>
              </w:rPr>
              <w:t>2. Количество детей, охваченных отдыхом  в лагерях дневного пребывания</w:t>
            </w:r>
          </w:p>
        </w:tc>
      </w:tr>
    </w:tbl>
    <w:p w:rsidR="00304231" w:rsidRPr="00EF508C" w:rsidRDefault="00304231" w:rsidP="00304231">
      <w:pPr>
        <w:jc w:val="center"/>
        <w:rPr>
          <w:sz w:val="28"/>
          <w:szCs w:val="28"/>
        </w:rPr>
      </w:pPr>
    </w:p>
    <w:p w:rsidR="00304231" w:rsidRDefault="00304231" w:rsidP="00304231">
      <w:pPr>
        <w:jc w:val="center"/>
        <w:rPr>
          <w:b/>
          <w:sz w:val="28"/>
          <w:szCs w:val="28"/>
        </w:rPr>
      </w:pPr>
      <w:r w:rsidRPr="00EF508C">
        <w:rPr>
          <w:b/>
          <w:sz w:val="28"/>
          <w:szCs w:val="28"/>
        </w:rPr>
        <w:lastRenderedPageBreak/>
        <w:t xml:space="preserve">2. Характеристика основных мероприятий подпрограммы </w:t>
      </w:r>
    </w:p>
    <w:p w:rsidR="00304231" w:rsidRDefault="00304231" w:rsidP="00304231">
      <w:pPr>
        <w:jc w:val="center"/>
        <w:rPr>
          <w:b/>
          <w:sz w:val="28"/>
          <w:szCs w:val="28"/>
        </w:rPr>
      </w:pPr>
      <w:r w:rsidRPr="00EF508C">
        <w:rPr>
          <w:b/>
          <w:sz w:val="28"/>
          <w:szCs w:val="28"/>
        </w:rPr>
        <w:t>муниципальной программы</w:t>
      </w:r>
    </w:p>
    <w:p w:rsidR="00304231" w:rsidRPr="00EF508C" w:rsidRDefault="00304231" w:rsidP="00304231">
      <w:pPr>
        <w:jc w:val="center"/>
        <w:rPr>
          <w:b/>
          <w:sz w:val="28"/>
          <w:szCs w:val="28"/>
        </w:rPr>
      </w:pPr>
    </w:p>
    <w:p w:rsidR="00304231" w:rsidRPr="00EF508C" w:rsidRDefault="00304231" w:rsidP="00304231">
      <w:pPr>
        <w:spacing w:after="240"/>
        <w:jc w:val="both"/>
        <w:rPr>
          <w:color w:val="800000"/>
          <w:sz w:val="28"/>
          <w:szCs w:val="28"/>
        </w:rPr>
      </w:pPr>
      <w:r w:rsidRPr="00EF508C">
        <w:rPr>
          <w:sz w:val="28"/>
          <w:szCs w:val="28"/>
        </w:rPr>
        <w:tab/>
        <w:t>Реализация мероприятий данной подпрограммы предусматривает финансовое обеспечение за счет средств областного и муниципального бюджета основных мер социальной поддержки обучающихся образовательных организациях и их родителей, установленных областным законодательством (Закон Ивановской области от 05.07.2013 №66-ОЗ «Об образовании в Ивановской области»), в том числе:</w:t>
      </w:r>
    </w:p>
    <w:p w:rsidR="00304231" w:rsidRPr="00EF508C" w:rsidRDefault="00304231" w:rsidP="00304231">
      <w:pPr>
        <w:spacing w:after="240"/>
        <w:ind w:firstLine="709"/>
        <w:jc w:val="both"/>
        <w:rPr>
          <w:sz w:val="28"/>
          <w:szCs w:val="28"/>
        </w:rPr>
      </w:pPr>
      <w:r w:rsidRPr="00EF508C">
        <w:rPr>
          <w:sz w:val="28"/>
          <w:szCs w:val="28"/>
        </w:rPr>
        <w:t>2.1. Компенсация части родительской платы за присмотр и уход за детьми в образовательных учреждениях, реализующих образовательную программу дошкольного образования.</w:t>
      </w:r>
    </w:p>
    <w:p w:rsidR="00304231" w:rsidRPr="00EF508C" w:rsidRDefault="00304231" w:rsidP="00304231">
      <w:pPr>
        <w:pStyle w:val="12"/>
        <w:spacing w:after="24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F508C">
        <w:rPr>
          <w:rFonts w:ascii="Times New Roman" w:hAnsi="Times New Roman" w:cs="Times New Roman"/>
          <w:sz w:val="28"/>
          <w:szCs w:val="28"/>
        </w:rPr>
        <w:t>Компенсация части родительской платы за присмотр и уход за детьми в образовательных учреждениях, реализующих образовательную программу дошкольного образования выплачивается на первого ребенка в размере 25% от среднего размера родительской платы за присмотр и уход за детьми в муниципальных образовательных учреждениях, на второго ребенка – в размере 55%, на третьего ребенка и последующих детей – в размере 75%.</w:t>
      </w:r>
    </w:p>
    <w:p w:rsidR="00304231" w:rsidRPr="00EF508C" w:rsidRDefault="00304231" w:rsidP="00304231">
      <w:pPr>
        <w:spacing w:after="240"/>
        <w:ind w:firstLine="709"/>
        <w:jc w:val="both"/>
        <w:rPr>
          <w:sz w:val="28"/>
          <w:szCs w:val="28"/>
        </w:rPr>
      </w:pPr>
      <w:r w:rsidRPr="00EF508C">
        <w:rPr>
          <w:sz w:val="28"/>
          <w:szCs w:val="28"/>
        </w:rPr>
        <w:t>2.2. Организация отдыха и оздоровления детей.</w:t>
      </w:r>
    </w:p>
    <w:p w:rsidR="00304231" w:rsidRPr="00EF508C" w:rsidRDefault="00304231" w:rsidP="00304231">
      <w:pPr>
        <w:tabs>
          <w:tab w:val="left" w:pos="720"/>
        </w:tabs>
        <w:spacing w:after="240"/>
        <w:ind w:firstLine="720"/>
        <w:jc w:val="both"/>
        <w:rPr>
          <w:sz w:val="28"/>
          <w:szCs w:val="28"/>
        </w:rPr>
      </w:pPr>
      <w:r w:rsidRPr="00EF508C">
        <w:rPr>
          <w:sz w:val="28"/>
          <w:szCs w:val="28"/>
        </w:rPr>
        <w:t>В течение летних каникул на базе общеобразовательных школ, учреждений дополнительного образования детей организуются лагеря   дневного пребывания, где для детей и подростков проводится комплекс мероприятий по формированию здорового образа жизни, реализации творческого, лидерского потенциала каждого ребёнка. В приоритетном порядке в лагеря зачисляются дети из семей, находящихся в трудной жизненной ситуации, в том числе дети-сироты и дети, оставшиеся без попечения родителей, дети из многодетных, неполных семей, дети безработных граждан, дети, состоявшие на учёте при ОМВД России по Комсомольскому району и т.д. Летом 2017 год</w:t>
      </w:r>
      <w:r>
        <w:rPr>
          <w:sz w:val="28"/>
          <w:szCs w:val="28"/>
        </w:rPr>
        <w:t xml:space="preserve">а в лагерях дневного пребывания, </w:t>
      </w:r>
      <w:r w:rsidRPr="00EF508C">
        <w:rPr>
          <w:sz w:val="28"/>
          <w:szCs w:val="28"/>
        </w:rPr>
        <w:t>смогли отдохнуть 500 детей, в 2018 году – 505 детей, план на 2019 год - 508 детей. Важно ежегодно увеличивать достигнутый результат.</w:t>
      </w:r>
    </w:p>
    <w:p w:rsidR="00304231" w:rsidRPr="00EF508C" w:rsidRDefault="00304231" w:rsidP="00304231">
      <w:pPr>
        <w:spacing w:after="240"/>
        <w:ind w:firstLine="709"/>
        <w:jc w:val="both"/>
        <w:rPr>
          <w:sz w:val="28"/>
          <w:szCs w:val="28"/>
        </w:rPr>
      </w:pPr>
      <w:r w:rsidRPr="00EF508C">
        <w:rPr>
          <w:sz w:val="28"/>
          <w:szCs w:val="28"/>
        </w:rPr>
        <w:t>2.3. Дополнительное финансовое обеспечение мероприятий по организации питания обучающихся 1-4 классов муниципальных общеобразовательных учреждений (все обучающиеся общеобразовательных школ 1-4 классов обеспечиваются в учебные дни горячим питанием).</w:t>
      </w:r>
    </w:p>
    <w:p w:rsidR="00304231" w:rsidRPr="00EF508C" w:rsidRDefault="00304231" w:rsidP="00304231">
      <w:pPr>
        <w:spacing w:after="240"/>
        <w:ind w:firstLine="709"/>
        <w:jc w:val="both"/>
        <w:rPr>
          <w:sz w:val="28"/>
          <w:szCs w:val="28"/>
        </w:rPr>
      </w:pPr>
      <w:r w:rsidRPr="00EF508C">
        <w:rPr>
          <w:sz w:val="28"/>
          <w:szCs w:val="28"/>
        </w:rPr>
        <w:t>Дополнительное финансирование обеспечения мероприятий по организации питания обучающихся 1-4 классов позволило обеспечить 100% учащихся начальной школы полноценным горячим питанием.</w:t>
      </w:r>
    </w:p>
    <w:p w:rsidR="00304231" w:rsidRPr="00EF508C" w:rsidRDefault="00304231" w:rsidP="00304231">
      <w:pPr>
        <w:spacing w:after="240"/>
        <w:ind w:firstLine="709"/>
        <w:jc w:val="both"/>
        <w:rPr>
          <w:sz w:val="28"/>
          <w:szCs w:val="28"/>
        </w:rPr>
      </w:pPr>
      <w:r w:rsidRPr="00EF508C">
        <w:rPr>
          <w:sz w:val="28"/>
          <w:szCs w:val="28"/>
        </w:rPr>
        <w:t>2.4.  Финансовое обеспечение расходов на организацию питания детей из многодетных семей и детей с ограниченными возможностями здоровья.</w:t>
      </w:r>
    </w:p>
    <w:p w:rsidR="00304231" w:rsidRPr="00EF508C" w:rsidRDefault="00304231" w:rsidP="00304231">
      <w:pPr>
        <w:spacing w:after="240"/>
        <w:ind w:firstLine="709"/>
        <w:jc w:val="both"/>
        <w:rPr>
          <w:sz w:val="28"/>
          <w:szCs w:val="28"/>
        </w:rPr>
      </w:pPr>
      <w:r w:rsidRPr="00EF508C">
        <w:rPr>
          <w:sz w:val="28"/>
          <w:szCs w:val="28"/>
        </w:rPr>
        <w:lastRenderedPageBreak/>
        <w:t>В 2017 году в муниципальном бюджете предусмотрены денежные средства на организацию питания детей вышеуказанных льготных категорий.</w:t>
      </w:r>
    </w:p>
    <w:p w:rsidR="00304231" w:rsidRPr="00EF508C" w:rsidRDefault="00304231" w:rsidP="00304231">
      <w:pPr>
        <w:spacing w:after="240"/>
        <w:jc w:val="center"/>
        <w:rPr>
          <w:b/>
          <w:sz w:val="28"/>
          <w:szCs w:val="28"/>
        </w:rPr>
      </w:pPr>
      <w:r w:rsidRPr="00EF508C">
        <w:rPr>
          <w:b/>
          <w:sz w:val="28"/>
          <w:szCs w:val="28"/>
        </w:rPr>
        <w:t>3. Ожидаемые  результаты реализации подпрограммы</w:t>
      </w:r>
    </w:p>
    <w:p w:rsidR="00304231" w:rsidRPr="00EF508C" w:rsidRDefault="00304231" w:rsidP="00304231">
      <w:pPr>
        <w:jc w:val="both"/>
        <w:rPr>
          <w:sz w:val="28"/>
          <w:szCs w:val="28"/>
        </w:rPr>
      </w:pPr>
      <w:r w:rsidRPr="00EF508C">
        <w:rPr>
          <w:sz w:val="28"/>
          <w:szCs w:val="28"/>
        </w:rPr>
        <w:t xml:space="preserve">         Реализация подпрограммы в 2017-2021г.г. позволит обеспечить в данный период:</w:t>
      </w:r>
    </w:p>
    <w:p w:rsidR="00304231" w:rsidRPr="00EF508C" w:rsidRDefault="00304231" w:rsidP="00304231">
      <w:pPr>
        <w:numPr>
          <w:ilvl w:val="0"/>
          <w:numId w:val="27"/>
        </w:numPr>
        <w:jc w:val="both"/>
        <w:rPr>
          <w:sz w:val="28"/>
          <w:szCs w:val="28"/>
        </w:rPr>
      </w:pPr>
      <w:r w:rsidRPr="00EF508C">
        <w:rPr>
          <w:sz w:val="28"/>
          <w:szCs w:val="28"/>
        </w:rPr>
        <w:t>горячим питанием всех обучающихся 1-4 классов муниципальных общеобразовательных школ (</w:t>
      </w:r>
      <w:r w:rsidRPr="00EF508C">
        <w:rPr>
          <w:color w:val="FF0000"/>
          <w:sz w:val="28"/>
          <w:szCs w:val="28"/>
        </w:rPr>
        <w:t>616- 655</w:t>
      </w:r>
      <w:r w:rsidRPr="00EF508C">
        <w:rPr>
          <w:sz w:val="28"/>
          <w:szCs w:val="28"/>
        </w:rPr>
        <w:t xml:space="preserve"> человек в соответствии с прогнозом на 2017-2021 г.г.);</w:t>
      </w:r>
    </w:p>
    <w:p w:rsidR="00304231" w:rsidRPr="00EF508C" w:rsidRDefault="00304231" w:rsidP="00304231">
      <w:pPr>
        <w:numPr>
          <w:ilvl w:val="0"/>
          <w:numId w:val="27"/>
        </w:numPr>
        <w:jc w:val="both"/>
        <w:rPr>
          <w:sz w:val="28"/>
          <w:szCs w:val="28"/>
        </w:rPr>
      </w:pPr>
      <w:r w:rsidRPr="00EF508C">
        <w:rPr>
          <w:sz w:val="28"/>
          <w:szCs w:val="28"/>
        </w:rPr>
        <w:t>горячим питанием детей из многодетных семей и детей с ограниченными возможностями здоровья;</w:t>
      </w:r>
    </w:p>
    <w:p w:rsidR="00304231" w:rsidRPr="00EF508C" w:rsidRDefault="00304231" w:rsidP="00304231">
      <w:pPr>
        <w:numPr>
          <w:ilvl w:val="0"/>
          <w:numId w:val="27"/>
        </w:numPr>
        <w:jc w:val="both"/>
        <w:rPr>
          <w:sz w:val="28"/>
          <w:szCs w:val="28"/>
        </w:rPr>
      </w:pPr>
      <w:r w:rsidRPr="00EF508C">
        <w:rPr>
          <w:sz w:val="28"/>
          <w:szCs w:val="28"/>
        </w:rPr>
        <w:t>организовать отдых детей в лагерях дневного пребывания, двухразовое питание детей, произвести оплату труда работников летних оздоровительных лагерей по договорам;</w:t>
      </w:r>
    </w:p>
    <w:p w:rsidR="00304231" w:rsidRPr="00EF508C" w:rsidRDefault="00304231" w:rsidP="00304231">
      <w:pPr>
        <w:numPr>
          <w:ilvl w:val="0"/>
          <w:numId w:val="27"/>
        </w:numPr>
        <w:spacing w:after="120"/>
        <w:ind w:left="357" w:hanging="357"/>
        <w:jc w:val="both"/>
        <w:rPr>
          <w:sz w:val="28"/>
          <w:szCs w:val="28"/>
        </w:rPr>
      </w:pPr>
      <w:r w:rsidRPr="00EF508C">
        <w:rPr>
          <w:sz w:val="28"/>
          <w:szCs w:val="28"/>
        </w:rPr>
        <w:t>оказать материальную поддержку детям, нуждающимся в длительной гипоаллергенной диете и создании гипоаллергенного быта.</w:t>
      </w:r>
    </w:p>
    <w:p w:rsidR="00304231" w:rsidRPr="00EF508C" w:rsidRDefault="00304231" w:rsidP="00304231">
      <w:pPr>
        <w:spacing w:after="240"/>
        <w:jc w:val="center"/>
        <w:rPr>
          <w:b/>
          <w:sz w:val="28"/>
          <w:szCs w:val="28"/>
        </w:rPr>
      </w:pPr>
      <w:r w:rsidRPr="00EF508C">
        <w:rPr>
          <w:b/>
          <w:sz w:val="28"/>
          <w:szCs w:val="28"/>
        </w:rPr>
        <w:t>4. Целевые индикаторы (показатели) подпрограммы</w:t>
      </w:r>
    </w:p>
    <w:tbl>
      <w:tblPr>
        <w:tblW w:w="10283" w:type="dxa"/>
        <w:tblInd w:w="-25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560"/>
        <w:gridCol w:w="2919"/>
        <w:gridCol w:w="709"/>
        <w:gridCol w:w="1219"/>
        <w:gridCol w:w="1219"/>
        <w:gridCol w:w="1219"/>
        <w:gridCol w:w="1219"/>
        <w:gridCol w:w="1219"/>
      </w:tblGrid>
      <w:tr w:rsidR="00304231" w:rsidRPr="00EF508C" w:rsidTr="004A4970">
        <w:tc>
          <w:tcPr>
            <w:tcW w:w="560" w:type="dxa"/>
            <w:vMerge w:val="restart"/>
          </w:tcPr>
          <w:p w:rsidR="00304231" w:rsidRPr="00EF508C" w:rsidRDefault="00304231" w:rsidP="004A4970">
            <w:pPr>
              <w:jc w:val="center"/>
            </w:pPr>
            <w:r w:rsidRPr="00EF508C">
              <w:t>№</w:t>
            </w:r>
          </w:p>
          <w:p w:rsidR="00304231" w:rsidRPr="00EF508C" w:rsidRDefault="00304231" w:rsidP="004A4970">
            <w:pPr>
              <w:jc w:val="center"/>
            </w:pPr>
            <w:r w:rsidRPr="00EF508C">
              <w:t>п/п</w:t>
            </w:r>
          </w:p>
        </w:tc>
        <w:tc>
          <w:tcPr>
            <w:tcW w:w="2919" w:type="dxa"/>
            <w:vMerge w:val="restart"/>
          </w:tcPr>
          <w:p w:rsidR="00304231" w:rsidRPr="00EF508C" w:rsidRDefault="00304231" w:rsidP="004A4970">
            <w:pPr>
              <w:jc w:val="center"/>
            </w:pPr>
            <w:r w:rsidRPr="00EF508C">
              <w:t>Наименование</w:t>
            </w:r>
          </w:p>
          <w:p w:rsidR="00304231" w:rsidRPr="00EF508C" w:rsidRDefault="00304231" w:rsidP="004A4970">
            <w:pPr>
              <w:jc w:val="center"/>
            </w:pPr>
            <w:r w:rsidRPr="00EF508C">
              <w:t>целевого</w:t>
            </w:r>
          </w:p>
          <w:p w:rsidR="00304231" w:rsidRPr="00EF508C" w:rsidRDefault="00304231" w:rsidP="004A4970">
            <w:pPr>
              <w:jc w:val="center"/>
            </w:pPr>
            <w:r w:rsidRPr="00EF508C">
              <w:t>индикатора (показателя)</w:t>
            </w:r>
          </w:p>
        </w:tc>
        <w:tc>
          <w:tcPr>
            <w:tcW w:w="709" w:type="dxa"/>
            <w:vMerge w:val="restart"/>
          </w:tcPr>
          <w:p w:rsidR="00304231" w:rsidRPr="00EF508C" w:rsidRDefault="00304231" w:rsidP="004A4970">
            <w:pPr>
              <w:jc w:val="center"/>
            </w:pPr>
            <w:r w:rsidRPr="00EF508C">
              <w:t>Ед. изм.</w:t>
            </w:r>
          </w:p>
        </w:tc>
        <w:tc>
          <w:tcPr>
            <w:tcW w:w="6095" w:type="dxa"/>
            <w:gridSpan w:val="5"/>
          </w:tcPr>
          <w:p w:rsidR="00304231" w:rsidRPr="00EF508C" w:rsidRDefault="00304231" w:rsidP="004A4970">
            <w:pPr>
              <w:jc w:val="center"/>
            </w:pPr>
            <w:r w:rsidRPr="00EF508C">
              <w:t>Значение целевых индикаторов</w:t>
            </w:r>
          </w:p>
          <w:p w:rsidR="00304231" w:rsidRPr="00EF508C" w:rsidRDefault="00304231" w:rsidP="004A4970">
            <w:pPr>
              <w:jc w:val="center"/>
            </w:pPr>
            <w:r w:rsidRPr="00EF508C">
              <w:t>(показателей)</w:t>
            </w:r>
          </w:p>
        </w:tc>
      </w:tr>
      <w:tr w:rsidR="00304231" w:rsidRPr="00EF508C" w:rsidTr="004A4970">
        <w:trPr>
          <w:trHeight w:val="330"/>
        </w:trPr>
        <w:tc>
          <w:tcPr>
            <w:tcW w:w="560" w:type="dxa"/>
            <w:vMerge/>
            <w:vAlign w:val="center"/>
          </w:tcPr>
          <w:p w:rsidR="00304231" w:rsidRPr="00EF508C" w:rsidRDefault="00304231" w:rsidP="004A4970">
            <w:pPr>
              <w:rPr>
                <w:sz w:val="28"/>
                <w:szCs w:val="28"/>
              </w:rPr>
            </w:pPr>
          </w:p>
        </w:tc>
        <w:tc>
          <w:tcPr>
            <w:tcW w:w="2919" w:type="dxa"/>
            <w:vMerge/>
            <w:vAlign w:val="center"/>
          </w:tcPr>
          <w:p w:rsidR="00304231" w:rsidRPr="00EF508C" w:rsidRDefault="00304231" w:rsidP="004A4970">
            <w:pPr>
              <w:rPr>
                <w:sz w:val="28"/>
                <w:szCs w:val="28"/>
              </w:rPr>
            </w:pPr>
          </w:p>
        </w:tc>
        <w:tc>
          <w:tcPr>
            <w:tcW w:w="709" w:type="dxa"/>
            <w:vMerge/>
            <w:vAlign w:val="center"/>
          </w:tcPr>
          <w:p w:rsidR="00304231" w:rsidRPr="00EF508C" w:rsidRDefault="00304231" w:rsidP="004A4970">
            <w:pPr>
              <w:rPr>
                <w:sz w:val="28"/>
                <w:szCs w:val="28"/>
              </w:rPr>
            </w:pPr>
          </w:p>
        </w:tc>
        <w:tc>
          <w:tcPr>
            <w:tcW w:w="1219" w:type="dxa"/>
          </w:tcPr>
          <w:p w:rsidR="00304231" w:rsidRPr="00EF508C" w:rsidRDefault="00304231" w:rsidP="004A4970">
            <w:pPr>
              <w:jc w:val="center"/>
              <w:rPr>
                <w:sz w:val="28"/>
                <w:szCs w:val="28"/>
              </w:rPr>
            </w:pPr>
            <w:r w:rsidRPr="00EF508C">
              <w:rPr>
                <w:sz w:val="28"/>
                <w:szCs w:val="28"/>
              </w:rPr>
              <w:t>2017</w:t>
            </w:r>
          </w:p>
        </w:tc>
        <w:tc>
          <w:tcPr>
            <w:tcW w:w="1219" w:type="dxa"/>
          </w:tcPr>
          <w:p w:rsidR="00304231" w:rsidRPr="00EF508C" w:rsidRDefault="00304231" w:rsidP="004A4970">
            <w:pPr>
              <w:jc w:val="center"/>
              <w:rPr>
                <w:sz w:val="28"/>
                <w:szCs w:val="28"/>
              </w:rPr>
            </w:pPr>
            <w:r w:rsidRPr="00EF508C">
              <w:rPr>
                <w:sz w:val="28"/>
                <w:szCs w:val="28"/>
              </w:rPr>
              <w:t>2018</w:t>
            </w:r>
          </w:p>
        </w:tc>
        <w:tc>
          <w:tcPr>
            <w:tcW w:w="1219" w:type="dxa"/>
          </w:tcPr>
          <w:p w:rsidR="00304231" w:rsidRPr="00EF508C" w:rsidRDefault="00304231" w:rsidP="004A4970">
            <w:pPr>
              <w:jc w:val="center"/>
              <w:rPr>
                <w:sz w:val="28"/>
                <w:szCs w:val="28"/>
              </w:rPr>
            </w:pPr>
            <w:r w:rsidRPr="00EF508C">
              <w:rPr>
                <w:sz w:val="28"/>
                <w:szCs w:val="28"/>
              </w:rPr>
              <w:t>2019</w:t>
            </w:r>
          </w:p>
        </w:tc>
        <w:tc>
          <w:tcPr>
            <w:tcW w:w="1219" w:type="dxa"/>
          </w:tcPr>
          <w:p w:rsidR="00304231" w:rsidRPr="00EF508C" w:rsidRDefault="00304231" w:rsidP="004A4970">
            <w:pPr>
              <w:jc w:val="center"/>
              <w:rPr>
                <w:sz w:val="28"/>
                <w:szCs w:val="28"/>
              </w:rPr>
            </w:pPr>
            <w:r w:rsidRPr="00EF508C">
              <w:rPr>
                <w:sz w:val="28"/>
                <w:szCs w:val="28"/>
              </w:rPr>
              <w:t>2020</w:t>
            </w:r>
          </w:p>
        </w:tc>
        <w:tc>
          <w:tcPr>
            <w:tcW w:w="1219" w:type="dxa"/>
          </w:tcPr>
          <w:p w:rsidR="00304231" w:rsidRPr="00EF508C" w:rsidRDefault="00304231" w:rsidP="004A4970">
            <w:pPr>
              <w:jc w:val="center"/>
              <w:rPr>
                <w:sz w:val="28"/>
                <w:szCs w:val="28"/>
              </w:rPr>
            </w:pPr>
            <w:r w:rsidRPr="00EF508C">
              <w:rPr>
                <w:sz w:val="28"/>
                <w:szCs w:val="28"/>
              </w:rPr>
              <w:t>2021</w:t>
            </w:r>
          </w:p>
        </w:tc>
      </w:tr>
      <w:tr w:rsidR="00304231" w:rsidRPr="00EF508C" w:rsidTr="004A4970">
        <w:trPr>
          <w:trHeight w:val="330"/>
        </w:trPr>
        <w:tc>
          <w:tcPr>
            <w:tcW w:w="560" w:type="dxa"/>
          </w:tcPr>
          <w:p w:rsidR="00304231" w:rsidRPr="00EF508C" w:rsidRDefault="00304231" w:rsidP="004A4970">
            <w:pPr>
              <w:jc w:val="center"/>
              <w:rPr>
                <w:sz w:val="28"/>
                <w:szCs w:val="28"/>
              </w:rPr>
            </w:pPr>
            <w:r w:rsidRPr="00EF508C">
              <w:rPr>
                <w:sz w:val="28"/>
                <w:szCs w:val="28"/>
              </w:rPr>
              <w:t>1.</w:t>
            </w:r>
          </w:p>
        </w:tc>
        <w:tc>
          <w:tcPr>
            <w:tcW w:w="2919" w:type="dxa"/>
          </w:tcPr>
          <w:p w:rsidR="00304231" w:rsidRPr="00EF508C" w:rsidRDefault="00304231" w:rsidP="004A4970">
            <w:pPr>
              <w:jc w:val="center"/>
              <w:rPr>
                <w:sz w:val="28"/>
                <w:szCs w:val="28"/>
              </w:rPr>
            </w:pPr>
            <w:r w:rsidRPr="00EF508C">
              <w:rPr>
                <w:sz w:val="28"/>
                <w:szCs w:val="28"/>
              </w:rPr>
              <w:t>Среднегодовая</w:t>
            </w:r>
          </w:p>
          <w:p w:rsidR="00304231" w:rsidRPr="00EF508C" w:rsidRDefault="00304231" w:rsidP="004A4970">
            <w:pPr>
              <w:jc w:val="center"/>
              <w:rPr>
                <w:sz w:val="28"/>
                <w:szCs w:val="28"/>
              </w:rPr>
            </w:pPr>
            <w:r w:rsidRPr="00EF508C">
              <w:rPr>
                <w:sz w:val="28"/>
                <w:szCs w:val="28"/>
              </w:rPr>
              <w:t xml:space="preserve">численность обучающихся </w:t>
            </w:r>
          </w:p>
          <w:p w:rsidR="00304231" w:rsidRDefault="00304231" w:rsidP="004A4970">
            <w:pPr>
              <w:jc w:val="center"/>
              <w:rPr>
                <w:sz w:val="28"/>
                <w:szCs w:val="28"/>
              </w:rPr>
            </w:pPr>
            <w:r w:rsidRPr="00EF508C">
              <w:rPr>
                <w:sz w:val="28"/>
                <w:szCs w:val="28"/>
              </w:rPr>
              <w:t>1-4 классов муниципальных общеобразовательных учреждений</w:t>
            </w:r>
          </w:p>
          <w:p w:rsidR="00304231" w:rsidRPr="00EF508C" w:rsidRDefault="00304231" w:rsidP="004A4970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709" w:type="dxa"/>
          </w:tcPr>
          <w:p w:rsidR="00304231" w:rsidRPr="00EF508C" w:rsidRDefault="00304231" w:rsidP="004A4970">
            <w:pPr>
              <w:jc w:val="center"/>
            </w:pPr>
            <w:r w:rsidRPr="00EF508C">
              <w:t>чел.</w:t>
            </w:r>
          </w:p>
        </w:tc>
        <w:tc>
          <w:tcPr>
            <w:tcW w:w="1219" w:type="dxa"/>
          </w:tcPr>
          <w:p w:rsidR="00304231" w:rsidRPr="00EF508C" w:rsidRDefault="00304231" w:rsidP="004A4970">
            <w:pPr>
              <w:jc w:val="center"/>
              <w:rPr>
                <w:sz w:val="28"/>
                <w:szCs w:val="28"/>
              </w:rPr>
            </w:pPr>
            <w:r w:rsidRPr="00EF508C">
              <w:rPr>
                <w:sz w:val="28"/>
                <w:szCs w:val="28"/>
              </w:rPr>
              <w:t>609</w:t>
            </w:r>
          </w:p>
        </w:tc>
        <w:tc>
          <w:tcPr>
            <w:tcW w:w="1219" w:type="dxa"/>
          </w:tcPr>
          <w:p w:rsidR="00304231" w:rsidRPr="00EF508C" w:rsidRDefault="00304231" w:rsidP="004A4970">
            <w:pPr>
              <w:jc w:val="center"/>
              <w:rPr>
                <w:sz w:val="28"/>
                <w:szCs w:val="28"/>
              </w:rPr>
            </w:pPr>
            <w:r w:rsidRPr="00EF508C">
              <w:rPr>
                <w:sz w:val="28"/>
                <w:szCs w:val="28"/>
              </w:rPr>
              <w:t>616</w:t>
            </w:r>
          </w:p>
        </w:tc>
        <w:tc>
          <w:tcPr>
            <w:tcW w:w="1219" w:type="dxa"/>
          </w:tcPr>
          <w:p w:rsidR="00304231" w:rsidRPr="00EF508C" w:rsidRDefault="00304231" w:rsidP="004A4970">
            <w:pPr>
              <w:jc w:val="center"/>
              <w:rPr>
                <w:sz w:val="28"/>
                <w:szCs w:val="28"/>
              </w:rPr>
            </w:pPr>
            <w:r w:rsidRPr="00EF508C">
              <w:rPr>
                <w:sz w:val="28"/>
                <w:szCs w:val="28"/>
              </w:rPr>
              <w:t>655</w:t>
            </w:r>
          </w:p>
        </w:tc>
        <w:tc>
          <w:tcPr>
            <w:tcW w:w="1219" w:type="dxa"/>
          </w:tcPr>
          <w:p w:rsidR="00304231" w:rsidRPr="00EF508C" w:rsidRDefault="00304231" w:rsidP="004A4970">
            <w:pPr>
              <w:jc w:val="center"/>
              <w:rPr>
                <w:sz w:val="28"/>
                <w:szCs w:val="28"/>
              </w:rPr>
            </w:pPr>
            <w:r w:rsidRPr="00EF508C">
              <w:rPr>
                <w:sz w:val="28"/>
                <w:szCs w:val="28"/>
              </w:rPr>
              <w:t>655</w:t>
            </w:r>
          </w:p>
        </w:tc>
        <w:tc>
          <w:tcPr>
            <w:tcW w:w="1219" w:type="dxa"/>
          </w:tcPr>
          <w:p w:rsidR="00304231" w:rsidRPr="00EF508C" w:rsidRDefault="00304231" w:rsidP="004A4970">
            <w:pPr>
              <w:jc w:val="center"/>
              <w:rPr>
                <w:sz w:val="28"/>
                <w:szCs w:val="28"/>
              </w:rPr>
            </w:pPr>
            <w:r w:rsidRPr="00EF508C">
              <w:rPr>
                <w:sz w:val="28"/>
                <w:szCs w:val="28"/>
              </w:rPr>
              <w:t>655</w:t>
            </w:r>
          </w:p>
        </w:tc>
      </w:tr>
      <w:tr w:rsidR="00304231" w:rsidRPr="00EF508C" w:rsidTr="004A4970">
        <w:trPr>
          <w:trHeight w:val="330"/>
        </w:trPr>
        <w:tc>
          <w:tcPr>
            <w:tcW w:w="560" w:type="dxa"/>
          </w:tcPr>
          <w:p w:rsidR="00304231" w:rsidRPr="00EF508C" w:rsidRDefault="00304231" w:rsidP="004A4970">
            <w:pPr>
              <w:jc w:val="center"/>
              <w:rPr>
                <w:sz w:val="28"/>
                <w:szCs w:val="28"/>
              </w:rPr>
            </w:pPr>
            <w:r w:rsidRPr="00EF508C">
              <w:rPr>
                <w:sz w:val="28"/>
                <w:szCs w:val="28"/>
              </w:rPr>
              <w:t>2.</w:t>
            </w:r>
          </w:p>
        </w:tc>
        <w:tc>
          <w:tcPr>
            <w:tcW w:w="2919" w:type="dxa"/>
          </w:tcPr>
          <w:p w:rsidR="00304231" w:rsidRPr="00EF508C" w:rsidRDefault="00304231" w:rsidP="004A4970">
            <w:pPr>
              <w:jc w:val="center"/>
              <w:rPr>
                <w:sz w:val="28"/>
                <w:szCs w:val="28"/>
              </w:rPr>
            </w:pPr>
            <w:r w:rsidRPr="00EF508C">
              <w:rPr>
                <w:sz w:val="28"/>
                <w:szCs w:val="28"/>
              </w:rPr>
              <w:t>Количество детей, посещающих образовательные муниципальные учреждения, реализующие образовательную программу дошкольного образования</w:t>
            </w:r>
          </w:p>
        </w:tc>
        <w:tc>
          <w:tcPr>
            <w:tcW w:w="709" w:type="dxa"/>
          </w:tcPr>
          <w:p w:rsidR="00304231" w:rsidRPr="00EF508C" w:rsidRDefault="00304231" w:rsidP="004A4970">
            <w:pPr>
              <w:pStyle w:val="110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F508C">
              <w:rPr>
                <w:rFonts w:ascii="Times New Roman" w:hAnsi="Times New Roman" w:cs="Times New Roman"/>
                <w:sz w:val="24"/>
                <w:szCs w:val="24"/>
              </w:rPr>
              <w:t>чел.</w:t>
            </w:r>
          </w:p>
        </w:tc>
        <w:tc>
          <w:tcPr>
            <w:tcW w:w="1219" w:type="dxa"/>
          </w:tcPr>
          <w:p w:rsidR="00304231" w:rsidRPr="00EF508C" w:rsidRDefault="00304231" w:rsidP="004A4970">
            <w:pPr>
              <w:pStyle w:val="110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  <w:highlight w:val="yellow"/>
              </w:rPr>
            </w:pPr>
            <w:r w:rsidRPr="00EF508C">
              <w:rPr>
                <w:rFonts w:ascii="Times New Roman" w:hAnsi="Times New Roman" w:cs="Times New Roman"/>
                <w:sz w:val="28"/>
                <w:szCs w:val="28"/>
              </w:rPr>
              <w:t>743</w:t>
            </w:r>
          </w:p>
        </w:tc>
        <w:tc>
          <w:tcPr>
            <w:tcW w:w="1219" w:type="dxa"/>
          </w:tcPr>
          <w:p w:rsidR="00304231" w:rsidRPr="00EF508C" w:rsidRDefault="00304231" w:rsidP="004A4970">
            <w:pPr>
              <w:pStyle w:val="110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F508C">
              <w:rPr>
                <w:rFonts w:ascii="Times New Roman" w:hAnsi="Times New Roman" w:cs="Times New Roman"/>
                <w:sz w:val="28"/>
                <w:szCs w:val="28"/>
              </w:rPr>
              <w:t>721</w:t>
            </w:r>
          </w:p>
        </w:tc>
        <w:tc>
          <w:tcPr>
            <w:tcW w:w="1219" w:type="dxa"/>
          </w:tcPr>
          <w:p w:rsidR="00304231" w:rsidRPr="00EF508C" w:rsidRDefault="00304231" w:rsidP="004A4970">
            <w:pPr>
              <w:pStyle w:val="110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F508C">
              <w:rPr>
                <w:rFonts w:ascii="Times New Roman" w:hAnsi="Times New Roman" w:cs="Times New Roman"/>
                <w:sz w:val="28"/>
                <w:szCs w:val="28"/>
              </w:rPr>
              <w:t>710</w:t>
            </w:r>
          </w:p>
        </w:tc>
        <w:tc>
          <w:tcPr>
            <w:tcW w:w="1219" w:type="dxa"/>
          </w:tcPr>
          <w:p w:rsidR="00304231" w:rsidRPr="00EF508C" w:rsidRDefault="00304231" w:rsidP="004A4970">
            <w:pPr>
              <w:pStyle w:val="110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F508C">
              <w:rPr>
                <w:rFonts w:ascii="Times New Roman" w:hAnsi="Times New Roman" w:cs="Times New Roman"/>
                <w:sz w:val="28"/>
                <w:szCs w:val="28"/>
              </w:rPr>
              <w:t>710</w:t>
            </w:r>
          </w:p>
        </w:tc>
        <w:tc>
          <w:tcPr>
            <w:tcW w:w="1219" w:type="dxa"/>
          </w:tcPr>
          <w:p w:rsidR="00304231" w:rsidRPr="00EF508C" w:rsidRDefault="00304231" w:rsidP="004A4970">
            <w:pPr>
              <w:pStyle w:val="110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F508C">
              <w:rPr>
                <w:rFonts w:ascii="Times New Roman" w:hAnsi="Times New Roman" w:cs="Times New Roman"/>
                <w:sz w:val="28"/>
                <w:szCs w:val="28"/>
              </w:rPr>
              <w:t>710</w:t>
            </w:r>
          </w:p>
        </w:tc>
      </w:tr>
      <w:tr w:rsidR="00304231" w:rsidRPr="00EF508C" w:rsidTr="004A4970">
        <w:trPr>
          <w:trHeight w:val="330"/>
        </w:trPr>
        <w:tc>
          <w:tcPr>
            <w:tcW w:w="560" w:type="dxa"/>
          </w:tcPr>
          <w:p w:rsidR="00304231" w:rsidRPr="00EF508C" w:rsidRDefault="00304231" w:rsidP="004A4970">
            <w:pPr>
              <w:jc w:val="center"/>
              <w:rPr>
                <w:sz w:val="28"/>
                <w:szCs w:val="28"/>
              </w:rPr>
            </w:pPr>
            <w:r w:rsidRPr="00EF508C">
              <w:rPr>
                <w:sz w:val="28"/>
                <w:szCs w:val="28"/>
              </w:rPr>
              <w:t>3.</w:t>
            </w:r>
          </w:p>
        </w:tc>
        <w:tc>
          <w:tcPr>
            <w:tcW w:w="2919" w:type="dxa"/>
          </w:tcPr>
          <w:p w:rsidR="00304231" w:rsidRPr="00EF508C" w:rsidRDefault="00304231" w:rsidP="004A4970">
            <w:pPr>
              <w:jc w:val="center"/>
              <w:rPr>
                <w:sz w:val="28"/>
                <w:szCs w:val="28"/>
              </w:rPr>
            </w:pPr>
            <w:r w:rsidRPr="00EF508C">
              <w:rPr>
                <w:sz w:val="28"/>
                <w:szCs w:val="28"/>
              </w:rPr>
              <w:t>Количество детей,  охваченных  отдыхом в лагерях дневного пребывания</w:t>
            </w:r>
          </w:p>
        </w:tc>
        <w:tc>
          <w:tcPr>
            <w:tcW w:w="709" w:type="dxa"/>
          </w:tcPr>
          <w:p w:rsidR="00304231" w:rsidRPr="00EF508C" w:rsidRDefault="00304231" w:rsidP="004A4970">
            <w:pPr>
              <w:jc w:val="center"/>
            </w:pPr>
            <w:r w:rsidRPr="00EF508C">
              <w:t>чел.</w:t>
            </w:r>
          </w:p>
        </w:tc>
        <w:tc>
          <w:tcPr>
            <w:tcW w:w="1219" w:type="dxa"/>
          </w:tcPr>
          <w:p w:rsidR="00304231" w:rsidRPr="00EF508C" w:rsidRDefault="00304231" w:rsidP="004A4970">
            <w:pPr>
              <w:jc w:val="center"/>
              <w:rPr>
                <w:sz w:val="23"/>
                <w:szCs w:val="23"/>
              </w:rPr>
            </w:pPr>
            <w:r w:rsidRPr="00EF508C">
              <w:rPr>
                <w:sz w:val="23"/>
                <w:szCs w:val="23"/>
              </w:rPr>
              <w:t>500,в т.ч.</w:t>
            </w:r>
          </w:p>
          <w:p w:rsidR="00304231" w:rsidRPr="00EF508C" w:rsidRDefault="00304231" w:rsidP="004A4970">
            <w:pPr>
              <w:jc w:val="center"/>
              <w:rPr>
                <w:sz w:val="23"/>
                <w:szCs w:val="23"/>
              </w:rPr>
            </w:pPr>
            <w:r w:rsidRPr="00EF508C">
              <w:rPr>
                <w:sz w:val="23"/>
                <w:szCs w:val="23"/>
              </w:rPr>
              <w:t>за счет</w:t>
            </w:r>
          </w:p>
          <w:p w:rsidR="00304231" w:rsidRPr="00EF508C" w:rsidRDefault="00304231" w:rsidP="004A4970">
            <w:pPr>
              <w:jc w:val="center"/>
              <w:rPr>
                <w:sz w:val="23"/>
                <w:szCs w:val="23"/>
              </w:rPr>
            </w:pPr>
            <w:r w:rsidRPr="00EF508C">
              <w:rPr>
                <w:sz w:val="23"/>
                <w:szCs w:val="23"/>
              </w:rPr>
              <w:t>местного бюджета-</w:t>
            </w:r>
          </w:p>
          <w:p w:rsidR="00304231" w:rsidRPr="00EF508C" w:rsidRDefault="00304231" w:rsidP="004A4970">
            <w:pPr>
              <w:jc w:val="center"/>
              <w:rPr>
                <w:sz w:val="23"/>
                <w:szCs w:val="23"/>
              </w:rPr>
            </w:pPr>
            <w:r w:rsidRPr="00EF508C">
              <w:rPr>
                <w:sz w:val="23"/>
                <w:szCs w:val="23"/>
              </w:rPr>
              <w:t>300</w:t>
            </w:r>
          </w:p>
          <w:p w:rsidR="00304231" w:rsidRPr="00EF508C" w:rsidRDefault="00304231" w:rsidP="004A4970">
            <w:pPr>
              <w:jc w:val="center"/>
              <w:rPr>
                <w:sz w:val="23"/>
                <w:szCs w:val="23"/>
                <w:highlight w:val="yellow"/>
              </w:rPr>
            </w:pPr>
          </w:p>
        </w:tc>
        <w:tc>
          <w:tcPr>
            <w:tcW w:w="1219" w:type="dxa"/>
          </w:tcPr>
          <w:p w:rsidR="00304231" w:rsidRPr="00EF508C" w:rsidRDefault="00304231" w:rsidP="004A4970">
            <w:pPr>
              <w:jc w:val="center"/>
              <w:rPr>
                <w:sz w:val="23"/>
                <w:szCs w:val="23"/>
                <w:highlight w:val="yellow"/>
              </w:rPr>
            </w:pPr>
            <w:r w:rsidRPr="00EF508C">
              <w:rPr>
                <w:sz w:val="23"/>
                <w:szCs w:val="23"/>
              </w:rPr>
              <w:t>505, в т.ч. за счет местного бюджета-305</w:t>
            </w:r>
          </w:p>
        </w:tc>
        <w:tc>
          <w:tcPr>
            <w:tcW w:w="1219" w:type="dxa"/>
          </w:tcPr>
          <w:p w:rsidR="00304231" w:rsidRPr="00EF508C" w:rsidRDefault="00304231" w:rsidP="004A4970">
            <w:pPr>
              <w:jc w:val="center"/>
              <w:rPr>
                <w:sz w:val="23"/>
                <w:szCs w:val="23"/>
              </w:rPr>
            </w:pPr>
            <w:r w:rsidRPr="00EF508C">
              <w:rPr>
                <w:sz w:val="23"/>
                <w:szCs w:val="23"/>
              </w:rPr>
              <w:t>508, в т.ч. за счет местного бюджета</w:t>
            </w:r>
          </w:p>
          <w:p w:rsidR="00304231" w:rsidRPr="00EF508C" w:rsidRDefault="00304231" w:rsidP="004A4970">
            <w:pPr>
              <w:jc w:val="center"/>
              <w:rPr>
                <w:sz w:val="23"/>
                <w:szCs w:val="23"/>
              </w:rPr>
            </w:pPr>
            <w:r w:rsidRPr="00EF508C">
              <w:rPr>
                <w:sz w:val="23"/>
                <w:szCs w:val="23"/>
              </w:rPr>
              <w:t>308</w:t>
            </w:r>
          </w:p>
        </w:tc>
        <w:tc>
          <w:tcPr>
            <w:tcW w:w="1219" w:type="dxa"/>
          </w:tcPr>
          <w:p w:rsidR="00304231" w:rsidRPr="00EF508C" w:rsidRDefault="00304231" w:rsidP="004A4970">
            <w:pPr>
              <w:jc w:val="center"/>
              <w:rPr>
                <w:sz w:val="23"/>
                <w:szCs w:val="23"/>
              </w:rPr>
            </w:pPr>
            <w:r w:rsidRPr="00EF508C">
              <w:rPr>
                <w:sz w:val="23"/>
                <w:szCs w:val="23"/>
              </w:rPr>
              <w:t>508, в т.ч. за счет местного бюджета</w:t>
            </w:r>
          </w:p>
          <w:p w:rsidR="00304231" w:rsidRPr="00EF508C" w:rsidRDefault="00304231" w:rsidP="004A4970">
            <w:pPr>
              <w:jc w:val="center"/>
              <w:rPr>
                <w:sz w:val="23"/>
                <w:szCs w:val="23"/>
              </w:rPr>
            </w:pPr>
            <w:r w:rsidRPr="00EF508C">
              <w:rPr>
                <w:sz w:val="23"/>
                <w:szCs w:val="23"/>
              </w:rPr>
              <w:t>308</w:t>
            </w:r>
          </w:p>
        </w:tc>
        <w:tc>
          <w:tcPr>
            <w:tcW w:w="1219" w:type="dxa"/>
          </w:tcPr>
          <w:p w:rsidR="00304231" w:rsidRPr="00EF508C" w:rsidRDefault="00304231" w:rsidP="004A4970">
            <w:pPr>
              <w:jc w:val="center"/>
              <w:rPr>
                <w:sz w:val="23"/>
                <w:szCs w:val="23"/>
              </w:rPr>
            </w:pPr>
            <w:r w:rsidRPr="00EF508C">
              <w:rPr>
                <w:sz w:val="23"/>
                <w:szCs w:val="23"/>
              </w:rPr>
              <w:t>508 в т.ч. за счет местного бюджета</w:t>
            </w:r>
          </w:p>
          <w:p w:rsidR="00304231" w:rsidRPr="00EF508C" w:rsidRDefault="00304231" w:rsidP="004A4970">
            <w:pPr>
              <w:jc w:val="center"/>
              <w:rPr>
                <w:sz w:val="23"/>
                <w:szCs w:val="23"/>
              </w:rPr>
            </w:pPr>
            <w:r w:rsidRPr="00EF508C">
              <w:rPr>
                <w:sz w:val="23"/>
                <w:szCs w:val="23"/>
              </w:rPr>
              <w:t>308</w:t>
            </w:r>
          </w:p>
        </w:tc>
      </w:tr>
      <w:tr w:rsidR="00304231" w:rsidRPr="00EF508C" w:rsidTr="004A4970">
        <w:trPr>
          <w:trHeight w:val="330"/>
        </w:trPr>
        <w:tc>
          <w:tcPr>
            <w:tcW w:w="560" w:type="dxa"/>
          </w:tcPr>
          <w:p w:rsidR="00304231" w:rsidRPr="00EF508C" w:rsidRDefault="00304231" w:rsidP="004A4970">
            <w:pPr>
              <w:jc w:val="center"/>
              <w:rPr>
                <w:sz w:val="28"/>
                <w:szCs w:val="28"/>
              </w:rPr>
            </w:pPr>
            <w:r w:rsidRPr="00EF508C">
              <w:rPr>
                <w:sz w:val="28"/>
                <w:szCs w:val="28"/>
              </w:rPr>
              <w:t>4.</w:t>
            </w:r>
          </w:p>
        </w:tc>
        <w:tc>
          <w:tcPr>
            <w:tcW w:w="2919" w:type="dxa"/>
          </w:tcPr>
          <w:p w:rsidR="00304231" w:rsidRPr="00EF508C" w:rsidRDefault="00304231" w:rsidP="004A4970">
            <w:pPr>
              <w:jc w:val="center"/>
              <w:rPr>
                <w:sz w:val="27"/>
                <w:szCs w:val="27"/>
              </w:rPr>
            </w:pPr>
            <w:r w:rsidRPr="00EF508C">
              <w:rPr>
                <w:sz w:val="27"/>
                <w:szCs w:val="27"/>
              </w:rPr>
              <w:t xml:space="preserve">Количество детей </w:t>
            </w:r>
            <w:r w:rsidRPr="00EF508C">
              <w:rPr>
                <w:sz w:val="27"/>
                <w:szCs w:val="27"/>
              </w:rPr>
              <w:lastRenderedPageBreak/>
              <w:t xml:space="preserve">нуждающихся в длительной </w:t>
            </w:r>
            <w:r w:rsidRPr="00EF508C">
              <w:rPr>
                <w:sz w:val="26"/>
                <w:szCs w:val="26"/>
              </w:rPr>
              <w:t>гипоаллергенной диете</w:t>
            </w:r>
            <w:r w:rsidRPr="00EF508C">
              <w:rPr>
                <w:sz w:val="27"/>
                <w:szCs w:val="27"/>
              </w:rPr>
              <w:t xml:space="preserve"> </w:t>
            </w:r>
            <w:r w:rsidRPr="00EF508C">
              <w:rPr>
                <w:sz w:val="26"/>
                <w:szCs w:val="26"/>
              </w:rPr>
              <w:t>и создании гипоаллергенного быта</w:t>
            </w:r>
          </w:p>
        </w:tc>
        <w:tc>
          <w:tcPr>
            <w:tcW w:w="709" w:type="dxa"/>
          </w:tcPr>
          <w:p w:rsidR="00304231" w:rsidRPr="00EF508C" w:rsidRDefault="00304231" w:rsidP="004A4970">
            <w:pPr>
              <w:jc w:val="center"/>
            </w:pPr>
            <w:r w:rsidRPr="00EF508C">
              <w:lastRenderedPageBreak/>
              <w:t>чел.</w:t>
            </w:r>
          </w:p>
          <w:p w:rsidR="00304231" w:rsidRPr="00EF508C" w:rsidRDefault="00304231" w:rsidP="004A4970"/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</w:p>
        </w:tc>
        <w:tc>
          <w:tcPr>
            <w:tcW w:w="1219" w:type="dxa"/>
          </w:tcPr>
          <w:p w:rsidR="00304231" w:rsidRPr="00EF508C" w:rsidRDefault="00304231" w:rsidP="004A4970">
            <w:pPr>
              <w:jc w:val="center"/>
            </w:pPr>
            <w:r w:rsidRPr="00EF508C">
              <w:lastRenderedPageBreak/>
              <w:t>-</w:t>
            </w: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</w:p>
        </w:tc>
        <w:tc>
          <w:tcPr>
            <w:tcW w:w="1219" w:type="dxa"/>
          </w:tcPr>
          <w:p w:rsidR="00304231" w:rsidRPr="00EF508C" w:rsidRDefault="00304231" w:rsidP="004A4970">
            <w:pPr>
              <w:jc w:val="center"/>
            </w:pPr>
            <w:r w:rsidRPr="00EF508C">
              <w:lastRenderedPageBreak/>
              <w:t>-</w:t>
            </w: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1219" w:type="dxa"/>
          </w:tcPr>
          <w:p w:rsidR="00304231" w:rsidRPr="00EF508C" w:rsidRDefault="00304231" w:rsidP="004A4970">
            <w:pPr>
              <w:jc w:val="center"/>
            </w:pPr>
            <w:r w:rsidRPr="00EF508C">
              <w:lastRenderedPageBreak/>
              <w:t>-</w:t>
            </w: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</w:p>
        </w:tc>
        <w:tc>
          <w:tcPr>
            <w:tcW w:w="1219" w:type="dxa"/>
          </w:tcPr>
          <w:p w:rsidR="00304231" w:rsidRPr="00EF508C" w:rsidRDefault="00304231" w:rsidP="004A4970">
            <w:pPr>
              <w:jc w:val="center"/>
            </w:pPr>
            <w:r w:rsidRPr="00EF508C">
              <w:lastRenderedPageBreak/>
              <w:t>-</w:t>
            </w: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</w:p>
        </w:tc>
        <w:tc>
          <w:tcPr>
            <w:tcW w:w="1219" w:type="dxa"/>
          </w:tcPr>
          <w:p w:rsidR="00304231" w:rsidRPr="00EF508C" w:rsidRDefault="00304231" w:rsidP="004A4970">
            <w:pPr>
              <w:jc w:val="center"/>
            </w:pPr>
            <w:r w:rsidRPr="00EF508C">
              <w:lastRenderedPageBreak/>
              <w:t>-</w:t>
            </w: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</w:p>
        </w:tc>
      </w:tr>
      <w:tr w:rsidR="00304231" w:rsidRPr="00EF508C" w:rsidTr="004A4970">
        <w:trPr>
          <w:trHeight w:val="2126"/>
        </w:trPr>
        <w:tc>
          <w:tcPr>
            <w:tcW w:w="560" w:type="dxa"/>
          </w:tcPr>
          <w:p w:rsidR="00304231" w:rsidRPr="00EF508C" w:rsidRDefault="00304231" w:rsidP="004A4970">
            <w:pPr>
              <w:jc w:val="center"/>
              <w:rPr>
                <w:sz w:val="28"/>
                <w:szCs w:val="28"/>
              </w:rPr>
            </w:pPr>
            <w:r w:rsidRPr="00EF508C">
              <w:rPr>
                <w:sz w:val="28"/>
                <w:szCs w:val="28"/>
              </w:rPr>
              <w:lastRenderedPageBreak/>
              <w:t>5.</w:t>
            </w:r>
          </w:p>
        </w:tc>
        <w:tc>
          <w:tcPr>
            <w:tcW w:w="2919" w:type="dxa"/>
          </w:tcPr>
          <w:p w:rsidR="00304231" w:rsidRPr="00EF508C" w:rsidRDefault="00304231" w:rsidP="004A4970">
            <w:pPr>
              <w:jc w:val="center"/>
              <w:rPr>
                <w:sz w:val="28"/>
                <w:szCs w:val="28"/>
              </w:rPr>
            </w:pPr>
            <w:r w:rsidRPr="00EF508C">
              <w:rPr>
                <w:sz w:val="28"/>
                <w:szCs w:val="28"/>
              </w:rPr>
              <w:t>Количество детей из многодетных семей и детей с ограниченными возможностями здоровья</w:t>
            </w:r>
          </w:p>
        </w:tc>
        <w:tc>
          <w:tcPr>
            <w:tcW w:w="709" w:type="dxa"/>
          </w:tcPr>
          <w:p w:rsidR="00304231" w:rsidRPr="00EF508C" w:rsidRDefault="00304231" w:rsidP="004A4970"/>
          <w:p w:rsidR="00304231" w:rsidRPr="00EF508C" w:rsidRDefault="00304231" w:rsidP="004A4970"/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  <w:r w:rsidRPr="00EF508C">
              <w:t>чел.</w:t>
            </w:r>
          </w:p>
        </w:tc>
        <w:tc>
          <w:tcPr>
            <w:tcW w:w="1219" w:type="dxa"/>
          </w:tcPr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  <w:r w:rsidRPr="00EF508C">
              <w:t>212</w:t>
            </w:r>
          </w:p>
        </w:tc>
        <w:tc>
          <w:tcPr>
            <w:tcW w:w="1219" w:type="dxa"/>
          </w:tcPr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  <w:r w:rsidRPr="00EF508C">
              <w:t>217</w:t>
            </w:r>
          </w:p>
        </w:tc>
        <w:tc>
          <w:tcPr>
            <w:tcW w:w="1219" w:type="dxa"/>
          </w:tcPr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  <w:r w:rsidRPr="00EF508C">
              <w:t>258</w:t>
            </w:r>
          </w:p>
        </w:tc>
        <w:tc>
          <w:tcPr>
            <w:tcW w:w="1219" w:type="dxa"/>
          </w:tcPr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  <w:r w:rsidRPr="00EF508C">
              <w:t>258</w:t>
            </w:r>
          </w:p>
        </w:tc>
        <w:tc>
          <w:tcPr>
            <w:tcW w:w="1219" w:type="dxa"/>
          </w:tcPr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  <w:r w:rsidRPr="00EF508C">
              <w:t>258</w:t>
            </w:r>
          </w:p>
        </w:tc>
      </w:tr>
    </w:tbl>
    <w:p w:rsidR="00304231" w:rsidRPr="00EF508C" w:rsidRDefault="00304231" w:rsidP="00304231">
      <w:pPr>
        <w:rPr>
          <w:sz w:val="28"/>
          <w:szCs w:val="28"/>
        </w:rPr>
      </w:pPr>
    </w:p>
    <w:p w:rsidR="00304231" w:rsidRPr="00EF508C" w:rsidRDefault="00304231" w:rsidP="00304231">
      <w:pPr>
        <w:numPr>
          <w:ilvl w:val="0"/>
          <w:numId w:val="29"/>
        </w:numPr>
        <w:spacing w:after="240"/>
        <w:jc w:val="center"/>
        <w:rPr>
          <w:b/>
          <w:sz w:val="28"/>
          <w:szCs w:val="28"/>
        </w:rPr>
      </w:pPr>
      <w:r w:rsidRPr="00EF508C">
        <w:rPr>
          <w:b/>
          <w:sz w:val="28"/>
          <w:szCs w:val="28"/>
        </w:rPr>
        <w:t>Мероприятия подпрограммы</w:t>
      </w:r>
    </w:p>
    <w:p w:rsidR="00304231" w:rsidRPr="00EF508C" w:rsidRDefault="00304231" w:rsidP="00304231">
      <w:pPr>
        <w:numPr>
          <w:ilvl w:val="0"/>
          <w:numId w:val="28"/>
        </w:numPr>
        <w:spacing w:after="240"/>
        <w:ind w:left="357" w:firstLine="0"/>
        <w:rPr>
          <w:b/>
          <w:sz w:val="28"/>
          <w:szCs w:val="28"/>
        </w:rPr>
      </w:pPr>
      <w:r w:rsidRPr="00EF508C">
        <w:rPr>
          <w:sz w:val="28"/>
          <w:szCs w:val="28"/>
        </w:rPr>
        <w:t xml:space="preserve">Осуществление переданных органам местного самоуправления государственных  полномочий по  выплате компенсации части родительской платы за присмотр и уход за детьми в образовательных организациях, реализующих программу дошкольного образования. </w:t>
      </w:r>
    </w:p>
    <w:p w:rsidR="00304231" w:rsidRPr="00EF508C" w:rsidRDefault="00304231" w:rsidP="00304231">
      <w:pPr>
        <w:numPr>
          <w:ilvl w:val="0"/>
          <w:numId w:val="28"/>
        </w:numPr>
        <w:spacing w:after="240"/>
        <w:ind w:left="357" w:firstLine="0"/>
        <w:rPr>
          <w:b/>
          <w:sz w:val="28"/>
          <w:szCs w:val="28"/>
        </w:rPr>
      </w:pPr>
      <w:r w:rsidRPr="00EF508C">
        <w:rPr>
          <w:sz w:val="28"/>
          <w:szCs w:val="28"/>
        </w:rPr>
        <w:t xml:space="preserve">Организация отдыха и оздоровления детей (организация питания).                         </w:t>
      </w:r>
    </w:p>
    <w:p w:rsidR="00304231" w:rsidRPr="00EF508C" w:rsidRDefault="00304231" w:rsidP="00304231">
      <w:pPr>
        <w:numPr>
          <w:ilvl w:val="0"/>
          <w:numId w:val="28"/>
        </w:numPr>
        <w:spacing w:after="240"/>
        <w:ind w:left="357" w:firstLine="0"/>
        <w:rPr>
          <w:b/>
          <w:sz w:val="28"/>
          <w:szCs w:val="28"/>
        </w:rPr>
      </w:pPr>
      <w:r w:rsidRPr="00EF508C">
        <w:rPr>
          <w:sz w:val="28"/>
          <w:szCs w:val="28"/>
        </w:rPr>
        <w:t>Организация отдыха и оздоровления детей (прочие расходы).</w:t>
      </w:r>
    </w:p>
    <w:p w:rsidR="00304231" w:rsidRPr="00EF508C" w:rsidRDefault="00304231" w:rsidP="00304231">
      <w:pPr>
        <w:numPr>
          <w:ilvl w:val="0"/>
          <w:numId w:val="28"/>
        </w:numPr>
        <w:spacing w:after="240"/>
        <w:ind w:left="357" w:firstLine="0"/>
        <w:rPr>
          <w:b/>
          <w:sz w:val="28"/>
          <w:szCs w:val="28"/>
        </w:rPr>
      </w:pPr>
      <w:r w:rsidRPr="00EF508C">
        <w:rPr>
          <w:sz w:val="28"/>
          <w:szCs w:val="28"/>
        </w:rPr>
        <w:t>Организация питания обучающихся 1-4 классов муниципальных общеобразовательных организаций.</w:t>
      </w:r>
    </w:p>
    <w:p w:rsidR="00304231" w:rsidRPr="00EF508C" w:rsidRDefault="00304231" w:rsidP="00304231">
      <w:pPr>
        <w:numPr>
          <w:ilvl w:val="0"/>
          <w:numId w:val="28"/>
        </w:numPr>
        <w:spacing w:after="240"/>
        <w:ind w:left="357" w:firstLine="0"/>
        <w:rPr>
          <w:b/>
          <w:sz w:val="28"/>
          <w:szCs w:val="28"/>
        </w:rPr>
      </w:pPr>
      <w:r w:rsidRPr="00EF508C">
        <w:rPr>
          <w:sz w:val="28"/>
          <w:szCs w:val="28"/>
        </w:rPr>
        <w:t>Организация питания детей из многодетных семей и детей с ограниченными возможностями здоровья.</w:t>
      </w:r>
    </w:p>
    <w:p w:rsidR="00304231" w:rsidRPr="00EF508C" w:rsidRDefault="00304231" w:rsidP="00304231">
      <w:pPr>
        <w:numPr>
          <w:ilvl w:val="0"/>
          <w:numId w:val="28"/>
        </w:numPr>
        <w:spacing w:after="240"/>
        <w:ind w:left="357" w:firstLine="0"/>
        <w:rPr>
          <w:b/>
          <w:sz w:val="28"/>
          <w:szCs w:val="28"/>
        </w:rPr>
      </w:pPr>
      <w:r w:rsidRPr="00EF508C">
        <w:rPr>
          <w:sz w:val="28"/>
          <w:szCs w:val="28"/>
        </w:rPr>
        <w:t>Оказание материальной поддержки детям, нуждающихся в длительной гипоаллергенной диете и создании гипоаллергенного быта.</w:t>
      </w:r>
    </w:p>
    <w:p w:rsidR="00304231" w:rsidRDefault="00304231" w:rsidP="00304231">
      <w:pPr>
        <w:jc w:val="center"/>
        <w:rPr>
          <w:b/>
          <w:sz w:val="28"/>
          <w:szCs w:val="28"/>
        </w:rPr>
      </w:pPr>
    </w:p>
    <w:p w:rsidR="00304231" w:rsidRDefault="00304231" w:rsidP="00304231">
      <w:pPr>
        <w:jc w:val="center"/>
        <w:rPr>
          <w:b/>
          <w:sz w:val="28"/>
          <w:szCs w:val="28"/>
        </w:rPr>
      </w:pPr>
    </w:p>
    <w:p w:rsidR="00304231" w:rsidRPr="00EF508C" w:rsidRDefault="00304231" w:rsidP="00304231">
      <w:pPr>
        <w:jc w:val="center"/>
        <w:rPr>
          <w:b/>
          <w:sz w:val="28"/>
          <w:szCs w:val="28"/>
        </w:rPr>
      </w:pPr>
      <w:r w:rsidRPr="00EF508C">
        <w:rPr>
          <w:b/>
          <w:sz w:val="28"/>
          <w:szCs w:val="28"/>
        </w:rPr>
        <w:t>6. Ресурсное обеспечение мероприятий подпрограммы</w:t>
      </w:r>
    </w:p>
    <w:p w:rsidR="00304231" w:rsidRPr="00EF508C" w:rsidRDefault="00304231" w:rsidP="00304231">
      <w:pPr>
        <w:jc w:val="right"/>
        <w:rPr>
          <w:sz w:val="28"/>
          <w:szCs w:val="28"/>
        </w:rPr>
      </w:pPr>
      <w:r w:rsidRPr="00EF508C">
        <w:rPr>
          <w:sz w:val="28"/>
          <w:szCs w:val="28"/>
        </w:rPr>
        <w:t xml:space="preserve"> (руб.)</w:t>
      </w:r>
    </w:p>
    <w:tbl>
      <w:tblPr>
        <w:tblW w:w="10065" w:type="dxa"/>
        <w:tblInd w:w="-1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568"/>
        <w:gridCol w:w="3118"/>
        <w:gridCol w:w="1276"/>
        <w:gridCol w:w="1275"/>
        <w:gridCol w:w="1276"/>
        <w:gridCol w:w="1276"/>
        <w:gridCol w:w="1276"/>
      </w:tblGrid>
      <w:tr w:rsidR="00304231" w:rsidRPr="00EF508C" w:rsidTr="004A4970">
        <w:tc>
          <w:tcPr>
            <w:tcW w:w="568" w:type="dxa"/>
          </w:tcPr>
          <w:p w:rsidR="00304231" w:rsidRPr="00EF508C" w:rsidRDefault="00304231" w:rsidP="004A4970">
            <w:pPr>
              <w:jc w:val="center"/>
            </w:pPr>
            <w:r w:rsidRPr="00EF508C">
              <w:t>№</w:t>
            </w:r>
          </w:p>
          <w:p w:rsidR="00304231" w:rsidRPr="00EF508C" w:rsidRDefault="00304231" w:rsidP="004A4970">
            <w:pPr>
              <w:jc w:val="center"/>
            </w:pPr>
            <w:r w:rsidRPr="00EF508C">
              <w:t>п/п</w:t>
            </w:r>
          </w:p>
        </w:tc>
        <w:tc>
          <w:tcPr>
            <w:tcW w:w="3118" w:type="dxa"/>
          </w:tcPr>
          <w:p w:rsidR="00304231" w:rsidRPr="00EF508C" w:rsidRDefault="00304231" w:rsidP="004A4970">
            <w:pPr>
              <w:jc w:val="center"/>
              <w:rPr>
                <w:sz w:val="27"/>
                <w:szCs w:val="27"/>
              </w:rPr>
            </w:pPr>
            <w:r w:rsidRPr="00EF508C">
              <w:rPr>
                <w:sz w:val="27"/>
                <w:szCs w:val="27"/>
              </w:rPr>
              <w:t>Наименование мероприятия/Источник ресурсного обеспечения</w:t>
            </w:r>
          </w:p>
        </w:tc>
        <w:tc>
          <w:tcPr>
            <w:tcW w:w="1276" w:type="dxa"/>
          </w:tcPr>
          <w:p w:rsidR="00304231" w:rsidRPr="00EF508C" w:rsidRDefault="00304231" w:rsidP="004A4970">
            <w:pPr>
              <w:jc w:val="center"/>
              <w:rPr>
                <w:sz w:val="28"/>
                <w:szCs w:val="28"/>
              </w:rPr>
            </w:pPr>
            <w:r w:rsidRPr="00EF508C">
              <w:rPr>
                <w:sz w:val="28"/>
                <w:szCs w:val="28"/>
              </w:rPr>
              <w:t>2017</w:t>
            </w:r>
          </w:p>
        </w:tc>
        <w:tc>
          <w:tcPr>
            <w:tcW w:w="1275" w:type="dxa"/>
          </w:tcPr>
          <w:p w:rsidR="00304231" w:rsidRPr="00EF508C" w:rsidRDefault="00304231" w:rsidP="004A4970">
            <w:pPr>
              <w:jc w:val="center"/>
              <w:rPr>
                <w:sz w:val="28"/>
                <w:szCs w:val="28"/>
              </w:rPr>
            </w:pPr>
            <w:r w:rsidRPr="00EF508C">
              <w:rPr>
                <w:sz w:val="28"/>
                <w:szCs w:val="28"/>
              </w:rPr>
              <w:t>2018</w:t>
            </w:r>
          </w:p>
        </w:tc>
        <w:tc>
          <w:tcPr>
            <w:tcW w:w="1276" w:type="dxa"/>
          </w:tcPr>
          <w:p w:rsidR="00304231" w:rsidRPr="00EF508C" w:rsidRDefault="00304231" w:rsidP="004A4970">
            <w:pPr>
              <w:jc w:val="center"/>
              <w:rPr>
                <w:sz w:val="28"/>
                <w:szCs w:val="28"/>
              </w:rPr>
            </w:pPr>
            <w:r w:rsidRPr="00EF508C">
              <w:rPr>
                <w:sz w:val="28"/>
                <w:szCs w:val="28"/>
              </w:rPr>
              <w:t>2019</w:t>
            </w:r>
          </w:p>
        </w:tc>
        <w:tc>
          <w:tcPr>
            <w:tcW w:w="1276" w:type="dxa"/>
          </w:tcPr>
          <w:p w:rsidR="00304231" w:rsidRPr="00EF508C" w:rsidRDefault="00304231" w:rsidP="004A4970">
            <w:pPr>
              <w:jc w:val="center"/>
              <w:rPr>
                <w:sz w:val="28"/>
                <w:szCs w:val="28"/>
              </w:rPr>
            </w:pPr>
            <w:r w:rsidRPr="00EF508C">
              <w:rPr>
                <w:sz w:val="28"/>
                <w:szCs w:val="28"/>
              </w:rPr>
              <w:t>2020</w:t>
            </w:r>
          </w:p>
        </w:tc>
        <w:tc>
          <w:tcPr>
            <w:tcW w:w="1276" w:type="dxa"/>
          </w:tcPr>
          <w:p w:rsidR="00304231" w:rsidRPr="00EF508C" w:rsidRDefault="00304231" w:rsidP="004A4970">
            <w:pPr>
              <w:jc w:val="center"/>
              <w:rPr>
                <w:sz w:val="28"/>
                <w:szCs w:val="28"/>
              </w:rPr>
            </w:pPr>
            <w:r w:rsidRPr="00EF508C">
              <w:rPr>
                <w:sz w:val="28"/>
                <w:szCs w:val="28"/>
              </w:rPr>
              <w:t>2021</w:t>
            </w:r>
          </w:p>
        </w:tc>
      </w:tr>
      <w:tr w:rsidR="00304231" w:rsidRPr="00EF508C" w:rsidTr="004A4970">
        <w:trPr>
          <w:trHeight w:val="709"/>
        </w:trPr>
        <w:tc>
          <w:tcPr>
            <w:tcW w:w="568" w:type="dxa"/>
          </w:tcPr>
          <w:p w:rsidR="00304231" w:rsidRPr="00EF508C" w:rsidRDefault="00304231" w:rsidP="004A4970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3118" w:type="dxa"/>
          </w:tcPr>
          <w:p w:rsidR="00304231" w:rsidRPr="00EF508C" w:rsidRDefault="00304231" w:rsidP="004A4970">
            <w:pPr>
              <w:jc w:val="center"/>
              <w:rPr>
                <w:sz w:val="27"/>
                <w:szCs w:val="27"/>
              </w:rPr>
            </w:pPr>
            <w:r w:rsidRPr="00EF508C">
              <w:rPr>
                <w:sz w:val="27"/>
                <w:szCs w:val="27"/>
              </w:rPr>
              <w:t>Подпрограмма, всего:</w:t>
            </w:r>
          </w:p>
          <w:p w:rsidR="00304231" w:rsidRPr="00EF508C" w:rsidRDefault="00304231" w:rsidP="004A4970">
            <w:pPr>
              <w:jc w:val="center"/>
              <w:rPr>
                <w:sz w:val="27"/>
                <w:szCs w:val="27"/>
              </w:rPr>
            </w:pPr>
          </w:p>
        </w:tc>
        <w:tc>
          <w:tcPr>
            <w:tcW w:w="1276" w:type="dxa"/>
          </w:tcPr>
          <w:p w:rsidR="00304231" w:rsidRPr="00EF508C" w:rsidRDefault="00304231" w:rsidP="004A4970">
            <w:pPr>
              <w:jc w:val="center"/>
              <w:rPr>
                <w:b/>
              </w:rPr>
            </w:pPr>
          </w:p>
        </w:tc>
        <w:tc>
          <w:tcPr>
            <w:tcW w:w="1275" w:type="dxa"/>
          </w:tcPr>
          <w:p w:rsidR="00304231" w:rsidRPr="00EF508C" w:rsidRDefault="00304231" w:rsidP="004A4970">
            <w:pPr>
              <w:jc w:val="center"/>
              <w:rPr>
                <w:b/>
              </w:rPr>
            </w:pPr>
          </w:p>
        </w:tc>
        <w:tc>
          <w:tcPr>
            <w:tcW w:w="1276" w:type="dxa"/>
          </w:tcPr>
          <w:p w:rsidR="00304231" w:rsidRPr="00EF508C" w:rsidRDefault="00304231" w:rsidP="004A4970">
            <w:pPr>
              <w:jc w:val="center"/>
              <w:rPr>
                <w:b/>
              </w:rPr>
            </w:pPr>
          </w:p>
        </w:tc>
        <w:tc>
          <w:tcPr>
            <w:tcW w:w="1276" w:type="dxa"/>
          </w:tcPr>
          <w:p w:rsidR="00304231" w:rsidRPr="00EF508C" w:rsidRDefault="00304231" w:rsidP="004A4970">
            <w:pPr>
              <w:jc w:val="center"/>
              <w:rPr>
                <w:b/>
              </w:rPr>
            </w:pPr>
          </w:p>
        </w:tc>
        <w:tc>
          <w:tcPr>
            <w:tcW w:w="1276" w:type="dxa"/>
          </w:tcPr>
          <w:p w:rsidR="00304231" w:rsidRPr="00EF508C" w:rsidRDefault="00304231" w:rsidP="004A4970">
            <w:pPr>
              <w:jc w:val="center"/>
              <w:rPr>
                <w:b/>
              </w:rPr>
            </w:pPr>
          </w:p>
        </w:tc>
      </w:tr>
      <w:tr w:rsidR="00304231" w:rsidRPr="00EF508C" w:rsidTr="004A4970">
        <w:tc>
          <w:tcPr>
            <w:tcW w:w="568" w:type="dxa"/>
          </w:tcPr>
          <w:p w:rsidR="00304231" w:rsidRPr="00EF508C" w:rsidRDefault="00304231" w:rsidP="004A4970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3118" w:type="dxa"/>
          </w:tcPr>
          <w:p w:rsidR="00304231" w:rsidRPr="00EF508C" w:rsidRDefault="00304231" w:rsidP="004A4970">
            <w:pPr>
              <w:ind w:left="-134" w:hanging="134"/>
              <w:jc w:val="center"/>
              <w:rPr>
                <w:sz w:val="27"/>
                <w:szCs w:val="27"/>
              </w:rPr>
            </w:pPr>
            <w:r w:rsidRPr="00EF508C">
              <w:rPr>
                <w:sz w:val="27"/>
                <w:szCs w:val="27"/>
              </w:rPr>
              <w:t>- бюджетные ассигнования</w:t>
            </w:r>
          </w:p>
        </w:tc>
        <w:tc>
          <w:tcPr>
            <w:tcW w:w="1276" w:type="dxa"/>
          </w:tcPr>
          <w:p w:rsidR="00304231" w:rsidRPr="00EF508C" w:rsidRDefault="00304231" w:rsidP="004A4970">
            <w:pPr>
              <w:jc w:val="center"/>
            </w:pPr>
            <w:r w:rsidRPr="00EF508C">
              <w:t>5538136,74</w:t>
            </w:r>
          </w:p>
        </w:tc>
        <w:tc>
          <w:tcPr>
            <w:tcW w:w="1275" w:type="dxa"/>
          </w:tcPr>
          <w:p w:rsidR="00304231" w:rsidRPr="00EF508C" w:rsidRDefault="00304231" w:rsidP="004A4970">
            <w:pPr>
              <w:jc w:val="center"/>
            </w:pPr>
            <w:r w:rsidRPr="00EF508C">
              <w:t>5683998,75</w:t>
            </w:r>
          </w:p>
        </w:tc>
        <w:tc>
          <w:tcPr>
            <w:tcW w:w="1276" w:type="dxa"/>
          </w:tcPr>
          <w:p w:rsidR="00304231" w:rsidRPr="00EF508C" w:rsidRDefault="00304231" w:rsidP="004A4970">
            <w:r w:rsidRPr="00EF508C">
              <w:t>6431846,84</w:t>
            </w:r>
          </w:p>
        </w:tc>
        <w:tc>
          <w:tcPr>
            <w:tcW w:w="1276" w:type="dxa"/>
          </w:tcPr>
          <w:p w:rsidR="00304231" w:rsidRPr="00EF508C" w:rsidRDefault="00304231" w:rsidP="004A4970">
            <w:r w:rsidRPr="00EF508C">
              <w:t>7436921,61</w:t>
            </w:r>
          </w:p>
        </w:tc>
        <w:tc>
          <w:tcPr>
            <w:tcW w:w="1276" w:type="dxa"/>
          </w:tcPr>
          <w:p w:rsidR="00304231" w:rsidRPr="00EF508C" w:rsidRDefault="00304231" w:rsidP="004A4970">
            <w:r w:rsidRPr="00EF508C">
              <w:t>7656760,97</w:t>
            </w:r>
          </w:p>
        </w:tc>
      </w:tr>
      <w:tr w:rsidR="00304231" w:rsidRPr="00EF508C" w:rsidTr="004A4970">
        <w:tc>
          <w:tcPr>
            <w:tcW w:w="568" w:type="dxa"/>
          </w:tcPr>
          <w:p w:rsidR="00304231" w:rsidRPr="00EF508C" w:rsidRDefault="00304231" w:rsidP="004A4970">
            <w:pPr>
              <w:jc w:val="right"/>
              <w:rPr>
                <w:b/>
                <w:sz w:val="28"/>
                <w:szCs w:val="28"/>
              </w:rPr>
            </w:pPr>
          </w:p>
        </w:tc>
        <w:tc>
          <w:tcPr>
            <w:tcW w:w="3118" w:type="dxa"/>
            <w:vAlign w:val="center"/>
          </w:tcPr>
          <w:p w:rsidR="00304231" w:rsidRPr="00EF508C" w:rsidRDefault="00304231" w:rsidP="004A4970">
            <w:pPr>
              <w:ind w:left="-314"/>
              <w:jc w:val="right"/>
              <w:rPr>
                <w:sz w:val="27"/>
                <w:szCs w:val="27"/>
              </w:rPr>
            </w:pPr>
            <w:r w:rsidRPr="00EF508C">
              <w:rPr>
                <w:sz w:val="27"/>
                <w:szCs w:val="27"/>
              </w:rPr>
              <w:t>-муниципальный бюджет</w:t>
            </w:r>
          </w:p>
        </w:tc>
        <w:tc>
          <w:tcPr>
            <w:tcW w:w="1276" w:type="dxa"/>
          </w:tcPr>
          <w:p w:rsidR="00304231" w:rsidRPr="00EF508C" w:rsidRDefault="00304231" w:rsidP="004A4970">
            <w:pPr>
              <w:jc w:val="center"/>
            </w:pPr>
            <w:r w:rsidRPr="00EF508C">
              <w:t>4236138,48</w:t>
            </w:r>
          </w:p>
        </w:tc>
        <w:tc>
          <w:tcPr>
            <w:tcW w:w="1275" w:type="dxa"/>
          </w:tcPr>
          <w:p w:rsidR="00304231" w:rsidRPr="00EF508C" w:rsidRDefault="00304231" w:rsidP="004A4970">
            <w:pPr>
              <w:jc w:val="center"/>
            </w:pPr>
            <w:r w:rsidRPr="00EF508C">
              <w:t>4491615,95</w:t>
            </w:r>
          </w:p>
        </w:tc>
        <w:tc>
          <w:tcPr>
            <w:tcW w:w="1276" w:type="dxa"/>
          </w:tcPr>
          <w:p w:rsidR="00304231" w:rsidRPr="00EF508C" w:rsidRDefault="00304231" w:rsidP="004A4970">
            <w:r w:rsidRPr="00EF508C">
              <w:t>4992991,67</w:t>
            </w:r>
          </w:p>
        </w:tc>
        <w:tc>
          <w:tcPr>
            <w:tcW w:w="1276" w:type="dxa"/>
          </w:tcPr>
          <w:p w:rsidR="00304231" w:rsidRPr="00EF508C" w:rsidRDefault="00304231" w:rsidP="004A4970">
            <w:r w:rsidRPr="00EF508C">
              <w:t>5586498,02</w:t>
            </w:r>
          </w:p>
        </w:tc>
        <w:tc>
          <w:tcPr>
            <w:tcW w:w="1276" w:type="dxa"/>
          </w:tcPr>
          <w:p w:rsidR="00304231" w:rsidRPr="00EF508C" w:rsidRDefault="00304231" w:rsidP="004A4970">
            <w:r w:rsidRPr="00EF508C">
              <w:t>5806337,38</w:t>
            </w:r>
          </w:p>
        </w:tc>
      </w:tr>
      <w:tr w:rsidR="00304231" w:rsidRPr="00EF508C" w:rsidTr="004A4970">
        <w:tc>
          <w:tcPr>
            <w:tcW w:w="568" w:type="dxa"/>
          </w:tcPr>
          <w:p w:rsidR="00304231" w:rsidRPr="00EF508C" w:rsidRDefault="00304231" w:rsidP="004A4970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3118" w:type="dxa"/>
          </w:tcPr>
          <w:p w:rsidR="00304231" w:rsidRPr="00EF508C" w:rsidRDefault="00304231" w:rsidP="004A4970">
            <w:pPr>
              <w:tabs>
                <w:tab w:val="left" w:pos="46"/>
                <w:tab w:val="center" w:pos="2142"/>
              </w:tabs>
              <w:jc w:val="center"/>
              <w:rPr>
                <w:sz w:val="27"/>
                <w:szCs w:val="27"/>
              </w:rPr>
            </w:pPr>
            <w:r w:rsidRPr="00EF508C">
              <w:rPr>
                <w:sz w:val="27"/>
                <w:szCs w:val="27"/>
              </w:rPr>
              <w:t>- областной бюджет</w:t>
            </w:r>
          </w:p>
        </w:tc>
        <w:tc>
          <w:tcPr>
            <w:tcW w:w="1276" w:type="dxa"/>
          </w:tcPr>
          <w:p w:rsidR="00304231" w:rsidRPr="00EF508C" w:rsidRDefault="00304231" w:rsidP="004A4970">
            <w:pPr>
              <w:jc w:val="center"/>
            </w:pPr>
            <w:r w:rsidRPr="00EF508C">
              <w:t>1301998,26</w:t>
            </w:r>
          </w:p>
        </w:tc>
        <w:tc>
          <w:tcPr>
            <w:tcW w:w="1275" w:type="dxa"/>
          </w:tcPr>
          <w:p w:rsidR="00304231" w:rsidRPr="00EF508C" w:rsidRDefault="00304231" w:rsidP="004A4970">
            <w:pPr>
              <w:jc w:val="center"/>
            </w:pPr>
            <w:r w:rsidRPr="00EF508C">
              <w:t>1192382,80</w:t>
            </w:r>
          </w:p>
        </w:tc>
        <w:tc>
          <w:tcPr>
            <w:tcW w:w="1276" w:type="dxa"/>
          </w:tcPr>
          <w:p w:rsidR="00304231" w:rsidRPr="00EF508C" w:rsidRDefault="00304231" w:rsidP="004A4970">
            <w:r w:rsidRPr="00EF508C">
              <w:t>1438855,17</w:t>
            </w:r>
          </w:p>
        </w:tc>
        <w:tc>
          <w:tcPr>
            <w:tcW w:w="1276" w:type="dxa"/>
          </w:tcPr>
          <w:p w:rsidR="00304231" w:rsidRPr="00EF508C" w:rsidRDefault="00304231" w:rsidP="004A4970">
            <w:r w:rsidRPr="00EF508C">
              <w:t>1850423,59</w:t>
            </w:r>
          </w:p>
        </w:tc>
        <w:tc>
          <w:tcPr>
            <w:tcW w:w="1276" w:type="dxa"/>
          </w:tcPr>
          <w:p w:rsidR="00304231" w:rsidRPr="00EF508C" w:rsidRDefault="00304231" w:rsidP="004A4970">
            <w:r w:rsidRPr="00EF508C">
              <w:t>1850423,59</w:t>
            </w:r>
          </w:p>
        </w:tc>
      </w:tr>
      <w:tr w:rsidR="00304231" w:rsidRPr="00EF508C" w:rsidTr="004A4970">
        <w:trPr>
          <w:trHeight w:val="458"/>
        </w:trPr>
        <w:tc>
          <w:tcPr>
            <w:tcW w:w="568" w:type="dxa"/>
          </w:tcPr>
          <w:p w:rsidR="00304231" w:rsidRPr="00EF508C" w:rsidRDefault="00304231" w:rsidP="004A4970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3118" w:type="dxa"/>
          </w:tcPr>
          <w:p w:rsidR="00304231" w:rsidRPr="00EF508C" w:rsidRDefault="00304231" w:rsidP="004A4970">
            <w:pPr>
              <w:tabs>
                <w:tab w:val="left" w:pos="262"/>
              </w:tabs>
              <w:jc w:val="center"/>
              <w:rPr>
                <w:sz w:val="27"/>
                <w:szCs w:val="27"/>
              </w:rPr>
            </w:pPr>
            <w:r w:rsidRPr="00EF508C">
              <w:rPr>
                <w:sz w:val="27"/>
                <w:szCs w:val="27"/>
              </w:rPr>
              <w:t>- федеральный бюджет</w:t>
            </w:r>
          </w:p>
        </w:tc>
        <w:tc>
          <w:tcPr>
            <w:tcW w:w="1276" w:type="dxa"/>
          </w:tcPr>
          <w:p w:rsidR="00304231" w:rsidRPr="00EF508C" w:rsidRDefault="00304231" w:rsidP="004A4970">
            <w:pPr>
              <w:jc w:val="center"/>
            </w:pPr>
            <w:r w:rsidRPr="00EF508C">
              <w:t>-</w:t>
            </w:r>
          </w:p>
        </w:tc>
        <w:tc>
          <w:tcPr>
            <w:tcW w:w="1275" w:type="dxa"/>
          </w:tcPr>
          <w:p w:rsidR="00304231" w:rsidRPr="00EF508C" w:rsidRDefault="00304231" w:rsidP="004A4970">
            <w:pPr>
              <w:jc w:val="center"/>
            </w:pPr>
            <w:r w:rsidRPr="00EF508C">
              <w:t>-</w:t>
            </w:r>
          </w:p>
        </w:tc>
        <w:tc>
          <w:tcPr>
            <w:tcW w:w="1276" w:type="dxa"/>
          </w:tcPr>
          <w:p w:rsidR="00304231" w:rsidRPr="00EF508C" w:rsidRDefault="00304231" w:rsidP="004A4970">
            <w:pPr>
              <w:jc w:val="center"/>
            </w:pPr>
            <w:r w:rsidRPr="00EF508C">
              <w:t>-</w:t>
            </w:r>
          </w:p>
        </w:tc>
        <w:tc>
          <w:tcPr>
            <w:tcW w:w="1276" w:type="dxa"/>
          </w:tcPr>
          <w:p w:rsidR="00304231" w:rsidRPr="00EF508C" w:rsidRDefault="00304231" w:rsidP="004A4970">
            <w:pPr>
              <w:jc w:val="center"/>
            </w:pPr>
            <w:r w:rsidRPr="00EF508C">
              <w:t>-</w:t>
            </w:r>
          </w:p>
        </w:tc>
        <w:tc>
          <w:tcPr>
            <w:tcW w:w="1276" w:type="dxa"/>
          </w:tcPr>
          <w:p w:rsidR="00304231" w:rsidRPr="00EF508C" w:rsidRDefault="00304231" w:rsidP="004A4970">
            <w:pPr>
              <w:jc w:val="center"/>
            </w:pPr>
            <w:r w:rsidRPr="00EF508C">
              <w:t>-</w:t>
            </w:r>
          </w:p>
        </w:tc>
      </w:tr>
      <w:tr w:rsidR="00304231" w:rsidRPr="00EF508C" w:rsidTr="004A4970">
        <w:trPr>
          <w:trHeight w:val="1042"/>
        </w:trPr>
        <w:tc>
          <w:tcPr>
            <w:tcW w:w="568" w:type="dxa"/>
          </w:tcPr>
          <w:p w:rsidR="00304231" w:rsidRPr="00EF508C" w:rsidRDefault="00304231" w:rsidP="004A4970">
            <w:pPr>
              <w:jc w:val="center"/>
            </w:pPr>
            <w:r w:rsidRPr="00EF508C">
              <w:lastRenderedPageBreak/>
              <w:t>1.</w:t>
            </w:r>
          </w:p>
        </w:tc>
        <w:tc>
          <w:tcPr>
            <w:tcW w:w="3118" w:type="dxa"/>
          </w:tcPr>
          <w:p w:rsidR="00304231" w:rsidRPr="00EF508C" w:rsidRDefault="00304231" w:rsidP="004A4970">
            <w:pPr>
              <w:tabs>
                <w:tab w:val="left" w:pos="262"/>
              </w:tabs>
              <w:jc w:val="center"/>
            </w:pPr>
            <w:r w:rsidRPr="00EF508C">
              <w:t>Основное мероприятие «Финансовое обеспечение мер социальной поддержки в сфере образования».</w:t>
            </w:r>
          </w:p>
        </w:tc>
        <w:tc>
          <w:tcPr>
            <w:tcW w:w="1276" w:type="dxa"/>
          </w:tcPr>
          <w:p w:rsidR="00304231" w:rsidRPr="00EF508C" w:rsidRDefault="00304231" w:rsidP="004A4970">
            <w:pPr>
              <w:jc w:val="center"/>
            </w:pPr>
            <w:r w:rsidRPr="00EF508C">
              <w:t>3244324,26</w:t>
            </w:r>
          </w:p>
        </w:tc>
        <w:tc>
          <w:tcPr>
            <w:tcW w:w="1275" w:type="dxa"/>
          </w:tcPr>
          <w:p w:rsidR="00304231" w:rsidRPr="00EF508C" w:rsidRDefault="00304231" w:rsidP="004A4970">
            <w:pPr>
              <w:jc w:val="center"/>
            </w:pPr>
            <w:r w:rsidRPr="00EF508C">
              <w:t>2904472,44</w:t>
            </w:r>
          </w:p>
        </w:tc>
        <w:tc>
          <w:tcPr>
            <w:tcW w:w="1276" w:type="dxa"/>
          </w:tcPr>
          <w:p w:rsidR="00304231" w:rsidRPr="00EF508C" w:rsidRDefault="00304231" w:rsidP="004A4970">
            <w:pPr>
              <w:jc w:val="center"/>
            </w:pPr>
            <w:r w:rsidRPr="00EF508C">
              <w:t>3117865,39</w:t>
            </w:r>
          </w:p>
        </w:tc>
        <w:tc>
          <w:tcPr>
            <w:tcW w:w="1276" w:type="dxa"/>
          </w:tcPr>
          <w:p w:rsidR="00304231" w:rsidRPr="00EF508C" w:rsidRDefault="00304231" w:rsidP="004A4970">
            <w:pPr>
              <w:jc w:val="center"/>
            </w:pPr>
            <w:r w:rsidRPr="00EF508C">
              <w:t>4481649,72</w:t>
            </w:r>
          </w:p>
        </w:tc>
        <w:tc>
          <w:tcPr>
            <w:tcW w:w="1276" w:type="dxa"/>
          </w:tcPr>
          <w:p w:rsidR="00304231" w:rsidRPr="00EF508C" w:rsidRDefault="00304231" w:rsidP="004A4970">
            <w:pPr>
              <w:jc w:val="center"/>
            </w:pPr>
            <w:r w:rsidRPr="00EF508C">
              <w:t>4620844,89</w:t>
            </w:r>
          </w:p>
        </w:tc>
      </w:tr>
      <w:tr w:rsidR="00304231" w:rsidRPr="00EF508C" w:rsidTr="004A4970">
        <w:trPr>
          <w:trHeight w:val="1427"/>
        </w:trPr>
        <w:tc>
          <w:tcPr>
            <w:tcW w:w="568" w:type="dxa"/>
          </w:tcPr>
          <w:p w:rsidR="00304231" w:rsidRPr="00EF508C" w:rsidRDefault="00304231" w:rsidP="004A4970">
            <w:pPr>
              <w:jc w:val="center"/>
            </w:pPr>
            <w:r w:rsidRPr="00EF508C">
              <w:t>1.1</w:t>
            </w:r>
          </w:p>
        </w:tc>
        <w:tc>
          <w:tcPr>
            <w:tcW w:w="3118" w:type="dxa"/>
          </w:tcPr>
          <w:p w:rsidR="00304231" w:rsidRPr="00EF508C" w:rsidRDefault="00304231" w:rsidP="004A4970">
            <w:pPr>
              <w:jc w:val="center"/>
              <w:rPr>
                <w:sz w:val="28"/>
                <w:szCs w:val="28"/>
              </w:rPr>
            </w:pPr>
            <w:r w:rsidRPr="00EF508C">
              <w:rPr>
                <w:sz w:val="28"/>
                <w:szCs w:val="28"/>
              </w:rPr>
              <w:t>Осуществление переданных органам местного самоуправления государственных  полномочий по выплате компенсации части родительской платы за присмотр и уход за детьми в образовательных организациях, реализующих программу дошкольного образования</w:t>
            </w:r>
          </w:p>
          <w:p w:rsidR="00304231" w:rsidRPr="00EF508C" w:rsidRDefault="00304231" w:rsidP="004A4970">
            <w:pPr>
              <w:jc w:val="center"/>
              <w:rPr>
                <w:sz w:val="28"/>
                <w:szCs w:val="28"/>
              </w:rPr>
            </w:pPr>
            <w:r w:rsidRPr="00EF508C">
              <w:rPr>
                <w:sz w:val="28"/>
                <w:szCs w:val="28"/>
              </w:rPr>
              <w:t>в т.ч.</w:t>
            </w:r>
          </w:p>
          <w:p w:rsidR="00304231" w:rsidRPr="00EF508C" w:rsidRDefault="00304231" w:rsidP="004A4970">
            <w:pPr>
              <w:jc w:val="center"/>
              <w:rPr>
                <w:sz w:val="27"/>
                <w:szCs w:val="27"/>
              </w:rPr>
            </w:pPr>
            <w:r w:rsidRPr="00EF508C">
              <w:rPr>
                <w:sz w:val="27"/>
                <w:szCs w:val="27"/>
              </w:rPr>
              <w:t>-федеральный бюджет</w:t>
            </w:r>
          </w:p>
          <w:p w:rsidR="00304231" w:rsidRPr="00EF508C" w:rsidRDefault="00304231" w:rsidP="004A4970">
            <w:pPr>
              <w:tabs>
                <w:tab w:val="center" w:pos="1397"/>
              </w:tabs>
              <w:jc w:val="center"/>
              <w:rPr>
                <w:sz w:val="27"/>
                <w:szCs w:val="27"/>
              </w:rPr>
            </w:pPr>
            <w:r w:rsidRPr="00EF508C">
              <w:rPr>
                <w:sz w:val="27"/>
                <w:szCs w:val="27"/>
              </w:rPr>
              <w:t>-областной бюджет</w:t>
            </w:r>
          </w:p>
          <w:p w:rsidR="00304231" w:rsidRPr="00EF508C" w:rsidRDefault="00304231" w:rsidP="004A4970">
            <w:pPr>
              <w:tabs>
                <w:tab w:val="center" w:pos="1397"/>
              </w:tabs>
              <w:jc w:val="center"/>
              <w:rPr>
                <w:sz w:val="27"/>
                <w:szCs w:val="27"/>
              </w:rPr>
            </w:pPr>
            <w:r w:rsidRPr="00EF508C">
              <w:rPr>
                <w:sz w:val="27"/>
                <w:szCs w:val="27"/>
              </w:rPr>
              <w:t>-муниципальный бюджет</w:t>
            </w:r>
          </w:p>
        </w:tc>
        <w:tc>
          <w:tcPr>
            <w:tcW w:w="1276" w:type="dxa"/>
          </w:tcPr>
          <w:p w:rsidR="00304231" w:rsidRPr="00EF508C" w:rsidRDefault="00304231" w:rsidP="004A4970">
            <w:pPr>
              <w:rPr>
                <w:sz w:val="21"/>
                <w:szCs w:val="21"/>
              </w:rPr>
            </w:pPr>
            <w:r w:rsidRPr="00EF508C">
              <w:rPr>
                <w:sz w:val="21"/>
                <w:szCs w:val="21"/>
              </w:rPr>
              <w:t>839998,26</w:t>
            </w:r>
          </w:p>
          <w:p w:rsidR="00304231" w:rsidRPr="00EF508C" w:rsidRDefault="00304231" w:rsidP="004A4970">
            <w:pPr>
              <w:jc w:val="center"/>
              <w:rPr>
                <w:sz w:val="21"/>
                <w:szCs w:val="21"/>
              </w:rPr>
            </w:pPr>
          </w:p>
          <w:p w:rsidR="00304231" w:rsidRPr="00EF508C" w:rsidRDefault="00304231" w:rsidP="004A4970">
            <w:pPr>
              <w:jc w:val="center"/>
              <w:rPr>
                <w:sz w:val="21"/>
                <w:szCs w:val="21"/>
              </w:rPr>
            </w:pPr>
          </w:p>
          <w:p w:rsidR="00304231" w:rsidRPr="00EF508C" w:rsidRDefault="00304231" w:rsidP="004A4970">
            <w:pPr>
              <w:jc w:val="center"/>
              <w:rPr>
                <w:sz w:val="21"/>
                <w:szCs w:val="21"/>
              </w:rPr>
            </w:pPr>
          </w:p>
          <w:p w:rsidR="00304231" w:rsidRPr="00EF508C" w:rsidRDefault="00304231" w:rsidP="004A4970">
            <w:pPr>
              <w:jc w:val="center"/>
              <w:rPr>
                <w:sz w:val="21"/>
                <w:szCs w:val="21"/>
              </w:rPr>
            </w:pPr>
          </w:p>
          <w:p w:rsidR="00304231" w:rsidRPr="00EF508C" w:rsidRDefault="00304231" w:rsidP="004A4970">
            <w:pPr>
              <w:jc w:val="center"/>
              <w:rPr>
                <w:sz w:val="21"/>
                <w:szCs w:val="21"/>
              </w:rPr>
            </w:pPr>
          </w:p>
          <w:p w:rsidR="00304231" w:rsidRPr="00EF508C" w:rsidRDefault="00304231" w:rsidP="004A4970">
            <w:pPr>
              <w:jc w:val="center"/>
              <w:rPr>
                <w:sz w:val="21"/>
                <w:szCs w:val="21"/>
              </w:rPr>
            </w:pPr>
          </w:p>
          <w:p w:rsidR="00304231" w:rsidRPr="00EF508C" w:rsidRDefault="00304231" w:rsidP="004A4970">
            <w:pPr>
              <w:jc w:val="center"/>
              <w:rPr>
                <w:sz w:val="21"/>
                <w:szCs w:val="21"/>
              </w:rPr>
            </w:pPr>
          </w:p>
          <w:p w:rsidR="00304231" w:rsidRPr="00EF508C" w:rsidRDefault="00304231" w:rsidP="004A4970">
            <w:pPr>
              <w:jc w:val="center"/>
              <w:rPr>
                <w:sz w:val="21"/>
                <w:szCs w:val="21"/>
              </w:rPr>
            </w:pPr>
          </w:p>
          <w:p w:rsidR="00304231" w:rsidRPr="00EF508C" w:rsidRDefault="00304231" w:rsidP="004A4970">
            <w:pPr>
              <w:jc w:val="center"/>
              <w:rPr>
                <w:sz w:val="21"/>
                <w:szCs w:val="21"/>
              </w:rPr>
            </w:pPr>
          </w:p>
          <w:p w:rsidR="00304231" w:rsidRPr="00EF508C" w:rsidRDefault="00304231" w:rsidP="004A4970">
            <w:pPr>
              <w:jc w:val="center"/>
              <w:rPr>
                <w:sz w:val="21"/>
                <w:szCs w:val="21"/>
              </w:rPr>
            </w:pPr>
          </w:p>
          <w:p w:rsidR="00304231" w:rsidRPr="00EF508C" w:rsidRDefault="00304231" w:rsidP="004A4970">
            <w:pPr>
              <w:jc w:val="center"/>
              <w:rPr>
                <w:sz w:val="21"/>
                <w:szCs w:val="21"/>
              </w:rPr>
            </w:pPr>
          </w:p>
          <w:p w:rsidR="00304231" w:rsidRPr="00EF508C" w:rsidRDefault="00304231" w:rsidP="004A4970">
            <w:pPr>
              <w:jc w:val="center"/>
              <w:rPr>
                <w:sz w:val="21"/>
                <w:szCs w:val="21"/>
              </w:rPr>
            </w:pPr>
          </w:p>
          <w:p w:rsidR="00304231" w:rsidRPr="00EF508C" w:rsidRDefault="00304231" w:rsidP="004A4970">
            <w:pPr>
              <w:jc w:val="center"/>
              <w:rPr>
                <w:sz w:val="21"/>
                <w:szCs w:val="21"/>
              </w:rPr>
            </w:pPr>
          </w:p>
          <w:p w:rsidR="00304231" w:rsidRPr="00EF508C" w:rsidRDefault="00304231" w:rsidP="004A4970">
            <w:pPr>
              <w:jc w:val="center"/>
              <w:rPr>
                <w:sz w:val="21"/>
                <w:szCs w:val="21"/>
              </w:rPr>
            </w:pPr>
          </w:p>
          <w:p w:rsidR="00304231" w:rsidRPr="00EF508C" w:rsidRDefault="00304231" w:rsidP="004A4970">
            <w:pPr>
              <w:jc w:val="center"/>
              <w:rPr>
                <w:sz w:val="21"/>
                <w:szCs w:val="21"/>
              </w:rPr>
            </w:pPr>
          </w:p>
          <w:p w:rsidR="00304231" w:rsidRPr="00EF508C" w:rsidRDefault="00304231" w:rsidP="004A4970">
            <w:pPr>
              <w:jc w:val="center"/>
              <w:rPr>
                <w:sz w:val="21"/>
                <w:szCs w:val="21"/>
              </w:rPr>
            </w:pPr>
          </w:p>
          <w:p w:rsidR="00304231" w:rsidRPr="00EF508C" w:rsidRDefault="00304231" w:rsidP="004A4970">
            <w:pPr>
              <w:jc w:val="center"/>
              <w:rPr>
                <w:sz w:val="21"/>
                <w:szCs w:val="21"/>
              </w:rPr>
            </w:pPr>
          </w:p>
          <w:p w:rsidR="00304231" w:rsidRPr="00EF508C" w:rsidRDefault="00304231" w:rsidP="004A4970">
            <w:pPr>
              <w:jc w:val="center"/>
              <w:rPr>
                <w:sz w:val="21"/>
                <w:szCs w:val="21"/>
              </w:rPr>
            </w:pPr>
          </w:p>
          <w:p w:rsidR="00304231" w:rsidRPr="00EF508C" w:rsidRDefault="00304231" w:rsidP="004A4970">
            <w:pPr>
              <w:jc w:val="center"/>
              <w:rPr>
                <w:sz w:val="21"/>
                <w:szCs w:val="21"/>
              </w:rPr>
            </w:pPr>
          </w:p>
          <w:p w:rsidR="00304231" w:rsidRPr="00EF508C" w:rsidRDefault="00304231" w:rsidP="004A4970">
            <w:pPr>
              <w:jc w:val="center"/>
              <w:rPr>
                <w:sz w:val="21"/>
                <w:szCs w:val="21"/>
              </w:rPr>
            </w:pPr>
          </w:p>
          <w:p w:rsidR="00304231" w:rsidRPr="00EF508C" w:rsidRDefault="00304231" w:rsidP="004A4970">
            <w:pPr>
              <w:jc w:val="center"/>
              <w:rPr>
                <w:sz w:val="21"/>
                <w:szCs w:val="21"/>
              </w:rPr>
            </w:pPr>
          </w:p>
          <w:p w:rsidR="00304231" w:rsidRPr="00EF508C" w:rsidRDefault="00304231" w:rsidP="004A4970">
            <w:pPr>
              <w:jc w:val="center"/>
              <w:rPr>
                <w:sz w:val="21"/>
                <w:szCs w:val="21"/>
              </w:rPr>
            </w:pPr>
          </w:p>
          <w:p w:rsidR="00304231" w:rsidRPr="00EF508C" w:rsidRDefault="00304231" w:rsidP="004A4970">
            <w:pPr>
              <w:jc w:val="center"/>
              <w:rPr>
                <w:sz w:val="21"/>
                <w:szCs w:val="21"/>
              </w:rPr>
            </w:pPr>
            <w:r w:rsidRPr="00EF508C">
              <w:rPr>
                <w:sz w:val="21"/>
                <w:szCs w:val="21"/>
              </w:rPr>
              <w:t>-</w:t>
            </w:r>
          </w:p>
          <w:p w:rsidR="00304231" w:rsidRPr="00EF508C" w:rsidRDefault="00304231" w:rsidP="004A4970">
            <w:pPr>
              <w:jc w:val="center"/>
              <w:rPr>
                <w:sz w:val="21"/>
                <w:szCs w:val="21"/>
              </w:rPr>
            </w:pPr>
            <w:r w:rsidRPr="00EF508C">
              <w:rPr>
                <w:sz w:val="21"/>
                <w:szCs w:val="21"/>
              </w:rPr>
              <w:t>839998,26</w:t>
            </w:r>
          </w:p>
          <w:p w:rsidR="00304231" w:rsidRPr="00EF508C" w:rsidRDefault="00304231" w:rsidP="004A4970">
            <w:pPr>
              <w:jc w:val="center"/>
              <w:rPr>
                <w:sz w:val="21"/>
                <w:szCs w:val="21"/>
              </w:rPr>
            </w:pPr>
          </w:p>
          <w:p w:rsidR="00304231" w:rsidRPr="00EF508C" w:rsidRDefault="00304231" w:rsidP="004A4970">
            <w:pPr>
              <w:jc w:val="center"/>
              <w:rPr>
                <w:sz w:val="21"/>
                <w:szCs w:val="21"/>
              </w:rPr>
            </w:pPr>
            <w:r w:rsidRPr="00EF508C">
              <w:rPr>
                <w:sz w:val="21"/>
                <w:szCs w:val="21"/>
              </w:rPr>
              <w:t>-</w:t>
            </w:r>
          </w:p>
        </w:tc>
        <w:tc>
          <w:tcPr>
            <w:tcW w:w="1275" w:type="dxa"/>
          </w:tcPr>
          <w:p w:rsidR="00304231" w:rsidRPr="00EF508C" w:rsidRDefault="00304231" w:rsidP="004A4970">
            <w:pPr>
              <w:rPr>
                <w:sz w:val="21"/>
                <w:szCs w:val="21"/>
              </w:rPr>
            </w:pPr>
            <w:r w:rsidRPr="00EF508C">
              <w:rPr>
                <w:sz w:val="21"/>
                <w:szCs w:val="21"/>
              </w:rPr>
              <w:t>730382,80</w:t>
            </w:r>
          </w:p>
          <w:p w:rsidR="00304231" w:rsidRPr="00EF508C" w:rsidRDefault="00304231" w:rsidP="004A4970">
            <w:pPr>
              <w:rPr>
                <w:sz w:val="21"/>
                <w:szCs w:val="21"/>
              </w:rPr>
            </w:pPr>
          </w:p>
          <w:p w:rsidR="00304231" w:rsidRPr="00EF508C" w:rsidRDefault="00304231" w:rsidP="004A4970">
            <w:pPr>
              <w:jc w:val="center"/>
              <w:rPr>
                <w:sz w:val="21"/>
                <w:szCs w:val="21"/>
              </w:rPr>
            </w:pPr>
          </w:p>
          <w:p w:rsidR="00304231" w:rsidRPr="00EF508C" w:rsidRDefault="00304231" w:rsidP="004A4970">
            <w:pPr>
              <w:jc w:val="center"/>
              <w:rPr>
                <w:sz w:val="21"/>
                <w:szCs w:val="21"/>
              </w:rPr>
            </w:pPr>
          </w:p>
          <w:p w:rsidR="00304231" w:rsidRPr="00EF508C" w:rsidRDefault="00304231" w:rsidP="004A4970">
            <w:pPr>
              <w:jc w:val="center"/>
              <w:rPr>
                <w:sz w:val="21"/>
                <w:szCs w:val="21"/>
              </w:rPr>
            </w:pPr>
          </w:p>
          <w:p w:rsidR="00304231" w:rsidRPr="00EF508C" w:rsidRDefault="00304231" w:rsidP="004A4970">
            <w:pPr>
              <w:jc w:val="center"/>
              <w:rPr>
                <w:sz w:val="21"/>
                <w:szCs w:val="21"/>
              </w:rPr>
            </w:pPr>
          </w:p>
          <w:p w:rsidR="00304231" w:rsidRPr="00EF508C" w:rsidRDefault="00304231" w:rsidP="004A4970">
            <w:pPr>
              <w:jc w:val="center"/>
              <w:rPr>
                <w:sz w:val="21"/>
                <w:szCs w:val="21"/>
              </w:rPr>
            </w:pPr>
          </w:p>
          <w:p w:rsidR="00304231" w:rsidRPr="00EF508C" w:rsidRDefault="00304231" w:rsidP="004A4970">
            <w:pPr>
              <w:jc w:val="center"/>
              <w:rPr>
                <w:sz w:val="21"/>
                <w:szCs w:val="21"/>
              </w:rPr>
            </w:pPr>
          </w:p>
          <w:p w:rsidR="00304231" w:rsidRPr="00EF508C" w:rsidRDefault="00304231" w:rsidP="004A4970">
            <w:pPr>
              <w:jc w:val="center"/>
              <w:rPr>
                <w:sz w:val="21"/>
                <w:szCs w:val="21"/>
              </w:rPr>
            </w:pPr>
          </w:p>
          <w:p w:rsidR="00304231" w:rsidRPr="00EF508C" w:rsidRDefault="00304231" w:rsidP="004A4970">
            <w:pPr>
              <w:jc w:val="center"/>
              <w:rPr>
                <w:sz w:val="21"/>
                <w:szCs w:val="21"/>
              </w:rPr>
            </w:pPr>
          </w:p>
          <w:p w:rsidR="00304231" w:rsidRPr="00EF508C" w:rsidRDefault="00304231" w:rsidP="004A4970">
            <w:pPr>
              <w:jc w:val="center"/>
              <w:rPr>
                <w:sz w:val="21"/>
                <w:szCs w:val="21"/>
              </w:rPr>
            </w:pPr>
          </w:p>
          <w:p w:rsidR="00304231" w:rsidRPr="00EF508C" w:rsidRDefault="00304231" w:rsidP="004A4970">
            <w:pPr>
              <w:jc w:val="center"/>
              <w:rPr>
                <w:sz w:val="21"/>
                <w:szCs w:val="21"/>
              </w:rPr>
            </w:pPr>
          </w:p>
          <w:p w:rsidR="00304231" w:rsidRPr="00EF508C" w:rsidRDefault="00304231" w:rsidP="004A4970">
            <w:pPr>
              <w:jc w:val="center"/>
              <w:rPr>
                <w:sz w:val="21"/>
                <w:szCs w:val="21"/>
              </w:rPr>
            </w:pPr>
          </w:p>
          <w:p w:rsidR="00304231" w:rsidRPr="00EF508C" w:rsidRDefault="00304231" w:rsidP="004A4970">
            <w:pPr>
              <w:jc w:val="center"/>
              <w:rPr>
                <w:sz w:val="21"/>
                <w:szCs w:val="21"/>
              </w:rPr>
            </w:pPr>
          </w:p>
          <w:p w:rsidR="00304231" w:rsidRPr="00EF508C" w:rsidRDefault="00304231" w:rsidP="004A4970">
            <w:pPr>
              <w:jc w:val="center"/>
              <w:rPr>
                <w:sz w:val="21"/>
                <w:szCs w:val="21"/>
              </w:rPr>
            </w:pPr>
          </w:p>
          <w:p w:rsidR="00304231" w:rsidRPr="00EF508C" w:rsidRDefault="00304231" w:rsidP="004A4970">
            <w:pPr>
              <w:jc w:val="center"/>
              <w:rPr>
                <w:sz w:val="21"/>
                <w:szCs w:val="21"/>
              </w:rPr>
            </w:pPr>
          </w:p>
          <w:p w:rsidR="00304231" w:rsidRPr="00EF508C" w:rsidRDefault="00304231" w:rsidP="004A4970">
            <w:pPr>
              <w:jc w:val="center"/>
              <w:rPr>
                <w:sz w:val="21"/>
                <w:szCs w:val="21"/>
              </w:rPr>
            </w:pPr>
          </w:p>
          <w:p w:rsidR="00304231" w:rsidRPr="00EF508C" w:rsidRDefault="00304231" w:rsidP="004A4970">
            <w:pPr>
              <w:jc w:val="center"/>
              <w:rPr>
                <w:sz w:val="21"/>
                <w:szCs w:val="21"/>
              </w:rPr>
            </w:pPr>
          </w:p>
          <w:p w:rsidR="00304231" w:rsidRPr="00EF508C" w:rsidRDefault="00304231" w:rsidP="004A4970">
            <w:pPr>
              <w:jc w:val="center"/>
              <w:rPr>
                <w:sz w:val="21"/>
                <w:szCs w:val="21"/>
              </w:rPr>
            </w:pPr>
          </w:p>
          <w:p w:rsidR="00304231" w:rsidRPr="00EF508C" w:rsidRDefault="00304231" w:rsidP="004A4970">
            <w:pPr>
              <w:jc w:val="center"/>
              <w:rPr>
                <w:sz w:val="21"/>
                <w:szCs w:val="21"/>
              </w:rPr>
            </w:pPr>
          </w:p>
          <w:p w:rsidR="00304231" w:rsidRPr="00EF508C" w:rsidRDefault="00304231" w:rsidP="004A4970">
            <w:pPr>
              <w:jc w:val="center"/>
              <w:rPr>
                <w:sz w:val="21"/>
                <w:szCs w:val="21"/>
              </w:rPr>
            </w:pPr>
          </w:p>
          <w:p w:rsidR="00304231" w:rsidRPr="00EF508C" w:rsidRDefault="00304231" w:rsidP="004A4970">
            <w:pPr>
              <w:jc w:val="center"/>
              <w:rPr>
                <w:sz w:val="21"/>
                <w:szCs w:val="21"/>
              </w:rPr>
            </w:pPr>
          </w:p>
          <w:p w:rsidR="00304231" w:rsidRPr="00EF508C" w:rsidRDefault="00304231" w:rsidP="004A4970">
            <w:pPr>
              <w:jc w:val="center"/>
              <w:rPr>
                <w:sz w:val="21"/>
                <w:szCs w:val="21"/>
              </w:rPr>
            </w:pPr>
          </w:p>
          <w:p w:rsidR="00304231" w:rsidRPr="00EF508C" w:rsidRDefault="00304231" w:rsidP="004A4970">
            <w:pPr>
              <w:jc w:val="center"/>
              <w:rPr>
                <w:sz w:val="21"/>
                <w:szCs w:val="21"/>
              </w:rPr>
            </w:pPr>
            <w:r w:rsidRPr="00EF508C">
              <w:rPr>
                <w:sz w:val="21"/>
                <w:szCs w:val="21"/>
              </w:rPr>
              <w:t>-</w:t>
            </w:r>
          </w:p>
          <w:p w:rsidR="00304231" w:rsidRPr="00EF508C" w:rsidRDefault="00304231" w:rsidP="004A4970">
            <w:pPr>
              <w:jc w:val="center"/>
              <w:rPr>
                <w:sz w:val="21"/>
                <w:szCs w:val="21"/>
              </w:rPr>
            </w:pPr>
            <w:r w:rsidRPr="00EF508C">
              <w:rPr>
                <w:sz w:val="21"/>
                <w:szCs w:val="21"/>
              </w:rPr>
              <w:t>730382,80</w:t>
            </w:r>
          </w:p>
          <w:p w:rsidR="00304231" w:rsidRPr="00EF508C" w:rsidRDefault="00304231" w:rsidP="004A4970">
            <w:pPr>
              <w:jc w:val="center"/>
              <w:rPr>
                <w:sz w:val="21"/>
                <w:szCs w:val="21"/>
              </w:rPr>
            </w:pPr>
          </w:p>
          <w:p w:rsidR="00304231" w:rsidRPr="00EF508C" w:rsidRDefault="00304231" w:rsidP="004A4970">
            <w:pPr>
              <w:jc w:val="center"/>
              <w:rPr>
                <w:sz w:val="21"/>
                <w:szCs w:val="21"/>
              </w:rPr>
            </w:pPr>
            <w:r w:rsidRPr="00EF508C">
              <w:rPr>
                <w:sz w:val="21"/>
                <w:szCs w:val="21"/>
              </w:rPr>
              <w:t>-</w:t>
            </w:r>
          </w:p>
          <w:p w:rsidR="00304231" w:rsidRPr="00EF508C" w:rsidRDefault="00304231" w:rsidP="004A4970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tcW w:w="1276" w:type="dxa"/>
          </w:tcPr>
          <w:p w:rsidR="00304231" w:rsidRPr="00EF508C" w:rsidRDefault="00304231" w:rsidP="004A4970">
            <w:pPr>
              <w:jc w:val="center"/>
            </w:pPr>
            <w:r w:rsidRPr="00EF508C">
              <w:t>976855,17</w:t>
            </w: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  <w:r w:rsidRPr="00EF508C">
              <w:t>-</w:t>
            </w:r>
          </w:p>
          <w:p w:rsidR="00304231" w:rsidRPr="00EF508C" w:rsidRDefault="00304231" w:rsidP="004A4970">
            <w:pPr>
              <w:jc w:val="center"/>
            </w:pPr>
            <w:r w:rsidRPr="00EF508C">
              <w:t>976855,17</w:t>
            </w: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  <w:r w:rsidRPr="00EF508C">
              <w:t>-</w:t>
            </w:r>
          </w:p>
          <w:p w:rsidR="00304231" w:rsidRPr="00EF508C" w:rsidRDefault="00304231" w:rsidP="004A4970">
            <w:pPr>
              <w:jc w:val="center"/>
            </w:pPr>
          </w:p>
        </w:tc>
        <w:tc>
          <w:tcPr>
            <w:tcW w:w="1276" w:type="dxa"/>
          </w:tcPr>
          <w:p w:rsidR="00304231" w:rsidRPr="00EF508C" w:rsidRDefault="00304231" w:rsidP="004A4970">
            <w:r w:rsidRPr="00EF508C">
              <w:t>1388423,59</w:t>
            </w: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  <w:r w:rsidRPr="00EF508C">
              <w:t>-</w:t>
            </w:r>
          </w:p>
          <w:p w:rsidR="00304231" w:rsidRPr="00EF508C" w:rsidRDefault="00304231" w:rsidP="004A4970">
            <w:pPr>
              <w:jc w:val="center"/>
            </w:pPr>
            <w:r w:rsidRPr="00EF508C">
              <w:t>1388423,59</w:t>
            </w: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  <w:r w:rsidRPr="00EF508C">
              <w:t>-</w:t>
            </w:r>
          </w:p>
        </w:tc>
        <w:tc>
          <w:tcPr>
            <w:tcW w:w="1276" w:type="dxa"/>
          </w:tcPr>
          <w:p w:rsidR="00304231" w:rsidRPr="00EF508C" w:rsidRDefault="00304231" w:rsidP="004A4970">
            <w:r w:rsidRPr="00EF508C">
              <w:t>1388423,59</w:t>
            </w:r>
          </w:p>
          <w:p w:rsidR="00304231" w:rsidRPr="00EF508C" w:rsidRDefault="00304231" w:rsidP="004A4970"/>
          <w:p w:rsidR="00304231" w:rsidRPr="00EF508C" w:rsidRDefault="00304231" w:rsidP="004A4970"/>
          <w:p w:rsidR="00304231" w:rsidRPr="00EF508C" w:rsidRDefault="00304231" w:rsidP="004A4970"/>
          <w:p w:rsidR="00304231" w:rsidRPr="00EF508C" w:rsidRDefault="00304231" w:rsidP="004A4970"/>
          <w:p w:rsidR="00304231" w:rsidRPr="00EF508C" w:rsidRDefault="00304231" w:rsidP="004A4970"/>
          <w:p w:rsidR="00304231" w:rsidRPr="00EF508C" w:rsidRDefault="00304231" w:rsidP="004A4970"/>
          <w:p w:rsidR="00304231" w:rsidRPr="00EF508C" w:rsidRDefault="00304231" w:rsidP="004A4970"/>
          <w:p w:rsidR="00304231" w:rsidRPr="00EF508C" w:rsidRDefault="00304231" w:rsidP="004A4970"/>
          <w:p w:rsidR="00304231" w:rsidRPr="00EF508C" w:rsidRDefault="00304231" w:rsidP="004A4970"/>
          <w:p w:rsidR="00304231" w:rsidRPr="00EF508C" w:rsidRDefault="00304231" w:rsidP="004A4970"/>
          <w:p w:rsidR="00304231" w:rsidRPr="00EF508C" w:rsidRDefault="00304231" w:rsidP="004A4970"/>
          <w:p w:rsidR="00304231" w:rsidRPr="00EF508C" w:rsidRDefault="00304231" w:rsidP="004A4970"/>
          <w:p w:rsidR="00304231" w:rsidRPr="00EF508C" w:rsidRDefault="00304231" w:rsidP="004A4970"/>
          <w:p w:rsidR="00304231" w:rsidRPr="00EF508C" w:rsidRDefault="00304231" w:rsidP="004A4970"/>
          <w:p w:rsidR="00304231" w:rsidRPr="00EF508C" w:rsidRDefault="00304231" w:rsidP="004A4970"/>
          <w:p w:rsidR="00304231" w:rsidRPr="00EF508C" w:rsidRDefault="00304231" w:rsidP="004A4970"/>
          <w:p w:rsidR="00304231" w:rsidRPr="00EF508C" w:rsidRDefault="00304231" w:rsidP="004A4970"/>
          <w:p w:rsidR="00304231" w:rsidRPr="00EF508C" w:rsidRDefault="00304231" w:rsidP="004A4970"/>
          <w:p w:rsidR="00304231" w:rsidRPr="00EF508C" w:rsidRDefault="00304231" w:rsidP="004A4970"/>
          <w:p w:rsidR="00304231" w:rsidRPr="00EF508C" w:rsidRDefault="00304231" w:rsidP="004A4970"/>
          <w:p w:rsidR="00304231" w:rsidRPr="00EF508C" w:rsidRDefault="00304231" w:rsidP="004A4970"/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  <w:r w:rsidRPr="00EF508C">
              <w:t>-</w:t>
            </w:r>
          </w:p>
          <w:p w:rsidR="00304231" w:rsidRPr="00EF508C" w:rsidRDefault="00304231" w:rsidP="004A4970"/>
          <w:p w:rsidR="00304231" w:rsidRPr="00EF508C" w:rsidRDefault="00304231" w:rsidP="004A4970">
            <w:r w:rsidRPr="00EF508C">
              <w:t>1388423,59</w:t>
            </w:r>
          </w:p>
          <w:p w:rsidR="00304231" w:rsidRPr="00EF508C" w:rsidRDefault="00304231" w:rsidP="004A4970"/>
          <w:p w:rsidR="00304231" w:rsidRPr="00EF508C" w:rsidRDefault="00304231" w:rsidP="004A4970">
            <w:pPr>
              <w:jc w:val="center"/>
            </w:pPr>
            <w:r w:rsidRPr="00EF508C">
              <w:t>-</w:t>
            </w:r>
          </w:p>
        </w:tc>
      </w:tr>
      <w:tr w:rsidR="00304231" w:rsidRPr="00EF508C" w:rsidTr="004A4970">
        <w:trPr>
          <w:trHeight w:val="3665"/>
        </w:trPr>
        <w:tc>
          <w:tcPr>
            <w:tcW w:w="568" w:type="dxa"/>
          </w:tcPr>
          <w:p w:rsidR="00304231" w:rsidRPr="00EF508C" w:rsidRDefault="00304231" w:rsidP="004A4970">
            <w:pPr>
              <w:jc w:val="center"/>
            </w:pPr>
            <w:r w:rsidRPr="00EF508C">
              <w:t>1.2</w:t>
            </w:r>
          </w:p>
        </w:tc>
        <w:tc>
          <w:tcPr>
            <w:tcW w:w="3118" w:type="dxa"/>
          </w:tcPr>
          <w:p w:rsidR="00304231" w:rsidRPr="00EF508C" w:rsidRDefault="00304231" w:rsidP="004A4970">
            <w:pPr>
              <w:jc w:val="center"/>
              <w:rPr>
                <w:sz w:val="28"/>
                <w:szCs w:val="28"/>
              </w:rPr>
            </w:pPr>
            <w:r w:rsidRPr="00EF508C">
              <w:rPr>
                <w:sz w:val="28"/>
                <w:szCs w:val="28"/>
              </w:rPr>
              <w:t>Организация питания обучающихся 1-4 классов муниципальных общеобразовательных организаций в т.ч.</w:t>
            </w:r>
          </w:p>
          <w:p w:rsidR="00304231" w:rsidRPr="00EF508C" w:rsidRDefault="00304231" w:rsidP="004A4970">
            <w:pPr>
              <w:jc w:val="center"/>
              <w:rPr>
                <w:sz w:val="28"/>
                <w:szCs w:val="28"/>
              </w:rPr>
            </w:pPr>
            <w:r w:rsidRPr="00EF508C">
              <w:rPr>
                <w:sz w:val="28"/>
                <w:szCs w:val="28"/>
              </w:rPr>
              <w:t>-федеральный бюджет</w:t>
            </w:r>
          </w:p>
          <w:p w:rsidR="00304231" w:rsidRPr="00EF508C" w:rsidRDefault="00304231" w:rsidP="004A4970">
            <w:pPr>
              <w:jc w:val="center"/>
              <w:rPr>
                <w:sz w:val="28"/>
                <w:szCs w:val="28"/>
              </w:rPr>
            </w:pPr>
            <w:r w:rsidRPr="00EF508C">
              <w:rPr>
                <w:sz w:val="28"/>
                <w:szCs w:val="28"/>
              </w:rPr>
              <w:t>-областной бюджет</w:t>
            </w:r>
          </w:p>
          <w:p w:rsidR="00304231" w:rsidRPr="00EF508C" w:rsidRDefault="00304231" w:rsidP="004A4970">
            <w:pPr>
              <w:jc w:val="center"/>
            </w:pPr>
            <w:r w:rsidRPr="00EF508C">
              <w:rPr>
                <w:sz w:val="28"/>
                <w:szCs w:val="28"/>
              </w:rPr>
              <w:t>-муниципальный бюджет</w:t>
            </w:r>
          </w:p>
        </w:tc>
        <w:tc>
          <w:tcPr>
            <w:tcW w:w="1276" w:type="dxa"/>
          </w:tcPr>
          <w:p w:rsidR="00304231" w:rsidRPr="00EF508C" w:rsidRDefault="00304231" w:rsidP="004A4970">
            <w:pPr>
              <w:jc w:val="center"/>
              <w:rPr>
                <w:sz w:val="21"/>
                <w:szCs w:val="21"/>
              </w:rPr>
            </w:pPr>
            <w:r w:rsidRPr="00EF508C">
              <w:rPr>
                <w:sz w:val="21"/>
                <w:szCs w:val="21"/>
              </w:rPr>
              <w:t>2404326,00</w:t>
            </w:r>
          </w:p>
          <w:p w:rsidR="00304231" w:rsidRPr="00EF508C" w:rsidRDefault="00304231" w:rsidP="004A4970">
            <w:pPr>
              <w:jc w:val="center"/>
              <w:rPr>
                <w:sz w:val="21"/>
                <w:szCs w:val="21"/>
              </w:rPr>
            </w:pPr>
          </w:p>
          <w:p w:rsidR="00304231" w:rsidRPr="00EF508C" w:rsidRDefault="00304231" w:rsidP="004A4970">
            <w:pPr>
              <w:jc w:val="center"/>
              <w:rPr>
                <w:sz w:val="21"/>
                <w:szCs w:val="21"/>
              </w:rPr>
            </w:pPr>
          </w:p>
          <w:p w:rsidR="00304231" w:rsidRPr="00EF508C" w:rsidRDefault="00304231" w:rsidP="004A4970">
            <w:pPr>
              <w:jc w:val="center"/>
              <w:rPr>
                <w:sz w:val="21"/>
                <w:szCs w:val="21"/>
              </w:rPr>
            </w:pPr>
          </w:p>
          <w:p w:rsidR="00304231" w:rsidRPr="00EF508C" w:rsidRDefault="00304231" w:rsidP="004A4970">
            <w:pPr>
              <w:jc w:val="center"/>
              <w:rPr>
                <w:sz w:val="21"/>
                <w:szCs w:val="21"/>
              </w:rPr>
            </w:pPr>
          </w:p>
          <w:p w:rsidR="00304231" w:rsidRPr="00EF508C" w:rsidRDefault="00304231" w:rsidP="004A4970">
            <w:pPr>
              <w:jc w:val="center"/>
              <w:rPr>
                <w:sz w:val="21"/>
                <w:szCs w:val="21"/>
              </w:rPr>
            </w:pPr>
          </w:p>
          <w:p w:rsidR="00304231" w:rsidRPr="00EF508C" w:rsidRDefault="00304231" w:rsidP="004A4970">
            <w:pPr>
              <w:jc w:val="center"/>
              <w:rPr>
                <w:sz w:val="21"/>
                <w:szCs w:val="21"/>
              </w:rPr>
            </w:pPr>
          </w:p>
          <w:p w:rsidR="00304231" w:rsidRPr="00EF508C" w:rsidRDefault="00304231" w:rsidP="004A4970">
            <w:pPr>
              <w:jc w:val="center"/>
              <w:rPr>
                <w:sz w:val="21"/>
                <w:szCs w:val="21"/>
              </w:rPr>
            </w:pPr>
          </w:p>
          <w:p w:rsidR="00304231" w:rsidRPr="00EF508C" w:rsidRDefault="00304231" w:rsidP="004A4970">
            <w:pPr>
              <w:jc w:val="center"/>
              <w:rPr>
                <w:sz w:val="21"/>
                <w:szCs w:val="21"/>
              </w:rPr>
            </w:pPr>
            <w:r w:rsidRPr="00EF508C">
              <w:rPr>
                <w:sz w:val="21"/>
                <w:szCs w:val="21"/>
              </w:rPr>
              <w:t>-</w:t>
            </w:r>
          </w:p>
          <w:p w:rsidR="00304231" w:rsidRPr="00EF508C" w:rsidRDefault="00304231" w:rsidP="004A4970">
            <w:pPr>
              <w:jc w:val="center"/>
              <w:rPr>
                <w:sz w:val="21"/>
                <w:szCs w:val="21"/>
              </w:rPr>
            </w:pPr>
          </w:p>
          <w:p w:rsidR="00304231" w:rsidRPr="00EF508C" w:rsidRDefault="00304231" w:rsidP="004A4970">
            <w:pPr>
              <w:jc w:val="center"/>
              <w:rPr>
                <w:sz w:val="21"/>
                <w:szCs w:val="21"/>
              </w:rPr>
            </w:pPr>
            <w:r w:rsidRPr="00EF508C">
              <w:rPr>
                <w:sz w:val="21"/>
                <w:szCs w:val="21"/>
              </w:rPr>
              <w:t>-</w:t>
            </w:r>
          </w:p>
          <w:p w:rsidR="00304231" w:rsidRPr="00EF508C" w:rsidRDefault="00304231" w:rsidP="004A4970">
            <w:pPr>
              <w:jc w:val="center"/>
              <w:rPr>
                <w:sz w:val="21"/>
                <w:szCs w:val="21"/>
              </w:rPr>
            </w:pPr>
          </w:p>
          <w:p w:rsidR="00304231" w:rsidRPr="00EF508C" w:rsidRDefault="00304231" w:rsidP="004A4970">
            <w:pPr>
              <w:jc w:val="center"/>
              <w:rPr>
                <w:sz w:val="21"/>
                <w:szCs w:val="21"/>
              </w:rPr>
            </w:pPr>
            <w:r w:rsidRPr="00EF508C">
              <w:rPr>
                <w:sz w:val="21"/>
                <w:szCs w:val="21"/>
              </w:rPr>
              <w:t>2404326,00</w:t>
            </w:r>
          </w:p>
        </w:tc>
        <w:tc>
          <w:tcPr>
            <w:tcW w:w="1275" w:type="dxa"/>
          </w:tcPr>
          <w:p w:rsidR="00304231" w:rsidRPr="00EF508C" w:rsidRDefault="00304231" w:rsidP="004A4970">
            <w:pPr>
              <w:jc w:val="center"/>
              <w:rPr>
                <w:sz w:val="21"/>
                <w:szCs w:val="21"/>
              </w:rPr>
            </w:pPr>
            <w:r w:rsidRPr="00EF508C">
              <w:rPr>
                <w:sz w:val="21"/>
                <w:szCs w:val="21"/>
              </w:rPr>
              <w:t>2174089,64</w:t>
            </w:r>
          </w:p>
          <w:p w:rsidR="00304231" w:rsidRPr="00EF508C" w:rsidRDefault="00304231" w:rsidP="004A4970">
            <w:pPr>
              <w:jc w:val="center"/>
              <w:rPr>
                <w:sz w:val="21"/>
                <w:szCs w:val="21"/>
              </w:rPr>
            </w:pPr>
          </w:p>
          <w:p w:rsidR="00304231" w:rsidRPr="00EF508C" w:rsidRDefault="00304231" w:rsidP="004A4970">
            <w:pPr>
              <w:jc w:val="center"/>
              <w:rPr>
                <w:sz w:val="21"/>
                <w:szCs w:val="21"/>
              </w:rPr>
            </w:pPr>
          </w:p>
          <w:p w:rsidR="00304231" w:rsidRPr="00EF508C" w:rsidRDefault="00304231" w:rsidP="004A4970">
            <w:pPr>
              <w:jc w:val="center"/>
              <w:rPr>
                <w:sz w:val="21"/>
                <w:szCs w:val="21"/>
              </w:rPr>
            </w:pPr>
          </w:p>
          <w:p w:rsidR="00304231" w:rsidRPr="00EF508C" w:rsidRDefault="00304231" w:rsidP="004A4970">
            <w:pPr>
              <w:jc w:val="center"/>
              <w:rPr>
                <w:sz w:val="21"/>
                <w:szCs w:val="21"/>
              </w:rPr>
            </w:pPr>
          </w:p>
          <w:p w:rsidR="00304231" w:rsidRPr="00EF508C" w:rsidRDefault="00304231" w:rsidP="004A4970">
            <w:pPr>
              <w:jc w:val="center"/>
              <w:rPr>
                <w:sz w:val="21"/>
                <w:szCs w:val="21"/>
              </w:rPr>
            </w:pPr>
          </w:p>
          <w:p w:rsidR="00304231" w:rsidRPr="00EF508C" w:rsidRDefault="00304231" w:rsidP="004A4970">
            <w:pPr>
              <w:jc w:val="center"/>
              <w:rPr>
                <w:sz w:val="21"/>
                <w:szCs w:val="21"/>
              </w:rPr>
            </w:pPr>
          </w:p>
          <w:p w:rsidR="00304231" w:rsidRPr="00EF508C" w:rsidRDefault="00304231" w:rsidP="004A4970">
            <w:pPr>
              <w:jc w:val="center"/>
              <w:rPr>
                <w:sz w:val="21"/>
                <w:szCs w:val="21"/>
              </w:rPr>
            </w:pPr>
          </w:p>
          <w:p w:rsidR="00304231" w:rsidRPr="00EF508C" w:rsidRDefault="00304231" w:rsidP="004A4970">
            <w:pPr>
              <w:jc w:val="center"/>
              <w:rPr>
                <w:sz w:val="21"/>
                <w:szCs w:val="21"/>
              </w:rPr>
            </w:pPr>
            <w:r w:rsidRPr="00EF508C">
              <w:rPr>
                <w:sz w:val="21"/>
                <w:szCs w:val="21"/>
              </w:rPr>
              <w:t>-</w:t>
            </w:r>
          </w:p>
          <w:p w:rsidR="00304231" w:rsidRPr="00EF508C" w:rsidRDefault="00304231" w:rsidP="004A4970">
            <w:pPr>
              <w:jc w:val="center"/>
              <w:rPr>
                <w:sz w:val="21"/>
                <w:szCs w:val="21"/>
              </w:rPr>
            </w:pPr>
          </w:p>
          <w:p w:rsidR="00304231" w:rsidRPr="00EF508C" w:rsidRDefault="00304231" w:rsidP="004A4970">
            <w:pPr>
              <w:jc w:val="center"/>
              <w:rPr>
                <w:sz w:val="21"/>
                <w:szCs w:val="21"/>
              </w:rPr>
            </w:pPr>
            <w:r w:rsidRPr="00EF508C">
              <w:rPr>
                <w:sz w:val="21"/>
                <w:szCs w:val="21"/>
              </w:rPr>
              <w:t>-</w:t>
            </w:r>
          </w:p>
          <w:p w:rsidR="00304231" w:rsidRPr="00EF508C" w:rsidRDefault="00304231" w:rsidP="004A4970">
            <w:pPr>
              <w:jc w:val="center"/>
              <w:rPr>
                <w:sz w:val="21"/>
                <w:szCs w:val="21"/>
              </w:rPr>
            </w:pPr>
          </w:p>
          <w:p w:rsidR="00304231" w:rsidRPr="00EF508C" w:rsidRDefault="00304231" w:rsidP="004A4970">
            <w:pPr>
              <w:jc w:val="center"/>
              <w:rPr>
                <w:sz w:val="21"/>
                <w:szCs w:val="21"/>
              </w:rPr>
            </w:pPr>
            <w:r w:rsidRPr="00EF508C">
              <w:rPr>
                <w:sz w:val="21"/>
                <w:szCs w:val="21"/>
              </w:rPr>
              <w:t>2174089,64</w:t>
            </w:r>
          </w:p>
        </w:tc>
        <w:tc>
          <w:tcPr>
            <w:tcW w:w="1276" w:type="dxa"/>
          </w:tcPr>
          <w:p w:rsidR="00304231" w:rsidRPr="00EF508C" w:rsidRDefault="00304231" w:rsidP="004A4970">
            <w:pPr>
              <w:jc w:val="center"/>
              <w:rPr>
                <w:sz w:val="21"/>
                <w:szCs w:val="21"/>
              </w:rPr>
            </w:pPr>
            <w:r w:rsidRPr="00EF508C">
              <w:rPr>
                <w:sz w:val="21"/>
                <w:szCs w:val="21"/>
              </w:rPr>
              <w:t>2141010,22</w:t>
            </w:r>
          </w:p>
          <w:p w:rsidR="00304231" w:rsidRPr="00EF508C" w:rsidRDefault="00304231" w:rsidP="004A4970">
            <w:pPr>
              <w:jc w:val="center"/>
              <w:rPr>
                <w:sz w:val="21"/>
                <w:szCs w:val="21"/>
              </w:rPr>
            </w:pPr>
          </w:p>
          <w:p w:rsidR="00304231" w:rsidRPr="00EF508C" w:rsidRDefault="00304231" w:rsidP="004A4970">
            <w:pPr>
              <w:jc w:val="center"/>
              <w:rPr>
                <w:sz w:val="21"/>
                <w:szCs w:val="21"/>
              </w:rPr>
            </w:pPr>
          </w:p>
          <w:p w:rsidR="00304231" w:rsidRPr="00EF508C" w:rsidRDefault="00304231" w:rsidP="004A4970">
            <w:pPr>
              <w:jc w:val="center"/>
              <w:rPr>
                <w:sz w:val="21"/>
                <w:szCs w:val="21"/>
              </w:rPr>
            </w:pPr>
          </w:p>
          <w:p w:rsidR="00304231" w:rsidRPr="00EF508C" w:rsidRDefault="00304231" w:rsidP="004A4970">
            <w:pPr>
              <w:jc w:val="center"/>
              <w:rPr>
                <w:sz w:val="21"/>
                <w:szCs w:val="21"/>
              </w:rPr>
            </w:pPr>
          </w:p>
          <w:p w:rsidR="00304231" w:rsidRPr="00EF508C" w:rsidRDefault="00304231" w:rsidP="004A4970">
            <w:pPr>
              <w:jc w:val="center"/>
              <w:rPr>
                <w:sz w:val="21"/>
                <w:szCs w:val="21"/>
              </w:rPr>
            </w:pPr>
          </w:p>
          <w:p w:rsidR="00304231" w:rsidRPr="00EF508C" w:rsidRDefault="00304231" w:rsidP="004A4970">
            <w:pPr>
              <w:jc w:val="center"/>
              <w:rPr>
                <w:sz w:val="21"/>
                <w:szCs w:val="21"/>
              </w:rPr>
            </w:pPr>
          </w:p>
          <w:p w:rsidR="00304231" w:rsidRPr="00EF508C" w:rsidRDefault="00304231" w:rsidP="004A4970">
            <w:pPr>
              <w:jc w:val="center"/>
              <w:rPr>
                <w:sz w:val="21"/>
                <w:szCs w:val="21"/>
              </w:rPr>
            </w:pPr>
          </w:p>
          <w:p w:rsidR="00304231" w:rsidRPr="00EF508C" w:rsidRDefault="00304231" w:rsidP="004A4970">
            <w:pPr>
              <w:jc w:val="center"/>
              <w:rPr>
                <w:sz w:val="21"/>
                <w:szCs w:val="21"/>
              </w:rPr>
            </w:pPr>
            <w:r w:rsidRPr="00EF508C">
              <w:rPr>
                <w:sz w:val="21"/>
                <w:szCs w:val="21"/>
              </w:rPr>
              <w:t>-</w:t>
            </w:r>
          </w:p>
          <w:p w:rsidR="00304231" w:rsidRPr="00EF508C" w:rsidRDefault="00304231" w:rsidP="004A4970">
            <w:pPr>
              <w:jc w:val="center"/>
              <w:rPr>
                <w:sz w:val="21"/>
                <w:szCs w:val="21"/>
              </w:rPr>
            </w:pPr>
          </w:p>
          <w:p w:rsidR="00304231" w:rsidRPr="00EF508C" w:rsidRDefault="00304231" w:rsidP="004A4970">
            <w:pPr>
              <w:jc w:val="center"/>
              <w:rPr>
                <w:sz w:val="21"/>
                <w:szCs w:val="21"/>
              </w:rPr>
            </w:pPr>
            <w:r w:rsidRPr="00EF508C">
              <w:rPr>
                <w:sz w:val="21"/>
                <w:szCs w:val="21"/>
              </w:rPr>
              <w:t>-</w:t>
            </w:r>
          </w:p>
          <w:p w:rsidR="00304231" w:rsidRPr="00EF508C" w:rsidRDefault="00304231" w:rsidP="004A4970">
            <w:pPr>
              <w:jc w:val="center"/>
              <w:rPr>
                <w:sz w:val="21"/>
                <w:szCs w:val="21"/>
              </w:rPr>
            </w:pPr>
          </w:p>
          <w:p w:rsidR="00304231" w:rsidRPr="00EF508C" w:rsidRDefault="00304231" w:rsidP="004A4970">
            <w:pPr>
              <w:jc w:val="center"/>
              <w:rPr>
                <w:sz w:val="21"/>
                <w:szCs w:val="21"/>
              </w:rPr>
            </w:pPr>
            <w:r w:rsidRPr="00EF508C">
              <w:rPr>
                <w:sz w:val="21"/>
                <w:szCs w:val="21"/>
              </w:rPr>
              <w:t>2141010,22</w:t>
            </w:r>
          </w:p>
          <w:p w:rsidR="00304231" w:rsidRPr="00EF508C" w:rsidRDefault="00304231" w:rsidP="004A4970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tcW w:w="1276" w:type="dxa"/>
          </w:tcPr>
          <w:p w:rsidR="00304231" w:rsidRPr="00EF508C" w:rsidRDefault="00304231" w:rsidP="004A4970">
            <w:pPr>
              <w:jc w:val="center"/>
            </w:pPr>
            <w:r w:rsidRPr="00EF508C">
              <w:t>3093226,13</w:t>
            </w: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  <w:r w:rsidRPr="00EF508C">
              <w:t>-</w:t>
            </w: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  <w:r w:rsidRPr="00EF508C">
              <w:t>-</w:t>
            </w: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  <w:r w:rsidRPr="00EF508C">
              <w:t>3093226,13</w:t>
            </w:r>
          </w:p>
        </w:tc>
        <w:tc>
          <w:tcPr>
            <w:tcW w:w="1276" w:type="dxa"/>
          </w:tcPr>
          <w:p w:rsidR="00304231" w:rsidRPr="00EF508C" w:rsidRDefault="00304231" w:rsidP="004A4970">
            <w:pPr>
              <w:jc w:val="center"/>
            </w:pPr>
            <w:r w:rsidRPr="00EF508C">
              <w:t>3232421,30</w:t>
            </w:r>
          </w:p>
          <w:p w:rsidR="00304231" w:rsidRPr="00EF508C" w:rsidRDefault="00304231" w:rsidP="004A4970"/>
          <w:p w:rsidR="00304231" w:rsidRPr="00EF508C" w:rsidRDefault="00304231" w:rsidP="004A4970"/>
          <w:p w:rsidR="00304231" w:rsidRPr="00EF508C" w:rsidRDefault="00304231" w:rsidP="004A4970"/>
          <w:p w:rsidR="00304231" w:rsidRPr="00EF508C" w:rsidRDefault="00304231" w:rsidP="004A4970"/>
          <w:p w:rsidR="00304231" w:rsidRPr="00EF508C" w:rsidRDefault="00304231" w:rsidP="004A4970"/>
          <w:p w:rsidR="00304231" w:rsidRPr="00EF508C" w:rsidRDefault="00304231" w:rsidP="004A4970"/>
          <w:p w:rsidR="00304231" w:rsidRPr="00EF508C" w:rsidRDefault="00304231" w:rsidP="004A4970"/>
          <w:p w:rsidR="00304231" w:rsidRPr="00EF508C" w:rsidRDefault="00304231" w:rsidP="004A4970">
            <w:pPr>
              <w:jc w:val="center"/>
            </w:pPr>
            <w:r w:rsidRPr="00EF508C">
              <w:t>-</w:t>
            </w: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  <w:r w:rsidRPr="00EF508C">
              <w:t>-</w:t>
            </w: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  <w:r w:rsidRPr="00EF508C">
              <w:t>3232421,30</w:t>
            </w:r>
          </w:p>
        </w:tc>
      </w:tr>
      <w:tr w:rsidR="00304231" w:rsidRPr="00EF508C" w:rsidTr="004A4970">
        <w:trPr>
          <w:trHeight w:val="1397"/>
        </w:trPr>
        <w:tc>
          <w:tcPr>
            <w:tcW w:w="568" w:type="dxa"/>
          </w:tcPr>
          <w:p w:rsidR="00304231" w:rsidRPr="00EF508C" w:rsidRDefault="00304231" w:rsidP="004A4970">
            <w:pPr>
              <w:jc w:val="center"/>
            </w:pPr>
            <w:r w:rsidRPr="00EF508C">
              <w:t>2.</w:t>
            </w:r>
          </w:p>
        </w:tc>
        <w:tc>
          <w:tcPr>
            <w:tcW w:w="3118" w:type="dxa"/>
          </w:tcPr>
          <w:p w:rsidR="00304231" w:rsidRPr="00EF508C" w:rsidRDefault="00304231" w:rsidP="004A4970">
            <w:pPr>
              <w:jc w:val="center"/>
            </w:pPr>
            <w:r w:rsidRPr="00EF508C">
              <w:t>Основное мероприятие «Организация отдыха и оздоровления детей».</w:t>
            </w:r>
          </w:p>
        </w:tc>
        <w:tc>
          <w:tcPr>
            <w:tcW w:w="1276" w:type="dxa"/>
          </w:tcPr>
          <w:p w:rsidR="00304231" w:rsidRPr="00EF508C" w:rsidRDefault="00304231" w:rsidP="004A4970">
            <w:pPr>
              <w:rPr>
                <w:sz w:val="21"/>
                <w:szCs w:val="21"/>
              </w:rPr>
            </w:pPr>
            <w:r w:rsidRPr="00EF508C">
              <w:rPr>
                <w:sz w:val="21"/>
                <w:szCs w:val="21"/>
              </w:rPr>
              <w:t>1183978,80</w:t>
            </w:r>
          </w:p>
        </w:tc>
        <w:tc>
          <w:tcPr>
            <w:tcW w:w="1275" w:type="dxa"/>
          </w:tcPr>
          <w:p w:rsidR="00304231" w:rsidRPr="00EF508C" w:rsidRDefault="00304231" w:rsidP="004A4970">
            <w:pPr>
              <w:rPr>
                <w:sz w:val="21"/>
                <w:szCs w:val="21"/>
              </w:rPr>
            </w:pPr>
            <w:r w:rsidRPr="00EF508C">
              <w:rPr>
                <w:sz w:val="21"/>
                <w:szCs w:val="21"/>
              </w:rPr>
              <w:t>1214792,08</w:t>
            </w:r>
          </w:p>
          <w:p w:rsidR="00304231" w:rsidRPr="00EF508C" w:rsidRDefault="00304231" w:rsidP="004A4970">
            <w:pPr>
              <w:rPr>
                <w:sz w:val="21"/>
                <w:szCs w:val="21"/>
              </w:rPr>
            </w:pPr>
          </w:p>
          <w:p w:rsidR="00304231" w:rsidRPr="00EF508C" w:rsidRDefault="00304231" w:rsidP="004A4970">
            <w:pPr>
              <w:rPr>
                <w:sz w:val="21"/>
                <w:szCs w:val="21"/>
              </w:rPr>
            </w:pPr>
          </w:p>
          <w:p w:rsidR="00304231" w:rsidRPr="00EF508C" w:rsidRDefault="00304231" w:rsidP="004A4970">
            <w:pPr>
              <w:rPr>
                <w:sz w:val="21"/>
                <w:szCs w:val="21"/>
              </w:rPr>
            </w:pPr>
          </w:p>
        </w:tc>
        <w:tc>
          <w:tcPr>
            <w:tcW w:w="1276" w:type="dxa"/>
          </w:tcPr>
          <w:p w:rsidR="00304231" w:rsidRPr="00EF508C" w:rsidRDefault="00304231" w:rsidP="004A4970">
            <w:pPr>
              <w:rPr>
                <w:sz w:val="21"/>
                <w:szCs w:val="21"/>
              </w:rPr>
            </w:pPr>
            <w:r w:rsidRPr="00EF508C">
              <w:rPr>
                <w:sz w:val="21"/>
                <w:szCs w:val="21"/>
              </w:rPr>
              <w:t>1216490,64</w:t>
            </w:r>
          </w:p>
        </w:tc>
        <w:tc>
          <w:tcPr>
            <w:tcW w:w="1276" w:type="dxa"/>
          </w:tcPr>
          <w:p w:rsidR="00304231" w:rsidRPr="00EF508C" w:rsidRDefault="00304231" w:rsidP="004A4970">
            <w:r w:rsidRPr="00EF508C">
              <w:t>1256050,74</w:t>
            </w:r>
          </w:p>
        </w:tc>
        <w:tc>
          <w:tcPr>
            <w:tcW w:w="1276" w:type="dxa"/>
          </w:tcPr>
          <w:p w:rsidR="00304231" w:rsidRPr="00EF508C" w:rsidRDefault="00304231" w:rsidP="004A4970">
            <w:r w:rsidRPr="00EF508C">
              <w:t>1256050,74</w:t>
            </w:r>
          </w:p>
        </w:tc>
      </w:tr>
      <w:tr w:rsidR="00304231" w:rsidRPr="00EF508C" w:rsidTr="004A4970">
        <w:tc>
          <w:tcPr>
            <w:tcW w:w="568" w:type="dxa"/>
          </w:tcPr>
          <w:p w:rsidR="00304231" w:rsidRPr="00EF508C" w:rsidRDefault="00304231" w:rsidP="004A4970">
            <w:pPr>
              <w:jc w:val="center"/>
            </w:pPr>
            <w:r w:rsidRPr="00EF508C">
              <w:t>2.1</w:t>
            </w:r>
          </w:p>
        </w:tc>
        <w:tc>
          <w:tcPr>
            <w:tcW w:w="3118" w:type="dxa"/>
          </w:tcPr>
          <w:p w:rsidR="00304231" w:rsidRPr="00EF508C" w:rsidRDefault="00304231" w:rsidP="004A4970">
            <w:pPr>
              <w:jc w:val="center"/>
              <w:rPr>
                <w:sz w:val="28"/>
                <w:szCs w:val="28"/>
              </w:rPr>
            </w:pPr>
            <w:r w:rsidRPr="00EF508C">
              <w:rPr>
                <w:sz w:val="28"/>
                <w:szCs w:val="28"/>
              </w:rPr>
              <w:t>Организация отдыха и оздоровления детей (организация питания)</w:t>
            </w:r>
          </w:p>
          <w:p w:rsidR="00304231" w:rsidRPr="00EF508C" w:rsidRDefault="00304231" w:rsidP="004A4970">
            <w:pPr>
              <w:jc w:val="center"/>
            </w:pPr>
            <w:r w:rsidRPr="00EF508C">
              <w:t>в т.ч.</w:t>
            </w:r>
          </w:p>
          <w:p w:rsidR="00304231" w:rsidRPr="00EF508C" w:rsidRDefault="00304231" w:rsidP="004A4970">
            <w:pPr>
              <w:jc w:val="center"/>
              <w:rPr>
                <w:sz w:val="27"/>
                <w:szCs w:val="27"/>
              </w:rPr>
            </w:pPr>
            <w:r w:rsidRPr="00EF508C">
              <w:rPr>
                <w:sz w:val="27"/>
                <w:szCs w:val="27"/>
              </w:rPr>
              <w:t>-федеральный бюджет</w:t>
            </w:r>
          </w:p>
          <w:p w:rsidR="00304231" w:rsidRPr="00EF508C" w:rsidRDefault="00304231" w:rsidP="004A4970">
            <w:pPr>
              <w:tabs>
                <w:tab w:val="center" w:pos="1397"/>
              </w:tabs>
              <w:jc w:val="center"/>
              <w:rPr>
                <w:sz w:val="27"/>
                <w:szCs w:val="27"/>
              </w:rPr>
            </w:pPr>
            <w:r w:rsidRPr="00EF508C">
              <w:rPr>
                <w:sz w:val="27"/>
                <w:szCs w:val="27"/>
              </w:rPr>
              <w:t>-областной бюджет</w:t>
            </w:r>
          </w:p>
          <w:p w:rsidR="00304231" w:rsidRPr="00EF508C" w:rsidRDefault="00304231" w:rsidP="004A4970">
            <w:pPr>
              <w:tabs>
                <w:tab w:val="left" w:pos="694"/>
                <w:tab w:val="center" w:pos="2142"/>
              </w:tabs>
              <w:jc w:val="center"/>
            </w:pPr>
            <w:r w:rsidRPr="00EF508C">
              <w:rPr>
                <w:sz w:val="27"/>
                <w:szCs w:val="27"/>
              </w:rPr>
              <w:lastRenderedPageBreak/>
              <w:t>- муниципальный бюджет</w:t>
            </w:r>
          </w:p>
        </w:tc>
        <w:tc>
          <w:tcPr>
            <w:tcW w:w="1276" w:type="dxa"/>
          </w:tcPr>
          <w:p w:rsidR="00304231" w:rsidRPr="00EF508C" w:rsidRDefault="00304231" w:rsidP="004A4970">
            <w:r w:rsidRPr="00EF508C">
              <w:lastRenderedPageBreak/>
              <w:t>1154683,80</w:t>
            </w:r>
          </w:p>
          <w:p w:rsidR="00304231" w:rsidRPr="00EF508C" w:rsidRDefault="00304231" w:rsidP="004A4970"/>
          <w:p w:rsidR="00304231" w:rsidRPr="00EF508C" w:rsidRDefault="00304231" w:rsidP="004A4970"/>
          <w:p w:rsidR="00304231" w:rsidRPr="00EF508C" w:rsidRDefault="00304231" w:rsidP="004A4970"/>
          <w:p w:rsidR="00304231" w:rsidRPr="00EF508C" w:rsidRDefault="00304231" w:rsidP="004A4970"/>
          <w:p w:rsidR="00304231" w:rsidRPr="00EF508C" w:rsidRDefault="00304231" w:rsidP="004A4970"/>
          <w:p w:rsidR="00304231" w:rsidRPr="00EF508C" w:rsidRDefault="00304231" w:rsidP="004A4970">
            <w:pPr>
              <w:jc w:val="center"/>
            </w:pPr>
            <w:r w:rsidRPr="00EF508C">
              <w:t>-</w:t>
            </w:r>
          </w:p>
          <w:p w:rsidR="00304231" w:rsidRPr="00EF508C" w:rsidRDefault="00304231" w:rsidP="004A4970">
            <w:pPr>
              <w:jc w:val="center"/>
            </w:pPr>
            <w:r w:rsidRPr="00EF508C">
              <w:t>462000,00</w:t>
            </w: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  <w:r w:rsidRPr="00EF508C">
              <w:t>692683,80</w:t>
            </w:r>
          </w:p>
        </w:tc>
        <w:tc>
          <w:tcPr>
            <w:tcW w:w="1275" w:type="dxa"/>
          </w:tcPr>
          <w:p w:rsidR="00304231" w:rsidRPr="00EF508C" w:rsidRDefault="00304231" w:rsidP="004A4970">
            <w:r w:rsidRPr="00EF508C">
              <w:lastRenderedPageBreak/>
              <w:t>1178610,52</w:t>
            </w: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/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  <w:r w:rsidRPr="00EF508C">
              <w:t>-</w:t>
            </w:r>
          </w:p>
          <w:p w:rsidR="00304231" w:rsidRPr="00EF508C" w:rsidRDefault="00304231" w:rsidP="004A4970">
            <w:pPr>
              <w:jc w:val="center"/>
            </w:pPr>
            <w:r w:rsidRPr="00EF508C">
              <w:t>462000,00</w:t>
            </w: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  <w:r w:rsidRPr="00EF508C">
              <w:t>716610,52</w:t>
            </w:r>
          </w:p>
        </w:tc>
        <w:tc>
          <w:tcPr>
            <w:tcW w:w="1276" w:type="dxa"/>
          </w:tcPr>
          <w:p w:rsidR="00304231" w:rsidRPr="00EF508C" w:rsidRDefault="00304231" w:rsidP="004A4970">
            <w:r w:rsidRPr="00EF508C">
              <w:lastRenderedPageBreak/>
              <w:t>1216490,64</w:t>
            </w: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  <w:r w:rsidRPr="00EF508C">
              <w:t>-</w:t>
            </w:r>
          </w:p>
          <w:p w:rsidR="00304231" w:rsidRPr="00EF508C" w:rsidRDefault="00304231" w:rsidP="004A4970">
            <w:pPr>
              <w:jc w:val="center"/>
            </w:pPr>
            <w:r w:rsidRPr="00EF508C">
              <w:t>462000,00</w:t>
            </w:r>
          </w:p>
          <w:p w:rsidR="00304231" w:rsidRPr="00EF508C" w:rsidRDefault="00304231" w:rsidP="004A4970"/>
          <w:p w:rsidR="00304231" w:rsidRPr="00EF508C" w:rsidRDefault="00304231" w:rsidP="004A4970">
            <w:pPr>
              <w:jc w:val="center"/>
            </w:pPr>
            <w:r w:rsidRPr="00EF508C">
              <w:t>754490,64</w:t>
            </w:r>
          </w:p>
        </w:tc>
        <w:tc>
          <w:tcPr>
            <w:tcW w:w="1276" w:type="dxa"/>
          </w:tcPr>
          <w:p w:rsidR="00304231" w:rsidRPr="00EF508C" w:rsidRDefault="00304231" w:rsidP="004A4970">
            <w:r w:rsidRPr="00EF508C">
              <w:lastRenderedPageBreak/>
              <w:t>1256050,74</w:t>
            </w: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  <w:r w:rsidRPr="00EF508C">
              <w:t>-</w:t>
            </w:r>
          </w:p>
          <w:p w:rsidR="00304231" w:rsidRPr="00EF508C" w:rsidRDefault="00304231" w:rsidP="004A4970">
            <w:pPr>
              <w:jc w:val="center"/>
            </w:pPr>
            <w:r w:rsidRPr="00EF508C">
              <w:t>46200,00</w:t>
            </w: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  <w:r w:rsidRPr="00EF508C">
              <w:t>1209850,74</w:t>
            </w:r>
          </w:p>
        </w:tc>
        <w:tc>
          <w:tcPr>
            <w:tcW w:w="1276" w:type="dxa"/>
          </w:tcPr>
          <w:p w:rsidR="00304231" w:rsidRPr="00EF508C" w:rsidRDefault="00304231" w:rsidP="004A4970">
            <w:pPr>
              <w:jc w:val="center"/>
            </w:pPr>
            <w:r w:rsidRPr="00EF508C">
              <w:lastRenderedPageBreak/>
              <w:t>1256050,74</w:t>
            </w: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  <w:r w:rsidRPr="00EF508C">
              <w:t>-</w:t>
            </w:r>
          </w:p>
          <w:p w:rsidR="00304231" w:rsidRPr="00EF508C" w:rsidRDefault="00304231" w:rsidP="004A4970">
            <w:pPr>
              <w:jc w:val="center"/>
            </w:pPr>
            <w:r w:rsidRPr="00EF508C">
              <w:t>46200,00</w:t>
            </w:r>
          </w:p>
          <w:p w:rsidR="00304231" w:rsidRPr="00EF508C" w:rsidRDefault="00304231" w:rsidP="004A4970"/>
          <w:p w:rsidR="00304231" w:rsidRPr="00EF508C" w:rsidRDefault="00304231" w:rsidP="004A4970">
            <w:pPr>
              <w:jc w:val="center"/>
            </w:pPr>
            <w:r w:rsidRPr="00EF508C">
              <w:t>1209850,74</w:t>
            </w:r>
          </w:p>
        </w:tc>
      </w:tr>
      <w:tr w:rsidR="00304231" w:rsidRPr="00EF508C" w:rsidTr="004A4970">
        <w:tc>
          <w:tcPr>
            <w:tcW w:w="568" w:type="dxa"/>
          </w:tcPr>
          <w:p w:rsidR="00304231" w:rsidRPr="00EF508C" w:rsidRDefault="00304231" w:rsidP="004A4970">
            <w:pPr>
              <w:jc w:val="center"/>
            </w:pPr>
            <w:r w:rsidRPr="00EF508C">
              <w:lastRenderedPageBreak/>
              <w:t>2.2</w:t>
            </w:r>
          </w:p>
        </w:tc>
        <w:tc>
          <w:tcPr>
            <w:tcW w:w="3118" w:type="dxa"/>
          </w:tcPr>
          <w:p w:rsidR="00304231" w:rsidRPr="00EF508C" w:rsidRDefault="00304231" w:rsidP="004A4970">
            <w:pPr>
              <w:jc w:val="center"/>
              <w:rPr>
                <w:sz w:val="28"/>
                <w:szCs w:val="28"/>
              </w:rPr>
            </w:pPr>
            <w:r w:rsidRPr="00EF508C">
              <w:rPr>
                <w:sz w:val="28"/>
                <w:szCs w:val="28"/>
              </w:rPr>
              <w:t>Организация отдыха и оздоровления детей (прочие расходы)</w:t>
            </w:r>
          </w:p>
          <w:p w:rsidR="00304231" w:rsidRPr="00EF508C" w:rsidRDefault="00304231" w:rsidP="004A4970">
            <w:pPr>
              <w:jc w:val="center"/>
            </w:pPr>
            <w:r w:rsidRPr="00EF508C">
              <w:t>в т.ч.</w:t>
            </w:r>
          </w:p>
          <w:p w:rsidR="00304231" w:rsidRPr="00EF508C" w:rsidRDefault="00304231" w:rsidP="004A4970">
            <w:pPr>
              <w:jc w:val="center"/>
              <w:rPr>
                <w:sz w:val="27"/>
                <w:szCs w:val="27"/>
              </w:rPr>
            </w:pPr>
            <w:r w:rsidRPr="00EF508C">
              <w:rPr>
                <w:sz w:val="27"/>
                <w:szCs w:val="27"/>
              </w:rPr>
              <w:t>-федеральный бюджет</w:t>
            </w:r>
          </w:p>
          <w:p w:rsidR="00304231" w:rsidRPr="00EF508C" w:rsidRDefault="00304231" w:rsidP="004A4970">
            <w:pPr>
              <w:tabs>
                <w:tab w:val="center" w:pos="1397"/>
              </w:tabs>
              <w:jc w:val="center"/>
              <w:rPr>
                <w:sz w:val="27"/>
                <w:szCs w:val="27"/>
              </w:rPr>
            </w:pPr>
            <w:r w:rsidRPr="00EF508C">
              <w:rPr>
                <w:sz w:val="27"/>
                <w:szCs w:val="27"/>
              </w:rPr>
              <w:t>-областной бюджет</w:t>
            </w:r>
          </w:p>
          <w:p w:rsidR="00304231" w:rsidRPr="00EF508C" w:rsidRDefault="00304231" w:rsidP="004A4970">
            <w:pPr>
              <w:tabs>
                <w:tab w:val="center" w:pos="1475"/>
              </w:tabs>
              <w:jc w:val="center"/>
            </w:pPr>
            <w:r w:rsidRPr="00EF508C">
              <w:rPr>
                <w:sz w:val="27"/>
                <w:szCs w:val="27"/>
              </w:rPr>
              <w:t>- муниципальный бюджет</w:t>
            </w:r>
          </w:p>
        </w:tc>
        <w:tc>
          <w:tcPr>
            <w:tcW w:w="1276" w:type="dxa"/>
          </w:tcPr>
          <w:p w:rsidR="00304231" w:rsidRPr="00EF508C" w:rsidRDefault="00304231" w:rsidP="004A4970">
            <w:pPr>
              <w:jc w:val="center"/>
            </w:pPr>
            <w:r w:rsidRPr="00EF508C">
              <w:t>29295,00</w:t>
            </w: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  <w:r w:rsidRPr="00EF508C">
              <w:t>-</w:t>
            </w:r>
          </w:p>
          <w:p w:rsidR="00304231" w:rsidRPr="00EF508C" w:rsidRDefault="00304231" w:rsidP="004A4970">
            <w:pPr>
              <w:jc w:val="center"/>
            </w:pPr>
            <w:r w:rsidRPr="00EF508C">
              <w:t>-</w:t>
            </w: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  <w:r w:rsidRPr="00EF508C">
              <w:t>29295,00</w:t>
            </w:r>
          </w:p>
        </w:tc>
        <w:tc>
          <w:tcPr>
            <w:tcW w:w="1275" w:type="dxa"/>
          </w:tcPr>
          <w:p w:rsidR="00304231" w:rsidRPr="00EF508C" w:rsidRDefault="00304231" w:rsidP="004A4970">
            <w:pPr>
              <w:jc w:val="center"/>
            </w:pPr>
            <w:r w:rsidRPr="00EF508C">
              <w:t>36181,56</w:t>
            </w: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  <w:r w:rsidRPr="00EF508C">
              <w:t>-</w:t>
            </w:r>
          </w:p>
          <w:p w:rsidR="00304231" w:rsidRPr="00EF508C" w:rsidRDefault="00304231" w:rsidP="004A4970">
            <w:pPr>
              <w:jc w:val="center"/>
            </w:pPr>
            <w:r w:rsidRPr="00EF508C">
              <w:t>-</w:t>
            </w: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  <w:r w:rsidRPr="00EF508C">
              <w:t>36181,56</w:t>
            </w:r>
          </w:p>
        </w:tc>
        <w:tc>
          <w:tcPr>
            <w:tcW w:w="1276" w:type="dxa"/>
          </w:tcPr>
          <w:p w:rsidR="00304231" w:rsidRPr="00EF508C" w:rsidRDefault="00304231" w:rsidP="004A4970">
            <w:pPr>
              <w:jc w:val="center"/>
            </w:pPr>
            <w:r w:rsidRPr="00EF508C">
              <w:t>-</w:t>
            </w: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  <w:r w:rsidRPr="00EF508C">
              <w:t>-</w:t>
            </w:r>
          </w:p>
          <w:p w:rsidR="00304231" w:rsidRPr="00EF508C" w:rsidRDefault="00304231" w:rsidP="004A4970">
            <w:pPr>
              <w:jc w:val="center"/>
            </w:pPr>
            <w:r w:rsidRPr="00EF508C">
              <w:t>-</w:t>
            </w: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  <w:r w:rsidRPr="00EF508C">
              <w:t>-</w:t>
            </w:r>
          </w:p>
        </w:tc>
        <w:tc>
          <w:tcPr>
            <w:tcW w:w="1276" w:type="dxa"/>
          </w:tcPr>
          <w:p w:rsidR="00304231" w:rsidRPr="00EF508C" w:rsidRDefault="00304231" w:rsidP="004A4970">
            <w:pPr>
              <w:jc w:val="center"/>
            </w:pPr>
            <w:r w:rsidRPr="00EF508C">
              <w:t>-</w:t>
            </w: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  <w:r w:rsidRPr="00EF508C">
              <w:t>-</w:t>
            </w:r>
          </w:p>
          <w:p w:rsidR="00304231" w:rsidRPr="00EF508C" w:rsidRDefault="00304231" w:rsidP="004A4970">
            <w:pPr>
              <w:jc w:val="center"/>
            </w:pPr>
            <w:r w:rsidRPr="00EF508C">
              <w:t>-</w:t>
            </w: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  <w:r w:rsidRPr="00EF508C">
              <w:t>-</w:t>
            </w:r>
          </w:p>
          <w:p w:rsidR="00304231" w:rsidRPr="00EF508C" w:rsidRDefault="00304231" w:rsidP="004A4970">
            <w:pPr>
              <w:jc w:val="center"/>
            </w:pPr>
          </w:p>
        </w:tc>
        <w:tc>
          <w:tcPr>
            <w:tcW w:w="1276" w:type="dxa"/>
          </w:tcPr>
          <w:p w:rsidR="00304231" w:rsidRPr="00EF508C" w:rsidRDefault="00304231" w:rsidP="004A4970">
            <w:pPr>
              <w:jc w:val="center"/>
            </w:pPr>
            <w:r w:rsidRPr="00EF508C">
              <w:t>-</w:t>
            </w:r>
          </w:p>
          <w:p w:rsidR="00304231" w:rsidRPr="00EF508C" w:rsidRDefault="00304231" w:rsidP="004A4970"/>
          <w:p w:rsidR="00304231" w:rsidRPr="00EF508C" w:rsidRDefault="00304231" w:rsidP="004A4970"/>
          <w:p w:rsidR="00304231" w:rsidRPr="00EF508C" w:rsidRDefault="00304231" w:rsidP="004A4970"/>
          <w:p w:rsidR="00304231" w:rsidRPr="00EF508C" w:rsidRDefault="00304231" w:rsidP="004A4970"/>
          <w:p w:rsidR="00304231" w:rsidRPr="00EF508C" w:rsidRDefault="00304231" w:rsidP="004A4970"/>
          <w:p w:rsidR="00304231" w:rsidRPr="00EF508C" w:rsidRDefault="00304231" w:rsidP="004A4970">
            <w:pPr>
              <w:jc w:val="center"/>
            </w:pPr>
            <w:r w:rsidRPr="00EF508C">
              <w:t>-</w:t>
            </w:r>
          </w:p>
          <w:p w:rsidR="00304231" w:rsidRPr="00EF508C" w:rsidRDefault="00304231" w:rsidP="004A4970">
            <w:pPr>
              <w:jc w:val="center"/>
            </w:pPr>
            <w:r w:rsidRPr="00EF508C">
              <w:t>-</w:t>
            </w: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  <w:r w:rsidRPr="00EF508C">
              <w:t>-</w:t>
            </w:r>
          </w:p>
        </w:tc>
      </w:tr>
      <w:tr w:rsidR="00304231" w:rsidRPr="00EF508C" w:rsidTr="004A4970">
        <w:trPr>
          <w:trHeight w:val="1344"/>
        </w:trPr>
        <w:tc>
          <w:tcPr>
            <w:tcW w:w="568" w:type="dxa"/>
          </w:tcPr>
          <w:p w:rsidR="00304231" w:rsidRPr="00EF508C" w:rsidRDefault="00304231" w:rsidP="004A4970">
            <w:pPr>
              <w:jc w:val="center"/>
            </w:pPr>
            <w:r w:rsidRPr="00EF508C">
              <w:t>3.</w:t>
            </w:r>
          </w:p>
        </w:tc>
        <w:tc>
          <w:tcPr>
            <w:tcW w:w="3118" w:type="dxa"/>
          </w:tcPr>
          <w:p w:rsidR="00304231" w:rsidRPr="00EF508C" w:rsidRDefault="00304231" w:rsidP="004A4970">
            <w:pPr>
              <w:tabs>
                <w:tab w:val="left" w:pos="225"/>
                <w:tab w:val="left" w:pos="641"/>
                <w:tab w:val="center" w:pos="2142"/>
              </w:tabs>
              <w:jc w:val="center"/>
            </w:pPr>
            <w:r w:rsidRPr="00EF508C">
              <w:t>Основное мероприятие «Поддержка многодетных семей в сфере образования».</w:t>
            </w:r>
          </w:p>
        </w:tc>
        <w:tc>
          <w:tcPr>
            <w:tcW w:w="1276" w:type="dxa"/>
          </w:tcPr>
          <w:p w:rsidR="00304231" w:rsidRPr="00EF508C" w:rsidRDefault="00304231" w:rsidP="004A4970">
            <w:pPr>
              <w:jc w:val="center"/>
            </w:pPr>
            <w:r w:rsidRPr="00EF508C">
              <w:t>1109833,68</w:t>
            </w:r>
          </w:p>
        </w:tc>
        <w:tc>
          <w:tcPr>
            <w:tcW w:w="1275" w:type="dxa"/>
          </w:tcPr>
          <w:p w:rsidR="00304231" w:rsidRPr="00EF508C" w:rsidRDefault="00304231" w:rsidP="004A4970">
            <w:pPr>
              <w:jc w:val="center"/>
            </w:pPr>
            <w:r w:rsidRPr="00EF508C">
              <w:t>1564734,23</w:t>
            </w:r>
          </w:p>
        </w:tc>
        <w:tc>
          <w:tcPr>
            <w:tcW w:w="1276" w:type="dxa"/>
          </w:tcPr>
          <w:p w:rsidR="00304231" w:rsidRPr="00EF508C" w:rsidRDefault="00304231" w:rsidP="004A4970">
            <w:pPr>
              <w:jc w:val="center"/>
            </w:pPr>
            <w:r w:rsidRPr="00EF508C">
              <w:t>2097490,81</w:t>
            </w:r>
          </w:p>
        </w:tc>
        <w:tc>
          <w:tcPr>
            <w:tcW w:w="1276" w:type="dxa"/>
          </w:tcPr>
          <w:p w:rsidR="00304231" w:rsidRPr="00EF508C" w:rsidRDefault="00304231" w:rsidP="004A4970">
            <w:pPr>
              <w:jc w:val="center"/>
            </w:pPr>
            <w:r w:rsidRPr="00EF508C">
              <w:t>1699221,15</w:t>
            </w:r>
          </w:p>
        </w:tc>
        <w:tc>
          <w:tcPr>
            <w:tcW w:w="1276" w:type="dxa"/>
          </w:tcPr>
          <w:p w:rsidR="00304231" w:rsidRPr="00EF508C" w:rsidRDefault="00304231" w:rsidP="004A4970">
            <w:pPr>
              <w:jc w:val="center"/>
            </w:pPr>
            <w:r w:rsidRPr="00EF508C">
              <w:t>1779865,34</w:t>
            </w:r>
          </w:p>
        </w:tc>
      </w:tr>
      <w:tr w:rsidR="00304231" w:rsidRPr="00EF508C" w:rsidTr="004A4970">
        <w:tc>
          <w:tcPr>
            <w:tcW w:w="568" w:type="dxa"/>
          </w:tcPr>
          <w:p w:rsidR="00304231" w:rsidRPr="00EF508C" w:rsidRDefault="00304231" w:rsidP="004A4970">
            <w:pPr>
              <w:jc w:val="center"/>
            </w:pPr>
            <w:r w:rsidRPr="00EF508C">
              <w:t>3.1</w:t>
            </w:r>
          </w:p>
        </w:tc>
        <w:tc>
          <w:tcPr>
            <w:tcW w:w="3118" w:type="dxa"/>
          </w:tcPr>
          <w:p w:rsidR="00304231" w:rsidRPr="00EF508C" w:rsidRDefault="00304231" w:rsidP="004A4970">
            <w:pPr>
              <w:jc w:val="center"/>
              <w:rPr>
                <w:sz w:val="28"/>
                <w:szCs w:val="28"/>
              </w:rPr>
            </w:pPr>
            <w:r w:rsidRPr="00EF508C">
              <w:rPr>
                <w:sz w:val="28"/>
                <w:szCs w:val="28"/>
              </w:rPr>
              <w:t>Организация питания детей из многодетных семей и детей с ограниченными возможностями здоровья (школы)</w:t>
            </w:r>
          </w:p>
          <w:p w:rsidR="00304231" w:rsidRPr="00EF508C" w:rsidRDefault="00304231" w:rsidP="004A4970">
            <w:pPr>
              <w:jc w:val="center"/>
            </w:pPr>
            <w:r w:rsidRPr="00EF508C">
              <w:t>в т.ч.</w:t>
            </w:r>
          </w:p>
          <w:p w:rsidR="00304231" w:rsidRPr="00EF508C" w:rsidRDefault="00304231" w:rsidP="004A4970">
            <w:pPr>
              <w:jc w:val="center"/>
              <w:rPr>
                <w:sz w:val="27"/>
                <w:szCs w:val="27"/>
              </w:rPr>
            </w:pPr>
            <w:r w:rsidRPr="00EF508C">
              <w:rPr>
                <w:sz w:val="27"/>
                <w:szCs w:val="27"/>
              </w:rPr>
              <w:t>-федеральный бюджет</w:t>
            </w:r>
          </w:p>
          <w:p w:rsidR="00304231" w:rsidRPr="00EF508C" w:rsidRDefault="00304231" w:rsidP="004A4970">
            <w:pPr>
              <w:tabs>
                <w:tab w:val="center" w:pos="1397"/>
              </w:tabs>
              <w:jc w:val="center"/>
              <w:rPr>
                <w:sz w:val="27"/>
                <w:szCs w:val="27"/>
              </w:rPr>
            </w:pPr>
            <w:r w:rsidRPr="00EF508C">
              <w:rPr>
                <w:sz w:val="27"/>
                <w:szCs w:val="27"/>
              </w:rPr>
              <w:t>-областной бюджет</w:t>
            </w:r>
          </w:p>
          <w:p w:rsidR="00304231" w:rsidRPr="00EF508C" w:rsidRDefault="00304231" w:rsidP="004A4970">
            <w:pPr>
              <w:tabs>
                <w:tab w:val="center" w:pos="1397"/>
              </w:tabs>
              <w:jc w:val="center"/>
              <w:rPr>
                <w:color w:val="800000"/>
                <w:sz w:val="28"/>
                <w:szCs w:val="28"/>
              </w:rPr>
            </w:pPr>
            <w:r w:rsidRPr="00EF508C">
              <w:rPr>
                <w:sz w:val="27"/>
                <w:szCs w:val="27"/>
              </w:rPr>
              <w:t>- муниципальный бюджет</w:t>
            </w:r>
          </w:p>
        </w:tc>
        <w:tc>
          <w:tcPr>
            <w:tcW w:w="1276" w:type="dxa"/>
          </w:tcPr>
          <w:p w:rsidR="00304231" w:rsidRPr="00EF508C" w:rsidRDefault="00304231" w:rsidP="004A4970">
            <w:pPr>
              <w:jc w:val="center"/>
            </w:pPr>
            <w:r w:rsidRPr="00EF508C">
              <w:t>1109833,68</w:t>
            </w: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  <w:r w:rsidRPr="00EF508C">
              <w:t>-</w:t>
            </w:r>
          </w:p>
          <w:p w:rsidR="00304231" w:rsidRPr="00EF508C" w:rsidRDefault="00304231" w:rsidP="004A4970">
            <w:pPr>
              <w:jc w:val="center"/>
            </w:pPr>
            <w:r w:rsidRPr="00EF508C">
              <w:t>-</w:t>
            </w: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  <w:r w:rsidRPr="00EF508C">
              <w:t>1109833,68</w:t>
            </w:r>
          </w:p>
        </w:tc>
        <w:tc>
          <w:tcPr>
            <w:tcW w:w="1275" w:type="dxa"/>
          </w:tcPr>
          <w:p w:rsidR="00304231" w:rsidRPr="00EF508C" w:rsidRDefault="00304231" w:rsidP="004A4970">
            <w:pPr>
              <w:jc w:val="center"/>
            </w:pPr>
            <w:r w:rsidRPr="00EF508C">
              <w:t>1096902,50</w:t>
            </w: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  <w:r w:rsidRPr="00EF508C">
              <w:t>-</w:t>
            </w:r>
          </w:p>
          <w:p w:rsidR="00304231" w:rsidRPr="00EF508C" w:rsidRDefault="00304231" w:rsidP="004A4970">
            <w:pPr>
              <w:jc w:val="center"/>
            </w:pPr>
            <w:r w:rsidRPr="00EF508C">
              <w:t>-</w:t>
            </w: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  <w:r w:rsidRPr="00EF508C">
              <w:t>1096902,50</w:t>
            </w:r>
          </w:p>
          <w:p w:rsidR="00304231" w:rsidRPr="00EF508C" w:rsidRDefault="00304231" w:rsidP="004A4970">
            <w:pPr>
              <w:jc w:val="center"/>
            </w:pPr>
          </w:p>
        </w:tc>
        <w:tc>
          <w:tcPr>
            <w:tcW w:w="1276" w:type="dxa"/>
          </w:tcPr>
          <w:p w:rsidR="00304231" w:rsidRPr="00EF508C" w:rsidRDefault="00304231" w:rsidP="004A4970">
            <w:r w:rsidRPr="00EF508C">
              <w:t>1342352,45</w:t>
            </w:r>
          </w:p>
          <w:p w:rsidR="00304231" w:rsidRPr="00EF508C" w:rsidRDefault="00304231" w:rsidP="004A4970"/>
          <w:p w:rsidR="00304231" w:rsidRPr="00EF508C" w:rsidRDefault="00304231" w:rsidP="004A4970"/>
          <w:p w:rsidR="00304231" w:rsidRPr="00EF508C" w:rsidRDefault="00304231" w:rsidP="004A4970"/>
          <w:p w:rsidR="00304231" w:rsidRPr="00EF508C" w:rsidRDefault="00304231" w:rsidP="004A4970"/>
          <w:p w:rsidR="00304231" w:rsidRPr="00EF508C" w:rsidRDefault="00304231" w:rsidP="004A4970"/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  <w:r w:rsidRPr="00EF508C">
              <w:t>-</w:t>
            </w:r>
          </w:p>
          <w:p w:rsidR="00304231" w:rsidRPr="00EF508C" w:rsidRDefault="00304231" w:rsidP="004A4970">
            <w:pPr>
              <w:jc w:val="center"/>
            </w:pPr>
            <w:r w:rsidRPr="00EF508C">
              <w:t>-</w:t>
            </w: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  <w:r w:rsidRPr="00EF508C">
              <w:t>1342352,45</w:t>
            </w:r>
          </w:p>
        </w:tc>
        <w:tc>
          <w:tcPr>
            <w:tcW w:w="1276" w:type="dxa"/>
          </w:tcPr>
          <w:p w:rsidR="00304231" w:rsidRPr="00EF508C" w:rsidRDefault="00304231" w:rsidP="004A4970">
            <w:r w:rsidRPr="00EF508C">
              <w:t>515049,16</w:t>
            </w:r>
          </w:p>
          <w:p w:rsidR="00304231" w:rsidRPr="00EF508C" w:rsidRDefault="00304231" w:rsidP="004A4970"/>
          <w:p w:rsidR="00304231" w:rsidRPr="00EF508C" w:rsidRDefault="00304231" w:rsidP="004A4970"/>
          <w:p w:rsidR="00304231" w:rsidRPr="00EF508C" w:rsidRDefault="00304231" w:rsidP="004A4970"/>
          <w:p w:rsidR="00304231" w:rsidRPr="00EF508C" w:rsidRDefault="00304231" w:rsidP="004A4970"/>
          <w:p w:rsidR="00304231" w:rsidRPr="00EF508C" w:rsidRDefault="00304231" w:rsidP="004A4970"/>
          <w:p w:rsidR="00304231" w:rsidRPr="00EF508C" w:rsidRDefault="00304231" w:rsidP="004A4970"/>
          <w:p w:rsidR="00304231" w:rsidRPr="00EF508C" w:rsidRDefault="00304231" w:rsidP="004A4970"/>
          <w:p w:rsidR="00304231" w:rsidRPr="00EF508C" w:rsidRDefault="00304231" w:rsidP="004A4970"/>
          <w:p w:rsidR="00304231" w:rsidRPr="00EF508C" w:rsidRDefault="00304231" w:rsidP="004A4970">
            <w:pPr>
              <w:jc w:val="center"/>
            </w:pPr>
            <w:r w:rsidRPr="00EF508C">
              <w:t>-</w:t>
            </w:r>
          </w:p>
          <w:p w:rsidR="00304231" w:rsidRPr="00EF508C" w:rsidRDefault="00304231" w:rsidP="004A4970">
            <w:pPr>
              <w:jc w:val="center"/>
            </w:pPr>
            <w:r w:rsidRPr="00EF508C">
              <w:t>-</w:t>
            </w: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  <w:r w:rsidRPr="00EF508C">
              <w:t>515049,16</w:t>
            </w:r>
          </w:p>
        </w:tc>
        <w:tc>
          <w:tcPr>
            <w:tcW w:w="1276" w:type="dxa"/>
          </w:tcPr>
          <w:p w:rsidR="00304231" w:rsidRPr="00EF508C" w:rsidRDefault="00304231" w:rsidP="004A4970">
            <w:pPr>
              <w:jc w:val="center"/>
            </w:pPr>
            <w:r w:rsidRPr="00EF508C">
              <w:t>538226,36</w:t>
            </w: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  <w:r w:rsidRPr="00EF508C">
              <w:t>-</w:t>
            </w:r>
          </w:p>
          <w:p w:rsidR="00304231" w:rsidRPr="00EF508C" w:rsidRDefault="00304231" w:rsidP="004A4970">
            <w:pPr>
              <w:jc w:val="center"/>
            </w:pPr>
            <w:r w:rsidRPr="00EF508C">
              <w:t>-</w:t>
            </w: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  <w:r w:rsidRPr="00EF508C">
              <w:t>538226,36</w:t>
            </w:r>
          </w:p>
        </w:tc>
      </w:tr>
      <w:tr w:rsidR="00304231" w:rsidRPr="00EF508C" w:rsidTr="004A4970">
        <w:tc>
          <w:tcPr>
            <w:tcW w:w="568" w:type="dxa"/>
          </w:tcPr>
          <w:p w:rsidR="00304231" w:rsidRPr="00EF508C" w:rsidRDefault="00304231" w:rsidP="004A4970">
            <w:pPr>
              <w:jc w:val="center"/>
            </w:pPr>
            <w:r w:rsidRPr="00EF508C">
              <w:t>3.2</w:t>
            </w:r>
          </w:p>
        </w:tc>
        <w:tc>
          <w:tcPr>
            <w:tcW w:w="3118" w:type="dxa"/>
          </w:tcPr>
          <w:p w:rsidR="00304231" w:rsidRPr="00EF508C" w:rsidRDefault="00304231" w:rsidP="004A4970">
            <w:pPr>
              <w:jc w:val="center"/>
            </w:pPr>
            <w:r w:rsidRPr="00EF508C">
              <w:rPr>
                <w:sz w:val="28"/>
                <w:szCs w:val="28"/>
              </w:rPr>
              <w:t>Организация питания детей из многодетных семей (ДДУ)</w:t>
            </w:r>
            <w:r w:rsidRPr="00EF508C">
              <w:t xml:space="preserve"> </w:t>
            </w:r>
          </w:p>
          <w:p w:rsidR="00304231" w:rsidRPr="00EF508C" w:rsidRDefault="00304231" w:rsidP="004A4970">
            <w:pPr>
              <w:jc w:val="center"/>
            </w:pPr>
            <w:r w:rsidRPr="00EF508C">
              <w:t>в т.ч.</w:t>
            </w:r>
          </w:p>
          <w:p w:rsidR="00304231" w:rsidRPr="00EF508C" w:rsidRDefault="00304231" w:rsidP="004A4970">
            <w:pPr>
              <w:jc w:val="center"/>
              <w:rPr>
                <w:sz w:val="27"/>
                <w:szCs w:val="27"/>
              </w:rPr>
            </w:pPr>
            <w:r w:rsidRPr="00EF508C">
              <w:rPr>
                <w:sz w:val="27"/>
                <w:szCs w:val="27"/>
              </w:rPr>
              <w:t>-федеральный бюджет</w:t>
            </w:r>
          </w:p>
          <w:p w:rsidR="00304231" w:rsidRPr="00EF508C" w:rsidRDefault="00304231" w:rsidP="004A4970">
            <w:pPr>
              <w:tabs>
                <w:tab w:val="center" w:pos="1397"/>
              </w:tabs>
              <w:jc w:val="center"/>
              <w:rPr>
                <w:sz w:val="27"/>
                <w:szCs w:val="27"/>
              </w:rPr>
            </w:pPr>
            <w:r w:rsidRPr="00EF508C">
              <w:rPr>
                <w:sz w:val="27"/>
                <w:szCs w:val="27"/>
              </w:rPr>
              <w:t>-областной бюджет</w:t>
            </w:r>
          </w:p>
          <w:p w:rsidR="00304231" w:rsidRPr="00EF508C" w:rsidRDefault="00304231" w:rsidP="004A4970">
            <w:pPr>
              <w:jc w:val="center"/>
              <w:rPr>
                <w:sz w:val="28"/>
                <w:szCs w:val="28"/>
              </w:rPr>
            </w:pPr>
            <w:r w:rsidRPr="00EF508C">
              <w:rPr>
                <w:sz w:val="27"/>
                <w:szCs w:val="27"/>
              </w:rPr>
              <w:t>- муниципальный бюджет</w:t>
            </w:r>
          </w:p>
        </w:tc>
        <w:tc>
          <w:tcPr>
            <w:tcW w:w="1276" w:type="dxa"/>
          </w:tcPr>
          <w:p w:rsidR="00304231" w:rsidRPr="00EF508C" w:rsidRDefault="00304231" w:rsidP="004A4970">
            <w:pPr>
              <w:jc w:val="center"/>
            </w:pPr>
          </w:p>
        </w:tc>
        <w:tc>
          <w:tcPr>
            <w:tcW w:w="1275" w:type="dxa"/>
          </w:tcPr>
          <w:p w:rsidR="00304231" w:rsidRPr="00EF508C" w:rsidRDefault="00304231" w:rsidP="004A4970">
            <w:pPr>
              <w:jc w:val="center"/>
            </w:pPr>
            <w:r w:rsidRPr="00EF508C">
              <w:t>467831,73</w:t>
            </w: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  <w:r w:rsidRPr="00EF508C">
              <w:t>-</w:t>
            </w:r>
          </w:p>
          <w:p w:rsidR="00304231" w:rsidRPr="00EF508C" w:rsidRDefault="00304231" w:rsidP="004A4970">
            <w:pPr>
              <w:jc w:val="center"/>
            </w:pPr>
            <w:r w:rsidRPr="00EF508C">
              <w:t>-</w:t>
            </w: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  <w:r w:rsidRPr="00EF508C">
              <w:t>467831,73</w:t>
            </w:r>
          </w:p>
        </w:tc>
        <w:tc>
          <w:tcPr>
            <w:tcW w:w="1276" w:type="dxa"/>
          </w:tcPr>
          <w:p w:rsidR="00304231" w:rsidRPr="00EF508C" w:rsidRDefault="00304231" w:rsidP="004A4970">
            <w:pPr>
              <w:jc w:val="center"/>
            </w:pPr>
            <w:r w:rsidRPr="00EF508C">
              <w:t>755138,36</w:t>
            </w: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  <w:r w:rsidRPr="00EF508C">
              <w:t>-</w:t>
            </w:r>
          </w:p>
          <w:p w:rsidR="00304231" w:rsidRPr="00EF508C" w:rsidRDefault="00304231" w:rsidP="004A4970">
            <w:pPr>
              <w:jc w:val="center"/>
            </w:pPr>
            <w:r w:rsidRPr="00EF508C">
              <w:t>-</w:t>
            </w: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  <w:r w:rsidRPr="00EF508C">
              <w:t>755138,36</w:t>
            </w:r>
          </w:p>
        </w:tc>
        <w:tc>
          <w:tcPr>
            <w:tcW w:w="1276" w:type="dxa"/>
          </w:tcPr>
          <w:p w:rsidR="00304231" w:rsidRPr="00EF508C" w:rsidRDefault="00304231" w:rsidP="004A4970">
            <w:pPr>
              <w:jc w:val="center"/>
            </w:pPr>
            <w:r w:rsidRPr="00EF508C">
              <w:t>1184171,99</w:t>
            </w: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  <w:r w:rsidRPr="00EF508C">
              <w:t>-</w:t>
            </w:r>
          </w:p>
          <w:p w:rsidR="00304231" w:rsidRPr="00EF508C" w:rsidRDefault="00304231" w:rsidP="004A4970">
            <w:pPr>
              <w:jc w:val="center"/>
            </w:pPr>
            <w:r w:rsidRPr="00EF508C">
              <w:t>-</w:t>
            </w: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  <w:r w:rsidRPr="00EF508C">
              <w:t>1184171,99</w:t>
            </w:r>
          </w:p>
          <w:p w:rsidR="00304231" w:rsidRPr="00EF508C" w:rsidRDefault="00304231" w:rsidP="004A4970">
            <w:pPr>
              <w:jc w:val="center"/>
            </w:pPr>
          </w:p>
        </w:tc>
        <w:tc>
          <w:tcPr>
            <w:tcW w:w="1276" w:type="dxa"/>
          </w:tcPr>
          <w:p w:rsidR="00304231" w:rsidRPr="00EF508C" w:rsidRDefault="00304231" w:rsidP="004A4970">
            <w:pPr>
              <w:jc w:val="center"/>
            </w:pPr>
            <w:r w:rsidRPr="00EF508C">
              <w:t>1241638,98</w:t>
            </w: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  <w:r w:rsidRPr="00EF508C">
              <w:t>-</w:t>
            </w:r>
          </w:p>
          <w:p w:rsidR="00304231" w:rsidRPr="00EF508C" w:rsidRDefault="00304231" w:rsidP="004A4970">
            <w:pPr>
              <w:jc w:val="center"/>
            </w:pPr>
            <w:r w:rsidRPr="00EF508C">
              <w:t>-</w:t>
            </w: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  <w:r w:rsidRPr="00EF508C">
              <w:t>1241638,98</w:t>
            </w:r>
          </w:p>
        </w:tc>
      </w:tr>
      <w:tr w:rsidR="00304231" w:rsidRPr="00EF508C" w:rsidTr="004A4970">
        <w:trPr>
          <w:trHeight w:val="3811"/>
        </w:trPr>
        <w:tc>
          <w:tcPr>
            <w:tcW w:w="568" w:type="dxa"/>
            <w:vMerge w:val="restart"/>
          </w:tcPr>
          <w:p w:rsidR="00304231" w:rsidRPr="00EF508C" w:rsidRDefault="00304231" w:rsidP="004A4970">
            <w:pPr>
              <w:jc w:val="center"/>
              <w:rPr>
                <w:sz w:val="28"/>
                <w:szCs w:val="28"/>
              </w:rPr>
            </w:pPr>
            <w:r w:rsidRPr="00EF508C">
              <w:rPr>
                <w:sz w:val="28"/>
                <w:szCs w:val="28"/>
              </w:rPr>
              <w:t xml:space="preserve"> </w:t>
            </w:r>
            <w:r w:rsidRPr="00EF508C">
              <w:t>4</w:t>
            </w:r>
            <w:r w:rsidRPr="00EF508C">
              <w:rPr>
                <w:sz w:val="28"/>
                <w:szCs w:val="28"/>
              </w:rPr>
              <w:t>.</w:t>
            </w:r>
          </w:p>
          <w:p w:rsidR="00304231" w:rsidRPr="00EF508C" w:rsidRDefault="00304231" w:rsidP="004A4970">
            <w:pPr>
              <w:jc w:val="center"/>
              <w:rPr>
                <w:sz w:val="28"/>
                <w:szCs w:val="28"/>
              </w:rPr>
            </w:pPr>
          </w:p>
          <w:p w:rsidR="00304231" w:rsidRPr="00EF508C" w:rsidRDefault="00304231" w:rsidP="004A4970">
            <w:pPr>
              <w:jc w:val="center"/>
              <w:rPr>
                <w:sz w:val="28"/>
                <w:szCs w:val="28"/>
              </w:rPr>
            </w:pPr>
          </w:p>
          <w:p w:rsidR="00304231" w:rsidRPr="00EF508C" w:rsidRDefault="00304231" w:rsidP="004A4970">
            <w:pPr>
              <w:jc w:val="center"/>
              <w:rPr>
                <w:sz w:val="28"/>
                <w:szCs w:val="28"/>
              </w:rPr>
            </w:pPr>
          </w:p>
          <w:p w:rsidR="00304231" w:rsidRPr="00EF508C" w:rsidRDefault="00304231" w:rsidP="004A4970">
            <w:pPr>
              <w:jc w:val="center"/>
              <w:rPr>
                <w:sz w:val="28"/>
                <w:szCs w:val="28"/>
              </w:rPr>
            </w:pPr>
          </w:p>
          <w:p w:rsidR="00304231" w:rsidRPr="00EF508C" w:rsidRDefault="00304231" w:rsidP="004A4970">
            <w:pPr>
              <w:jc w:val="center"/>
              <w:rPr>
                <w:sz w:val="28"/>
                <w:szCs w:val="28"/>
              </w:rPr>
            </w:pPr>
          </w:p>
          <w:p w:rsidR="00304231" w:rsidRPr="00EF508C" w:rsidRDefault="00304231" w:rsidP="004A4970">
            <w:pPr>
              <w:jc w:val="center"/>
              <w:rPr>
                <w:sz w:val="28"/>
                <w:szCs w:val="28"/>
              </w:rPr>
            </w:pPr>
          </w:p>
          <w:p w:rsidR="00304231" w:rsidRPr="00EF508C" w:rsidRDefault="00304231" w:rsidP="004A4970">
            <w:pPr>
              <w:jc w:val="center"/>
              <w:rPr>
                <w:sz w:val="28"/>
                <w:szCs w:val="28"/>
              </w:rPr>
            </w:pPr>
          </w:p>
          <w:p w:rsidR="00304231" w:rsidRPr="00EF508C" w:rsidRDefault="00304231" w:rsidP="004A4970">
            <w:pPr>
              <w:jc w:val="center"/>
              <w:rPr>
                <w:sz w:val="28"/>
                <w:szCs w:val="28"/>
              </w:rPr>
            </w:pPr>
          </w:p>
          <w:p w:rsidR="00304231" w:rsidRPr="00EF508C" w:rsidRDefault="00304231" w:rsidP="004A4970">
            <w:pPr>
              <w:jc w:val="center"/>
              <w:rPr>
                <w:sz w:val="28"/>
                <w:szCs w:val="28"/>
              </w:rPr>
            </w:pPr>
          </w:p>
          <w:p w:rsidR="00304231" w:rsidRPr="00EF508C" w:rsidRDefault="00304231" w:rsidP="004A4970">
            <w:pPr>
              <w:jc w:val="center"/>
              <w:rPr>
                <w:sz w:val="28"/>
                <w:szCs w:val="28"/>
              </w:rPr>
            </w:pPr>
          </w:p>
          <w:p w:rsidR="00304231" w:rsidRPr="00EF508C" w:rsidRDefault="00304231" w:rsidP="004A4970">
            <w:pPr>
              <w:jc w:val="center"/>
              <w:rPr>
                <w:sz w:val="28"/>
                <w:szCs w:val="28"/>
              </w:rPr>
            </w:pPr>
          </w:p>
          <w:p w:rsidR="00304231" w:rsidRPr="00EF508C" w:rsidRDefault="00304231" w:rsidP="004A4970">
            <w:pPr>
              <w:jc w:val="center"/>
              <w:rPr>
                <w:sz w:val="28"/>
                <w:szCs w:val="28"/>
              </w:rPr>
            </w:pPr>
          </w:p>
          <w:p w:rsidR="00304231" w:rsidRPr="00EF508C" w:rsidRDefault="00304231" w:rsidP="004A4970">
            <w:pPr>
              <w:jc w:val="center"/>
              <w:rPr>
                <w:sz w:val="28"/>
                <w:szCs w:val="28"/>
              </w:rPr>
            </w:pPr>
          </w:p>
          <w:p w:rsidR="00304231" w:rsidRPr="00EF508C" w:rsidRDefault="00304231" w:rsidP="004A4970">
            <w:pPr>
              <w:jc w:val="center"/>
              <w:rPr>
                <w:sz w:val="28"/>
                <w:szCs w:val="28"/>
              </w:rPr>
            </w:pPr>
          </w:p>
          <w:p w:rsidR="00304231" w:rsidRPr="00EF508C" w:rsidRDefault="00304231" w:rsidP="004A4970">
            <w:pPr>
              <w:jc w:val="center"/>
              <w:rPr>
                <w:sz w:val="28"/>
                <w:szCs w:val="28"/>
              </w:rPr>
            </w:pPr>
          </w:p>
          <w:p w:rsidR="00304231" w:rsidRPr="00EF508C" w:rsidRDefault="00304231" w:rsidP="004A4970">
            <w:pPr>
              <w:jc w:val="center"/>
              <w:rPr>
                <w:sz w:val="28"/>
                <w:szCs w:val="28"/>
              </w:rPr>
            </w:pPr>
            <w:r w:rsidRPr="00EF508C">
              <w:t>5</w:t>
            </w:r>
            <w:r w:rsidRPr="00EF508C">
              <w:rPr>
                <w:sz w:val="28"/>
                <w:szCs w:val="28"/>
              </w:rPr>
              <w:t>.</w:t>
            </w:r>
          </w:p>
        </w:tc>
        <w:tc>
          <w:tcPr>
            <w:tcW w:w="3118" w:type="dxa"/>
          </w:tcPr>
          <w:p w:rsidR="00304231" w:rsidRPr="00EF508C" w:rsidRDefault="00304231" w:rsidP="004A4970">
            <w:pPr>
              <w:jc w:val="center"/>
              <w:rPr>
                <w:sz w:val="28"/>
                <w:szCs w:val="28"/>
              </w:rPr>
            </w:pPr>
            <w:r w:rsidRPr="00EF508C">
              <w:rPr>
                <w:sz w:val="28"/>
                <w:szCs w:val="28"/>
              </w:rPr>
              <w:lastRenderedPageBreak/>
              <w:t>Оказание материальной поддержки детям, нуждающимся в длительной гипоаллергенной диете и создании гипоаллергенного быта</w:t>
            </w:r>
          </w:p>
          <w:p w:rsidR="00304231" w:rsidRPr="00EF508C" w:rsidRDefault="00304231" w:rsidP="004A4970">
            <w:pPr>
              <w:jc w:val="center"/>
            </w:pPr>
            <w:r w:rsidRPr="00EF508C">
              <w:t>в т.ч.</w:t>
            </w:r>
          </w:p>
          <w:p w:rsidR="00304231" w:rsidRPr="00EF508C" w:rsidRDefault="00304231" w:rsidP="004A4970">
            <w:pPr>
              <w:jc w:val="center"/>
              <w:rPr>
                <w:sz w:val="27"/>
                <w:szCs w:val="27"/>
              </w:rPr>
            </w:pPr>
            <w:r w:rsidRPr="00EF508C">
              <w:rPr>
                <w:sz w:val="27"/>
                <w:szCs w:val="27"/>
              </w:rPr>
              <w:t>-федеральный бюджет</w:t>
            </w:r>
          </w:p>
          <w:p w:rsidR="00304231" w:rsidRPr="00EF508C" w:rsidRDefault="00304231" w:rsidP="004A4970">
            <w:pPr>
              <w:tabs>
                <w:tab w:val="center" w:pos="1397"/>
              </w:tabs>
              <w:jc w:val="center"/>
              <w:rPr>
                <w:sz w:val="27"/>
                <w:szCs w:val="27"/>
              </w:rPr>
            </w:pPr>
            <w:r w:rsidRPr="00EF508C">
              <w:rPr>
                <w:sz w:val="27"/>
                <w:szCs w:val="27"/>
              </w:rPr>
              <w:t>-областной бюджет</w:t>
            </w:r>
          </w:p>
          <w:p w:rsidR="00304231" w:rsidRPr="00EF508C" w:rsidRDefault="00304231" w:rsidP="004A4970">
            <w:pPr>
              <w:tabs>
                <w:tab w:val="center" w:pos="1734"/>
              </w:tabs>
              <w:jc w:val="center"/>
              <w:rPr>
                <w:sz w:val="27"/>
                <w:szCs w:val="27"/>
              </w:rPr>
            </w:pPr>
            <w:r w:rsidRPr="00EF508C">
              <w:rPr>
                <w:sz w:val="27"/>
                <w:szCs w:val="27"/>
              </w:rPr>
              <w:t>-местный бюджет</w:t>
            </w:r>
          </w:p>
          <w:p w:rsidR="00304231" w:rsidRPr="00EF508C" w:rsidRDefault="00304231" w:rsidP="004A4970">
            <w:pPr>
              <w:tabs>
                <w:tab w:val="center" w:pos="1734"/>
              </w:tabs>
              <w:jc w:val="center"/>
              <w:rPr>
                <w:sz w:val="28"/>
                <w:szCs w:val="28"/>
              </w:rPr>
            </w:pPr>
          </w:p>
        </w:tc>
        <w:tc>
          <w:tcPr>
            <w:tcW w:w="1276" w:type="dxa"/>
          </w:tcPr>
          <w:p w:rsidR="00304231" w:rsidRPr="00EF508C" w:rsidRDefault="00304231" w:rsidP="004A4970">
            <w:pPr>
              <w:jc w:val="center"/>
            </w:pPr>
            <w:r w:rsidRPr="00EF508C">
              <w:t>-</w:t>
            </w: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  <w:r w:rsidRPr="00EF508C">
              <w:t>-</w:t>
            </w:r>
          </w:p>
          <w:p w:rsidR="00304231" w:rsidRPr="00EF508C" w:rsidRDefault="00304231" w:rsidP="004A4970">
            <w:pPr>
              <w:jc w:val="center"/>
            </w:pPr>
            <w:r w:rsidRPr="00EF508C">
              <w:t>-</w:t>
            </w:r>
          </w:p>
          <w:p w:rsidR="00304231" w:rsidRPr="00EF508C" w:rsidRDefault="00304231" w:rsidP="004A4970">
            <w:pPr>
              <w:jc w:val="center"/>
            </w:pPr>
            <w:r w:rsidRPr="00EF508C">
              <w:t>-</w:t>
            </w:r>
          </w:p>
        </w:tc>
        <w:tc>
          <w:tcPr>
            <w:tcW w:w="1275" w:type="dxa"/>
          </w:tcPr>
          <w:p w:rsidR="00304231" w:rsidRPr="00EF508C" w:rsidRDefault="00304231" w:rsidP="004A4970">
            <w:pPr>
              <w:jc w:val="center"/>
            </w:pPr>
            <w:r w:rsidRPr="00EF508C">
              <w:t>-</w:t>
            </w: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  <w:r w:rsidRPr="00EF508C">
              <w:t>-</w:t>
            </w:r>
          </w:p>
          <w:p w:rsidR="00304231" w:rsidRPr="00EF508C" w:rsidRDefault="00304231" w:rsidP="004A4970">
            <w:pPr>
              <w:jc w:val="center"/>
            </w:pPr>
            <w:r w:rsidRPr="00EF508C">
              <w:t>-</w:t>
            </w:r>
          </w:p>
          <w:p w:rsidR="00304231" w:rsidRPr="00EF508C" w:rsidRDefault="00304231" w:rsidP="004A4970">
            <w:pPr>
              <w:jc w:val="center"/>
            </w:pPr>
            <w:r w:rsidRPr="00EF508C">
              <w:t>-</w:t>
            </w:r>
          </w:p>
        </w:tc>
        <w:tc>
          <w:tcPr>
            <w:tcW w:w="1276" w:type="dxa"/>
          </w:tcPr>
          <w:p w:rsidR="00304231" w:rsidRPr="00EF508C" w:rsidRDefault="00304231" w:rsidP="004A4970">
            <w:pPr>
              <w:jc w:val="center"/>
            </w:pPr>
            <w:r w:rsidRPr="00EF508C">
              <w:t>-</w:t>
            </w: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  <w:r w:rsidRPr="00EF508C">
              <w:t>-</w:t>
            </w:r>
          </w:p>
          <w:p w:rsidR="00304231" w:rsidRPr="00EF508C" w:rsidRDefault="00304231" w:rsidP="004A4970">
            <w:pPr>
              <w:jc w:val="center"/>
            </w:pPr>
            <w:r w:rsidRPr="00EF508C">
              <w:t>-</w:t>
            </w:r>
          </w:p>
          <w:p w:rsidR="00304231" w:rsidRPr="00EF508C" w:rsidRDefault="00304231" w:rsidP="004A4970">
            <w:pPr>
              <w:jc w:val="center"/>
            </w:pPr>
            <w:r w:rsidRPr="00EF508C">
              <w:t>-</w:t>
            </w:r>
          </w:p>
        </w:tc>
        <w:tc>
          <w:tcPr>
            <w:tcW w:w="1276" w:type="dxa"/>
          </w:tcPr>
          <w:p w:rsidR="00304231" w:rsidRPr="00EF508C" w:rsidRDefault="00304231" w:rsidP="004A4970">
            <w:pPr>
              <w:jc w:val="center"/>
            </w:pPr>
            <w:r w:rsidRPr="00EF508C">
              <w:t>-</w:t>
            </w: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  <w:r w:rsidRPr="00EF508C">
              <w:t>-</w:t>
            </w:r>
          </w:p>
          <w:p w:rsidR="00304231" w:rsidRPr="00EF508C" w:rsidRDefault="00304231" w:rsidP="004A4970">
            <w:pPr>
              <w:jc w:val="center"/>
            </w:pPr>
            <w:r w:rsidRPr="00EF508C">
              <w:t>-</w:t>
            </w:r>
          </w:p>
          <w:p w:rsidR="00304231" w:rsidRPr="00EF508C" w:rsidRDefault="00304231" w:rsidP="004A4970">
            <w:pPr>
              <w:jc w:val="center"/>
            </w:pPr>
            <w:r w:rsidRPr="00EF508C">
              <w:t>-</w:t>
            </w:r>
          </w:p>
        </w:tc>
        <w:tc>
          <w:tcPr>
            <w:tcW w:w="1276" w:type="dxa"/>
          </w:tcPr>
          <w:p w:rsidR="00304231" w:rsidRPr="00EF508C" w:rsidRDefault="00304231" w:rsidP="004A4970">
            <w:pPr>
              <w:jc w:val="center"/>
            </w:pPr>
            <w:r w:rsidRPr="00EF508C">
              <w:t>-</w:t>
            </w: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  <w:r w:rsidRPr="00EF508C">
              <w:t>-</w:t>
            </w:r>
          </w:p>
          <w:p w:rsidR="00304231" w:rsidRPr="00EF508C" w:rsidRDefault="00304231" w:rsidP="004A4970">
            <w:pPr>
              <w:jc w:val="center"/>
            </w:pPr>
            <w:r w:rsidRPr="00EF508C">
              <w:t>-</w:t>
            </w:r>
          </w:p>
          <w:p w:rsidR="00304231" w:rsidRPr="00EF508C" w:rsidRDefault="00304231" w:rsidP="004A4970">
            <w:pPr>
              <w:jc w:val="center"/>
            </w:pPr>
            <w:r w:rsidRPr="00EF508C">
              <w:t>-</w:t>
            </w:r>
          </w:p>
        </w:tc>
      </w:tr>
      <w:tr w:rsidR="00304231" w:rsidRPr="00EF508C" w:rsidTr="004A4970">
        <w:trPr>
          <w:trHeight w:val="3396"/>
        </w:trPr>
        <w:tc>
          <w:tcPr>
            <w:tcW w:w="568" w:type="dxa"/>
            <w:vMerge/>
          </w:tcPr>
          <w:p w:rsidR="00304231" w:rsidRPr="00EF508C" w:rsidRDefault="00304231" w:rsidP="004A4970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3118" w:type="dxa"/>
          </w:tcPr>
          <w:p w:rsidR="00304231" w:rsidRPr="00EF508C" w:rsidRDefault="00304231" w:rsidP="004A4970">
            <w:pPr>
              <w:tabs>
                <w:tab w:val="center" w:pos="1734"/>
              </w:tabs>
              <w:jc w:val="center"/>
              <w:rPr>
                <w:sz w:val="26"/>
                <w:szCs w:val="26"/>
              </w:rPr>
            </w:pPr>
            <w:r w:rsidRPr="00EF508C">
              <w:rPr>
                <w:sz w:val="26"/>
                <w:szCs w:val="26"/>
              </w:rPr>
              <w:t xml:space="preserve">Расходы на погашение кредиторской задолженности          муниципальных общеобразовательных учреждениях </w:t>
            </w:r>
          </w:p>
          <w:p w:rsidR="00304231" w:rsidRPr="00EF508C" w:rsidRDefault="00304231" w:rsidP="004A4970">
            <w:pPr>
              <w:tabs>
                <w:tab w:val="center" w:pos="1734"/>
              </w:tabs>
              <w:jc w:val="center"/>
              <w:rPr>
                <w:sz w:val="26"/>
                <w:szCs w:val="26"/>
              </w:rPr>
            </w:pPr>
            <w:r w:rsidRPr="00EF508C">
              <w:rPr>
                <w:sz w:val="26"/>
                <w:szCs w:val="26"/>
              </w:rPr>
              <w:t>в т.ч.</w:t>
            </w:r>
          </w:p>
          <w:p w:rsidR="00304231" w:rsidRPr="00EF508C" w:rsidRDefault="00304231" w:rsidP="004A4970">
            <w:pPr>
              <w:tabs>
                <w:tab w:val="center" w:pos="1734"/>
              </w:tabs>
              <w:jc w:val="center"/>
              <w:rPr>
                <w:sz w:val="26"/>
                <w:szCs w:val="26"/>
              </w:rPr>
            </w:pPr>
            <w:r w:rsidRPr="00EF508C">
              <w:rPr>
                <w:sz w:val="26"/>
                <w:szCs w:val="26"/>
              </w:rPr>
              <w:t>- федеральный бюджет</w:t>
            </w:r>
          </w:p>
          <w:p w:rsidR="00304231" w:rsidRPr="00EF508C" w:rsidRDefault="00304231" w:rsidP="004A4970">
            <w:pPr>
              <w:tabs>
                <w:tab w:val="center" w:pos="1734"/>
              </w:tabs>
              <w:jc w:val="center"/>
              <w:rPr>
                <w:sz w:val="26"/>
                <w:szCs w:val="26"/>
              </w:rPr>
            </w:pPr>
            <w:r w:rsidRPr="00EF508C">
              <w:rPr>
                <w:sz w:val="26"/>
                <w:szCs w:val="26"/>
              </w:rPr>
              <w:t>- областной бюджет</w:t>
            </w:r>
          </w:p>
          <w:p w:rsidR="00304231" w:rsidRPr="00EF508C" w:rsidRDefault="00304231" w:rsidP="004A4970">
            <w:pPr>
              <w:tabs>
                <w:tab w:val="center" w:pos="1734"/>
              </w:tabs>
              <w:jc w:val="center"/>
              <w:rPr>
                <w:sz w:val="26"/>
                <w:szCs w:val="26"/>
              </w:rPr>
            </w:pPr>
            <w:r w:rsidRPr="00EF508C">
              <w:rPr>
                <w:sz w:val="26"/>
                <w:szCs w:val="26"/>
              </w:rPr>
              <w:t>-муниципальный бюджет</w:t>
            </w:r>
          </w:p>
          <w:p w:rsidR="00304231" w:rsidRPr="00EF508C" w:rsidRDefault="00304231" w:rsidP="004A4970">
            <w:pPr>
              <w:tabs>
                <w:tab w:val="center" w:pos="1734"/>
              </w:tabs>
              <w:jc w:val="center"/>
              <w:rPr>
                <w:sz w:val="26"/>
                <w:szCs w:val="26"/>
              </w:rPr>
            </w:pPr>
          </w:p>
        </w:tc>
        <w:tc>
          <w:tcPr>
            <w:tcW w:w="1276" w:type="dxa"/>
          </w:tcPr>
          <w:p w:rsidR="00304231" w:rsidRPr="00EF508C" w:rsidRDefault="00304231" w:rsidP="004A4970">
            <w:pPr>
              <w:jc w:val="center"/>
              <w:rPr>
                <w:sz w:val="26"/>
                <w:szCs w:val="26"/>
              </w:rPr>
            </w:pPr>
            <w:r w:rsidRPr="00EF508C">
              <w:rPr>
                <w:sz w:val="26"/>
                <w:szCs w:val="26"/>
              </w:rPr>
              <w:t>-</w:t>
            </w:r>
          </w:p>
          <w:p w:rsidR="00304231" w:rsidRPr="00EF508C" w:rsidRDefault="00304231" w:rsidP="004A4970">
            <w:pPr>
              <w:jc w:val="center"/>
              <w:rPr>
                <w:sz w:val="26"/>
                <w:szCs w:val="26"/>
              </w:rPr>
            </w:pPr>
          </w:p>
          <w:p w:rsidR="00304231" w:rsidRPr="00EF508C" w:rsidRDefault="00304231" w:rsidP="004A4970">
            <w:pPr>
              <w:jc w:val="center"/>
              <w:rPr>
                <w:sz w:val="26"/>
                <w:szCs w:val="26"/>
              </w:rPr>
            </w:pPr>
          </w:p>
          <w:p w:rsidR="00304231" w:rsidRPr="00EF508C" w:rsidRDefault="00304231" w:rsidP="004A4970">
            <w:pPr>
              <w:jc w:val="center"/>
              <w:rPr>
                <w:sz w:val="26"/>
                <w:szCs w:val="26"/>
              </w:rPr>
            </w:pPr>
          </w:p>
          <w:p w:rsidR="00304231" w:rsidRPr="00EF508C" w:rsidRDefault="00304231" w:rsidP="004A4970">
            <w:pPr>
              <w:jc w:val="center"/>
              <w:rPr>
                <w:sz w:val="26"/>
                <w:szCs w:val="26"/>
              </w:rPr>
            </w:pPr>
          </w:p>
          <w:p w:rsidR="00304231" w:rsidRPr="00EF508C" w:rsidRDefault="00304231" w:rsidP="004A4970">
            <w:pPr>
              <w:jc w:val="center"/>
              <w:rPr>
                <w:sz w:val="26"/>
                <w:szCs w:val="26"/>
              </w:rPr>
            </w:pPr>
          </w:p>
          <w:p w:rsidR="00304231" w:rsidRPr="00EF508C" w:rsidRDefault="00304231" w:rsidP="004A4970">
            <w:pPr>
              <w:jc w:val="center"/>
              <w:rPr>
                <w:sz w:val="26"/>
                <w:szCs w:val="26"/>
              </w:rPr>
            </w:pPr>
          </w:p>
          <w:p w:rsidR="00304231" w:rsidRPr="00EF508C" w:rsidRDefault="00304231" w:rsidP="004A4970">
            <w:pPr>
              <w:jc w:val="center"/>
              <w:rPr>
                <w:sz w:val="26"/>
                <w:szCs w:val="26"/>
              </w:rPr>
            </w:pPr>
            <w:r w:rsidRPr="00EF508C">
              <w:rPr>
                <w:sz w:val="26"/>
                <w:szCs w:val="26"/>
              </w:rPr>
              <w:t>-</w:t>
            </w:r>
          </w:p>
          <w:p w:rsidR="00304231" w:rsidRPr="00EF508C" w:rsidRDefault="00304231" w:rsidP="004A4970">
            <w:pPr>
              <w:jc w:val="center"/>
              <w:rPr>
                <w:sz w:val="26"/>
                <w:szCs w:val="26"/>
              </w:rPr>
            </w:pPr>
            <w:r w:rsidRPr="00EF508C">
              <w:rPr>
                <w:sz w:val="26"/>
                <w:szCs w:val="26"/>
              </w:rPr>
              <w:t>-</w:t>
            </w:r>
          </w:p>
          <w:p w:rsidR="00304231" w:rsidRPr="00EF508C" w:rsidRDefault="00304231" w:rsidP="004A4970">
            <w:pPr>
              <w:jc w:val="center"/>
              <w:rPr>
                <w:sz w:val="26"/>
                <w:szCs w:val="26"/>
              </w:rPr>
            </w:pPr>
            <w:r w:rsidRPr="00EF508C">
              <w:rPr>
                <w:sz w:val="26"/>
                <w:szCs w:val="26"/>
              </w:rPr>
              <w:t>-</w:t>
            </w:r>
          </w:p>
          <w:p w:rsidR="00304231" w:rsidRPr="00EF508C" w:rsidRDefault="00304231" w:rsidP="004A4970">
            <w:pPr>
              <w:jc w:val="center"/>
              <w:rPr>
                <w:sz w:val="26"/>
                <w:szCs w:val="26"/>
              </w:rPr>
            </w:pPr>
          </w:p>
          <w:p w:rsidR="00304231" w:rsidRPr="00EF508C" w:rsidRDefault="00304231" w:rsidP="004A4970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1275" w:type="dxa"/>
          </w:tcPr>
          <w:p w:rsidR="00304231" w:rsidRPr="00EF508C" w:rsidRDefault="00304231" w:rsidP="004A4970">
            <w:pPr>
              <w:jc w:val="center"/>
            </w:pPr>
            <w:r w:rsidRPr="00EF508C">
              <w:t>-</w:t>
            </w: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  <w:r w:rsidRPr="00EF508C">
              <w:t>-</w:t>
            </w:r>
          </w:p>
          <w:p w:rsidR="00304231" w:rsidRPr="00EF508C" w:rsidRDefault="00304231" w:rsidP="004A4970">
            <w:pPr>
              <w:jc w:val="center"/>
            </w:pPr>
            <w:r w:rsidRPr="00EF508C">
              <w:t>-</w:t>
            </w:r>
          </w:p>
          <w:p w:rsidR="00304231" w:rsidRPr="00EF508C" w:rsidRDefault="00304231" w:rsidP="004A4970">
            <w:pPr>
              <w:jc w:val="center"/>
            </w:pPr>
            <w:r w:rsidRPr="00EF508C">
              <w:t>-</w:t>
            </w:r>
          </w:p>
        </w:tc>
        <w:tc>
          <w:tcPr>
            <w:tcW w:w="1276" w:type="dxa"/>
          </w:tcPr>
          <w:p w:rsidR="00304231" w:rsidRPr="00EF508C" w:rsidRDefault="00304231" w:rsidP="004A4970">
            <w:pPr>
              <w:jc w:val="center"/>
            </w:pPr>
            <w:r w:rsidRPr="00EF508C">
              <w:t>-</w:t>
            </w: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  <w:r w:rsidRPr="00EF508C">
              <w:t>-</w:t>
            </w:r>
          </w:p>
          <w:p w:rsidR="00304231" w:rsidRPr="00EF508C" w:rsidRDefault="00304231" w:rsidP="004A4970">
            <w:pPr>
              <w:jc w:val="center"/>
            </w:pPr>
            <w:r w:rsidRPr="00EF508C">
              <w:t>-</w:t>
            </w:r>
          </w:p>
          <w:p w:rsidR="00304231" w:rsidRPr="00EF508C" w:rsidRDefault="00304231" w:rsidP="004A4970">
            <w:pPr>
              <w:jc w:val="center"/>
            </w:pPr>
            <w:r w:rsidRPr="00EF508C">
              <w:t>-</w:t>
            </w:r>
          </w:p>
        </w:tc>
        <w:tc>
          <w:tcPr>
            <w:tcW w:w="1276" w:type="dxa"/>
          </w:tcPr>
          <w:p w:rsidR="00304231" w:rsidRPr="00EF508C" w:rsidRDefault="00304231" w:rsidP="004A4970">
            <w:pPr>
              <w:jc w:val="center"/>
            </w:pPr>
            <w:r w:rsidRPr="00EF508C">
              <w:t>-</w:t>
            </w: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  <w:r w:rsidRPr="00EF508C">
              <w:t>-</w:t>
            </w:r>
          </w:p>
          <w:p w:rsidR="00304231" w:rsidRPr="00EF508C" w:rsidRDefault="00304231" w:rsidP="004A4970">
            <w:pPr>
              <w:jc w:val="center"/>
            </w:pPr>
            <w:r w:rsidRPr="00EF508C">
              <w:t>-</w:t>
            </w:r>
          </w:p>
          <w:p w:rsidR="00304231" w:rsidRPr="00EF508C" w:rsidRDefault="00304231" w:rsidP="004A4970">
            <w:pPr>
              <w:jc w:val="center"/>
            </w:pPr>
            <w:r w:rsidRPr="00EF508C">
              <w:t>-</w:t>
            </w:r>
          </w:p>
        </w:tc>
        <w:tc>
          <w:tcPr>
            <w:tcW w:w="1276" w:type="dxa"/>
          </w:tcPr>
          <w:p w:rsidR="00304231" w:rsidRPr="00EF508C" w:rsidRDefault="00304231" w:rsidP="004A4970">
            <w:pPr>
              <w:jc w:val="center"/>
            </w:pPr>
            <w:r w:rsidRPr="00EF508C">
              <w:t>-</w:t>
            </w: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</w:p>
          <w:p w:rsidR="00304231" w:rsidRPr="00EF508C" w:rsidRDefault="00304231" w:rsidP="004A4970">
            <w:pPr>
              <w:jc w:val="center"/>
            </w:pPr>
            <w:r w:rsidRPr="00EF508C">
              <w:t>-</w:t>
            </w:r>
          </w:p>
          <w:p w:rsidR="00304231" w:rsidRPr="00EF508C" w:rsidRDefault="00304231" w:rsidP="004A4970">
            <w:pPr>
              <w:jc w:val="center"/>
            </w:pPr>
            <w:r w:rsidRPr="00EF508C">
              <w:t>-</w:t>
            </w:r>
          </w:p>
          <w:p w:rsidR="00304231" w:rsidRPr="00EF508C" w:rsidRDefault="00304231" w:rsidP="004A4970">
            <w:pPr>
              <w:jc w:val="center"/>
            </w:pPr>
            <w:r w:rsidRPr="00EF508C">
              <w:t>-</w:t>
            </w:r>
          </w:p>
        </w:tc>
      </w:tr>
    </w:tbl>
    <w:p w:rsidR="00304231" w:rsidRPr="00EF508C" w:rsidRDefault="00304231" w:rsidP="00304231"/>
    <w:p w:rsidR="00304231" w:rsidRPr="00EF508C" w:rsidRDefault="00304231" w:rsidP="00304231"/>
    <w:p w:rsidR="00304231" w:rsidRPr="00EF508C" w:rsidRDefault="00304231" w:rsidP="00304231">
      <w:pPr>
        <w:rPr>
          <w:sz w:val="22"/>
          <w:szCs w:val="22"/>
        </w:rPr>
      </w:pPr>
    </w:p>
    <w:p w:rsidR="00304231" w:rsidRPr="00EF508C" w:rsidRDefault="00304231" w:rsidP="00304231">
      <w:pPr>
        <w:rPr>
          <w:sz w:val="22"/>
          <w:szCs w:val="22"/>
        </w:rPr>
      </w:pPr>
    </w:p>
    <w:p w:rsidR="00304231" w:rsidRPr="00EF508C" w:rsidRDefault="00304231" w:rsidP="00304231">
      <w:pPr>
        <w:jc w:val="right"/>
        <w:rPr>
          <w:sz w:val="22"/>
          <w:szCs w:val="22"/>
        </w:rPr>
      </w:pPr>
    </w:p>
    <w:p w:rsidR="00304231" w:rsidRPr="00EF508C" w:rsidRDefault="00304231" w:rsidP="00304231">
      <w:pPr>
        <w:jc w:val="right"/>
        <w:rPr>
          <w:sz w:val="22"/>
          <w:szCs w:val="22"/>
        </w:rPr>
      </w:pPr>
    </w:p>
    <w:p w:rsidR="00304231" w:rsidRPr="00EF508C" w:rsidRDefault="00304231" w:rsidP="00304231">
      <w:pPr>
        <w:jc w:val="right"/>
        <w:rPr>
          <w:sz w:val="22"/>
          <w:szCs w:val="22"/>
        </w:rPr>
      </w:pPr>
    </w:p>
    <w:p w:rsidR="00304231" w:rsidRPr="00EF508C" w:rsidRDefault="00304231" w:rsidP="00304231">
      <w:pPr>
        <w:jc w:val="right"/>
        <w:rPr>
          <w:sz w:val="22"/>
          <w:szCs w:val="22"/>
        </w:rPr>
      </w:pPr>
    </w:p>
    <w:p w:rsidR="00304231" w:rsidRPr="00EF508C" w:rsidRDefault="00304231" w:rsidP="00304231">
      <w:pPr>
        <w:jc w:val="right"/>
        <w:rPr>
          <w:sz w:val="22"/>
          <w:szCs w:val="22"/>
        </w:rPr>
      </w:pPr>
    </w:p>
    <w:p w:rsidR="00304231" w:rsidRPr="00EF508C" w:rsidRDefault="00304231" w:rsidP="00304231">
      <w:pPr>
        <w:jc w:val="right"/>
        <w:rPr>
          <w:sz w:val="22"/>
          <w:szCs w:val="22"/>
        </w:rPr>
      </w:pPr>
    </w:p>
    <w:p w:rsidR="00304231" w:rsidRPr="00EF508C" w:rsidRDefault="00304231" w:rsidP="00304231">
      <w:pPr>
        <w:jc w:val="center"/>
        <w:rPr>
          <w:b/>
        </w:rPr>
      </w:pPr>
    </w:p>
    <w:p w:rsidR="00304231" w:rsidRPr="00EF508C" w:rsidRDefault="00304231" w:rsidP="00304231">
      <w:pPr>
        <w:jc w:val="center"/>
        <w:rPr>
          <w:b/>
        </w:rPr>
      </w:pPr>
    </w:p>
    <w:p w:rsidR="00304231" w:rsidRPr="00EF508C" w:rsidRDefault="00304231" w:rsidP="00304231">
      <w:pPr>
        <w:jc w:val="center"/>
        <w:rPr>
          <w:b/>
        </w:rPr>
      </w:pPr>
    </w:p>
    <w:p w:rsidR="00304231" w:rsidRPr="00EF508C" w:rsidRDefault="00304231" w:rsidP="00304231">
      <w:pPr>
        <w:jc w:val="center"/>
        <w:rPr>
          <w:b/>
        </w:rPr>
      </w:pPr>
    </w:p>
    <w:p w:rsidR="00304231" w:rsidRPr="00EF508C" w:rsidRDefault="00304231" w:rsidP="00304231">
      <w:pPr>
        <w:jc w:val="center"/>
        <w:rPr>
          <w:b/>
        </w:rPr>
      </w:pPr>
    </w:p>
    <w:p w:rsidR="00304231" w:rsidRPr="00EF508C" w:rsidRDefault="00304231" w:rsidP="00304231">
      <w:pPr>
        <w:jc w:val="center"/>
        <w:rPr>
          <w:b/>
        </w:rPr>
      </w:pPr>
    </w:p>
    <w:p w:rsidR="00304231" w:rsidRPr="00EF508C" w:rsidRDefault="00304231" w:rsidP="00304231">
      <w:pPr>
        <w:jc w:val="center"/>
        <w:rPr>
          <w:b/>
        </w:rPr>
      </w:pPr>
    </w:p>
    <w:p w:rsidR="00304231" w:rsidRPr="00EF508C" w:rsidRDefault="00304231" w:rsidP="00304231">
      <w:pPr>
        <w:jc w:val="center"/>
        <w:rPr>
          <w:b/>
        </w:rPr>
      </w:pPr>
    </w:p>
    <w:p w:rsidR="00304231" w:rsidRDefault="00304231" w:rsidP="00304231">
      <w:pPr>
        <w:jc w:val="center"/>
        <w:rPr>
          <w:b/>
        </w:rPr>
      </w:pPr>
    </w:p>
    <w:p w:rsidR="00304231" w:rsidRDefault="00304231" w:rsidP="00304231">
      <w:pPr>
        <w:jc w:val="center"/>
        <w:rPr>
          <w:b/>
        </w:rPr>
      </w:pPr>
    </w:p>
    <w:p w:rsidR="00304231" w:rsidRDefault="00304231" w:rsidP="00304231">
      <w:pPr>
        <w:jc w:val="center"/>
        <w:rPr>
          <w:b/>
        </w:rPr>
      </w:pPr>
    </w:p>
    <w:p w:rsidR="00304231" w:rsidRDefault="00304231" w:rsidP="00304231">
      <w:pPr>
        <w:jc w:val="center"/>
        <w:rPr>
          <w:b/>
        </w:rPr>
      </w:pPr>
    </w:p>
    <w:p w:rsidR="00304231" w:rsidRDefault="00304231" w:rsidP="00304231">
      <w:pPr>
        <w:jc w:val="center"/>
        <w:rPr>
          <w:b/>
        </w:rPr>
      </w:pPr>
    </w:p>
    <w:p w:rsidR="00304231" w:rsidRDefault="00304231" w:rsidP="00304231">
      <w:pPr>
        <w:jc w:val="center"/>
        <w:rPr>
          <w:b/>
        </w:rPr>
      </w:pPr>
    </w:p>
    <w:p w:rsidR="00304231" w:rsidRDefault="00304231" w:rsidP="00304231">
      <w:pPr>
        <w:jc w:val="center"/>
        <w:rPr>
          <w:b/>
        </w:rPr>
      </w:pPr>
    </w:p>
    <w:p w:rsidR="00304231" w:rsidRDefault="00304231" w:rsidP="00304231">
      <w:pPr>
        <w:jc w:val="center"/>
        <w:rPr>
          <w:b/>
        </w:rPr>
      </w:pPr>
    </w:p>
    <w:p w:rsidR="00304231" w:rsidRDefault="00304231" w:rsidP="00304231">
      <w:pPr>
        <w:jc w:val="center"/>
        <w:rPr>
          <w:b/>
        </w:rPr>
      </w:pPr>
    </w:p>
    <w:p w:rsidR="00304231" w:rsidRDefault="00304231" w:rsidP="00304231">
      <w:pPr>
        <w:jc w:val="center"/>
        <w:rPr>
          <w:b/>
        </w:rPr>
      </w:pPr>
    </w:p>
    <w:p w:rsidR="00304231" w:rsidRDefault="00304231" w:rsidP="00304231">
      <w:pPr>
        <w:jc w:val="center"/>
        <w:rPr>
          <w:b/>
        </w:rPr>
      </w:pPr>
    </w:p>
    <w:p w:rsidR="00304231" w:rsidRDefault="00304231" w:rsidP="00304231">
      <w:pPr>
        <w:jc w:val="center"/>
        <w:rPr>
          <w:b/>
        </w:rPr>
      </w:pPr>
    </w:p>
    <w:p w:rsidR="00304231" w:rsidRDefault="00304231" w:rsidP="00304231">
      <w:pPr>
        <w:jc w:val="center"/>
        <w:rPr>
          <w:b/>
        </w:rPr>
      </w:pPr>
    </w:p>
    <w:p w:rsidR="00304231" w:rsidRDefault="00304231" w:rsidP="00304231">
      <w:pPr>
        <w:jc w:val="center"/>
        <w:rPr>
          <w:b/>
        </w:rPr>
      </w:pPr>
    </w:p>
    <w:p w:rsidR="00304231" w:rsidRDefault="00304231" w:rsidP="00304231">
      <w:pPr>
        <w:jc w:val="center"/>
        <w:rPr>
          <w:b/>
        </w:rPr>
      </w:pPr>
    </w:p>
    <w:p w:rsidR="00304231" w:rsidRDefault="00304231" w:rsidP="00304231">
      <w:pPr>
        <w:jc w:val="center"/>
        <w:rPr>
          <w:b/>
        </w:rPr>
      </w:pPr>
    </w:p>
    <w:p w:rsidR="00304231" w:rsidRDefault="00304231" w:rsidP="00304231">
      <w:pPr>
        <w:jc w:val="center"/>
        <w:rPr>
          <w:b/>
        </w:rPr>
      </w:pPr>
    </w:p>
    <w:p w:rsidR="00304231" w:rsidRPr="002D19A2" w:rsidRDefault="00304231" w:rsidP="00304231">
      <w:pPr>
        <w:jc w:val="right"/>
        <w:rPr>
          <w:sz w:val="22"/>
          <w:szCs w:val="22"/>
        </w:rPr>
      </w:pPr>
      <w:r w:rsidRPr="002D19A2">
        <w:rPr>
          <w:sz w:val="22"/>
          <w:szCs w:val="22"/>
        </w:rPr>
        <w:t>Приложение 6 к муниципальной программе</w:t>
      </w:r>
    </w:p>
    <w:p w:rsidR="00304231" w:rsidRPr="002D19A2" w:rsidRDefault="00304231" w:rsidP="00304231">
      <w:pPr>
        <w:jc w:val="right"/>
        <w:rPr>
          <w:sz w:val="22"/>
          <w:szCs w:val="22"/>
        </w:rPr>
      </w:pPr>
      <w:r w:rsidRPr="002D19A2">
        <w:rPr>
          <w:sz w:val="22"/>
          <w:szCs w:val="22"/>
        </w:rPr>
        <w:t xml:space="preserve"> «Развитие    образования    Комсомольского </w:t>
      </w:r>
    </w:p>
    <w:p w:rsidR="00304231" w:rsidRPr="002D19A2" w:rsidRDefault="00304231" w:rsidP="00304231">
      <w:pPr>
        <w:jc w:val="right"/>
        <w:rPr>
          <w:sz w:val="22"/>
          <w:szCs w:val="22"/>
        </w:rPr>
      </w:pPr>
      <w:r w:rsidRPr="002D19A2">
        <w:rPr>
          <w:sz w:val="22"/>
          <w:szCs w:val="22"/>
        </w:rPr>
        <w:t xml:space="preserve">   муниципального района» </w:t>
      </w:r>
    </w:p>
    <w:p w:rsidR="00304231" w:rsidRPr="002D19A2" w:rsidRDefault="00304231" w:rsidP="00304231">
      <w:pPr>
        <w:jc w:val="right"/>
        <w:rPr>
          <w:sz w:val="22"/>
          <w:szCs w:val="22"/>
        </w:rPr>
      </w:pPr>
      <w:r w:rsidRPr="002D19A2">
        <w:rPr>
          <w:sz w:val="22"/>
          <w:szCs w:val="22"/>
        </w:rPr>
        <w:t xml:space="preserve">от  </w:t>
      </w:r>
      <w:r w:rsidRPr="002D19A2">
        <w:rPr>
          <w:sz w:val="22"/>
          <w:szCs w:val="22"/>
          <w:u w:val="single"/>
        </w:rPr>
        <w:t>12.12.2019 г.</w:t>
      </w:r>
      <w:r w:rsidRPr="002D19A2">
        <w:rPr>
          <w:sz w:val="22"/>
          <w:szCs w:val="22"/>
        </w:rPr>
        <w:t xml:space="preserve"> № </w:t>
      </w:r>
      <w:r w:rsidRPr="002D19A2">
        <w:rPr>
          <w:sz w:val="22"/>
          <w:szCs w:val="22"/>
          <w:u w:val="single"/>
        </w:rPr>
        <w:t xml:space="preserve">359  </w:t>
      </w:r>
    </w:p>
    <w:p w:rsidR="00304231" w:rsidRPr="002D19A2" w:rsidRDefault="00304231" w:rsidP="00304231">
      <w:pPr>
        <w:jc w:val="right"/>
        <w:rPr>
          <w:sz w:val="22"/>
          <w:szCs w:val="22"/>
        </w:rPr>
      </w:pPr>
    </w:p>
    <w:p w:rsidR="00304231" w:rsidRPr="002D19A2" w:rsidRDefault="00304231" w:rsidP="00304231">
      <w:pPr>
        <w:pStyle w:val="3"/>
        <w:spacing w:before="0" w:after="0"/>
        <w:jc w:val="center"/>
        <w:rPr>
          <w:rFonts w:ascii="Times New Roman" w:hAnsi="Times New Roman"/>
          <w:b/>
          <w:color w:val="auto"/>
          <w:sz w:val="28"/>
          <w:szCs w:val="28"/>
        </w:rPr>
      </w:pPr>
    </w:p>
    <w:p w:rsidR="00304231" w:rsidRPr="002D19A2" w:rsidRDefault="00304231" w:rsidP="00304231">
      <w:pPr>
        <w:pStyle w:val="3"/>
        <w:spacing w:before="0" w:after="0"/>
        <w:jc w:val="center"/>
        <w:rPr>
          <w:rFonts w:ascii="Times New Roman" w:hAnsi="Times New Roman"/>
          <w:b/>
          <w:color w:val="auto"/>
          <w:sz w:val="28"/>
          <w:szCs w:val="28"/>
        </w:rPr>
      </w:pPr>
    </w:p>
    <w:p w:rsidR="00304231" w:rsidRPr="002D19A2" w:rsidRDefault="00304231" w:rsidP="00304231">
      <w:pPr>
        <w:pStyle w:val="3"/>
        <w:spacing w:before="0" w:after="0"/>
        <w:jc w:val="center"/>
        <w:rPr>
          <w:rFonts w:ascii="Times New Roman" w:hAnsi="Times New Roman"/>
          <w:b/>
          <w:color w:val="auto"/>
          <w:sz w:val="28"/>
          <w:szCs w:val="28"/>
        </w:rPr>
      </w:pPr>
      <w:r w:rsidRPr="002D19A2">
        <w:rPr>
          <w:rFonts w:ascii="Times New Roman" w:hAnsi="Times New Roman"/>
          <w:b/>
          <w:color w:val="auto"/>
          <w:sz w:val="28"/>
          <w:szCs w:val="28"/>
        </w:rPr>
        <w:t xml:space="preserve">Подпрограмма </w:t>
      </w:r>
    </w:p>
    <w:p w:rsidR="00304231" w:rsidRPr="002D19A2" w:rsidRDefault="00304231" w:rsidP="00304231">
      <w:pPr>
        <w:pStyle w:val="3"/>
        <w:spacing w:before="0" w:after="0"/>
        <w:jc w:val="center"/>
        <w:rPr>
          <w:rFonts w:ascii="Times New Roman" w:hAnsi="Times New Roman"/>
          <w:b/>
          <w:color w:val="auto"/>
          <w:sz w:val="28"/>
          <w:szCs w:val="28"/>
        </w:rPr>
      </w:pPr>
      <w:r w:rsidRPr="002D19A2">
        <w:rPr>
          <w:rFonts w:ascii="Times New Roman" w:hAnsi="Times New Roman"/>
          <w:b/>
          <w:color w:val="auto"/>
          <w:sz w:val="28"/>
          <w:szCs w:val="28"/>
        </w:rPr>
        <w:t>«Управление в сфере образования Комсомольского</w:t>
      </w:r>
    </w:p>
    <w:p w:rsidR="00304231" w:rsidRPr="002D19A2" w:rsidRDefault="00304231" w:rsidP="00304231">
      <w:pPr>
        <w:pStyle w:val="3"/>
        <w:spacing w:before="0" w:after="0"/>
        <w:jc w:val="center"/>
        <w:rPr>
          <w:rFonts w:ascii="Times New Roman" w:hAnsi="Times New Roman"/>
          <w:b/>
          <w:color w:val="auto"/>
          <w:sz w:val="28"/>
          <w:szCs w:val="28"/>
        </w:rPr>
      </w:pPr>
      <w:r w:rsidRPr="002D19A2">
        <w:rPr>
          <w:rFonts w:ascii="Times New Roman" w:hAnsi="Times New Roman"/>
          <w:b/>
          <w:color w:val="auto"/>
          <w:sz w:val="28"/>
          <w:szCs w:val="28"/>
        </w:rPr>
        <w:t xml:space="preserve"> муниципального района»</w:t>
      </w:r>
    </w:p>
    <w:p w:rsidR="00304231" w:rsidRPr="002D19A2" w:rsidRDefault="00304231" w:rsidP="00304231">
      <w:pPr>
        <w:pStyle w:val="4"/>
        <w:spacing w:before="0" w:after="0"/>
        <w:jc w:val="center"/>
        <w:rPr>
          <w:rFonts w:ascii="Times New Roman" w:hAnsi="Times New Roman"/>
          <w:b w:val="0"/>
          <w:sz w:val="28"/>
        </w:rPr>
      </w:pPr>
    </w:p>
    <w:p w:rsidR="00304231" w:rsidRPr="002D19A2" w:rsidRDefault="00304231" w:rsidP="00304231">
      <w:pPr>
        <w:pStyle w:val="4"/>
        <w:numPr>
          <w:ilvl w:val="0"/>
          <w:numId w:val="30"/>
        </w:numPr>
        <w:spacing w:before="0" w:after="0"/>
        <w:jc w:val="center"/>
        <w:rPr>
          <w:rFonts w:ascii="Times New Roman" w:hAnsi="Times New Roman"/>
          <w:sz w:val="28"/>
        </w:rPr>
      </w:pPr>
      <w:r w:rsidRPr="002D19A2">
        <w:rPr>
          <w:rFonts w:ascii="Times New Roman" w:hAnsi="Times New Roman"/>
          <w:sz w:val="28"/>
        </w:rPr>
        <w:t>Паспорт подпрограммы</w:t>
      </w:r>
    </w:p>
    <w:p w:rsidR="00304231" w:rsidRPr="002D19A2" w:rsidRDefault="00304231" w:rsidP="00304231">
      <w:pPr>
        <w:pStyle w:val="Pro-Gramma"/>
        <w:rPr>
          <w:rFonts w:ascii="Times New Roman" w:hAnsi="Times New Roman"/>
        </w:rPr>
      </w:pPr>
    </w:p>
    <w:tbl>
      <w:tblPr>
        <w:tblW w:w="9464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ook w:val="00A0"/>
      </w:tblPr>
      <w:tblGrid>
        <w:gridCol w:w="2660"/>
        <w:gridCol w:w="6804"/>
      </w:tblGrid>
      <w:tr w:rsidR="00304231" w:rsidRPr="002D19A2" w:rsidTr="004A4970">
        <w:trPr>
          <w:cantSplit/>
        </w:trPr>
        <w:tc>
          <w:tcPr>
            <w:tcW w:w="2660" w:type="dxa"/>
          </w:tcPr>
          <w:p w:rsidR="00304231" w:rsidRPr="002D19A2" w:rsidRDefault="00304231" w:rsidP="004A4970">
            <w:pPr>
              <w:pStyle w:val="Pro-Tab"/>
              <w:rPr>
                <w:rFonts w:ascii="Times New Roman" w:hAnsi="Times New Roman"/>
                <w:b/>
                <w:sz w:val="28"/>
                <w:szCs w:val="28"/>
              </w:rPr>
            </w:pPr>
            <w:r w:rsidRPr="002D19A2">
              <w:rPr>
                <w:rFonts w:ascii="Times New Roman" w:hAnsi="Times New Roman"/>
                <w:sz w:val="28"/>
                <w:szCs w:val="28"/>
              </w:rPr>
              <w:t>Наименование подпрограммы</w:t>
            </w:r>
          </w:p>
        </w:tc>
        <w:tc>
          <w:tcPr>
            <w:tcW w:w="6804" w:type="dxa"/>
          </w:tcPr>
          <w:p w:rsidR="00304231" w:rsidRPr="002D19A2" w:rsidRDefault="00304231" w:rsidP="004A4970">
            <w:pPr>
              <w:pStyle w:val="Pro-Tab"/>
              <w:rPr>
                <w:rFonts w:ascii="Times New Roman" w:hAnsi="Times New Roman"/>
                <w:sz w:val="28"/>
                <w:szCs w:val="28"/>
              </w:rPr>
            </w:pPr>
            <w:r w:rsidRPr="002D19A2">
              <w:rPr>
                <w:rFonts w:ascii="Times New Roman" w:hAnsi="Times New Roman"/>
                <w:sz w:val="28"/>
                <w:szCs w:val="28"/>
              </w:rPr>
              <w:t>Управление в сфере образования Комсомольского муниципального района</w:t>
            </w:r>
          </w:p>
        </w:tc>
      </w:tr>
      <w:tr w:rsidR="00304231" w:rsidRPr="002D19A2" w:rsidTr="004A4970">
        <w:trPr>
          <w:cantSplit/>
        </w:trPr>
        <w:tc>
          <w:tcPr>
            <w:tcW w:w="2660" w:type="dxa"/>
          </w:tcPr>
          <w:p w:rsidR="00304231" w:rsidRPr="002D19A2" w:rsidRDefault="00304231" w:rsidP="004A4970">
            <w:pPr>
              <w:pStyle w:val="Pro-Tab"/>
              <w:rPr>
                <w:rFonts w:ascii="Times New Roman" w:hAnsi="Times New Roman"/>
                <w:sz w:val="28"/>
                <w:szCs w:val="28"/>
              </w:rPr>
            </w:pPr>
            <w:r w:rsidRPr="002D19A2">
              <w:rPr>
                <w:rFonts w:ascii="Times New Roman" w:hAnsi="Times New Roman"/>
                <w:sz w:val="28"/>
                <w:szCs w:val="28"/>
              </w:rPr>
              <w:t xml:space="preserve">Срок реализации подпрограммы </w:t>
            </w:r>
          </w:p>
        </w:tc>
        <w:tc>
          <w:tcPr>
            <w:tcW w:w="6804" w:type="dxa"/>
          </w:tcPr>
          <w:p w:rsidR="00304231" w:rsidRPr="002D19A2" w:rsidRDefault="00304231" w:rsidP="004A4970">
            <w:pPr>
              <w:pStyle w:val="Pro-Tab"/>
              <w:rPr>
                <w:rFonts w:ascii="Times New Roman" w:hAnsi="Times New Roman"/>
                <w:sz w:val="28"/>
                <w:szCs w:val="28"/>
              </w:rPr>
            </w:pPr>
            <w:r w:rsidRPr="002D19A2">
              <w:rPr>
                <w:rFonts w:ascii="Times New Roman" w:hAnsi="Times New Roman"/>
                <w:sz w:val="28"/>
                <w:szCs w:val="28"/>
              </w:rPr>
              <w:t>2017-2021 годы</w:t>
            </w:r>
          </w:p>
        </w:tc>
      </w:tr>
      <w:tr w:rsidR="00304231" w:rsidRPr="002D19A2" w:rsidTr="004A4970">
        <w:trPr>
          <w:cantSplit/>
        </w:trPr>
        <w:tc>
          <w:tcPr>
            <w:tcW w:w="2660" w:type="dxa"/>
          </w:tcPr>
          <w:p w:rsidR="00304231" w:rsidRPr="002D19A2" w:rsidRDefault="00304231" w:rsidP="004A4970">
            <w:pPr>
              <w:pStyle w:val="Pro-Tab"/>
              <w:rPr>
                <w:rFonts w:ascii="Times New Roman" w:hAnsi="Times New Roman"/>
                <w:sz w:val="28"/>
                <w:szCs w:val="28"/>
              </w:rPr>
            </w:pPr>
            <w:r w:rsidRPr="002D19A2">
              <w:rPr>
                <w:rFonts w:ascii="Times New Roman" w:hAnsi="Times New Roman"/>
                <w:sz w:val="28"/>
                <w:szCs w:val="28"/>
              </w:rPr>
              <w:t>Ответственный исполнитель подпрограммы</w:t>
            </w:r>
          </w:p>
        </w:tc>
        <w:tc>
          <w:tcPr>
            <w:tcW w:w="6804" w:type="dxa"/>
          </w:tcPr>
          <w:p w:rsidR="00304231" w:rsidRPr="002D19A2" w:rsidRDefault="00304231" w:rsidP="004A4970">
            <w:pPr>
              <w:pStyle w:val="Pro-Tab"/>
              <w:rPr>
                <w:rFonts w:ascii="Times New Roman" w:hAnsi="Times New Roman"/>
                <w:sz w:val="28"/>
                <w:szCs w:val="28"/>
              </w:rPr>
            </w:pPr>
            <w:r w:rsidRPr="002D19A2">
              <w:rPr>
                <w:rFonts w:ascii="Times New Roman" w:hAnsi="Times New Roman"/>
                <w:sz w:val="28"/>
                <w:szCs w:val="28"/>
              </w:rPr>
              <w:t xml:space="preserve">Управление образования Администрации Комсомольского муниципального района </w:t>
            </w:r>
          </w:p>
        </w:tc>
      </w:tr>
      <w:tr w:rsidR="00304231" w:rsidRPr="002D19A2" w:rsidTr="004A4970">
        <w:trPr>
          <w:cantSplit/>
        </w:trPr>
        <w:tc>
          <w:tcPr>
            <w:tcW w:w="2660" w:type="dxa"/>
          </w:tcPr>
          <w:p w:rsidR="00304231" w:rsidRPr="002D19A2" w:rsidRDefault="00304231" w:rsidP="004A4970">
            <w:pPr>
              <w:pStyle w:val="Pro-Tab"/>
              <w:rPr>
                <w:rFonts w:ascii="Times New Roman" w:hAnsi="Times New Roman"/>
                <w:sz w:val="28"/>
                <w:szCs w:val="28"/>
              </w:rPr>
            </w:pPr>
            <w:r w:rsidRPr="002D19A2">
              <w:rPr>
                <w:rFonts w:ascii="Times New Roman" w:hAnsi="Times New Roman"/>
                <w:sz w:val="28"/>
                <w:szCs w:val="28"/>
              </w:rPr>
              <w:t>Исполнители основных мероприятий (мероприятий) подпрограммы</w:t>
            </w:r>
          </w:p>
        </w:tc>
        <w:tc>
          <w:tcPr>
            <w:tcW w:w="6804" w:type="dxa"/>
          </w:tcPr>
          <w:p w:rsidR="00304231" w:rsidRPr="002D19A2" w:rsidRDefault="00304231" w:rsidP="004A4970">
            <w:pPr>
              <w:pStyle w:val="Pro-Tab"/>
              <w:rPr>
                <w:rFonts w:ascii="Times New Roman" w:hAnsi="Times New Roman"/>
                <w:sz w:val="28"/>
                <w:szCs w:val="28"/>
              </w:rPr>
            </w:pPr>
            <w:r w:rsidRPr="002D19A2">
              <w:rPr>
                <w:rFonts w:ascii="Times New Roman" w:hAnsi="Times New Roman"/>
                <w:sz w:val="28"/>
                <w:szCs w:val="28"/>
              </w:rPr>
              <w:t>Муниципальное казенное учреждение</w:t>
            </w:r>
            <w:r w:rsidRPr="002D19A2">
              <w:rPr>
                <w:rFonts w:ascii="Times New Roman" w:hAnsi="Times New Roman"/>
                <w:sz w:val="28"/>
                <w:szCs w:val="28"/>
                <w:lang w:eastAsia="en-US"/>
              </w:rPr>
              <w:t xml:space="preserve"> «Управление по ведению бухгалтерского учета и хозяйственной деятельности учреждений образования Комсомольского муниципального района»</w:t>
            </w:r>
          </w:p>
        </w:tc>
      </w:tr>
      <w:tr w:rsidR="00304231" w:rsidRPr="002D19A2" w:rsidTr="004A4970">
        <w:trPr>
          <w:cantSplit/>
        </w:trPr>
        <w:tc>
          <w:tcPr>
            <w:tcW w:w="2660" w:type="dxa"/>
          </w:tcPr>
          <w:p w:rsidR="00304231" w:rsidRPr="002D19A2" w:rsidRDefault="00304231" w:rsidP="004A4970">
            <w:pPr>
              <w:pStyle w:val="Pro-Tab"/>
              <w:rPr>
                <w:rFonts w:ascii="Times New Roman" w:hAnsi="Times New Roman"/>
                <w:sz w:val="28"/>
                <w:szCs w:val="28"/>
              </w:rPr>
            </w:pPr>
            <w:r w:rsidRPr="002D19A2">
              <w:rPr>
                <w:rFonts w:ascii="Times New Roman" w:hAnsi="Times New Roman"/>
                <w:sz w:val="28"/>
                <w:szCs w:val="28"/>
              </w:rPr>
              <w:t>Задачи подпрограммы</w:t>
            </w:r>
          </w:p>
        </w:tc>
        <w:tc>
          <w:tcPr>
            <w:tcW w:w="6804" w:type="dxa"/>
          </w:tcPr>
          <w:p w:rsidR="00304231" w:rsidRPr="002D19A2" w:rsidRDefault="00304231" w:rsidP="004A4970">
            <w:pPr>
              <w:pStyle w:val="Pro-Tab"/>
              <w:rPr>
                <w:rFonts w:ascii="Times New Roman" w:hAnsi="Times New Roman"/>
                <w:sz w:val="28"/>
                <w:szCs w:val="28"/>
              </w:rPr>
            </w:pPr>
            <w:r w:rsidRPr="002D19A2">
              <w:rPr>
                <w:rFonts w:ascii="Times New Roman" w:hAnsi="Times New Roman"/>
                <w:sz w:val="28"/>
                <w:szCs w:val="28"/>
              </w:rPr>
              <w:t>Централизованное оказание услуг по ведению бухгалтерского учета и хозяйственной деятельности муниципальных образовательных организаций Комсомольского муниципального района</w:t>
            </w:r>
          </w:p>
          <w:p w:rsidR="00304231" w:rsidRPr="002D19A2" w:rsidRDefault="00304231" w:rsidP="004A4970">
            <w:pPr>
              <w:pStyle w:val="Pro-Tab"/>
              <w:rPr>
                <w:rFonts w:ascii="Times New Roman" w:hAnsi="Times New Roman"/>
                <w:sz w:val="28"/>
                <w:szCs w:val="28"/>
              </w:rPr>
            </w:pPr>
            <w:r w:rsidRPr="002D19A2">
              <w:rPr>
                <w:rFonts w:ascii="Times New Roman" w:hAnsi="Times New Roman"/>
                <w:sz w:val="28"/>
                <w:szCs w:val="28"/>
              </w:rPr>
              <w:t>Обеспечение деятельности Управления образования Администрации Комсомольского муниципального района (аппарат управления)</w:t>
            </w:r>
          </w:p>
          <w:p w:rsidR="00304231" w:rsidRPr="002D19A2" w:rsidRDefault="00304231" w:rsidP="004A4970">
            <w:pPr>
              <w:pStyle w:val="Pro-Tab"/>
              <w:rPr>
                <w:rFonts w:ascii="Times New Roman" w:hAnsi="Times New Roman"/>
                <w:sz w:val="28"/>
                <w:szCs w:val="28"/>
              </w:rPr>
            </w:pPr>
            <w:r w:rsidRPr="002D19A2">
              <w:rPr>
                <w:rFonts w:ascii="Times New Roman" w:hAnsi="Times New Roman"/>
                <w:sz w:val="28"/>
                <w:szCs w:val="28"/>
              </w:rPr>
              <w:t>Организация  подвоза детей к месту учебы</w:t>
            </w:r>
          </w:p>
          <w:p w:rsidR="00304231" w:rsidRPr="002D19A2" w:rsidRDefault="00304231" w:rsidP="004A4970">
            <w:pPr>
              <w:pStyle w:val="Pro-Tab"/>
              <w:rPr>
                <w:rFonts w:ascii="Times New Roman" w:hAnsi="Times New Roman"/>
                <w:sz w:val="28"/>
                <w:szCs w:val="28"/>
              </w:rPr>
            </w:pPr>
            <w:r w:rsidRPr="002D19A2">
              <w:rPr>
                <w:rFonts w:ascii="Times New Roman" w:hAnsi="Times New Roman"/>
                <w:sz w:val="28"/>
                <w:szCs w:val="28"/>
              </w:rPr>
              <w:t>Организация проведения муниципальных мероприятий для учащихся и педагогических работников</w:t>
            </w:r>
          </w:p>
        </w:tc>
      </w:tr>
      <w:tr w:rsidR="00304231" w:rsidRPr="002D19A2" w:rsidTr="004A4970">
        <w:trPr>
          <w:cantSplit/>
        </w:trPr>
        <w:tc>
          <w:tcPr>
            <w:tcW w:w="2660" w:type="dxa"/>
          </w:tcPr>
          <w:p w:rsidR="00304231" w:rsidRPr="002D19A2" w:rsidRDefault="00304231" w:rsidP="004A4970">
            <w:pPr>
              <w:pStyle w:val="Pro-Tab"/>
              <w:rPr>
                <w:rFonts w:ascii="Times New Roman" w:hAnsi="Times New Roman"/>
                <w:sz w:val="28"/>
                <w:szCs w:val="28"/>
              </w:rPr>
            </w:pPr>
            <w:r w:rsidRPr="002D19A2">
              <w:rPr>
                <w:rFonts w:ascii="Times New Roman" w:hAnsi="Times New Roman"/>
                <w:sz w:val="28"/>
                <w:szCs w:val="28"/>
              </w:rPr>
              <w:lastRenderedPageBreak/>
              <w:t>Объемы ресурсного обеспечения подпрограммы</w:t>
            </w:r>
          </w:p>
        </w:tc>
        <w:tc>
          <w:tcPr>
            <w:tcW w:w="6804" w:type="dxa"/>
          </w:tcPr>
          <w:p w:rsidR="00304231" w:rsidRPr="002D19A2" w:rsidRDefault="00304231" w:rsidP="004A4970">
            <w:pPr>
              <w:pStyle w:val="Pro-Tab"/>
              <w:rPr>
                <w:rFonts w:ascii="Times New Roman" w:hAnsi="Times New Roman"/>
                <w:sz w:val="28"/>
                <w:szCs w:val="28"/>
              </w:rPr>
            </w:pPr>
            <w:r w:rsidRPr="002D19A2">
              <w:rPr>
                <w:rFonts w:ascii="Times New Roman" w:hAnsi="Times New Roman"/>
                <w:sz w:val="28"/>
                <w:szCs w:val="28"/>
              </w:rPr>
              <w:t xml:space="preserve">Общий объем бюджетных ассигнований: </w:t>
            </w:r>
          </w:p>
          <w:p w:rsidR="00304231" w:rsidRPr="002D19A2" w:rsidRDefault="00304231" w:rsidP="004A4970">
            <w:pPr>
              <w:pStyle w:val="11"/>
              <w:tabs>
                <w:tab w:val="center" w:pos="3239"/>
              </w:tabs>
              <w:rPr>
                <w:rFonts w:ascii="Times New Roman" w:hAnsi="Times New Roman"/>
                <w:sz w:val="28"/>
                <w:szCs w:val="28"/>
              </w:rPr>
            </w:pPr>
            <w:r w:rsidRPr="002D19A2">
              <w:rPr>
                <w:rFonts w:ascii="Times New Roman" w:hAnsi="Times New Roman"/>
                <w:sz w:val="28"/>
                <w:szCs w:val="28"/>
              </w:rPr>
              <w:t>2017 год – 10 282 992,96 руб.</w:t>
            </w:r>
          </w:p>
          <w:p w:rsidR="00304231" w:rsidRPr="002D19A2" w:rsidRDefault="00304231" w:rsidP="004A4970">
            <w:pPr>
              <w:pStyle w:val="11"/>
              <w:tabs>
                <w:tab w:val="center" w:pos="3239"/>
              </w:tabs>
              <w:rPr>
                <w:rFonts w:ascii="Times New Roman" w:hAnsi="Times New Roman"/>
                <w:color w:val="FF0000"/>
                <w:sz w:val="28"/>
                <w:szCs w:val="28"/>
              </w:rPr>
            </w:pPr>
            <w:r w:rsidRPr="002D19A2">
              <w:rPr>
                <w:rFonts w:ascii="Times New Roman" w:hAnsi="Times New Roman"/>
                <w:sz w:val="28"/>
                <w:szCs w:val="28"/>
              </w:rPr>
              <w:t xml:space="preserve">2018 год –  11 869 111,98 руб. </w:t>
            </w:r>
          </w:p>
          <w:p w:rsidR="00304231" w:rsidRPr="002D19A2" w:rsidRDefault="00304231" w:rsidP="004A4970">
            <w:pPr>
              <w:pStyle w:val="11"/>
              <w:tabs>
                <w:tab w:val="center" w:pos="3239"/>
              </w:tabs>
              <w:rPr>
                <w:rFonts w:ascii="Times New Roman" w:hAnsi="Times New Roman"/>
                <w:sz w:val="28"/>
                <w:szCs w:val="28"/>
              </w:rPr>
            </w:pPr>
            <w:r w:rsidRPr="002D19A2">
              <w:rPr>
                <w:rFonts w:ascii="Times New Roman" w:hAnsi="Times New Roman"/>
                <w:sz w:val="28"/>
                <w:szCs w:val="28"/>
              </w:rPr>
              <w:t>2019 год –  13 445 144,36  руб.</w:t>
            </w:r>
          </w:p>
          <w:p w:rsidR="00304231" w:rsidRPr="002D19A2" w:rsidRDefault="00304231" w:rsidP="004A4970">
            <w:pPr>
              <w:pStyle w:val="11"/>
              <w:tabs>
                <w:tab w:val="left" w:pos="1815"/>
              </w:tabs>
              <w:rPr>
                <w:rFonts w:ascii="Times New Roman" w:hAnsi="Times New Roman"/>
                <w:sz w:val="28"/>
                <w:szCs w:val="28"/>
              </w:rPr>
            </w:pPr>
            <w:r w:rsidRPr="002D19A2">
              <w:rPr>
                <w:rFonts w:ascii="Times New Roman" w:hAnsi="Times New Roman"/>
                <w:sz w:val="28"/>
                <w:szCs w:val="28"/>
              </w:rPr>
              <w:t xml:space="preserve">2020 год </w:t>
            </w:r>
            <w:r w:rsidRPr="002D19A2">
              <w:rPr>
                <w:rFonts w:ascii="Times New Roman" w:hAnsi="Times New Roman"/>
                <w:b/>
                <w:sz w:val="28"/>
                <w:szCs w:val="28"/>
              </w:rPr>
              <w:t>-</w:t>
            </w:r>
            <w:r w:rsidRPr="002D19A2">
              <w:rPr>
                <w:rFonts w:ascii="Times New Roman" w:hAnsi="Times New Roman"/>
                <w:sz w:val="28"/>
                <w:szCs w:val="28"/>
              </w:rPr>
              <w:t xml:space="preserve">  13 017 445,34 руб.</w:t>
            </w:r>
          </w:p>
          <w:p w:rsidR="00304231" w:rsidRPr="002D19A2" w:rsidRDefault="00304231" w:rsidP="004A4970">
            <w:pPr>
              <w:pStyle w:val="11"/>
              <w:tabs>
                <w:tab w:val="left" w:pos="1815"/>
              </w:tabs>
              <w:rPr>
                <w:rFonts w:ascii="Times New Roman" w:hAnsi="Times New Roman"/>
                <w:sz w:val="28"/>
                <w:szCs w:val="28"/>
              </w:rPr>
            </w:pPr>
            <w:r w:rsidRPr="002D19A2">
              <w:rPr>
                <w:rFonts w:ascii="Times New Roman" w:hAnsi="Times New Roman"/>
                <w:sz w:val="28"/>
                <w:szCs w:val="28"/>
              </w:rPr>
              <w:t>2021 год – 13 282 257,09 руб.</w:t>
            </w:r>
          </w:p>
          <w:p w:rsidR="00304231" w:rsidRPr="002D19A2" w:rsidRDefault="00304231" w:rsidP="004A4970">
            <w:pPr>
              <w:pStyle w:val="Pro-Tab"/>
              <w:rPr>
                <w:rFonts w:ascii="Times New Roman" w:hAnsi="Times New Roman"/>
                <w:sz w:val="28"/>
                <w:szCs w:val="28"/>
              </w:rPr>
            </w:pPr>
            <w:r w:rsidRPr="002D19A2">
              <w:rPr>
                <w:rFonts w:ascii="Times New Roman" w:hAnsi="Times New Roman"/>
                <w:sz w:val="28"/>
                <w:szCs w:val="28"/>
              </w:rPr>
              <w:t>бюджетные ассигнования:</w:t>
            </w:r>
          </w:p>
          <w:p w:rsidR="00304231" w:rsidRPr="002D19A2" w:rsidRDefault="00304231" w:rsidP="004A4970">
            <w:pPr>
              <w:pStyle w:val="Pro-Tab"/>
              <w:rPr>
                <w:rFonts w:ascii="Times New Roman" w:hAnsi="Times New Roman"/>
                <w:sz w:val="28"/>
                <w:szCs w:val="28"/>
              </w:rPr>
            </w:pPr>
            <w:r w:rsidRPr="002D19A2">
              <w:rPr>
                <w:rFonts w:ascii="Times New Roman" w:hAnsi="Times New Roman"/>
                <w:sz w:val="28"/>
                <w:szCs w:val="28"/>
              </w:rPr>
              <w:t>-местный бюджет</w:t>
            </w:r>
          </w:p>
          <w:p w:rsidR="00304231" w:rsidRPr="002D19A2" w:rsidRDefault="00304231" w:rsidP="004A4970">
            <w:pPr>
              <w:pStyle w:val="11"/>
              <w:tabs>
                <w:tab w:val="center" w:pos="3239"/>
              </w:tabs>
              <w:rPr>
                <w:rFonts w:ascii="Times New Roman" w:hAnsi="Times New Roman"/>
                <w:sz w:val="28"/>
                <w:szCs w:val="28"/>
              </w:rPr>
            </w:pPr>
            <w:r w:rsidRPr="002D19A2">
              <w:rPr>
                <w:rFonts w:ascii="Times New Roman" w:hAnsi="Times New Roman"/>
                <w:sz w:val="28"/>
                <w:szCs w:val="28"/>
              </w:rPr>
              <w:t xml:space="preserve">2017 год –  10 269 992,96  руб.  </w:t>
            </w:r>
          </w:p>
          <w:p w:rsidR="00304231" w:rsidRPr="002D19A2" w:rsidRDefault="00304231" w:rsidP="004A4970">
            <w:pPr>
              <w:pStyle w:val="11"/>
              <w:tabs>
                <w:tab w:val="center" w:pos="3239"/>
              </w:tabs>
              <w:rPr>
                <w:rFonts w:ascii="Times New Roman" w:hAnsi="Times New Roman"/>
                <w:sz w:val="28"/>
                <w:szCs w:val="28"/>
              </w:rPr>
            </w:pPr>
            <w:r w:rsidRPr="002D19A2">
              <w:rPr>
                <w:rFonts w:ascii="Times New Roman" w:hAnsi="Times New Roman"/>
                <w:sz w:val="28"/>
                <w:szCs w:val="28"/>
              </w:rPr>
              <w:t>2018 год –   11 816 371,98  руб.</w:t>
            </w:r>
          </w:p>
          <w:p w:rsidR="00304231" w:rsidRPr="002D19A2" w:rsidRDefault="00304231" w:rsidP="004A4970">
            <w:pPr>
              <w:pStyle w:val="11"/>
              <w:tabs>
                <w:tab w:val="center" w:pos="3239"/>
              </w:tabs>
              <w:rPr>
                <w:rFonts w:ascii="Times New Roman" w:hAnsi="Times New Roman"/>
                <w:sz w:val="28"/>
                <w:szCs w:val="28"/>
              </w:rPr>
            </w:pPr>
            <w:r w:rsidRPr="002D19A2">
              <w:rPr>
                <w:rFonts w:ascii="Times New Roman" w:hAnsi="Times New Roman"/>
                <w:sz w:val="28"/>
                <w:szCs w:val="28"/>
              </w:rPr>
              <w:t>2019 год –  13 380 833,36 руб.</w:t>
            </w:r>
          </w:p>
          <w:p w:rsidR="00304231" w:rsidRPr="002D19A2" w:rsidRDefault="00304231" w:rsidP="004A4970">
            <w:pPr>
              <w:pStyle w:val="11"/>
              <w:tabs>
                <w:tab w:val="left" w:pos="1815"/>
              </w:tabs>
              <w:rPr>
                <w:rFonts w:ascii="Times New Roman" w:hAnsi="Times New Roman"/>
                <w:sz w:val="28"/>
                <w:szCs w:val="28"/>
              </w:rPr>
            </w:pPr>
            <w:r w:rsidRPr="002D19A2">
              <w:rPr>
                <w:rFonts w:ascii="Times New Roman" w:hAnsi="Times New Roman"/>
                <w:sz w:val="28"/>
                <w:szCs w:val="28"/>
              </w:rPr>
              <w:t xml:space="preserve">2020 год </w:t>
            </w:r>
            <w:r w:rsidRPr="002D19A2">
              <w:rPr>
                <w:rFonts w:ascii="Times New Roman" w:hAnsi="Times New Roman"/>
                <w:b/>
                <w:sz w:val="28"/>
                <w:szCs w:val="28"/>
              </w:rPr>
              <w:t>-</w:t>
            </w:r>
            <w:r w:rsidRPr="002D19A2">
              <w:rPr>
                <w:rFonts w:ascii="Times New Roman" w:hAnsi="Times New Roman"/>
                <w:sz w:val="28"/>
                <w:szCs w:val="28"/>
              </w:rPr>
              <w:t xml:space="preserve">  13 017 445,34 руб.</w:t>
            </w:r>
          </w:p>
          <w:p w:rsidR="00304231" w:rsidRPr="002D19A2" w:rsidRDefault="00304231" w:rsidP="004A4970">
            <w:pPr>
              <w:pStyle w:val="11"/>
              <w:tabs>
                <w:tab w:val="left" w:pos="1815"/>
              </w:tabs>
              <w:rPr>
                <w:rFonts w:ascii="Times New Roman" w:hAnsi="Times New Roman"/>
                <w:sz w:val="28"/>
                <w:szCs w:val="28"/>
              </w:rPr>
            </w:pPr>
            <w:r w:rsidRPr="002D19A2">
              <w:rPr>
                <w:rFonts w:ascii="Times New Roman" w:hAnsi="Times New Roman"/>
                <w:sz w:val="28"/>
                <w:szCs w:val="28"/>
              </w:rPr>
              <w:t>2021 год – 13 282 257,09 руб.</w:t>
            </w:r>
          </w:p>
          <w:p w:rsidR="00304231" w:rsidRPr="002D19A2" w:rsidRDefault="00304231" w:rsidP="004A4970">
            <w:pPr>
              <w:pStyle w:val="Pro-Tab"/>
              <w:rPr>
                <w:rFonts w:ascii="Times New Roman" w:hAnsi="Times New Roman"/>
                <w:sz w:val="28"/>
                <w:szCs w:val="28"/>
              </w:rPr>
            </w:pPr>
            <w:r w:rsidRPr="002D19A2">
              <w:rPr>
                <w:rFonts w:ascii="Times New Roman" w:hAnsi="Times New Roman"/>
                <w:sz w:val="28"/>
                <w:szCs w:val="28"/>
              </w:rPr>
              <w:t>-областной бюджет</w:t>
            </w:r>
          </w:p>
          <w:p w:rsidR="00304231" w:rsidRPr="002D19A2" w:rsidRDefault="00304231" w:rsidP="004A4970">
            <w:pPr>
              <w:pStyle w:val="11"/>
              <w:tabs>
                <w:tab w:val="center" w:pos="3239"/>
              </w:tabs>
              <w:rPr>
                <w:rFonts w:ascii="Times New Roman" w:hAnsi="Times New Roman"/>
                <w:sz w:val="28"/>
                <w:szCs w:val="28"/>
              </w:rPr>
            </w:pPr>
            <w:r w:rsidRPr="002D19A2">
              <w:rPr>
                <w:rFonts w:ascii="Times New Roman" w:hAnsi="Times New Roman"/>
                <w:sz w:val="28"/>
                <w:szCs w:val="28"/>
              </w:rPr>
              <w:t>2017 год – 13 000,00 руб.</w:t>
            </w:r>
          </w:p>
          <w:p w:rsidR="00304231" w:rsidRPr="002D19A2" w:rsidRDefault="00304231" w:rsidP="004A4970">
            <w:pPr>
              <w:pStyle w:val="11"/>
              <w:tabs>
                <w:tab w:val="center" w:pos="3239"/>
              </w:tabs>
              <w:rPr>
                <w:rFonts w:ascii="Times New Roman" w:hAnsi="Times New Roman"/>
                <w:sz w:val="28"/>
                <w:szCs w:val="28"/>
              </w:rPr>
            </w:pPr>
            <w:r w:rsidRPr="002D19A2">
              <w:rPr>
                <w:rFonts w:ascii="Times New Roman" w:hAnsi="Times New Roman"/>
                <w:sz w:val="28"/>
                <w:szCs w:val="28"/>
              </w:rPr>
              <w:t xml:space="preserve">2018 год – 52 740,00 руб. </w:t>
            </w:r>
          </w:p>
          <w:p w:rsidR="00304231" w:rsidRPr="002D19A2" w:rsidRDefault="00304231" w:rsidP="004A4970">
            <w:pPr>
              <w:pStyle w:val="11"/>
              <w:tabs>
                <w:tab w:val="center" w:pos="3239"/>
              </w:tabs>
              <w:rPr>
                <w:rFonts w:ascii="Times New Roman" w:hAnsi="Times New Roman"/>
                <w:sz w:val="28"/>
                <w:szCs w:val="28"/>
              </w:rPr>
            </w:pPr>
            <w:r w:rsidRPr="002D19A2">
              <w:rPr>
                <w:rFonts w:ascii="Times New Roman" w:hAnsi="Times New Roman"/>
                <w:sz w:val="28"/>
                <w:szCs w:val="28"/>
              </w:rPr>
              <w:t>2019 год – 64 311,00 руб.</w:t>
            </w:r>
          </w:p>
          <w:p w:rsidR="00304231" w:rsidRPr="002D19A2" w:rsidRDefault="00304231" w:rsidP="004A4970">
            <w:pPr>
              <w:pStyle w:val="11"/>
              <w:tabs>
                <w:tab w:val="center" w:pos="3239"/>
              </w:tabs>
              <w:rPr>
                <w:rFonts w:ascii="Times New Roman" w:hAnsi="Times New Roman"/>
                <w:sz w:val="28"/>
                <w:szCs w:val="28"/>
              </w:rPr>
            </w:pPr>
            <w:r w:rsidRPr="002D19A2">
              <w:rPr>
                <w:rFonts w:ascii="Times New Roman" w:hAnsi="Times New Roman"/>
                <w:sz w:val="28"/>
                <w:szCs w:val="28"/>
              </w:rPr>
              <w:t>2020 год – 0,00 руб.</w:t>
            </w:r>
          </w:p>
          <w:p w:rsidR="00304231" w:rsidRPr="002D19A2" w:rsidRDefault="00304231" w:rsidP="004A4970">
            <w:pPr>
              <w:pStyle w:val="11"/>
              <w:tabs>
                <w:tab w:val="center" w:pos="3239"/>
              </w:tabs>
              <w:rPr>
                <w:rFonts w:ascii="Times New Roman" w:hAnsi="Times New Roman"/>
                <w:sz w:val="28"/>
                <w:szCs w:val="28"/>
              </w:rPr>
            </w:pPr>
            <w:r w:rsidRPr="002D19A2">
              <w:rPr>
                <w:rFonts w:ascii="Times New Roman" w:hAnsi="Times New Roman"/>
                <w:sz w:val="28"/>
                <w:szCs w:val="28"/>
              </w:rPr>
              <w:t>2021 год  - 0,00 руб.</w:t>
            </w:r>
          </w:p>
          <w:p w:rsidR="00304231" w:rsidRPr="002D19A2" w:rsidRDefault="00304231" w:rsidP="004A4970">
            <w:pPr>
              <w:pStyle w:val="Pro-Tab"/>
              <w:rPr>
                <w:rFonts w:ascii="Times New Roman" w:hAnsi="Times New Roman"/>
                <w:sz w:val="28"/>
                <w:szCs w:val="28"/>
              </w:rPr>
            </w:pPr>
            <w:r w:rsidRPr="002D19A2">
              <w:rPr>
                <w:rFonts w:ascii="Times New Roman" w:hAnsi="Times New Roman"/>
                <w:sz w:val="28"/>
                <w:szCs w:val="28"/>
              </w:rPr>
              <w:t>-федеральный бюджет</w:t>
            </w:r>
          </w:p>
          <w:p w:rsidR="00304231" w:rsidRPr="002D19A2" w:rsidRDefault="00304231" w:rsidP="004A4970">
            <w:pPr>
              <w:pStyle w:val="11"/>
              <w:tabs>
                <w:tab w:val="center" w:pos="3239"/>
              </w:tabs>
              <w:rPr>
                <w:rFonts w:ascii="Times New Roman" w:hAnsi="Times New Roman"/>
                <w:sz w:val="28"/>
                <w:szCs w:val="28"/>
              </w:rPr>
            </w:pPr>
            <w:r w:rsidRPr="002D19A2">
              <w:rPr>
                <w:rFonts w:ascii="Times New Roman" w:hAnsi="Times New Roman"/>
                <w:sz w:val="28"/>
                <w:szCs w:val="28"/>
              </w:rPr>
              <w:t>2017 год – 0,00 руб.</w:t>
            </w:r>
          </w:p>
          <w:p w:rsidR="00304231" w:rsidRPr="002D19A2" w:rsidRDefault="00304231" w:rsidP="004A4970">
            <w:pPr>
              <w:pStyle w:val="11"/>
              <w:tabs>
                <w:tab w:val="center" w:pos="3239"/>
              </w:tabs>
              <w:rPr>
                <w:rFonts w:ascii="Times New Roman" w:hAnsi="Times New Roman"/>
                <w:sz w:val="28"/>
                <w:szCs w:val="28"/>
              </w:rPr>
            </w:pPr>
            <w:r w:rsidRPr="002D19A2">
              <w:rPr>
                <w:rFonts w:ascii="Times New Roman" w:hAnsi="Times New Roman"/>
                <w:sz w:val="28"/>
                <w:szCs w:val="28"/>
              </w:rPr>
              <w:t>2018 год – 0,00 руб.</w:t>
            </w:r>
          </w:p>
          <w:p w:rsidR="00304231" w:rsidRPr="002D19A2" w:rsidRDefault="00304231" w:rsidP="004A4970">
            <w:pPr>
              <w:pStyle w:val="11"/>
              <w:tabs>
                <w:tab w:val="center" w:pos="3239"/>
              </w:tabs>
              <w:rPr>
                <w:rFonts w:ascii="Times New Roman" w:hAnsi="Times New Roman"/>
                <w:sz w:val="28"/>
                <w:szCs w:val="28"/>
              </w:rPr>
            </w:pPr>
            <w:r w:rsidRPr="002D19A2">
              <w:rPr>
                <w:rFonts w:ascii="Times New Roman" w:hAnsi="Times New Roman"/>
                <w:sz w:val="28"/>
                <w:szCs w:val="28"/>
              </w:rPr>
              <w:t>2019 год – 0,00 руб.</w:t>
            </w:r>
          </w:p>
          <w:p w:rsidR="00304231" w:rsidRPr="002D19A2" w:rsidRDefault="00304231" w:rsidP="004A4970">
            <w:pPr>
              <w:pStyle w:val="11"/>
              <w:tabs>
                <w:tab w:val="center" w:pos="3239"/>
              </w:tabs>
              <w:rPr>
                <w:rFonts w:ascii="Times New Roman" w:hAnsi="Times New Roman"/>
                <w:sz w:val="28"/>
                <w:szCs w:val="28"/>
              </w:rPr>
            </w:pPr>
            <w:r w:rsidRPr="002D19A2">
              <w:rPr>
                <w:rFonts w:ascii="Times New Roman" w:hAnsi="Times New Roman"/>
                <w:sz w:val="28"/>
                <w:szCs w:val="28"/>
              </w:rPr>
              <w:t xml:space="preserve">2020 год  </w:t>
            </w:r>
            <w:r w:rsidRPr="002D19A2">
              <w:rPr>
                <w:rFonts w:ascii="Times New Roman" w:hAnsi="Times New Roman"/>
                <w:b/>
                <w:sz w:val="28"/>
                <w:szCs w:val="28"/>
              </w:rPr>
              <w:t>-</w:t>
            </w:r>
            <w:r w:rsidRPr="002D19A2">
              <w:rPr>
                <w:rFonts w:ascii="Times New Roman" w:hAnsi="Times New Roman"/>
                <w:sz w:val="28"/>
                <w:szCs w:val="28"/>
              </w:rPr>
              <w:t xml:space="preserve"> 0,00 руб.</w:t>
            </w:r>
          </w:p>
          <w:p w:rsidR="00304231" w:rsidRPr="002D19A2" w:rsidRDefault="00304231" w:rsidP="004A4970">
            <w:pPr>
              <w:pStyle w:val="11"/>
              <w:tabs>
                <w:tab w:val="center" w:pos="3239"/>
              </w:tabs>
              <w:rPr>
                <w:rFonts w:ascii="Times New Roman" w:hAnsi="Times New Roman"/>
                <w:sz w:val="28"/>
                <w:szCs w:val="28"/>
              </w:rPr>
            </w:pPr>
            <w:r w:rsidRPr="002D19A2">
              <w:rPr>
                <w:rFonts w:ascii="Times New Roman" w:hAnsi="Times New Roman"/>
                <w:sz w:val="28"/>
                <w:szCs w:val="28"/>
              </w:rPr>
              <w:t xml:space="preserve">2021 год </w:t>
            </w:r>
            <w:r w:rsidRPr="002D19A2">
              <w:rPr>
                <w:rFonts w:ascii="Times New Roman" w:hAnsi="Times New Roman"/>
                <w:b/>
                <w:sz w:val="28"/>
                <w:szCs w:val="28"/>
              </w:rPr>
              <w:t>-</w:t>
            </w:r>
            <w:r w:rsidRPr="002D19A2">
              <w:rPr>
                <w:rFonts w:ascii="Times New Roman" w:hAnsi="Times New Roman"/>
                <w:sz w:val="28"/>
                <w:szCs w:val="28"/>
              </w:rPr>
              <w:t xml:space="preserve"> 0,00 руб.</w:t>
            </w:r>
          </w:p>
          <w:p w:rsidR="00304231" w:rsidRPr="002D19A2" w:rsidRDefault="00304231" w:rsidP="004A4970">
            <w:pPr>
              <w:pStyle w:val="11"/>
              <w:tabs>
                <w:tab w:val="center" w:pos="3239"/>
              </w:tabs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304231" w:rsidRPr="002D19A2" w:rsidTr="004A4970">
        <w:trPr>
          <w:cantSplit/>
        </w:trPr>
        <w:tc>
          <w:tcPr>
            <w:tcW w:w="2660" w:type="dxa"/>
          </w:tcPr>
          <w:p w:rsidR="00304231" w:rsidRPr="002D19A2" w:rsidRDefault="00304231" w:rsidP="004A4970">
            <w:pPr>
              <w:pStyle w:val="Pro-Tab"/>
              <w:rPr>
                <w:rFonts w:ascii="Times New Roman" w:hAnsi="Times New Roman"/>
                <w:sz w:val="28"/>
                <w:szCs w:val="28"/>
              </w:rPr>
            </w:pPr>
            <w:r w:rsidRPr="002D19A2">
              <w:rPr>
                <w:rFonts w:ascii="Times New Roman" w:hAnsi="Times New Roman"/>
                <w:sz w:val="28"/>
              </w:rPr>
              <w:t>Ожидаемые результаты реализации подпрограммы</w:t>
            </w:r>
          </w:p>
        </w:tc>
        <w:tc>
          <w:tcPr>
            <w:tcW w:w="6804" w:type="dxa"/>
          </w:tcPr>
          <w:p w:rsidR="00304231" w:rsidRPr="002D19A2" w:rsidRDefault="00304231" w:rsidP="004A4970">
            <w:pPr>
              <w:pStyle w:val="Pro-Tab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D19A2">
              <w:rPr>
                <w:rFonts w:ascii="Times New Roman" w:hAnsi="Times New Roman"/>
                <w:sz w:val="28"/>
              </w:rPr>
              <w:t>Обеспечение бухгалтерского учета и хозяйственной деятельности Управления образования Администрации Комсомольского муниципального района и 6 муниципальных казенных учреждений</w:t>
            </w:r>
          </w:p>
        </w:tc>
      </w:tr>
    </w:tbl>
    <w:p w:rsidR="00304231" w:rsidRDefault="00304231" w:rsidP="00304231">
      <w:pPr>
        <w:pStyle w:val="4"/>
        <w:tabs>
          <w:tab w:val="left" w:pos="1375"/>
        </w:tabs>
        <w:spacing w:before="0" w:after="0"/>
        <w:jc w:val="center"/>
        <w:rPr>
          <w:rFonts w:ascii="Times New Roman" w:hAnsi="Times New Roman"/>
          <w:sz w:val="28"/>
        </w:rPr>
      </w:pPr>
    </w:p>
    <w:p w:rsidR="00304231" w:rsidRDefault="00304231" w:rsidP="00304231">
      <w:pPr>
        <w:pStyle w:val="4"/>
        <w:tabs>
          <w:tab w:val="left" w:pos="1375"/>
        </w:tabs>
        <w:spacing w:before="0" w:after="0"/>
        <w:jc w:val="center"/>
        <w:rPr>
          <w:rFonts w:ascii="Times New Roman" w:hAnsi="Times New Roman"/>
          <w:sz w:val="28"/>
        </w:rPr>
      </w:pPr>
      <w:r w:rsidRPr="002D19A2">
        <w:rPr>
          <w:rFonts w:ascii="Times New Roman" w:hAnsi="Times New Roman"/>
          <w:sz w:val="28"/>
        </w:rPr>
        <w:t xml:space="preserve">2. Характеристика основных мероприятий подпрограммы </w:t>
      </w:r>
    </w:p>
    <w:p w:rsidR="00304231" w:rsidRDefault="00304231" w:rsidP="00304231">
      <w:pPr>
        <w:pStyle w:val="4"/>
        <w:tabs>
          <w:tab w:val="left" w:pos="1375"/>
        </w:tabs>
        <w:spacing w:before="0" w:after="0"/>
        <w:jc w:val="center"/>
        <w:rPr>
          <w:rFonts w:ascii="Times New Roman" w:hAnsi="Times New Roman"/>
          <w:sz w:val="28"/>
        </w:rPr>
      </w:pPr>
      <w:r w:rsidRPr="002D19A2">
        <w:rPr>
          <w:rFonts w:ascii="Times New Roman" w:hAnsi="Times New Roman"/>
          <w:sz w:val="28"/>
        </w:rPr>
        <w:t>муниципальной программы</w:t>
      </w:r>
    </w:p>
    <w:p w:rsidR="00304231" w:rsidRPr="002D19A2" w:rsidRDefault="00304231" w:rsidP="00304231">
      <w:pPr>
        <w:pStyle w:val="Pro-Gramma"/>
        <w:rPr>
          <w:lang w:val="ru-RU" w:eastAsia="ru-RU"/>
        </w:rPr>
      </w:pPr>
    </w:p>
    <w:p w:rsidR="00304231" w:rsidRPr="002D19A2" w:rsidRDefault="00304231" w:rsidP="00304231">
      <w:pPr>
        <w:pStyle w:val="Pro-Gramma"/>
        <w:spacing w:before="0" w:after="240" w:line="240" w:lineRule="auto"/>
        <w:ind w:left="0" w:firstLine="709"/>
        <w:rPr>
          <w:rFonts w:ascii="Times New Roman" w:hAnsi="Times New Roman"/>
          <w:sz w:val="28"/>
          <w:szCs w:val="28"/>
        </w:rPr>
      </w:pPr>
      <w:r w:rsidRPr="002D19A2">
        <w:rPr>
          <w:rFonts w:ascii="Times New Roman" w:hAnsi="Times New Roman"/>
          <w:sz w:val="28"/>
          <w:szCs w:val="28"/>
        </w:rPr>
        <w:t>Обеспечение деятельности Муниципального казенного учреждения</w:t>
      </w:r>
      <w:r w:rsidRPr="002D19A2">
        <w:rPr>
          <w:rFonts w:ascii="Times New Roman" w:hAnsi="Times New Roman"/>
          <w:sz w:val="28"/>
          <w:szCs w:val="28"/>
          <w:lang w:eastAsia="en-US"/>
        </w:rPr>
        <w:t xml:space="preserve"> «Управление по ведению бухгалтерского учета и хозяйственной деятельности учреждений образования Комсомольского муниципального района»</w:t>
      </w:r>
      <w:r w:rsidRPr="002D19A2">
        <w:rPr>
          <w:rFonts w:ascii="Times New Roman" w:hAnsi="Times New Roman"/>
          <w:sz w:val="28"/>
          <w:szCs w:val="28"/>
        </w:rPr>
        <w:t xml:space="preserve"> (далее – Управление) с целью снижения издержек подведомственных образовательных организаций на ведение бухгалтерского учета, повышение качества ведения учета в образовательных организациях. </w:t>
      </w:r>
    </w:p>
    <w:p w:rsidR="00304231" w:rsidRPr="002D19A2" w:rsidRDefault="00304231" w:rsidP="00304231">
      <w:pPr>
        <w:pStyle w:val="Pro-Gramma"/>
        <w:spacing w:before="0" w:after="240" w:line="240" w:lineRule="auto"/>
        <w:ind w:left="0" w:firstLine="709"/>
        <w:rPr>
          <w:rFonts w:ascii="Times New Roman" w:hAnsi="Times New Roman"/>
          <w:sz w:val="28"/>
          <w:szCs w:val="28"/>
        </w:rPr>
      </w:pPr>
      <w:r w:rsidRPr="002D19A2">
        <w:rPr>
          <w:rFonts w:ascii="Times New Roman" w:hAnsi="Times New Roman"/>
          <w:sz w:val="28"/>
          <w:szCs w:val="28"/>
        </w:rPr>
        <w:t>Несмотря на существенное повышение самостоятельности образовательных организаций в последние годы, услуги Муниципального казенного учреждения</w:t>
      </w:r>
      <w:r w:rsidRPr="002D19A2">
        <w:rPr>
          <w:rFonts w:ascii="Times New Roman" w:hAnsi="Times New Roman"/>
          <w:sz w:val="28"/>
          <w:szCs w:val="28"/>
          <w:lang w:eastAsia="en-US"/>
        </w:rPr>
        <w:t xml:space="preserve"> «Управление по ведению бухгалтерского учета и хозяйственной деятельности </w:t>
      </w:r>
      <w:r w:rsidRPr="002D19A2">
        <w:rPr>
          <w:rFonts w:ascii="Times New Roman" w:hAnsi="Times New Roman"/>
          <w:sz w:val="28"/>
          <w:szCs w:val="28"/>
          <w:lang w:eastAsia="en-US"/>
        </w:rPr>
        <w:lastRenderedPageBreak/>
        <w:t xml:space="preserve">учреждений образования Комсомольского муниципального района» </w:t>
      </w:r>
      <w:r w:rsidRPr="002D19A2">
        <w:rPr>
          <w:rFonts w:ascii="Times New Roman" w:hAnsi="Times New Roman"/>
          <w:sz w:val="28"/>
          <w:szCs w:val="28"/>
        </w:rPr>
        <w:t>остаются по-прежнему востребованными. Обслуживание в Управлении  позволяет учреждениям не только сэкономить средства, но и обеспечить высокое качество ведения учета.</w:t>
      </w:r>
    </w:p>
    <w:p w:rsidR="00304231" w:rsidRPr="002D19A2" w:rsidRDefault="00304231" w:rsidP="00304231">
      <w:pPr>
        <w:pStyle w:val="Pro-Gramma"/>
        <w:spacing w:before="0" w:after="240" w:line="240" w:lineRule="auto"/>
        <w:ind w:left="0" w:firstLine="709"/>
        <w:rPr>
          <w:rFonts w:ascii="Times New Roman" w:hAnsi="Times New Roman"/>
          <w:sz w:val="28"/>
          <w:szCs w:val="28"/>
        </w:rPr>
      </w:pPr>
      <w:r w:rsidRPr="002D19A2">
        <w:rPr>
          <w:rFonts w:ascii="Times New Roman" w:hAnsi="Times New Roman"/>
          <w:sz w:val="28"/>
          <w:szCs w:val="28"/>
        </w:rPr>
        <w:t xml:space="preserve">Централизованное ведение бухгалтерского учета для муниципальных казенных учреждений осуществляется на бесплатной основе. </w:t>
      </w:r>
    </w:p>
    <w:p w:rsidR="00304231" w:rsidRPr="002D19A2" w:rsidRDefault="00304231" w:rsidP="00304231">
      <w:pPr>
        <w:pStyle w:val="4"/>
        <w:spacing w:before="120"/>
        <w:ind w:left="1072"/>
        <w:jc w:val="center"/>
        <w:rPr>
          <w:rFonts w:ascii="Times New Roman" w:hAnsi="Times New Roman"/>
          <w:sz w:val="28"/>
        </w:rPr>
      </w:pPr>
      <w:r w:rsidRPr="002D19A2">
        <w:rPr>
          <w:rFonts w:ascii="Times New Roman" w:hAnsi="Times New Roman"/>
          <w:sz w:val="28"/>
        </w:rPr>
        <w:t>3. Ожидаемые результаты реализации подпрограммы</w:t>
      </w:r>
    </w:p>
    <w:p w:rsidR="00304231" w:rsidRPr="002D19A2" w:rsidRDefault="00304231" w:rsidP="00304231">
      <w:pPr>
        <w:pStyle w:val="Pro-Gramma"/>
        <w:spacing w:before="0" w:after="240" w:line="240" w:lineRule="auto"/>
        <w:ind w:left="0" w:firstLine="709"/>
        <w:rPr>
          <w:rFonts w:ascii="Times New Roman" w:hAnsi="Times New Roman"/>
          <w:sz w:val="28"/>
          <w:szCs w:val="28"/>
        </w:rPr>
      </w:pPr>
      <w:r w:rsidRPr="002D19A2">
        <w:rPr>
          <w:rFonts w:ascii="Times New Roman" w:hAnsi="Times New Roman"/>
          <w:sz w:val="28"/>
          <w:szCs w:val="28"/>
        </w:rPr>
        <w:t xml:space="preserve">Реализация подпрограммы позволит обеспечить ведение бухгалтерского учета </w:t>
      </w:r>
      <w:r w:rsidRPr="002D19A2">
        <w:rPr>
          <w:rFonts w:ascii="Times New Roman" w:hAnsi="Times New Roman"/>
          <w:sz w:val="28"/>
        </w:rPr>
        <w:t>и хозяйственной деятельности Управления образования</w:t>
      </w:r>
      <w:r w:rsidRPr="002D19A2">
        <w:rPr>
          <w:rFonts w:ascii="Times New Roman" w:hAnsi="Times New Roman"/>
          <w:sz w:val="28"/>
          <w:szCs w:val="28"/>
        </w:rPr>
        <w:t xml:space="preserve"> Администрации Комсомольского муниципального района и 6 муниципальных казенных учреждений. </w:t>
      </w:r>
    </w:p>
    <w:p w:rsidR="00304231" w:rsidRPr="002D19A2" w:rsidRDefault="00304231" w:rsidP="00304231">
      <w:pPr>
        <w:pStyle w:val="Pro-Gramma"/>
        <w:spacing w:before="0" w:after="240" w:line="240" w:lineRule="auto"/>
        <w:ind w:left="0" w:firstLine="709"/>
        <w:rPr>
          <w:rFonts w:ascii="Times New Roman" w:hAnsi="Times New Roman"/>
          <w:sz w:val="28"/>
          <w:szCs w:val="28"/>
        </w:rPr>
      </w:pPr>
      <w:r w:rsidRPr="002D19A2">
        <w:rPr>
          <w:rFonts w:ascii="Times New Roman" w:hAnsi="Times New Roman"/>
          <w:sz w:val="28"/>
          <w:szCs w:val="28"/>
        </w:rPr>
        <w:t>Целевые показатели реализации подпрограммы представлены в нижеследующей таблице.</w:t>
      </w:r>
    </w:p>
    <w:p w:rsidR="00304231" w:rsidRPr="002D19A2" w:rsidRDefault="00304231" w:rsidP="00304231">
      <w:pPr>
        <w:spacing w:after="240"/>
        <w:jc w:val="center"/>
        <w:rPr>
          <w:b/>
          <w:sz w:val="28"/>
          <w:szCs w:val="28"/>
        </w:rPr>
      </w:pPr>
      <w:r w:rsidRPr="002D19A2">
        <w:rPr>
          <w:b/>
          <w:sz w:val="28"/>
          <w:szCs w:val="28"/>
        </w:rPr>
        <w:t>4. Целевые индикаторы (показатели) подпрограммы</w:t>
      </w:r>
    </w:p>
    <w:tbl>
      <w:tblPr>
        <w:tblW w:w="9486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0A0"/>
      </w:tblPr>
      <w:tblGrid>
        <w:gridCol w:w="534"/>
        <w:gridCol w:w="4252"/>
        <w:gridCol w:w="783"/>
        <w:gridCol w:w="783"/>
        <w:gridCol w:w="783"/>
        <w:gridCol w:w="783"/>
        <w:gridCol w:w="784"/>
        <w:gridCol w:w="784"/>
      </w:tblGrid>
      <w:tr w:rsidR="00304231" w:rsidRPr="002D19A2" w:rsidTr="004A4970">
        <w:trPr>
          <w:cantSplit/>
        </w:trPr>
        <w:tc>
          <w:tcPr>
            <w:tcW w:w="534" w:type="dxa"/>
          </w:tcPr>
          <w:p w:rsidR="00304231" w:rsidRPr="002D19A2" w:rsidRDefault="00304231" w:rsidP="004A4970">
            <w:pPr>
              <w:pStyle w:val="Pro-Tab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D19A2">
              <w:rPr>
                <w:rFonts w:ascii="Times New Roman" w:hAnsi="Times New Roman"/>
                <w:sz w:val="24"/>
                <w:szCs w:val="24"/>
                <w:lang w:val="en-US"/>
              </w:rPr>
              <w:t>№</w:t>
            </w:r>
            <w:r w:rsidRPr="002D19A2">
              <w:rPr>
                <w:rFonts w:ascii="Times New Roman" w:hAnsi="Times New Roman"/>
                <w:sz w:val="24"/>
                <w:szCs w:val="24"/>
              </w:rPr>
              <w:t xml:space="preserve"> п/п</w:t>
            </w:r>
          </w:p>
        </w:tc>
        <w:tc>
          <w:tcPr>
            <w:tcW w:w="4252" w:type="dxa"/>
          </w:tcPr>
          <w:p w:rsidR="00304231" w:rsidRPr="002D19A2" w:rsidRDefault="00304231" w:rsidP="004A4970">
            <w:pPr>
              <w:pStyle w:val="Pro-Tab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D19A2">
              <w:rPr>
                <w:rFonts w:ascii="Times New Roman" w:hAnsi="Times New Roman"/>
                <w:sz w:val="24"/>
                <w:szCs w:val="24"/>
              </w:rPr>
              <w:t>Наименование показателя</w:t>
            </w:r>
          </w:p>
        </w:tc>
        <w:tc>
          <w:tcPr>
            <w:tcW w:w="783" w:type="dxa"/>
          </w:tcPr>
          <w:p w:rsidR="00304231" w:rsidRPr="002D19A2" w:rsidRDefault="00304231" w:rsidP="004A4970">
            <w:pPr>
              <w:pStyle w:val="Pro-Tab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D19A2">
              <w:rPr>
                <w:rFonts w:ascii="Times New Roman" w:hAnsi="Times New Roman"/>
                <w:sz w:val="24"/>
                <w:szCs w:val="24"/>
              </w:rPr>
              <w:t>Ед. изм.</w:t>
            </w:r>
          </w:p>
        </w:tc>
        <w:tc>
          <w:tcPr>
            <w:tcW w:w="783" w:type="dxa"/>
          </w:tcPr>
          <w:p w:rsidR="00304231" w:rsidRPr="002D19A2" w:rsidRDefault="00304231" w:rsidP="004A4970">
            <w:pPr>
              <w:pStyle w:val="Pro-Tab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D19A2">
              <w:rPr>
                <w:rFonts w:ascii="Times New Roman" w:hAnsi="Times New Roman"/>
                <w:sz w:val="24"/>
                <w:szCs w:val="24"/>
              </w:rPr>
              <w:t>2017</w:t>
            </w:r>
          </w:p>
        </w:tc>
        <w:tc>
          <w:tcPr>
            <w:tcW w:w="783" w:type="dxa"/>
          </w:tcPr>
          <w:p w:rsidR="00304231" w:rsidRPr="002D19A2" w:rsidRDefault="00304231" w:rsidP="004A4970">
            <w:pPr>
              <w:pStyle w:val="Pro-Tab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D19A2">
              <w:rPr>
                <w:rFonts w:ascii="Times New Roman" w:hAnsi="Times New Roman"/>
                <w:sz w:val="24"/>
                <w:szCs w:val="24"/>
              </w:rPr>
              <w:t>2018</w:t>
            </w:r>
          </w:p>
        </w:tc>
        <w:tc>
          <w:tcPr>
            <w:tcW w:w="783" w:type="dxa"/>
          </w:tcPr>
          <w:p w:rsidR="00304231" w:rsidRPr="002D19A2" w:rsidRDefault="00304231" w:rsidP="004A4970">
            <w:pPr>
              <w:pStyle w:val="Pro-Tab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D19A2">
              <w:rPr>
                <w:rFonts w:ascii="Times New Roman" w:hAnsi="Times New Roman"/>
                <w:sz w:val="24"/>
                <w:szCs w:val="24"/>
              </w:rPr>
              <w:t>2019</w:t>
            </w:r>
          </w:p>
        </w:tc>
        <w:tc>
          <w:tcPr>
            <w:tcW w:w="784" w:type="dxa"/>
          </w:tcPr>
          <w:p w:rsidR="00304231" w:rsidRPr="002D19A2" w:rsidRDefault="00304231" w:rsidP="004A4970">
            <w:pPr>
              <w:pStyle w:val="Pro-Tab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D19A2">
              <w:rPr>
                <w:rFonts w:ascii="Times New Roman" w:hAnsi="Times New Roman"/>
                <w:sz w:val="24"/>
                <w:szCs w:val="24"/>
              </w:rPr>
              <w:t>2020</w:t>
            </w:r>
          </w:p>
        </w:tc>
        <w:tc>
          <w:tcPr>
            <w:tcW w:w="784" w:type="dxa"/>
          </w:tcPr>
          <w:p w:rsidR="00304231" w:rsidRPr="002D19A2" w:rsidRDefault="00304231" w:rsidP="004A4970">
            <w:pPr>
              <w:pStyle w:val="Pro-Tab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D19A2">
              <w:rPr>
                <w:rFonts w:ascii="Times New Roman" w:hAnsi="Times New Roman"/>
                <w:sz w:val="24"/>
                <w:szCs w:val="24"/>
              </w:rPr>
              <w:t>2021</w:t>
            </w:r>
          </w:p>
        </w:tc>
      </w:tr>
      <w:tr w:rsidR="00304231" w:rsidRPr="002D19A2" w:rsidTr="004A4970">
        <w:trPr>
          <w:cantSplit/>
        </w:trPr>
        <w:tc>
          <w:tcPr>
            <w:tcW w:w="534" w:type="dxa"/>
          </w:tcPr>
          <w:p w:rsidR="00304231" w:rsidRPr="002D19A2" w:rsidRDefault="00304231" w:rsidP="004A4970">
            <w:pPr>
              <w:pStyle w:val="Pro-Tab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D19A2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4252" w:type="dxa"/>
          </w:tcPr>
          <w:p w:rsidR="00304231" w:rsidRPr="002D19A2" w:rsidRDefault="00304231" w:rsidP="004A4970">
            <w:pPr>
              <w:pStyle w:val="Pro-Tab"/>
              <w:rPr>
                <w:rFonts w:ascii="Times New Roman" w:hAnsi="Times New Roman"/>
                <w:sz w:val="28"/>
                <w:szCs w:val="28"/>
              </w:rPr>
            </w:pPr>
            <w:r w:rsidRPr="002D19A2">
              <w:rPr>
                <w:rFonts w:ascii="Times New Roman" w:hAnsi="Times New Roman"/>
                <w:sz w:val="28"/>
                <w:szCs w:val="28"/>
              </w:rPr>
              <w:t>Количество муниципальных образовательных организаций, ведение бухгалтерского учета которых осуществляется централизованно</w:t>
            </w:r>
          </w:p>
        </w:tc>
        <w:tc>
          <w:tcPr>
            <w:tcW w:w="783" w:type="dxa"/>
          </w:tcPr>
          <w:p w:rsidR="00304231" w:rsidRPr="002D19A2" w:rsidRDefault="00304231" w:rsidP="004A4970">
            <w:pPr>
              <w:pStyle w:val="Pro-Tab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D19A2">
              <w:rPr>
                <w:rFonts w:ascii="Times New Roman" w:hAnsi="Times New Roman"/>
                <w:sz w:val="28"/>
                <w:szCs w:val="28"/>
              </w:rPr>
              <w:t>ед.</w:t>
            </w:r>
          </w:p>
        </w:tc>
        <w:tc>
          <w:tcPr>
            <w:tcW w:w="783" w:type="dxa"/>
          </w:tcPr>
          <w:p w:rsidR="00304231" w:rsidRPr="002D19A2" w:rsidRDefault="00304231" w:rsidP="004A4970">
            <w:pPr>
              <w:pStyle w:val="Pro-Tab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D19A2"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783" w:type="dxa"/>
          </w:tcPr>
          <w:p w:rsidR="00304231" w:rsidRPr="002D19A2" w:rsidRDefault="00304231" w:rsidP="004A4970">
            <w:pPr>
              <w:pStyle w:val="Pro-Tab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D19A2"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783" w:type="dxa"/>
          </w:tcPr>
          <w:p w:rsidR="00304231" w:rsidRPr="002D19A2" w:rsidRDefault="00304231" w:rsidP="004A4970">
            <w:pPr>
              <w:pStyle w:val="Pro-Tab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D19A2"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784" w:type="dxa"/>
          </w:tcPr>
          <w:p w:rsidR="00304231" w:rsidRPr="002D19A2" w:rsidRDefault="00304231" w:rsidP="004A4970">
            <w:pPr>
              <w:pStyle w:val="Pro-Tab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D19A2"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784" w:type="dxa"/>
          </w:tcPr>
          <w:p w:rsidR="00304231" w:rsidRPr="002D19A2" w:rsidRDefault="00304231" w:rsidP="004A4970">
            <w:pPr>
              <w:pStyle w:val="Pro-Tab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D19A2"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</w:tr>
      <w:tr w:rsidR="00304231" w:rsidRPr="002D19A2" w:rsidTr="004A4970">
        <w:trPr>
          <w:cantSplit/>
        </w:trPr>
        <w:tc>
          <w:tcPr>
            <w:tcW w:w="534" w:type="dxa"/>
          </w:tcPr>
          <w:p w:rsidR="00304231" w:rsidRPr="002D19A2" w:rsidRDefault="00304231" w:rsidP="004A4970">
            <w:pPr>
              <w:pStyle w:val="Pro-Tab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D19A2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4252" w:type="dxa"/>
          </w:tcPr>
          <w:p w:rsidR="00304231" w:rsidRPr="002D19A2" w:rsidRDefault="00304231" w:rsidP="004A4970">
            <w:pPr>
              <w:pStyle w:val="Pro-Tab"/>
              <w:rPr>
                <w:rFonts w:ascii="Times New Roman" w:hAnsi="Times New Roman"/>
                <w:sz w:val="28"/>
                <w:szCs w:val="28"/>
              </w:rPr>
            </w:pPr>
            <w:r w:rsidRPr="002D19A2">
              <w:rPr>
                <w:rFonts w:ascii="Times New Roman" w:hAnsi="Times New Roman"/>
                <w:sz w:val="28"/>
                <w:szCs w:val="28"/>
              </w:rPr>
              <w:t>Количество муниципальных образовательных организаций к которым осуществляется подвоз детей</w:t>
            </w:r>
          </w:p>
        </w:tc>
        <w:tc>
          <w:tcPr>
            <w:tcW w:w="783" w:type="dxa"/>
          </w:tcPr>
          <w:p w:rsidR="00304231" w:rsidRPr="002D19A2" w:rsidRDefault="00304231" w:rsidP="004A4970">
            <w:pPr>
              <w:pStyle w:val="Pro-Tab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D19A2">
              <w:rPr>
                <w:rFonts w:ascii="Times New Roman" w:hAnsi="Times New Roman"/>
                <w:sz w:val="28"/>
                <w:szCs w:val="28"/>
              </w:rPr>
              <w:t>ед.</w:t>
            </w:r>
          </w:p>
        </w:tc>
        <w:tc>
          <w:tcPr>
            <w:tcW w:w="783" w:type="dxa"/>
          </w:tcPr>
          <w:p w:rsidR="00304231" w:rsidRPr="002D19A2" w:rsidRDefault="00304231" w:rsidP="004A4970">
            <w:pPr>
              <w:pStyle w:val="Pro-Tab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D19A2"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  <w:tc>
          <w:tcPr>
            <w:tcW w:w="783" w:type="dxa"/>
          </w:tcPr>
          <w:p w:rsidR="00304231" w:rsidRPr="002D19A2" w:rsidRDefault="00304231" w:rsidP="004A4970">
            <w:pPr>
              <w:pStyle w:val="Pro-Tab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D19A2"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  <w:tc>
          <w:tcPr>
            <w:tcW w:w="783" w:type="dxa"/>
          </w:tcPr>
          <w:p w:rsidR="00304231" w:rsidRPr="002D19A2" w:rsidRDefault="00304231" w:rsidP="004A4970">
            <w:pPr>
              <w:pStyle w:val="Pro-Tab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D19A2"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  <w:tc>
          <w:tcPr>
            <w:tcW w:w="784" w:type="dxa"/>
          </w:tcPr>
          <w:p w:rsidR="00304231" w:rsidRPr="002D19A2" w:rsidRDefault="00304231" w:rsidP="004A4970">
            <w:pPr>
              <w:pStyle w:val="Pro-Tab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D19A2"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  <w:tc>
          <w:tcPr>
            <w:tcW w:w="784" w:type="dxa"/>
          </w:tcPr>
          <w:p w:rsidR="00304231" w:rsidRPr="002D19A2" w:rsidRDefault="00304231" w:rsidP="004A4970">
            <w:pPr>
              <w:pStyle w:val="Pro-Tab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D19A2"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</w:tr>
      <w:tr w:rsidR="00304231" w:rsidRPr="002D19A2" w:rsidTr="004A4970">
        <w:trPr>
          <w:cantSplit/>
        </w:trPr>
        <w:tc>
          <w:tcPr>
            <w:tcW w:w="534" w:type="dxa"/>
          </w:tcPr>
          <w:p w:rsidR="00304231" w:rsidRPr="002D19A2" w:rsidRDefault="00304231" w:rsidP="004A4970">
            <w:pPr>
              <w:pStyle w:val="Pro-Tab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D19A2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4252" w:type="dxa"/>
          </w:tcPr>
          <w:p w:rsidR="00304231" w:rsidRPr="002D19A2" w:rsidRDefault="00304231" w:rsidP="004A4970">
            <w:pPr>
              <w:pStyle w:val="Pro-Tab"/>
              <w:rPr>
                <w:rFonts w:ascii="Times New Roman" w:hAnsi="Times New Roman"/>
                <w:sz w:val="28"/>
                <w:szCs w:val="28"/>
              </w:rPr>
            </w:pPr>
            <w:r w:rsidRPr="002D19A2">
              <w:rPr>
                <w:rFonts w:ascii="Times New Roman" w:hAnsi="Times New Roman"/>
                <w:sz w:val="28"/>
                <w:szCs w:val="28"/>
              </w:rPr>
              <w:t>Количество муниципальных образовательных организаций, участвующих в мероприятиях обучения педагогических работников</w:t>
            </w:r>
          </w:p>
        </w:tc>
        <w:tc>
          <w:tcPr>
            <w:tcW w:w="783" w:type="dxa"/>
          </w:tcPr>
          <w:p w:rsidR="00304231" w:rsidRPr="002D19A2" w:rsidRDefault="00304231" w:rsidP="004A4970">
            <w:pPr>
              <w:pStyle w:val="Pro-Tab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D19A2">
              <w:rPr>
                <w:rFonts w:ascii="Times New Roman" w:hAnsi="Times New Roman"/>
                <w:sz w:val="28"/>
                <w:szCs w:val="28"/>
              </w:rPr>
              <w:t>ед.</w:t>
            </w:r>
          </w:p>
          <w:p w:rsidR="00304231" w:rsidRPr="002D19A2" w:rsidRDefault="00304231" w:rsidP="004A4970"/>
          <w:p w:rsidR="00304231" w:rsidRPr="002D19A2" w:rsidRDefault="00304231" w:rsidP="004A4970"/>
        </w:tc>
        <w:tc>
          <w:tcPr>
            <w:tcW w:w="783" w:type="dxa"/>
          </w:tcPr>
          <w:p w:rsidR="00304231" w:rsidRPr="002D19A2" w:rsidRDefault="00304231" w:rsidP="004A4970">
            <w:pPr>
              <w:pStyle w:val="Pro-Tab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D19A2">
              <w:rPr>
                <w:rFonts w:ascii="Times New Roman" w:hAnsi="Times New Roman"/>
                <w:sz w:val="28"/>
                <w:szCs w:val="28"/>
              </w:rPr>
              <w:t>18</w:t>
            </w:r>
          </w:p>
        </w:tc>
        <w:tc>
          <w:tcPr>
            <w:tcW w:w="783" w:type="dxa"/>
          </w:tcPr>
          <w:p w:rsidR="00304231" w:rsidRPr="002D19A2" w:rsidRDefault="00304231" w:rsidP="004A4970">
            <w:pPr>
              <w:pStyle w:val="Pro-Tab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D19A2">
              <w:rPr>
                <w:rFonts w:ascii="Times New Roman" w:hAnsi="Times New Roman"/>
                <w:sz w:val="28"/>
                <w:szCs w:val="28"/>
              </w:rPr>
              <w:t>18</w:t>
            </w:r>
          </w:p>
        </w:tc>
        <w:tc>
          <w:tcPr>
            <w:tcW w:w="783" w:type="dxa"/>
          </w:tcPr>
          <w:p w:rsidR="00304231" w:rsidRPr="002D19A2" w:rsidRDefault="00304231" w:rsidP="004A4970">
            <w:pPr>
              <w:pStyle w:val="Pro-Tab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D19A2">
              <w:rPr>
                <w:rFonts w:ascii="Times New Roman" w:hAnsi="Times New Roman"/>
                <w:sz w:val="28"/>
                <w:szCs w:val="28"/>
              </w:rPr>
              <w:t>18</w:t>
            </w:r>
          </w:p>
        </w:tc>
        <w:tc>
          <w:tcPr>
            <w:tcW w:w="784" w:type="dxa"/>
          </w:tcPr>
          <w:p w:rsidR="00304231" w:rsidRPr="002D19A2" w:rsidRDefault="00304231" w:rsidP="004A4970">
            <w:pPr>
              <w:pStyle w:val="Pro-Tab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D19A2">
              <w:rPr>
                <w:rFonts w:ascii="Times New Roman" w:hAnsi="Times New Roman"/>
                <w:sz w:val="28"/>
                <w:szCs w:val="28"/>
              </w:rPr>
              <w:t>18</w:t>
            </w:r>
          </w:p>
        </w:tc>
        <w:tc>
          <w:tcPr>
            <w:tcW w:w="784" w:type="dxa"/>
          </w:tcPr>
          <w:p w:rsidR="00304231" w:rsidRPr="002D19A2" w:rsidRDefault="00304231" w:rsidP="004A4970">
            <w:pPr>
              <w:pStyle w:val="Pro-Tab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D19A2">
              <w:rPr>
                <w:rFonts w:ascii="Times New Roman" w:hAnsi="Times New Roman"/>
                <w:sz w:val="28"/>
                <w:szCs w:val="28"/>
              </w:rPr>
              <w:t>18</w:t>
            </w:r>
          </w:p>
        </w:tc>
      </w:tr>
      <w:tr w:rsidR="00304231" w:rsidRPr="002D19A2" w:rsidTr="004A4970">
        <w:trPr>
          <w:cantSplit/>
        </w:trPr>
        <w:tc>
          <w:tcPr>
            <w:tcW w:w="534" w:type="dxa"/>
          </w:tcPr>
          <w:p w:rsidR="00304231" w:rsidRPr="002D19A2" w:rsidRDefault="00304231" w:rsidP="004A4970">
            <w:pPr>
              <w:pStyle w:val="Pro-Tab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D19A2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4252" w:type="dxa"/>
          </w:tcPr>
          <w:p w:rsidR="00304231" w:rsidRPr="002D19A2" w:rsidRDefault="00304231" w:rsidP="004A4970">
            <w:pPr>
              <w:pStyle w:val="Pro-Tab"/>
              <w:rPr>
                <w:rFonts w:ascii="Times New Roman" w:hAnsi="Times New Roman"/>
                <w:sz w:val="28"/>
                <w:szCs w:val="28"/>
              </w:rPr>
            </w:pPr>
            <w:r w:rsidRPr="002D19A2">
              <w:rPr>
                <w:rFonts w:ascii="Times New Roman" w:hAnsi="Times New Roman"/>
                <w:sz w:val="28"/>
                <w:szCs w:val="28"/>
              </w:rPr>
              <w:t xml:space="preserve">Количество договоров целевой подготовки педагога для работы в муниципальной образовательной организации Ивановской области с гражданами Комсомольского муниципального района </w:t>
            </w:r>
          </w:p>
        </w:tc>
        <w:tc>
          <w:tcPr>
            <w:tcW w:w="783" w:type="dxa"/>
          </w:tcPr>
          <w:p w:rsidR="00304231" w:rsidRPr="002D19A2" w:rsidRDefault="00304231" w:rsidP="004A4970">
            <w:pPr>
              <w:pStyle w:val="Pro-Tab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D19A2">
              <w:rPr>
                <w:rFonts w:ascii="Times New Roman" w:hAnsi="Times New Roman"/>
                <w:sz w:val="28"/>
                <w:szCs w:val="28"/>
              </w:rPr>
              <w:t>шт.</w:t>
            </w:r>
          </w:p>
        </w:tc>
        <w:tc>
          <w:tcPr>
            <w:tcW w:w="783" w:type="dxa"/>
          </w:tcPr>
          <w:p w:rsidR="00304231" w:rsidRPr="002D19A2" w:rsidRDefault="00304231" w:rsidP="004A4970">
            <w:pPr>
              <w:pStyle w:val="Pro-Tab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D19A2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783" w:type="dxa"/>
          </w:tcPr>
          <w:p w:rsidR="00304231" w:rsidRPr="002D19A2" w:rsidRDefault="00304231" w:rsidP="004A4970">
            <w:pPr>
              <w:pStyle w:val="Pro-Tab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D19A2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783" w:type="dxa"/>
          </w:tcPr>
          <w:p w:rsidR="00304231" w:rsidRPr="002D19A2" w:rsidRDefault="00304231" w:rsidP="004A4970">
            <w:pPr>
              <w:pStyle w:val="Pro-Tab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D19A2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784" w:type="dxa"/>
          </w:tcPr>
          <w:p w:rsidR="00304231" w:rsidRPr="002D19A2" w:rsidRDefault="00304231" w:rsidP="004A4970">
            <w:pPr>
              <w:pStyle w:val="Pro-Tab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D19A2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784" w:type="dxa"/>
          </w:tcPr>
          <w:p w:rsidR="00304231" w:rsidRPr="002D19A2" w:rsidRDefault="00304231" w:rsidP="004A4970">
            <w:pPr>
              <w:pStyle w:val="Pro-Tab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D19A2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</w:tr>
      <w:tr w:rsidR="00304231" w:rsidRPr="002D19A2" w:rsidTr="004A4970">
        <w:trPr>
          <w:cantSplit/>
        </w:trPr>
        <w:tc>
          <w:tcPr>
            <w:tcW w:w="534" w:type="dxa"/>
          </w:tcPr>
          <w:p w:rsidR="00304231" w:rsidRPr="002D19A2" w:rsidRDefault="00304231" w:rsidP="004A4970">
            <w:pPr>
              <w:pStyle w:val="Pro-Tab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D19A2">
              <w:rPr>
                <w:rFonts w:ascii="Times New Roman" w:hAnsi="Times New Roman"/>
                <w:sz w:val="28"/>
                <w:szCs w:val="28"/>
              </w:rPr>
              <w:lastRenderedPageBreak/>
              <w:t>5</w:t>
            </w:r>
          </w:p>
        </w:tc>
        <w:tc>
          <w:tcPr>
            <w:tcW w:w="4252" w:type="dxa"/>
          </w:tcPr>
          <w:p w:rsidR="00304231" w:rsidRPr="002D19A2" w:rsidRDefault="00304231" w:rsidP="004A4970">
            <w:pPr>
              <w:jc w:val="both"/>
              <w:rPr>
                <w:sz w:val="28"/>
                <w:szCs w:val="28"/>
              </w:rPr>
            </w:pPr>
            <w:r w:rsidRPr="002D19A2">
              <w:rPr>
                <w:sz w:val="28"/>
                <w:szCs w:val="28"/>
              </w:rPr>
              <w:t>Среднегодовое число граждан или обучающихся, заключивших договор целевой подготовки педагога по программе бакалавриата</w:t>
            </w:r>
          </w:p>
          <w:p w:rsidR="00304231" w:rsidRPr="002D19A2" w:rsidRDefault="00304231" w:rsidP="004A4970">
            <w:pPr>
              <w:ind w:firstLine="540"/>
              <w:jc w:val="center"/>
              <w:rPr>
                <w:sz w:val="27"/>
                <w:szCs w:val="27"/>
              </w:rPr>
            </w:pPr>
          </w:p>
        </w:tc>
        <w:tc>
          <w:tcPr>
            <w:tcW w:w="783" w:type="dxa"/>
          </w:tcPr>
          <w:p w:rsidR="00304231" w:rsidRPr="002D19A2" w:rsidRDefault="00304231" w:rsidP="004A4970">
            <w:pPr>
              <w:pStyle w:val="Pro-Tab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D19A2">
              <w:rPr>
                <w:rFonts w:ascii="Times New Roman" w:hAnsi="Times New Roman"/>
                <w:sz w:val="28"/>
                <w:szCs w:val="28"/>
              </w:rPr>
              <w:t>ед.</w:t>
            </w:r>
          </w:p>
        </w:tc>
        <w:tc>
          <w:tcPr>
            <w:tcW w:w="783" w:type="dxa"/>
          </w:tcPr>
          <w:p w:rsidR="00304231" w:rsidRPr="002D19A2" w:rsidRDefault="00304231" w:rsidP="004A4970">
            <w:pPr>
              <w:pStyle w:val="Pro-Tab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D19A2">
              <w:rPr>
                <w:rFonts w:ascii="Times New Roman" w:hAnsi="Times New Roman"/>
                <w:sz w:val="28"/>
                <w:szCs w:val="28"/>
              </w:rPr>
              <w:t>0,33</w:t>
            </w:r>
          </w:p>
        </w:tc>
        <w:tc>
          <w:tcPr>
            <w:tcW w:w="783" w:type="dxa"/>
          </w:tcPr>
          <w:p w:rsidR="00304231" w:rsidRPr="002D19A2" w:rsidRDefault="00304231" w:rsidP="004A4970">
            <w:pPr>
              <w:pStyle w:val="Pro-Tab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D19A2">
              <w:rPr>
                <w:rFonts w:ascii="Times New Roman" w:hAnsi="Times New Roman"/>
                <w:sz w:val="28"/>
                <w:szCs w:val="28"/>
              </w:rPr>
              <w:t>1,33</w:t>
            </w:r>
          </w:p>
        </w:tc>
        <w:tc>
          <w:tcPr>
            <w:tcW w:w="783" w:type="dxa"/>
          </w:tcPr>
          <w:p w:rsidR="00304231" w:rsidRPr="002D19A2" w:rsidRDefault="00304231" w:rsidP="004A4970">
            <w:pPr>
              <w:pStyle w:val="Pro-Tab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D19A2">
              <w:rPr>
                <w:rFonts w:ascii="Times New Roman" w:hAnsi="Times New Roman"/>
                <w:sz w:val="28"/>
                <w:szCs w:val="28"/>
              </w:rPr>
              <w:t>1,33</w:t>
            </w:r>
          </w:p>
        </w:tc>
        <w:tc>
          <w:tcPr>
            <w:tcW w:w="784" w:type="dxa"/>
          </w:tcPr>
          <w:p w:rsidR="00304231" w:rsidRPr="002D19A2" w:rsidRDefault="00304231" w:rsidP="004A4970">
            <w:pPr>
              <w:pStyle w:val="Pro-Tab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D19A2">
              <w:rPr>
                <w:rFonts w:ascii="Times New Roman" w:hAnsi="Times New Roman"/>
                <w:sz w:val="28"/>
                <w:szCs w:val="28"/>
              </w:rPr>
              <w:t>1.33</w:t>
            </w:r>
          </w:p>
        </w:tc>
        <w:tc>
          <w:tcPr>
            <w:tcW w:w="784" w:type="dxa"/>
          </w:tcPr>
          <w:p w:rsidR="00304231" w:rsidRPr="002D19A2" w:rsidRDefault="00304231" w:rsidP="004A4970">
            <w:pPr>
              <w:pStyle w:val="Pro-Tab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D19A2">
              <w:rPr>
                <w:rFonts w:ascii="Times New Roman" w:hAnsi="Times New Roman"/>
                <w:sz w:val="28"/>
                <w:szCs w:val="28"/>
              </w:rPr>
              <w:t>1,33</w:t>
            </w:r>
          </w:p>
        </w:tc>
      </w:tr>
    </w:tbl>
    <w:p w:rsidR="00304231" w:rsidRPr="002D19A2" w:rsidRDefault="00304231" w:rsidP="00304231">
      <w:pPr>
        <w:pStyle w:val="Pro-Gramma"/>
        <w:spacing w:before="0" w:line="240" w:lineRule="auto"/>
        <w:ind w:left="0" w:firstLine="709"/>
        <w:rPr>
          <w:rFonts w:ascii="Times New Roman" w:hAnsi="Times New Roman"/>
          <w:sz w:val="28"/>
          <w:szCs w:val="28"/>
        </w:rPr>
      </w:pPr>
    </w:p>
    <w:p w:rsidR="00304231" w:rsidRPr="002D19A2" w:rsidRDefault="00304231" w:rsidP="00304231">
      <w:pPr>
        <w:pStyle w:val="Pro-Gramma"/>
        <w:spacing w:before="0" w:line="240" w:lineRule="auto"/>
        <w:ind w:left="0" w:firstLine="709"/>
        <w:rPr>
          <w:rFonts w:ascii="Times New Roman" w:hAnsi="Times New Roman"/>
        </w:rPr>
      </w:pPr>
      <w:r w:rsidRPr="002D19A2">
        <w:rPr>
          <w:rFonts w:ascii="Times New Roman" w:hAnsi="Times New Roman"/>
          <w:sz w:val="28"/>
          <w:szCs w:val="28"/>
        </w:rPr>
        <w:t>Отчетные значения по целевому показателю 1 определяются на основе отчетности Муниципального казенного учреждения</w:t>
      </w:r>
      <w:r w:rsidRPr="002D19A2">
        <w:rPr>
          <w:rFonts w:ascii="Times New Roman" w:hAnsi="Times New Roman"/>
          <w:sz w:val="28"/>
          <w:szCs w:val="28"/>
          <w:lang w:eastAsia="en-US"/>
        </w:rPr>
        <w:t xml:space="preserve"> «Управление по ведению бухгалтерского учета и хозяйственной деятельности учреждений образования Комсомольского муниципального района».</w:t>
      </w:r>
    </w:p>
    <w:p w:rsidR="00304231" w:rsidRPr="002D19A2" w:rsidRDefault="00304231" w:rsidP="00304231">
      <w:pPr>
        <w:ind w:firstLine="708"/>
        <w:jc w:val="both"/>
        <w:rPr>
          <w:sz w:val="28"/>
          <w:szCs w:val="28"/>
        </w:rPr>
      </w:pPr>
      <w:r w:rsidRPr="002D19A2">
        <w:rPr>
          <w:sz w:val="28"/>
          <w:szCs w:val="28"/>
        </w:rPr>
        <w:t>Значения по показателю 2 определяются на основе заявок  руководителей муниципальных образовательных организаций и утвержденных маршрутов.</w:t>
      </w:r>
    </w:p>
    <w:p w:rsidR="00304231" w:rsidRPr="002D19A2" w:rsidRDefault="00304231" w:rsidP="00304231">
      <w:pPr>
        <w:spacing w:after="120"/>
        <w:ind w:firstLine="709"/>
        <w:jc w:val="both"/>
        <w:rPr>
          <w:sz w:val="28"/>
          <w:szCs w:val="28"/>
        </w:rPr>
      </w:pPr>
      <w:r w:rsidRPr="002D19A2">
        <w:rPr>
          <w:sz w:val="28"/>
          <w:szCs w:val="28"/>
        </w:rPr>
        <w:t>Значения по показателю 3 определяются на основе плана мероприятий по внешкольной работе.</w:t>
      </w:r>
    </w:p>
    <w:p w:rsidR="00304231" w:rsidRPr="002D19A2" w:rsidRDefault="00304231" w:rsidP="00304231">
      <w:pPr>
        <w:spacing w:after="120"/>
        <w:ind w:firstLine="709"/>
        <w:jc w:val="both"/>
        <w:rPr>
          <w:sz w:val="28"/>
          <w:szCs w:val="28"/>
        </w:rPr>
      </w:pPr>
      <w:r w:rsidRPr="002D19A2">
        <w:rPr>
          <w:sz w:val="28"/>
          <w:szCs w:val="28"/>
        </w:rPr>
        <w:t>Значения по показателю 4 определяются на основании заключенных договоров.</w:t>
      </w:r>
    </w:p>
    <w:p w:rsidR="00304231" w:rsidRPr="002D19A2" w:rsidRDefault="00304231" w:rsidP="00304231">
      <w:pPr>
        <w:spacing w:after="120"/>
        <w:ind w:firstLine="709"/>
        <w:jc w:val="both"/>
        <w:rPr>
          <w:sz w:val="28"/>
          <w:szCs w:val="28"/>
        </w:rPr>
      </w:pPr>
      <w:r w:rsidRPr="002D19A2">
        <w:rPr>
          <w:sz w:val="28"/>
          <w:szCs w:val="28"/>
        </w:rPr>
        <w:t>Значения по показателю  5 определяются на основе среднегодового числа граждан или обучающихся, заключивших договор целевой подготовки педагога по программе бакалавриата.</w:t>
      </w:r>
    </w:p>
    <w:p w:rsidR="00304231" w:rsidRPr="002D19A2" w:rsidRDefault="00304231" w:rsidP="00304231">
      <w:pPr>
        <w:spacing w:after="120"/>
        <w:ind w:firstLine="709"/>
        <w:jc w:val="both"/>
        <w:rPr>
          <w:sz w:val="28"/>
          <w:szCs w:val="28"/>
        </w:rPr>
      </w:pPr>
    </w:p>
    <w:p w:rsidR="00304231" w:rsidRPr="002D19A2" w:rsidRDefault="00304231" w:rsidP="00304231">
      <w:pPr>
        <w:pStyle w:val="4"/>
        <w:tabs>
          <w:tab w:val="left" w:pos="2540"/>
          <w:tab w:val="center" w:pos="5037"/>
        </w:tabs>
        <w:spacing w:before="0" w:after="200"/>
        <w:ind w:left="720"/>
        <w:rPr>
          <w:rFonts w:ascii="Times New Roman" w:hAnsi="Times New Roman"/>
          <w:sz w:val="28"/>
        </w:rPr>
      </w:pPr>
      <w:r w:rsidRPr="002D19A2">
        <w:rPr>
          <w:rFonts w:ascii="Times New Roman" w:hAnsi="Times New Roman"/>
          <w:b w:val="0"/>
          <w:sz w:val="28"/>
        </w:rPr>
        <w:t xml:space="preserve">                            </w:t>
      </w:r>
      <w:r w:rsidRPr="002D19A2">
        <w:rPr>
          <w:rFonts w:ascii="Times New Roman" w:hAnsi="Times New Roman"/>
          <w:sz w:val="28"/>
        </w:rPr>
        <w:t>5. Мероприятия подпрограммы</w:t>
      </w:r>
    </w:p>
    <w:p w:rsidR="00304231" w:rsidRPr="002D19A2" w:rsidRDefault="00304231" w:rsidP="00304231">
      <w:pPr>
        <w:pStyle w:val="Pro-Gramma"/>
        <w:spacing w:before="0" w:after="60" w:line="240" w:lineRule="auto"/>
        <w:ind w:left="0" w:firstLine="709"/>
        <w:rPr>
          <w:rFonts w:ascii="Times New Roman" w:hAnsi="Times New Roman"/>
          <w:sz w:val="28"/>
          <w:szCs w:val="28"/>
        </w:rPr>
      </w:pPr>
      <w:r w:rsidRPr="002D19A2">
        <w:rPr>
          <w:rFonts w:ascii="Times New Roman" w:hAnsi="Times New Roman"/>
          <w:sz w:val="28"/>
          <w:szCs w:val="28"/>
        </w:rPr>
        <w:t>Реализация подпрограммы предполагает выполнение следующих мероприятий:</w:t>
      </w:r>
    </w:p>
    <w:p w:rsidR="00304231" w:rsidRPr="002D19A2" w:rsidRDefault="00304231" w:rsidP="00304231">
      <w:pPr>
        <w:pStyle w:val="Pro-List1"/>
        <w:tabs>
          <w:tab w:val="clear" w:pos="1134"/>
          <w:tab w:val="left" w:pos="709"/>
        </w:tabs>
        <w:spacing w:before="0" w:after="60" w:line="240" w:lineRule="auto"/>
        <w:ind w:left="567" w:firstLine="0"/>
        <w:rPr>
          <w:rFonts w:ascii="Times New Roman" w:hAnsi="Times New Roman"/>
          <w:sz w:val="28"/>
          <w:szCs w:val="28"/>
        </w:rPr>
      </w:pPr>
      <w:r w:rsidRPr="002D19A2">
        <w:rPr>
          <w:rFonts w:ascii="Times New Roman" w:hAnsi="Times New Roman"/>
          <w:sz w:val="28"/>
          <w:szCs w:val="28"/>
        </w:rPr>
        <w:t>1.  Обеспечение деятельности Муниципального казенного учреждения</w:t>
      </w:r>
      <w:r w:rsidRPr="002D19A2">
        <w:rPr>
          <w:rFonts w:ascii="Times New Roman" w:hAnsi="Times New Roman"/>
          <w:sz w:val="28"/>
          <w:szCs w:val="28"/>
          <w:lang w:eastAsia="en-US"/>
        </w:rPr>
        <w:t xml:space="preserve"> «Управление по ведению бухгалтерского учета и хозяйственной деятельности учреждений образования Комсомольского муниципального района»</w:t>
      </w:r>
      <w:r w:rsidRPr="002D19A2">
        <w:rPr>
          <w:rFonts w:ascii="Times New Roman" w:hAnsi="Times New Roman"/>
          <w:sz w:val="28"/>
          <w:szCs w:val="28"/>
        </w:rPr>
        <w:t>. Финансирование учреждения осуществляется на основе составления и исполнения бюджетной сметы.</w:t>
      </w:r>
    </w:p>
    <w:p w:rsidR="00304231" w:rsidRPr="002D19A2" w:rsidRDefault="00304231" w:rsidP="00304231">
      <w:pPr>
        <w:pStyle w:val="Pro-List1"/>
        <w:tabs>
          <w:tab w:val="clear" w:pos="1134"/>
          <w:tab w:val="left" w:pos="709"/>
        </w:tabs>
        <w:spacing w:before="0" w:after="60" w:line="240" w:lineRule="auto"/>
        <w:ind w:left="567" w:firstLine="0"/>
        <w:rPr>
          <w:rFonts w:ascii="Times New Roman" w:hAnsi="Times New Roman"/>
          <w:sz w:val="28"/>
          <w:szCs w:val="28"/>
        </w:rPr>
      </w:pPr>
      <w:r w:rsidRPr="002D19A2">
        <w:rPr>
          <w:rFonts w:ascii="Times New Roman" w:hAnsi="Times New Roman"/>
          <w:sz w:val="28"/>
          <w:szCs w:val="28"/>
        </w:rPr>
        <w:t>2.  Обеспечение деятельности Управления образования Администрации Комсомольского муниципального района (Аппарат управления). Финансирование органа власти осуществляется на основе составления и исполнения бюджетной сметы.</w:t>
      </w:r>
    </w:p>
    <w:p w:rsidR="00304231" w:rsidRPr="002D19A2" w:rsidRDefault="00304231" w:rsidP="00304231">
      <w:pPr>
        <w:pStyle w:val="Pro-List1"/>
        <w:tabs>
          <w:tab w:val="clear" w:pos="1134"/>
          <w:tab w:val="left" w:pos="709"/>
        </w:tabs>
        <w:spacing w:before="0" w:after="60" w:line="240" w:lineRule="auto"/>
        <w:ind w:left="567" w:firstLine="0"/>
        <w:rPr>
          <w:rFonts w:ascii="Times New Roman" w:hAnsi="Times New Roman"/>
          <w:sz w:val="28"/>
          <w:szCs w:val="28"/>
        </w:rPr>
      </w:pPr>
      <w:r w:rsidRPr="002D19A2">
        <w:rPr>
          <w:rFonts w:ascii="Times New Roman" w:hAnsi="Times New Roman"/>
          <w:sz w:val="28"/>
          <w:szCs w:val="28"/>
        </w:rPr>
        <w:t>3. Организация целевой подготовки педагогов для работы в муниципальных образовательных организациях Комсомольского муниципального района.</w:t>
      </w:r>
    </w:p>
    <w:p w:rsidR="00304231" w:rsidRPr="002D19A2" w:rsidRDefault="00304231" w:rsidP="00304231">
      <w:pPr>
        <w:pStyle w:val="Pro-Gramma"/>
        <w:spacing w:before="0" w:after="60" w:line="240" w:lineRule="auto"/>
        <w:ind w:left="567"/>
        <w:rPr>
          <w:rFonts w:ascii="Times New Roman" w:hAnsi="Times New Roman"/>
          <w:sz w:val="28"/>
          <w:szCs w:val="28"/>
        </w:rPr>
      </w:pPr>
      <w:r w:rsidRPr="002D19A2">
        <w:rPr>
          <w:rFonts w:ascii="Times New Roman" w:hAnsi="Times New Roman"/>
          <w:sz w:val="28"/>
          <w:szCs w:val="28"/>
        </w:rPr>
        <w:t>4.  Организация подвоза детей к месту учебы. Финансирование расходов на приобретение ГСМ, запчастей, проведение ремонтов  автотранспорта, оборудование автобусов спецприборами, средствами спутниковой навигации (навигационные терминалы), прохождение предрейсовых медицинских осмотров и обучение водителей, страхование автотранспортных средств, пассажиров осуществляется на основе составления и исполнения бюджетных средств.</w:t>
      </w:r>
    </w:p>
    <w:p w:rsidR="00304231" w:rsidRPr="002D19A2" w:rsidRDefault="00304231" w:rsidP="00304231">
      <w:pPr>
        <w:pStyle w:val="Pro-Gramma"/>
        <w:spacing w:before="0" w:after="60" w:line="240" w:lineRule="auto"/>
        <w:ind w:left="567"/>
        <w:rPr>
          <w:rFonts w:ascii="Times New Roman" w:hAnsi="Times New Roman"/>
          <w:sz w:val="28"/>
          <w:szCs w:val="28"/>
        </w:rPr>
      </w:pPr>
      <w:r w:rsidRPr="002D19A2">
        <w:rPr>
          <w:rFonts w:ascii="Times New Roman" w:hAnsi="Times New Roman"/>
          <w:sz w:val="28"/>
          <w:szCs w:val="28"/>
        </w:rPr>
        <w:lastRenderedPageBreak/>
        <w:t>5. Организация проведения муниципальных мероприятий для учащихся и педагогических работников. Финансирование данных расходов осуществляется на основе составления и исполнения бюджетных смет.</w:t>
      </w:r>
    </w:p>
    <w:p w:rsidR="00304231" w:rsidRPr="002D19A2" w:rsidRDefault="00304231" w:rsidP="00304231">
      <w:pPr>
        <w:pStyle w:val="Pro-TabName"/>
        <w:spacing w:before="120" w:after="0"/>
        <w:rPr>
          <w:rFonts w:ascii="Times New Roman" w:hAnsi="Times New Roman"/>
          <w:color w:val="auto"/>
          <w:sz w:val="28"/>
          <w:szCs w:val="28"/>
        </w:rPr>
      </w:pPr>
    </w:p>
    <w:p w:rsidR="00304231" w:rsidRPr="002D19A2" w:rsidRDefault="00304231" w:rsidP="00304231">
      <w:pPr>
        <w:pStyle w:val="Pro-TabName"/>
        <w:spacing w:before="0" w:after="0"/>
        <w:ind w:left="720"/>
        <w:jc w:val="center"/>
        <w:rPr>
          <w:rFonts w:ascii="Times New Roman" w:hAnsi="Times New Roman"/>
          <w:color w:val="auto"/>
          <w:sz w:val="28"/>
          <w:szCs w:val="28"/>
        </w:rPr>
      </w:pPr>
      <w:r w:rsidRPr="002D19A2">
        <w:rPr>
          <w:rFonts w:ascii="Times New Roman" w:hAnsi="Times New Roman"/>
          <w:color w:val="auto"/>
          <w:sz w:val="28"/>
          <w:szCs w:val="28"/>
        </w:rPr>
        <w:t>6. Ресурсное обеспечение мероприятий подпрограммы</w:t>
      </w:r>
    </w:p>
    <w:p w:rsidR="00304231" w:rsidRPr="002D19A2" w:rsidRDefault="00304231" w:rsidP="00304231">
      <w:pPr>
        <w:pStyle w:val="Pro-Gramma"/>
        <w:keepNext/>
        <w:spacing w:before="0" w:line="240" w:lineRule="auto"/>
        <w:ind w:left="0" w:firstLine="709"/>
        <w:jc w:val="right"/>
        <w:rPr>
          <w:rFonts w:ascii="Times New Roman" w:hAnsi="Times New Roman"/>
        </w:rPr>
      </w:pPr>
      <w:r w:rsidRPr="002D19A2">
        <w:rPr>
          <w:rFonts w:ascii="Times New Roman" w:hAnsi="Times New Roman"/>
        </w:rPr>
        <w:t xml:space="preserve"> (руб.)</w:t>
      </w:r>
    </w:p>
    <w:p w:rsidR="00304231" w:rsidRPr="002D19A2" w:rsidRDefault="00304231" w:rsidP="00304231">
      <w:pPr>
        <w:pStyle w:val="Pro-TabName"/>
        <w:spacing w:before="120" w:after="0"/>
        <w:rPr>
          <w:rFonts w:ascii="Times New Roman" w:hAnsi="Times New Roman"/>
          <w:color w:val="auto"/>
          <w:sz w:val="28"/>
          <w:szCs w:val="28"/>
        </w:rPr>
      </w:pPr>
    </w:p>
    <w:p w:rsidR="00304231" w:rsidRPr="002D19A2" w:rsidRDefault="00304231" w:rsidP="00304231">
      <w:pPr>
        <w:pStyle w:val="Pro-TabName"/>
        <w:spacing w:before="120" w:after="0"/>
        <w:ind w:left="720"/>
        <w:jc w:val="center"/>
        <w:rPr>
          <w:rFonts w:ascii="Times New Roman" w:hAnsi="Times New Roman"/>
          <w:color w:val="auto"/>
          <w:sz w:val="28"/>
          <w:szCs w:val="28"/>
        </w:rPr>
      </w:pPr>
    </w:p>
    <w:tbl>
      <w:tblPr>
        <w:tblW w:w="11182" w:type="dxa"/>
        <w:tblInd w:w="-72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0A0"/>
      </w:tblPr>
      <w:tblGrid>
        <w:gridCol w:w="539"/>
        <w:gridCol w:w="2880"/>
        <w:gridCol w:w="1294"/>
        <w:gridCol w:w="1293"/>
        <w:gridCol w:w="1294"/>
        <w:gridCol w:w="1294"/>
        <w:gridCol w:w="1294"/>
        <w:gridCol w:w="1294"/>
      </w:tblGrid>
      <w:tr w:rsidR="00304231" w:rsidRPr="002D19A2" w:rsidTr="004A4970">
        <w:trPr>
          <w:gridAfter w:val="1"/>
          <w:wAfter w:w="1294" w:type="dxa"/>
          <w:tblHeader/>
        </w:trPr>
        <w:tc>
          <w:tcPr>
            <w:tcW w:w="539" w:type="dxa"/>
          </w:tcPr>
          <w:p w:rsidR="00304231" w:rsidRPr="002D19A2" w:rsidRDefault="00304231" w:rsidP="004A4970">
            <w:pPr>
              <w:keepNext/>
              <w:spacing w:before="40" w:after="40"/>
              <w:jc w:val="center"/>
            </w:pPr>
            <w:r w:rsidRPr="002D19A2">
              <w:rPr>
                <w:lang w:val="en-US"/>
              </w:rPr>
              <w:t>№</w:t>
            </w:r>
            <w:r w:rsidRPr="002D19A2">
              <w:t xml:space="preserve"> п/п</w:t>
            </w:r>
          </w:p>
        </w:tc>
        <w:tc>
          <w:tcPr>
            <w:tcW w:w="2880" w:type="dxa"/>
          </w:tcPr>
          <w:p w:rsidR="00304231" w:rsidRPr="002D19A2" w:rsidRDefault="00304231" w:rsidP="004A4970">
            <w:pPr>
              <w:keepNext/>
              <w:spacing w:before="40" w:after="40"/>
              <w:jc w:val="center"/>
            </w:pPr>
            <w:r w:rsidRPr="002D19A2">
              <w:t xml:space="preserve">Наименование мероприятия / </w:t>
            </w:r>
            <w:r w:rsidRPr="002D19A2">
              <w:br/>
              <w:t>Источник ресурсного обеспечения</w:t>
            </w:r>
          </w:p>
        </w:tc>
        <w:tc>
          <w:tcPr>
            <w:tcW w:w="1294" w:type="dxa"/>
          </w:tcPr>
          <w:p w:rsidR="00304231" w:rsidRPr="002D19A2" w:rsidRDefault="00304231" w:rsidP="004A4970">
            <w:pPr>
              <w:keepNext/>
              <w:spacing w:before="40" w:after="40"/>
              <w:jc w:val="center"/>
            </w:pPr>
            <w:r w:rsidRPr="002D19A2">
              <w:t>2017</w:t>
            </w:r>
          </w:p>
        </w:tc>
        <w:tc>
          <w:tcPr>
            <w:tcW w:w="1293" w:type="dxa"/>
          </w:tcPr>
          <w:p w:rsidR="00304231" w:rsidRPr="002D19A2" w:rsidRDefault="00304231" w:rsidP="004A4970">
            <w:pPr>
              <w:keepNext/>
              <w:spacing w:before="40" w:after="40"/>
              <w:jc w:val="center"/>
            </w:pPr>
            <w:r w:rsidRPr="002D19A2">
              <w:t>2018</w:t>
            </w:r>
          </w:p>
        </w:tc>
        <w:tc>
          <w:tcPr>
            <w:tcW w:w="1294" w:type="dxa"/>
          </w:tcPr>
          <w:p w:rsidR="00304231" w:rsidRPr="002D19A2" w:rsidRDefault="00304231" w:rsidP="004A4970">
            <w:pPr>
              <w:keepNext/>
              <w:spacing w:before="40" w:after="40"/>
              <w:jc w:val="center"/>
            </w:pPr>
            <w:r w:rsidRPr="002D19A2">
              <w:t>2019</w:t>
            </w:r>
          </w:p>
        </w:tc>
        <w:tc>
          <w:tcPr>
            <w:tcW w:w="1294" w:type="dxa"/>
          </w:tcPr>
          <w:p w:rsidR="00304231" w:rsidRPr="002D19A2" w:rsidRDefault="00304231" w:rsidP="004A4970">
            <w:pPr>
              <w:keepNext/>
              <w:spacing w:before="40" w:after="40"/>
              <w:jc w:val="center"/>
            </w:pPr>
            <w:r w:rsidRPr="002D19A2">
              <w:t>2020</w:t>
            </w:r>
          </w:p>
        </w:tc>
        <w:tc>
          <w:tcPr>
            <w:tcW w:w="1294" w:type="dxa"/>
          </w:tcPr>
          <w:p w:rsidR="00304231" w:rsidRPr="002D19A2" w:rsidRDefault="00304231" w:rsidP="004A4970">
            <w:pPr>
              <w:keepNext/>
              <w:spacing w:before="40" w:after="40"/>
              <w:jc w:val="center"/>
            </w:pPr>
            <w:r w:rsidRPr="002D19A2">
              <w:t>2021</w:t>
            </w:r>
          </w:p>
        </w:tc>
      </w:tr>
      <w:tr w:rsidR="00304231" w:rsidRPr="002D19A2" w:rsidTr="004A4970">
        <w:trPr>
          <w:gridAfter w:val="1"/>
          <w:wAfter w:w="1294" w:type="dxa"/>
          <w:cantSplit/>
        </w:trPr>
        <w:tc>
          <w:tcPr>
            <w:tcW w:w="539" w:type="dxa"/>
          </w:tcPr>
          <w:p w:rsidR="00304231" w:rsidRPr="002D19A2" w:rsidRDefault="00304231" w:rsidP="004A4970">
            <w:pPr>
              <w:spacing w:before="40" w:after="40"/>
              <w:rPr>
                <w:highlight w:val="red"/>
              </w:rPr>
            </w:pPr>
          </w:p>
        </w:tc>
        <w:tc>
          <w:tcPr>
            <w:tcW w:w="2880" w:type="dxa"/>
          </w:tcPr>
          <w:p w:rsidR="00304231" w:rsidRPr="002D19A2" w:rsidRDefault="00304231" w:rsidP="004A4970">
            <w:pPr>
              <w:spacing w:before="40" w:after="40"/>
              <w:jc w:val="center"/>
            </w:pPr>
            <w:r w:rsidRPr="002D19A2">
              <w:t>Подпрограмма, всего:</w:t>
            </w:r>
          </w:p>
        </w:tc>
        <w:tc>
          <w:tcPr>
            <w:tcW w:w="1294" w:type="dxa"/>
          </w:tcPr>
          <w:p w:rsidR="00304231" w:rsidRPr="002D19A2" w:rsidRDefault="00304231" w:rsidP="004A4970">
            <w:pPr>
              <w:spacing w:before="40" w:after="40"/>
              <w:jc w:val="center"/>
            </w:pPr>
          </w:p>
        </w:tc>
        <w:tc>
          <w:tcPr>
            <w:tcW w:w="1293" w:type="dxa"/>
          </w:tcPr>
          <w:p w:rsidR="00304231" w:rsidRPr="002D19A2" w:rsidRDefault="00304231" w:rsidP="004A4970">
            <w:pPr>
              <w:spacing w:before="40" w:after="40"/>
              <w:jc w:val="center"/>
            </w:pPr>
          </w:p>
        </w:tc>
        <w:tc>
          <w:tcPr>
            <w:tcW w:w="1294" w:type="dxa"/>
          </w:tcPr>
          <w:p w:rsidR="00304231" w:rsidRPr="002D19A2" w:rsidRDefault="00304231" w:rsidP="004A4970">
            <w:pPr>
              <w:spacing w:before="40" w:after="40"/>
              <w:jc w:val="center"/>
            </w:pPr>
          </w:p>
        </w:tc>
        <w:tc>
          <w:tcPr>
            <w:tcW w:w="1294" w:type="dxa"/>
          </w:tcPr>
          <w:p w:rsidR="00304231" w:rsidRPr="002D19A2" w:rsidRDefault="00304231" w:rsidP="004A4970">
            <w:pPr>
              <w:spacing w:before="40" w:after="40"/>
              <w:jc w:val="center"/>
            </w:pPr>
          </w:p>
        </w:tc>
        <w:tc>
          <w:tcPr>
            <w:tcW w:w="1294" w:type="dxa"/>
          </w:tcPr>
          <w:p w:rsidR="00304231" w:rsidRPr="002D19A2" w:rsidRDefault="00304231" w:rsidP="004A4970">
            <w:pPr>
              <w:spacing w:before="40" w:after="40"/>
              <w:jc w:val="center"/>
            </w:pPr>
          </w:p>
        </w:tc>
      </w:tr>
      <w:tr w:rsidR="00304231" w:rsidRPr="002D19A2" w:rsidTr="004A4970">
        <w:trPr>
          <w:gridAfter w:val="1"/>
          <w:wAfter w:w="1294" w:type="dxa"/>
          <w:cantSplit/>
        </w:trPr>
        <w:tc>
          <w:tcPr>
            <w:tcW w:w="539" w:type="dxa"/>
          </w:tcPr>
          <w:p w:rsidR="00304231" w:rsidRPr="002D19A2" w:rsidRDefault="00304231" w:rsidP="004A4970">
            <w:pPr>
              <w:jc w:val="center"/>
            </w:pPr>
          </w:p>
        </w:tc>
        <w:tc>
          <w:tcPr>
            <w:tcW w:w="2880" w:type="dxa"/>
          </w:tcPr>
          <w:p w:rsidR="00304231" w:rsidRPr="002D19A2" w:rsidRDefault="00304231" w:rsidP="004A4970">
            <w:pPr>
              <w:ind w:hanging="97"/>
              <w:jc w:val="center"/>
            </w:pPr>
            <w:r w:rsidRPr="002D19A2">
              <w:t>- бюджетные ассигнования</w:t>
            </w:r>
          </w:p>
        </w:tc>
        <w:tc>
          <w:tcPr>
            <w:tcW w:w="1294" w:type="dxa"/>
          </w:tcPr>
          <w:p w:rsidR="00304231" w:rsidRPr="002D19A2" w:rsidRDefault="00304231" w:rsidP="004A4970">
            <w:pPr>
              <w:spacing w:before="40" w:after="40"/>
              <w:jc w:val="center"/>
            </w:pPr>
            <w:r w:rsidRPr="002D19A2">
              <w:t>10282992,96</w:t>
            </w:r>
          </w:p>
        </w:tc>
        <w:tc>
          <w:tcPr>
            <w:tcW w:w="1293" w:type="dxa"/>
          </w:tcPr>
          <w:p w:rsidR="00304231" w:rsidRPr="002D19A2" w:rsidRDefault="00304231" w:rsidP="004A4970">
            <w:pPr>
              <w:jc w:val="center"/>
            </w:pPr>
            <w:r w:rsidRPr="002D19A2">
              <w:t>11869111,98</w:t>
            </w:r>
          </w:p>
          <w:p w:rsidR="00304231" w:rsidRPr="002D19A2" w:rsidRDefault="00304231" w:rsidP="004A4970"/>
        </w:tc>
        <w:tc>
          <w:tcPr>
            <w:tcW w:w="1294" w:type="dxa"/>
          </w:tcPr>
          <w:p w:rsidR="00304231" w:rsidRPr="002D19A2" w:rsidRDefault="00304231" w:rsidP="004A4970">
            <w:pPr>
              <w:jc w:val="center"/>
            </w:pPr>
            <w:r w:rsidRPr="002D19A2">
              <w:t>13445144,36</w:t>
            </w:r>
          </w:p>
        </w:tc>
        <w:tc>
          <w:tcPr>
            <w:tcW w:w="1294" w:type="dxa"/>
          </w:tcPr>
          <w:p w:rsidR="00304231" w:rsidRPr="002D19A2" w:rsidRDefault="00304231" w:rsidP="004A4970">
            <w:pPr>
              <w:jc w:val="center"/>
            </w:pPr>
            <w:r w:rsidRPr="002D19A2">
              <w:t>13017445,34</w:t>
            </w:r>
          </w:p>
        </w:tc>
        <w:tc>
          <w:tcPr>
            <w:tcW w:w="1294" w:type="dxa"/>
          </w:tcPr>
          <w:p w:rsidR="00304231" w:rsidRPr="002D19A2" w:rsidRDefault="00304231" w:rsidP="004A4970">
            <w:pPr>
              <w:jc w:val="center"/>
            </w:pPr>
            <w:r w:rsidRPr="002D19A2">
              <w:t>13282257,09</w:t>
            </w:r>
          </w:p>
        </w:tc>
      </w:tr>
      <w:tr w:rsidR="00304231" w:rsidRPr="002D19A2" w:rsidTr="004A4970">
        <w:trPr>
          <w:gridAfter w:val="1"/>
          <w:wAfter w:w="1294" w:type="dxa"/>
          <w:cantSplit/>
        </w:trPr>
        <w:tc>
          <w:tcPr>
            <w:tcW w:w="539" w:type="dxa"/>
          </w:tcPr>
          <w:p w:rsidR="00304231" w:rsidRPr="002D19A2" w:rsidRDefault="00304231" w:rsidP="004A4970">
            <w:pPr>
              <w:jc w:val="center"/>
            </w:pPr>
          </w:p>
        </w:tc>
        <w:tc>
          <w:tcPr>
            <w:tcW w:w="2880" w:type="dxa"/>
          </w:tcPr>
          <w:p w:rsidR="00304231" w:rsidRPr="002D19A2" w:rsidRDefault="00304231" w:rsidP="004A4970">
            <w:pPr>
              <w:tabs>
                <w:tab w:val="center" w:pos="1559"/>
              </w:tabs>
              <w:ind w:left="-97"/>
              <w:jc w:val="center"/>
            </w:pPr>
            <w:r w:rsidRPr="002D19A2">
              <w:t>-местный бюджет</w:t>
            </w:r>
          </w:p>
        </w:tc>
        <w:tc>
          <w:tcPr>
            <w:tcW w:w="1294" w:type="dxa"/>
          </w:tcPr>
          <w:p w:rsidR="00304231" w:rsidRPr="002D19A2" w:rsidRDefault="00304231" w:rsidP="004A4970">
            <w:pPr>
              <w:spacing w:before="40" w:after="40"/>
              <w:jc w:val="center"/>
            </w:pPr>
            <w:r w:rsidRPr="002D19A2">
              <w:t>10269992,96</w:t>
            </w:r>
          </w:p>
        </w:tc>
        <w:tc>
          <w:tcPr>
            <w:tcW w:w="1293" w:type="dxa"/>
          </w:tcPr>
          <w:p w:rsidR="00304231" w:rsidRPr="002D19A2" w:rsidRDefault="00304231" w:rsidP="004A4970">
            <w:pPr>
              <w:jc w:val="center"/>
            </w:pPr>
            <w:r w:rsidRPr="002D19A2">
              <w:t>11816371,98</w:t>
            </w:r>
          </w:p>
        </w:tc>
        <w:tc>
          <w:tcPr>
            <w:tcW w:w="1294" w:type="dxa"/>
          </w:tcPr>
          <w:p w:rsidR="00304231" w:rsidRPr="002D19A2" w:rsidRDefault="00304231" w:rsidP="004A4970">
            <w:pPr>
              <w:jc w:val="center"/>
            </w:pPr>
            <w:r w:rsidRPr="002D19A2">
              <w:t>13380833,36</w:t>
            </w:r>
          </w:p>
        </w:tc>
        <w:tc>
          <w:tcPr>
            <w:tcW w:w="1294" w:type="dxa"/>
          </w:tcPr>
          <w:p w:rsidR="00304231" w:rsidRPr="002D19A2" w:rsidRDefault="00304231" w:rsidP="004A4970">
            <w:pPr>
              <w:jc w:val="center"/>
            </w:pPr>
            <w:r w:rsidRPr="002D19A2">
              <w:t>13017445,34</w:t>
            </w:r>
          </w:p>
        </w:tc>
        <w:tc>
          <w:tcPr>
            <w:tcW w:w="1294" w:type="dxa"/>
          </w:tcPr>
          <w:p w:rsidR="00304231" w:rsidRPr="002D19A2" w:rsidRDefault="00304231" w:rsidP="004A4970">
            <w:pPr>
              <w:jc w:val="center"/>
            </w:pPr>
            <w:r w:rsidRPr="002D19A2">
              <w:t>13282257,09</w:t>
            </w:r>
          </w:p>
        </w:tc>
      </w:tr>
      <w:tr w:rsidR="00304231" w:rsidRPr="002D19A2" w:rsidTr="004A4970">
        <w:trPr>
          <w:gridAfter w:val="1"/>
          <w:wAfter w:w="1294" w:type="dxa"/>
          <w:cantSplit/>
        </w:trPr>
        <w:tc>
          <w:tcPr>
            <w:tcW w:w="539" w:type="dxa"/>
          </w:tcPr>
          <w:p w:rsidR="00304231" w:rsidRPr="002D19A2" w:rsidRDefault="00304231" w:rsidP="004A4970">
            <w:pPr>
              <w:jc w:val="center"/>
            </w:pPr>
          </w:p>
        </w:tc>
        <w:tc>
          <w:tcPr>
            <w:tcW w:w="2880" w:type="dxa"/>
          </w:tcPr>
          <w:p w:rsidR="00304231" w:rsidRPr="002D19A2" w:rsidRDefault="00304231" w:rsidP="004A4970">
            <w:pPr>
              <w:tabs>
                <w:tab w:val="center" w:pos="1607"/>
              </w:tabs>
              <w:jc w:val="center"/>
            </w:pPr>
            <w:r w:rsidRPr="002D19A2">
              <w:t>- областной бюджет</w:t>
            </w:r>
          </w:p>
        </w:tc>
        <w:tc>
          <w:tcPr>
            <w:tcW w:w="1294" w:type="dxa"/>
          </w:tcPr>
          <w:p w:rsidR="00304231" w:rsidRPr="002D19A2" w:rsidRDefault="00304231" w:rsidP="004A4970">
            <w:pPr>
              <w:jc w:val="center"/>
            </w:pPr>
            <w:r w:rsidRPr="002D19A2">
              <w:rPr>
                <w:sz w:val="22"/>
                <w:szCs w:val="22"/>
              </w:rPr>
              <w:t>13000,00</w:t>
            </w:r>
          </w:p>
        </w:tc>
        <w:tc>
          <w:tcPr>
            <w:tcW w:w="1293" w:type="dxa"/>
          </w:tcPr>
          <w:p w:rsidR="00304231" w:rsidRPr="002D19A2" w:rsidRDefault="00304231" w:rsidP="004A4970">
            <w:pPr>
              <w:jc w:val="center"/>
            </w:pPr>
            <w:r w:rsidRPr="002D19A2">
              <w:t>52740,00</w:t>
            </w:r>
          </w:p>
        </w:tc>
        <w:tc>
          <w:tcPr>
            <w:tcW w:w="1294" w:type="dxa"/>
          </w:tcPr>
          <w:p w:rsidR="00304231" w:rsidRPr="002D19A2" w:rsidRDefault="00304231" w:rsidP="004A4970">
            <w:pPr>
              <w:jc w:val="center"/>
            </w:pPr>
            <w:r w:rsidRPr="002D19A2">
              <w:rPr>
                <w:sz w:val="22"/>
                <w:szCs w:val="22"/>
              </w:rPr>
              <w:t>64311,00</w:t>
            </w:r>
          </w:p>
        </w:tc>
        <w:tc>
          <w:tcPr>
            <w:tcW w:w="1294" w:type="dxa"/>
          </w:tcPr>
          <w:p w:rsidR="00304231" w:rsidRPr="002D19A2" w:rsidRDefault="00304231" w:rsidP="004A4970">
            <w:pPr>
              <w:jc w:val="center"/>
            </w:pPr>
            <w:r w:rsidRPr="002D19A2">
              <w:t>-</w:t>
            </w:r>
          </w:p>
        </w:tc>
        <w:tc>
          <w:tcPr>
            <w:tcW w:w="1294" w:type="dxa"/>
          </w:tcPr>
          <w:p w:rsidR="00304231" w:rsidRPr="002D19A2" w:rsidRDefault="00304231" w:rsidP="004A4970">
            <w:pPr>
              <w:jc w:val="center"/>
              <w:rPr>
                <w:sz w:val="22"/>
                <w:szCs w:val="22"/>
              </w:rPr>
            </w:pPr>
            <w:r w:rsidRPr="002D19A2">
              <w:rPr>
                <w:sz w:val="22"/>
                <w:szCs w:val="22"/>
              </w:rPr>
              <w:t>-</w:t>
            </w:r>
          </w:p>
        </w:tc>
      </w:tr>
      <w:tr w:rsidR="00304231" w:rsidRPr="002D19A2" w:rsidTr="004A4970">
        <w:trPr>
          <w:gridAfter w:val="1"/>
          <w:wAfter w:w="1294" w:type="dxa"/>
          <w:cantSplit/>
        </w:trPr>
        <w:tc>
          <w:tcPr>
            <w:tcW w:w="539" w:type="dxa"/>
          </w:tcPr>
          <w:p w:rsidR="00304231" w:rsidRPr="002D19A2" w:rsidRDefault="00304231" w:rsidP="004A4970">
            <w:pPr>
              <w:jc w:val="center"/>
            </w:pPr>
          </w:p>
        </w:tc>
        <w:tc>
          <w:tcPr>
            <w:tcW w:w="2880" w:type="dxa"/>
          </w:tcPr>
          <w:p w:rsidR="00304231" w:rsidRPr="002D19A2" w:rsidRDefault="00304231" w:rsidP="004A4970">
            <w:pPr>
              <w:tabs>
                <w:tab w:val="left" w:pos="1034"/>
              </w:tabs>
              <w:jc w:val="center"/>
            </w:pPr>
            <w:r w:rsidRPr="002D19A2">
              <w:t>-федеральный бюджет</w:t>
            </w:r>
          </w:p>
        </w:tc>
        <w:tc>
          <w:tcPr>
            <w:tcW w:w="1294" w:type="dxa"/>
          </w:tcPr>
          <w:p w:rsidR="00304231" w:rsidRPr="002D19A2" w:rsidRDefault="00304231" w:rsidP="004A4970">
            <w:pPr>
              <w:jc w:val="center"/>
            </w:pPr>
            <w:r w:rsidRPr="002D19A2">
              <w:rPr>
                <w:sz w:val="22"/>
                <w:szCs w:val="22"/>
              </w:rPr>
              <w:t>-</w:t>
            </w:r>
          </w:p>
        </w:tc>
        <w:tc>
          <w:tcPr>
            <w:tcW w:w="1293" w:type="dxa"/>
          </w:tcPr>
          <w:p w:rsidR="00304231" w:rsidRPr="002D19A2" w:rsidRDefault="00304231" w:rsidP="004A4970">
            <w:pPr>
              <w:jc w:val="center"/>
            </w:pPr>
            <w:r w:rsidRPr="002D19A2">
              <w:rPr>
                <w:sz w:val="22"/>
                <w:szCs w:val="22"/>
              </w:rPr>
              <w:t>-</w:t>
            </w:r>
          </w:p>
        </w:tc>
        <w:tc>
          <w:tcPr>
            <w:tcW w:w="1294" w:type="dxa"/>
          </w:tcPr>
          <w:p w:rsidR="00304231" w:rsidRPr="002D19A2" w:rsidRDefault="00304231" w:rsidP="004A4970">
            <w:pPr>
              <w:jc w:val="center"/>
            </w:pPr>
            <w:r w:rsidRPr="002D19A2">
              <w:rPr>
                <w:sz w:val="22"/>
                <w:szCs w:val="22"/>
              </w:rPr>
              <w:t>-</w:t>
            </w:r>
          </w:p>
        </w:tc>
        <w:tc>
          <w:tcPr>
            <w:tcW w:w="1294" w:type="dxa"/>
          </w:tcPr>
          <w:p w:rsidR="00304231" w:rsidRPr="002D19A2" w:rsidRDefault="00304231" w:rsidP="004A4970">
            <w:pPr>
              <w:jc w:val="center"/>
            </w:pPr>
            <w:r w:rsidRPr="002D19A2">
              <w:t>-</w:t>
            </w:r>
          </w:p>
        </w:tc>
        <w:tc>
          <w:tcPr>
            <w:tcW w:w="1294" w:type="dxa"/>
          </w:tcPr>
          <w:p w:rsidR="00304231" w:rsidRPr="002D19A2" w:rsidRDefault="00304231" w:rsidP="004A4970">
            <w:pPr>
              <w:jc w:val="center"/>
              <w:rPr>
                <w:sz w:val="22"/>
                <w:szCs w:val="22"/>
              </w:rPr>
            </w:pPr>
            <w:r w:rsidRPr="002D19A2">
              <w:rPr>
                <w:sz w:val="22"/>
                <w:szCs w:val="22"/>
              </w:rPr>
              <w:t>-</w:t>
            </w:r>
          </w:p>
        </w:tc>
      </w:tr>
      <w:tr w:rsidR="00304231" w:rsidRPr="002D19A2" w:rsidTr="004A4970">
        <w:trPr>
          <w:gridAfter w:val="1"/>
          <w:wAfter w:w="1294" w:type="dxa"/>
          <w:cantSplit/>
          <w:trHeight w:val="1348"/>
        </w:trPr>
        <w:tc>
          <w:tcPr>
            <w:tcW w:w="539" w:type="dxa"/>
            <w:tcBorders>
              <w:bottom w:val="single" w:sz="4" w:space="0" w:color="auto"/>
            </w:tcBorders>
          </w:tcPr>
          <w:p w:rsidR="00304231" w:rsidRPr="002D19A2" w:rsidRDefault="00304231" w:rsidP="004A4970">
            <w:pPr>
              <w:spacing w:before="40" w:after="40"/>
              <w:jc w:val="center"/>
            </w:pPr>
            <w:r w:rsidRPr="002D19A2">
              <w:t>1</w:t>
            </w:r>
          </w:p>
          <w:p w:rsidR="00304231" w:rsidRPr="002D19A2" w:rsidRDefault="00304231" w:rsidP="004A4970">
            <w:pPr>
              <w:spacing w:before="40" w:after="40"/>
              <w:jc w:val="center"/>
            </w:pPr>
          </w:p>
          <w:p w:rsidR="00304231" w:rsidRPr="002D19A2" w:rsidRDefault="00304231" w:rsidP="004A4970">
            <w:pPr>
              <w:spacing w:before="40" w:after="40"/>
              <w:jc w:val="center"/>
            </w:pPr>
          </w:p>
          <w:p w:rsidR="00304231" w:rsidRPr="002D19A2" w:rsidRDefault="00304231" w:rsidP="004A4970">
            <w:pPr>
              <w:spacing w:before="40" w:after="40"/>
              <w:jc w:val="center"/>
            </w:pPr>
          </w:p>
          <w:p w:rsidR="00304231" w:rsidRPr="002D19A2" w:rsidRDefault="00304231" w:rsidP="004A4970">
            <w:pPr>
              <w:spacing w:before="40" w:after="40"/>
              <w:jc w:val="center"/>
            </w:pPr>
          </w:p>
        </w:tc>
        <w:tc>
          <w:tcPr>
            <w:tcW w:w="2880" w:type="dxa"/>
            <w:tcBorders>
              <w:bottom w:val="single" w:sz="4" w:space="0" w:color="auto"/>
            </w:tcBorders>
          </w:tcPr>
          <w:p w:rsidR="00304231" w:rsidRPr="002D19A2" w:rsidRDefault="00304231" w:rsidP="004A4970">
            <w:pPr>
              <w:spacing w:before="40" w:after="40"/>
              <w:jc w:val="center"/>
              <w:rPr>
                <w:b/>
                <w:i/>
                <w:sz w:val="18"/>
                <w:szCs w:val="18"/>
              </w:rPr>
            </w:pPr>
            <w:r w:rsidRPr="002D19A2">
              <w:rPr>
                <w:b/>
                <w:i/>
                <w:sz w:val="18"/>
                <w:szCs w:val="18"/>
              </w:rPr>
              <w:t>Основное мероприятие «Обеспечение деятельности централизованной бухгалтерии в сфере образования»</w:t>
            </w:r>
          </w:p>
        </w:tc>
        <w:tc>
          <w:tcPr>
            <w:tcW w:w="1294" w:type="dxa"/>
            <w:tcBorders>
              <w:bottom w:val="single" w:sz="4" w:space="0" w:color="auto"/>
            </w:tcBorders>
          </w:tcPr>
          <w:p w:rsidR="00304231" w:rsidRPr="002D19A2" w:rsidRDefault="00304231" w:rsidP="004A4970">
            <w:pPr>
              <w:jc w:val="center"/>
              <w:rPr>
                <w:i/>
              </w:rPr>
            </w:pPr>
          </w:p>
          <w:p w:rsidR="00304231" w:rsidRPr="002D19A2" w:rsidRDefault="00304231" w:rsidP="004A4970">
            <w:pPr>
              <w:jc w:val="center"/>
              <w:rPr>
                <w:i/>
              </w:rPr>
            </w:pPr>
            <w:r w:rsidRPr="002D19A2">
              <w:rPr>
                <w:i/>
              </w:rPr>
              <w:t>8458514,49</w:t>
            </w:r>
          </w:p>
          <w:p w:rsidR="00304231" w:rsidRPr="002D19A2" w:rsidRDefault="00304231" w:rsidP="004A4970">
            <w:pPr>
              <w:jc w:val="center"/>
              <w:rPr>
                <w:i/>
              </w:rPr>
            </w:pPr>
          </w:p>
          <w:p w:rsidR="00304231" w:rsidRPr="002D19A2" w:rsidRDefault="00304231" w:rsidP="004A4970">
            <w:pPr>
              <w:jc w:val="center"/>
              <w:rPr>
                <w:i/>
              </w:rPr>
            </w:pPr>
          </w:p>
          <w:p w:rsidR="00304231" w:rsidRPr="002D19A2" w:rsidRDefault="00304231" w:rsidP="004A4970">
            <w:pPr>
              <w:jc w:val="center"/>
              <w:rPr>
                <w:i/>
              </w:rPr>
            </w:pPr>
          </w:p>
          <w:p w:rsidR="00304231" w:rsidRPr="002D19A2" w:rsidRDefault="00304231" w:rsidP="004A4970">
            <w:pPr>
              <w:jc w:val="center"/>
              <w:rPr>
                <w:i/>
              </w:rPr>
            </w:pPr>
          </w:p>
          <w:p w:rsidR="00304231" w:rsidRPr="002D19A2" w:rsidRDefault="00304231" w:rsidP="004A4970">
            <w:pPr>
              <w:jc w:val="center"/>
              <w:rPr>
                <w:i/>
              </w:rPr>
            </w:pPr>
          </w:p>
          <w:p w:rsidR="00304231" w:rsidRPr="002D19A2" w:rsidRDefault="00304231" w:rsidP="004A4970">
            <w:pPr>
              <w:jc w:val="center"/>
              <w:rPr>
                <w:i/>
              </w:rPr>
            </w:pPr>
          </w:p>
        </w:tc>
        <w:tc>
          <w:tcPr>
            <w:tcW w:w="1293" w:type="dxa"/>
            <w:tcBorders>
              <w:bottom w:val="single" w:sz="4" w:space="0" w:color="auto"/>
            </w:tcBorders>
          </w:tcPr>
          <w:p w:rsidR="00304231" w:rsidRPr="002D19A2" w:rsidRDefault="00304231" w:rsidP="004A4970">
            <w:pPr>
              <w:jc w:val="center"/>
              <w:rPr>
                <w:i/>
              </w:rPr>
            </w:pPr>
          </w:p>
          <w:p w:rsidR="00304231" w:rsidRPr="002D19A2" w:rsidRDefault="00304231" w:rsidP="004A4970">
            <w:pPr>
              <w:jc w:val="center"/>
              <w:rPr>
                <w:i/>
              </w:rPr>
            </w:pPr>
            <w:r w:rsidRPr="002D19A2">
              <w:rPr>
                <w:i/>
              </w:rPr>
              <w:t>9842292,98</w:t>
            </w:r>
          </w:p>
        </w:tc>
        <w:tc>
          <w:tcPr>
            <w:tcW w:w="1294" w:type="dxa"/>
            <w:tcBorders>
              <w:bottom w:val="single" w:sz="4" w:space="0" w:color="auto"/>
            </w:tcBorders>
          </w:tcPr>
          <w:p w:rsidR="00304231" w:rsidRPr="002D19A2" w:rsidRDefault="00304231" w:rsidP="004A4970">
            <w:pPr>
              <w:rPr>
                <w:i/>
              </w:rPr>
            </w:pPr>
          </w:p>
          <w:p w:rsidR="00304231" w:rsidRPr="002D19A2" w:rsidRDefault="00304231" w:rsidP="004A4970">
            <w:r w:rsidRPr="002D19A2">
              <w:rPr>
                <w:i/>
              </w:rPr>
              <w:t>11010160,16</w:t>
            </w:r>
          </w:p>
        </w:tc>
        <w:tc>
          <w:tcPr>
            <w:tcW w:w="1294" w:type="dxa"/>
            <w:tcBorders>
              <w:bottom w:val="single" w:sz="4" w:space="0" w:color="auto"/>
            </w:tcBorders>
          </w:tcPr>
          <w:p w:rsidR="00304231" w:rsidRPr="002D19A2" w:rsidRDefault="00304231" w:rsidP="004A4970">
            <w:pPr>
              <w:rPr>
                <w:i/>
              </w:rPr>
            </w:pPr>
          </w:p>
          <w:p w:rsidR="00304231" w:rsidRPr="002D19A2" w:rsidRDefault="00304231" w:rsidP="004A4970">
            <w:r w:rsidRPr="002D19A2">
              <w:t>10933977,87</w:t>
            </w:r>
          </w:p>
        </w:tc>
        <w:tc>
          <w:tcPr>
            <w:tcW w:w="1294" w:type="dxa"/>
            <w:tcBorders>
              <w:bottom w:val="single" w:sz="4" w:space="0" w:color="auto"/>
            </w:tcBorders>
          </w:tcPr>
          <w:p w:rsidR="00304231" w:rsidRPr="002D19A2" w:rsidRDefault="00304231" w:rsidP="004A4970">
            <w:pPr>
              <w:rPr>
                <w:i/>
              </w:rPr>
            </w:pPr>
          </w:p>
          <w:p w:rsidR="00304231" w:rsidRPr="002D19A2" w:rsidRDefault="00304231" w:rsidP="004A4970">
            <w:r w:rsidRPr="002D19A2">
              <w:t>11198642,40</w:t>
            </w:r>
          </w:p>
        </w:tc>
      </w:tr>
      <w:tr w:rsidR="00304231" w:rsidRPr="002D19A2" w:rsidTr="004A4970">
        <w:trPr>
          <w:gridAfter w:val="1"/>
          <w:wAfter w:w="1294" w:type="dxa"/>
          <w:cantSplit/>
          <w:trHeight w:val="6195"/>
        </w:trPr>
        <w:tc>
          <w:tcPr>
            <w:tcW w:w="539" w:type="dxa"/>
            <w:tcBorders>
              <w:top w:val="single" w:sz="4" w:space="0" w:color="auto"/>
              <w:bottom w:val="single" w:sz="4" w:space="0" w:color="auto"/>
            </w:tcBorders>
          </w:tcPr>
          <w:p w:rsidR="00304231" w:rsidRPr="002D19A2" w:rsidRDefault="00304231" w:rsidP="004A4970">
            <w:pPr>
              <w:spacing w:before="40" w:after="40"/>
              <w:jc w:val="center"/>
            </w:pPr>
            <w:r w:rsidRPr="002D19A2">
              <w:t>1.1</w:t>
            </w:r>
          </w:p>
          <w:p w:rsidR="00304231" w:rsidRPr="002D19A2" w:rsidRDefault="00304231" w:rsidP="004A4970">
            <w:pPr>
              <w:spacing w:before="40" w:after="40"/>
              <w:jc w:val="center"/>
            </w:pPr>
          </w:p>
          <w:p w:rsidR="00304231" w:rsidRPr="002D19A2" w:rsidRDefault="00304231" w:rsidP="004A4970">
            <w:pPr>
              <w:spacing w:before="40" w:after="40"/>
              <w:jc w:val="center"/>
            </w:pPr>
          </w:p>
          <w:p w:rsidR="00304231" w:rsidRPr="002D19A2" w:rsidRDefault="00304231" w:rsidP="004A4970">
            <w:pPr>
              <w:spacing w:before="40" w:after="40"/>
              <w:jc w:val="center"/>
            </w:pPr>
          </w:p>
          <w:p w:rsidR="00304231" w:rsidRPr="002D19A2" w:rsidRDefault="00304231" w:rsidP="004A4970">
            <w:pPr>
              <w:spacing w:before="40" w:after="40"/>
              <w:jc w:val="center"/>
            </w:pPr>
          </w:p>
          <w:p w:rsidR="00304231" w:rsidRPr="002D19A2" w:rsidRDefault="00304231" w:rsidP="004A4970">
            <w:pPr>
              <w:spacing w:before="40" w:after="40"/>
              <w:jc w:val="center"/>
            </w:pPr>
          </w:p>
          <w:p w:rsidR="00304231" w:rsidRPr="002D19A2" w:rsidRDefault="00304231" w:rsidP="004A4970">
            <w:pPr>
              <w:spacing w:before="40" w:after="40"/>
              <w:jc w:val="center"/>
            </w:pPr>
          </w:p>
          <w:p w:rsidR="00304231" w:rsidRPr="002D19A2" w:rsidRDefault="00304231" w:rsidP="004A4970">
            <w:pPr>
              <w:spacing w:before="40" w:after="40"/>
              <w:jc w:val="center"/>
            </w:pPr>
          </w:p>
          <w:p w:rsidR="00304231" w:rsidRPr="002D19A2" w:rsidRDefault="00304231" w:rsidP="004A4970">
            <w:pPr>
              <w:spacing w:before="40" w:after="40"/>
              <w:jc w:val="center"/>
            </w:pPr>
          </w:p>
          <w:p w:rsidR="00304231" w:rsidRPr="002D19A2" w:rsidRDefault="00304231" w:rsidP="004A4970">
            <w:pPr>
              <w:spacing w:before="40" w:after="40"/>
              <w:jc w:val="center"/>
            </w:pPr>
          </w:p>
          <w:p w:rsidR="00304231" w:rsidRPr="002D19A2" w:rsidRDefault="00304231" w:rsidP="004A4970">
            <w:pPr>
              <w:spacing w:before="40" w:after="40"/>
              <w:jc w:val="center"/>
            </w:pPr>
          </w:p>
          <w:p w:rsidR="00304231" w:rsidRPr="002D19A2" w:rsidRDefault="00304231" w:rsidP="004A4970">
            <w:pPr>
              <w:spacing w:before="40" w:after="40"/>
              <w:jc w:val="center"/>
            </w:pPr>
          </w:p>
          <w:p w:rsidR="00304231" w:rsidRPr="002D19A2" w:rsidRDefault="00304231" w:rsidP="004A4970">
            <w:pPr>
              <w:spacing w:before="40" w:after="40"/>
              <w:jc w:val="center"/>
            </w:pPr>
          </w:p>
          <w:p w:rsidR="00304231" w:rsidRPr="002D19A2" w:rsidRDefault="00304231" w:rsidP="004A4970">
            <w:pPr>
              <w:spacing w:before="40" w:after="40"/>
              <w:jc w:val="center"/>
            </w:pPr>
          </w:p>
          <w:p w:rsidR="00304231" w:rsidRPr="002D19A2" w:rsidRDefault="00304231" w:rsidP="004A4970">
            <w:pPr>
              <w:spacing w:before="40" w:after="40"/>
              <w:jc w:val="center"/>
            </w:pPr>
          </w:p>
          <w:p w:rsidR="00304231" w:rsidRPr="002D19A2" w:rsidRDefault="00304231" w:rsidP="004A4970">
            <w:pPr>
              <w:spacing w:before="40" w:after="40"/>
              <w:jc w:val="center"/>
            </w:pPr>
          </w:p>
          <w:p w:rsidR="00304231" w:rsidRPr="002D19A2" w:rsidRDefault="00304231" w:rsidP="004A4970">
            <w:pPr>
              <w:spacing w:before="40" w:after="40"/>
              <w:jc w:val="center"/>
            </w:pPr>
          </w:p>
          <w:p w:rsidR="00304231" w:rsidRPr="002D19A2" w:rsidRDefault="00304231" w:rsidP="004A4970">
            <w:pPr>
              <w:spacing w:before="40" w:after="40"/>
              <w:jc w:val="center"/>
            </w:pPr>
          </w:p>
          <w:p w:rsidR="00304231" w:rsidRPr="002D19A2" w:rsidRDefault="00304231" w:rsidP="004A4970">
            <w:pPr>
              <w:spacing w:before="40" w:after="40"/>
              <w:jc w:val="center"/>
            </w:pPr>
          </w:p>
        </w:tc>
        <w:tc>
          <w:tcPr>
            <w:tcW w:w="2880" w:type="dxa"/>
            <w:tcBorders>
              <w:top w:val="single" w:sz="4" w:space="0" w:color="auto"/>
              <w:bottom w:val="single" w:sz="4" w:space="0" w:color="auto"/>
            </w:tcBorders>
          </w:tcPr>
          <w:p w:rsidR="00304231" w:rsidRPr="002D19A2" w:rsidRDefault="00304231" w:rsidP="004A4970">
            <w:pPr>
              <w:spacing w:before="40" w:after="40"/>
              <w:jc w:val="center"/>
              <w:rPr>
                <w:sz w:val="26"/>
                <w:szCs w:val="26"/>
              </w:rPr>
            </w:pPr>
          </w:p>
          <w:p w:rsidR="00304231" w:rsidRPr="002D19A2" w:rsidRDefault="00304231" w:rsidP="004A4970">
            <w:pPr>
              <w:spacing w:before="40" w:after="40"/>
              <w:jc w:val="center"/>
              <w:rPr>
                <w:sz w:val="26"/>
                <w:szCs w:val="26"/>
                <w:lang w:eastAsia="en-US"/>
              </w:rPr>
            </w:pPr>
            <w:r w:rsidRPr="002D19A2">
              <w:rPr>
                <w:sz w:val="26"/>
                <w:szCs w:val="26"/>
              </w:rPr>
              <w:t>Обеспечение деятельности Муниципального казенного учреждения</w:t>
            </w:r>
            <w:r w:rsidRPr="002D19A2">
              <w:rPr>
                <w:sz w:val="26"/>
                <w:szCs w:val="26"/>
                <w:lang w:eastAsia="en-US"/>
              </w:rPr>
              <w:t xml:space="preserve"> «Управление по ведению бухгалтерского учета и хозяйственной деятельности учреждений образования Комсомольского муниципального района»</w:t>
            </w:r>
          </w:p>
          <w:p w:rsidR="00304231" w:rsidRPr="002D19A2" w:rsidRDefault="00304231" w:rsidP="004A4970">
            <w:pPr>
              <w:spacing w:before="40" w:after="40"/>
              <w:jc w:val="center"/>
              <w:rPr>
                <w:sz w:val="26"/>
                <w:szCs w:val="26"/>
              </w:rPr>
            </w:pPr>
            <w:r w:rsidRPr="002D19A2">
              <w:rPr>
                <w:sz w:val="26"/>
                <w:szCs w:val="26"/>
              </w:rPr>
              <w:t>в т.ч.</w:t>
            </w:r>
          </w:p>
          <w:p w:rsidR="00304231" w:rsidRPr="002D19A2" w:rsidRDefault="00304231" w:rsidP="004A4970">
            <w:pPr>
              <w:jc w:val="center"/>
              <w:rPr>
                <w:sz w:val="26"/>
                <w:szCs w:val="26"/>
              </w:rPr>
            </w:pPr>
            <w:r w:rsidRPr="002D19A2">
              <w:rPr>
                <w:sz w:val="26"/>
                <w:szCs w:val="26"/>
              </w:rPr>
              <w:t>-федеральный бюджет</w:t>
            </w:r>
          </w:p>
          <w:p w:rsidR="00304231" w:rsidRPr="002D19A2" w:rsidRDefault="00304231" w:rsidP="004A4970">
            <w:pPr>
              <w:tabs>
                <w:tab w:val="center" w:pos="1397"/>
              </w:tabs>
              <w:jc w:val="center"/>
              <w:rPr>
                <w:sz w:val="26"/>
                <w:szCs w:val="26"/>
              </w:rPr>
            </w:pPr>
            <w:r w:rsidRPr="002D19A2">
              <w:rPr>
                <w:sz w:val="26"/>
                <w:szCs w:val="26"/>
              </w:rPr>
              <w:t>-областной бюджет</w:t>
            </w:r>
          </w:p>
          <w:p w:rsidR="00304231" w:rsidRPr="002D19A2" w:rsidRDefault="00304231" w:rsidP="004A4970">
            <w:pPr>
              <w:spacing w:before="40" w:after="40"/>
              <w:jc w:val="center"/>
              <w:rPr>
                <w:sz w:val="26"/>
                <w:szCs w:val="26"/>
              </w:rPr>
            </w:pPr>
            <w:r w:rsidRPr="002D19A2">
              <w:rPr>
                <w:sz w:val="26"/>
                <w:szCs w:val="26"/>
              </w:rPr>
              <w:t>-местный бюджет</w:t>
            </w:r>
          </w:p>
        </w:tc>
        <w:tc>
          <w:tcPr>
            <w:tcW w:w="1294" w:type="dxa"/>
            <w:tcBorders>
              <w:top w:val="single" w:sz="4" w:space="0" w:color="auto"/>
              <w:bottom w:val="single" w:sz="4" w:space="0" w:color="auto"/>
            </w:tcBorders>
          </w:tcPr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  <w:r w:rsidRPr="002D19A2">
              <w:t>5829952,54</w:t>
            </w: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  <w:r w:rsidRPr="002D19A2">
              <w:t>-</w:t>
            </w:r>
          </w:p>
          <w:p w:rsidR="00304231" w:rsidRPr="002D19A2" w:rsidRDefault="00304231" w:rsidP="004A4970">
            <w:pPr>
              <w:jc w:val="center"/>
            </w:pPr>
            <w:r w:rsidRPr="002D19A2">
              <w:t>-</w:t>
            </w:r>
          </w:p>
          <w:p w:rsidR="00304231" w:rsidRPr="002D19A2" w:rsidRDefault="00304231" w:rsidP="004A4970">
            <w:r w:rsidRPr="002D19A2">
              <w:t>5829952,54</w:t>
            </w:r>
          </w:p>
          <w:p w:rsidR="00304231" w:rsidRPr="002D19A2" w:rsidRDefault="00304231" w:rsidP="004A4970">
            <w:pPr>
              <w:jc w:val="center"/>
            </w:pPr>
          </w:p>
        </w:tc>
        <w:tc>
          <w:tcPr>
            <w:tcW w:w="1293" w:type="dxa"/>
            <w:tcBorders>
              <w:top w:val="single" w:sz="4" w:space="0" w:color="auto"/>
              <w:bottom w:val="single" w:sz="4" w:space="0" w:color="auto"/>
            </w:tcBorders>
          </w:tcPr>
          <w:p w:rsidR="00304231" w:rsidRPr="002D19A2" w:rsidRDefault="00304231" w:rsidP="004A4970"/>
          <w:p w:rsidR="00304231" w:rsidRPr="002D19A2" w:rsidRDefault="00304231" w:rsidP="004A4970"/>
          <w:p w:rsidR="00304231" w:rsidRPr="002D19A2" w:rsidRDefault="00304231" w:rsidP="004A4970">
            <w:r w:rsidRPr="002D19A2">
              <w:t>6362521,35</w:t>
            </w: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  <w:r w:rsidRPr="002D19A2">
              <w:t>-</w:t>
            </w:r>
          </w:p>
          <w:p w:rsidR="00304231" w:rsidRPr="002D19A2" w:rsidRDefault="00304231" w:rsidP="004A4970">
            <w:pPr>
              <w:jc w:val="center"/>
            </w:pPr>
            <w:r w:rsidRPr="002D19A2">
              <w:t>-</w:t>
            </w:r>
          </w:p>
          <w:p w:rsidR="00304231" w:rsidRPr="002D19A2" w:rsidRDefault="00304231" w:rsidP="004A4970">
            <w:r w:rsidRPr="002D19A2">
              <w:t>6362521,35</w:t>
            </w:r>
          </w:p>
        </w:tc>
        <w:tc>
          <w:tcPr>
            <w:tcW w:w="1294" w:type="dxa"/>
            <w:tcBorders>
              <w:top w:val="single" w:sz="4" w:space="0" w:color="auto"/>
              <w:bottom w:val="single" w:sz="4" w:space="0" w:color="auto"/>
            </w:tcBorders>
          </w:tcPr>
          <w:p w:rsidR="00304231" w:rsidRPr="002D19A2" w:rsidRDefault="00304231" w:rsidP="004A4970"/>
          <w:p w:rsidR="00304231" w:rsidRPr="002D19A2" w:rsidRDefault="00304231" w:rsidP="004A4970"/>
          <w:p w:rsidR="00304231" w:rsidRPr="002D19A2" w:rsidRDefault="00304231" w:rsidP="004A4970">
            <w:pPr>
              <w:jc w:val="center"/>
            </w:pPr>
            <w:r w:rsidRPr="002D19A2">
              <w:t>6258489,48</w:t>
            </w: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  <w:r w:rsidRPr="002D19A2">
              <w:t>-</w:t>
            </w:r>
          </w:p>
          <w:p w:rsidR="00304231" w:rsidRPr="002D19A2" w:rsidRDefault="00304231" w:rsidP="004A4970">
            <w:pPr>
              <w:jc w:val="center"/>
            </w:pPr>
            <w:r w:rsidRPr="002D19A2">
              <w:t>-</w:t>
            </w:r>
          </w:p>
          <w:p w:rsidR="00304231" w:rsidRPr="002D19A2" w:rsidRDefault="00304231" w:rsidP="004A4970">
            <w:pPr>
              <w:jc w:val="center"/>
            </w:pPr>
            <w:r w:rsidRPr="002D19A2">
              <w:t>6258489,48</w:t>
            </w:r>
          </w:p>
        </w:tc>
        <w:tc>
          <w:tcPr>
            <w:tcW w:w="1294" w:type="dxa"/>
            <w:tcBorders>
              <w:top w:val="single" w:sz="4" w:space="0" w:color="auto"/>
              <w:bottom w:val="single" w:sz="4" w:space="0" w:color="auto"/>
            </w:tcBorders>
          </w:tcPr>
          <w:p w:rsidR="00304231" w:rsidRPr="002D19A2" w:rsidRDefault="00304231" w:rsidP="004A4970"/>
          <w:p w:rsidR="00304231" w:rsidRPr="002D19A2" w:rsidRDefault="00304231" w:rsidP="004A4970"/>
          <w:p w:rsidR="00304231" w:rsidRPr="002D19A2" w:rsidRDefault="00304231" w:rsidP="004A4970">
            <w:pPr>
              <w:jc w:val="center"/>
            </w:pPr>
            <w:r w:rsidRPr="002D19A2">
              <w:t>6465933,67</w:t>
            </w: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  <w:r w:rsidRPr="002D19A2">
              <w:t>-</w:t>
            </w:r>
          </w:p>
          <w:p w:rsidR="00304231" w:rsidRPr="002D19A2" w:rsidRDefault="00304231" w:rsidP="004A4970">
            <w:pPr>
              <w:jc w:val="center"/>
            </w:pPr>
            <w:r w:rsidRPr="002D19A2">
              <w:t>-</w:t>
            </w:r>
          </w:p>
          <w:p w:rsidR="00304231" w:rsidRPr="002D19A2" w:rsidRDefault="00304231" w:rsidP="004A4970">
            <w:pPr>
              <w:jc w:val="center"/>
            </w:pPr>
            <w:r w:rsidRPr="002D19A2">
              <w:t>6465933,67</w:t>
            </w:r>
          </w:p>
        </w:tc>
        <w:tc>
          <w:tcPr>
            <w:tcW w:w="1294" w:type="dxa"/>
            <w:tcBorders>
              <w:top w:val="single" w:sz="4" w:space="0" w:color="auto"/>
              <w:bottom w:val="single" w:sz="4" w:space="0" w:color="auto"/>
            </w:tcBorders>
          </w:tcPr>
          <w:p w:rsidR="00304231" w:rsidRPr="002D19A2" w:rsidRDefault="00304231" w:rsidP="004A4970"/>
          <w:p w:rsidR="00304231" w:rsidRPr="002D19A2" w:rsidRDefault="00304231" w:rsidP="004A4970"/>
          <w:p w:rsidR="00304231" w:rsidRPr="002D19A2" w:rsidRDefault="00304231" w:rsidP="004A4970">
            <w:r w:rsidRPr="002D19A2">
              <w:t>6617410,30</w:t>
            </w:r>
          </w:p>
          <w:p w:rsidR="00304231" w:rsidRPr="002D19A2" w:rsidRDefault="00304231" w:rsidP="004A4970"/>
          <w:p w:rsidR="00304231" w:rsidRPr="002D19A2" w:rsidRDefault="00304231" w:rsidP="004A4970"/>
          <w:p w:rsidR="00304231" w:rsidRPr="002D19A2" w:rsidRDefault="00304231" w:rsidP="004A4970"/>
          <w:p w:rsidR="00304231" w:rsidRPr="002D19A2" w:rsidRDefault="00304231" w:rsidP="004A4970"/>
          <w:p w:rsidR="00304231" w:rsidRPr="002D19A2" w:rsidRDefault="00304231" w:rsidP="004A4970"/>
          <w:p w:rsidR="00304231" w:rsidRPr="002D19A2" w:rsidRDefault="00304231" w:rsidP="004A4970"/>
          <w:p w:rsidR="00304231" w:rsidRPr="002D19A2" w:rsidRDefault="00304231" w:rsidP="004A4970"/>
          <w:p w:rsidR="00304231" w:rsidRPr="002D19A2" w:rsidRDefault="00304231" w:rsidP="004A4970"/>
          <w:p w:rsidR="00304231" w:rsidRPr="002D19A2" w:rsidRDefault="00304231" w:rsidP="004A4970"/>
          <w:p w:rsidR="00304231" w:rsidRPr="002D19A2" w:rsidRDefault="00304231" w:rsidP="004A4970"/>
          <w:p w:rsidR="00304231" w:rsidRPr="002D19A2" w:rsidRDefault="00304231" w:rsidP="004A4970"/>
          <w:p w:rsidR="00304231" w:rsidRPr="002D19A2" w:rsidRDefault="00304231" w:rsidP="004A4970"/>
          <w:p w:rsidR="00304231" w:rsidRPr="002D19A2" w:rsidRDefault="00304231" w:rsidP="004A4970"/>
          <w:p w:rsidR="00304231" w:rsidRPr="002D19A2" w:rsidRDefault="00304231" w:rsidP="004A4970"/>
          <w:p w:rsidR="00304231" w:rsidRPr="002D19A2" w:rsidRDefault="00304231" w:rsidP="004A4970"/>
          <w:p w:rsidR="00304231" w:rsidRPr="002D19A2" w:rsidRDefault="00304231" w:rsidP="004A4970"/>
          <w:p w:rsidR="00304231" w:rsidRPr="002D19A2" w:rsidRDefault="00304231" w:rsidP="004A4970"/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tabs>
                <w:tab w:val="left" w:pos="626"/>
              </w:tabs>
              <w:jc w:val="center"/>
            </w:pPr>
          </w:p>
          <w:p w:rsidR="00304231" w:rsidRPr="002D19A2" w:rsidRDefault="00304231" w:rsidP="004A4970">
            <w:pPr>
              <w:tabs>
                <w:tab w:val="left" w:pos="626"/>
              </w:tabs>
              <w:jc w:val="center"/>
            </w:pPr>
            <w:r w:rsidRPr="002D19A2">
              <w:t>-</w:t>
            </w:r>
          </w:p>
          <w:p w:rsidR="00304231" w:rsidRPr="002D19A2" w:rsidRDefault="00304231" w:rsidP="004A4970">
            <w:pPr>
              <w:tabs>
                <w:tab w:val="left" w:pos="626"/>
              </w:tabs>
              <w:jc w:val="center"/>
            </w:pPr>
            <w:r w:rsidRPr="002D19A2">
              <w:t>-</w:t>
            </w:r>
          </w:p>
          <w:p w:rsidR="00304231" w:rsidRPr="002D19A2" w:rsidRDefault="00304231" w:rsidP="004A4970">
            <w:pPr>
              <w:tabs>
                <w:tab w:val="left" w:pos="626"/>
              </w:tabs>
              <w:jc w:val="center"/>
            </w:pPr>
            <w:r w:rsidRPr="002D19A2">
              <w:t>6617410,30</w:t>
            </w: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tabs>
                <w:tab w:val="left" w:pos="651"/>
              </w:tabs>
            </w:pPr>
            <w:r w:rsidRPr="002D19A2">
              <w:tab/>
            </w:r>
          </w:p>
          <w:p w:rsidR="00304231" w:rsidRPr="002D19A2" w:rsidRDefault="00304231" w:rsidP="004A4970">
            <w:pPr>
              <w:tabs>
                <w:tab w:val="left" w:pos="651"/>
              </w:tabs>
            </w:pPr>
          </w:p>
        </w:tc>
      </w:tr>
      <w:tr w:rsidR="00304231" w:rsidRPr="002D19A2" w:rsidTr="004A4970">
        <w:trPr>
          <w:gridAfter w:val="1"/>
          <w:wAfter w:w="1294" w:type="dxa"/>
          <w:cantSplit/>
          <w:trHeight w:val="2055"/>
        </w:trPr>
        <w:tc>
          <w:tcPr>
            <w:tcW w:w="539" w:type="dxa"/>
            <w:tcBorders>
              <w:top w:val="single" w:sz="4" w:space="0" w:color="auto"/>
            </w:tcBorders>
          </w:tcPr>
          <w:p w:rsidR="00304231" w:rsidRPr="002D19A2" w:rsidRDefault="00304231" w:rsidP="004A4970">
            <w:pPr>
              <w:spacing w:before="40" w:after="40"/>
              <w:jc w:val="center"/>
            </w:pPr>
            <w:r w:rsidRPr="002D19A2">
              <w:lastRenderedPageBreak/>
              <w:t>1.2</w:t>
            </w:r>
          </w:p>
          <w:p w:rsidR="00304231" w:rsidRPr="002D19A2" w:rsidRDefault="00304231" w:rsidP="004A4970">
            <w:pPr>
              <w:spacing w:before="40" w:after="40"/>
              <w:jc w:val="center"/>
            </w:pPr>
          </w:p>
          <w:p w:rsidR="00304231" w:rsidRPr="002D19A2" w:rsidRDefault="00304231" w:rsidP="004A4970">
            <w:pPr>
              <w:spacing w:before="40" w:after="40"/>
              <w:jc w:val="center"/>
            </w:pPr>
          </w:p>
          <w:p w:rsidR="00304231" w:rsidRPr="002D19A2" w:rsidRDefault="00304231" w:rsidP="004A4970">
            <w:pPr>
              <w:spacing w:before="40" w:after="40"/>
              <w:jc w:val="center"/>
            </w:pPr>
          </w:p>
          <w:p w:rsidR="00304231" w:rsidRPr="002D19A2" w:rsidRDefault="00304231" w:rsidP="004A4970">
            <w:pPr>
              <w:spacing w:before="40" w:after="40"/>
              <w:jc w:val="center"/>
            </w:pPr>
          </w:p>
          <w:p w:rsidR="00304231" w:rsidRPr="002D19A2" w:rsidRDefault="00304231" w:rsidP="004A4970">
            <w:pPr>
              <w:spacing w:before="40" w:after="40"/>
              <w:jc w:val="center"/>
            </w:pPr>
          </w:p>
        </w:tc>
        <w:tc>
          <w:tcPr>
            <w:tcW w:w="2880" w:type="dxa"/>
            <w:tcBorders>
              <w:top w:val="single" w:sz="4" w:space="0" w:color="auto"/>
            </w:tcBorders>
          </w:tcPr>
          <w:p w:rsidR="00304231" w:rsidRPr="002D19A2" w:rsidRDefault="00304231" w:rsidP="004A4970">
            <w:pPr>
              <w:spacing w:before="40" w:after="40"/>
              <w:jc w:val="center"/>
              <w:rPr>
                <w:sz w:val="27"/>
                <w:szCs w:val="27"/>
              </w:rPr>
            </w:pPr>
            <w:r w:rsidRPr="002D19A2">
              <w:rPr>
                <w:sz w:val="27"/>
                <w:szCs w:val="27"/>
              </w:rPr>
              <w:t>Организация  подвоза детей к месту учебы</w:t>
            </w:r>
          </w:p>
          <w:p w:rsidR="00304231" w:rsidRPr="002D19A2" w:rsidRDefault="00304231" w:rsidP="004A4970">
            <w:pPr>
              <w:spacing w:before="40" w:after="40"/>
              <w:jc w:val="center"/>
              <w:rPr>
                <w:sz w:val="27"/>
                <w:szCs w:val="27"/>
              </w:rPr>
            </w:pPr>
            <w:r w:rsidRPr="002D19A2">
              <w:rPr>
                <w:sz w:val="27"/>
                <w:szCs w:val="27"/>
              </w:rPr>
              <w:t>в т.ч.</w:t>
            </w:r>
          </w:p>
          <w:p w:rsidR="00304231" w:rsidRPr="002D19A2" w:rsidRDefault="00304231" w:rsidP="004A4970">
            <w:pPr>
              <w:jc w:val="center"/>
              <w:rPr>
                <w:sz w:val="27"/>
                <w:szCs w:val="27"/>
              </w:rPr>
            </w:pPr>
            <w:r w:rsidRPr="002D19A2">
              <w:rPr>
                <w:sz w:val="27"/>
                <w:szCs w:val="27"/>
              </w:rPr>
              <w:t>-федеральный бюджет</w:t>
            </w:r>
          </w:p>
          <w:p w:rsidR="00304231" w:rsidRPr="002D19A2" w:rsidRDefault="00304231" w:rsidP="004A4970">
            <w:pPr>
              <w:tabs>
                <w:tab w:val="center" w:pos="1397"/>
              </w:tabs>
              <w:jc w:val="center"/>
              <w:rPr>
                <w:sz w:val="27"/>
                <w:szCs w:val="27"/>
              </w:rPr>
            </w:pPr>
            <w:r w:rsidRPr="002D19A2">
              <w:rPr>
                <w:sz w:val="27"/>
                <w:szCs w:val="27"/>
              </w:rPr>
              <w:t>-областной бюджет</w:t>
            </w:r>
          </w:p>
          <w:p w:rsidR="00304231" w:rsidRPr="002D19A2" w:rsidRDefault="00304231" w:rsidP="004A4970">
            <w:pPr>
              <w:spacing w:before="40" w:after="40"/>
              <w:jc w:val="center"/>
              <w:rPr>
                <w:sz w:val="26"/>
                <w:szCs w:val="26"/>
              </w:rPr>
            </w:pPr>
            <w:r w:rsidRPr="002D19A2">
              <w:rPr>
                <w:sz w:val="27"/>
                <w:szCs w:val="27"/>
              </w:rPr>
              <w:t>-местный бюджет</w:t>
            </w:r>
          </w:p>
        </w:tc>
        <w:tc>
          <w:tcPr>
            <w:tcW w:w="1294" w:type="dxa"/>
            <w:tcBorders>
              <w:top w:val="single" w:sz="4" w:space="0" w:color="auto"/>
            </w:tcBorders>
          </w:tcPr>
          <w:p w:rsidR="00304231" w:rsidRPr="002D19A2" w:rsidRDefault="00304231" w:rsidP="004A4970">
            <w:pPr>
              <w:spacing w:before="40" w:after="40"/>
              <w:jc w:val="center"/>
            </w:pPr>
            <w:r w:rsidRPr="002D19A2">
              <w:t>2596288,62</w:t>
            </w: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  <w:r w:rsidRPr="002D19A2">
              <w:t>-</w:t>
            </w: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  <w:r w:rsidRPr="002D19A2">
              <w:t>-</w:t>
            </w:r>
          </w:p>
          <w:p w:rsidR="00304231" w:rsidRPr="002D19A2" w:rsidRDefault="00304231" w:rsidP="004A4970">
            <w:pPr>
              <w:jc w:val="center"/>
            </w:pPr>
            <w:r w:rsidRPr="002D19A2">
              <w:t>2596288,62</w:t>
            </w:r>
          </w:p>
        </w:tc>
        <w:tc>
          <w:tcPr>
            <w:tcW w:w="1293" w:type="dxa"/>
            <w:tcBorders>
              <w:top w:val="single" w:sz="4" w:space="0" w:color="auto"/>
            </w:tcBorders>
          </w:tcPr>
          <w:p w:rsidR="00304231" w:rsidRPr="002D19A2" w:rsidRDefault="00304231" w:rsidP="004A4970">
            <w:pPr>
              <w:spacing w:before="40" w:after="40"/>
              <w:jc w:val="center"/>
            </w:pPr>
            <w:r w:rsidRPr="002D19A2">
              <w:t>3329950,63</w:t>
            </w:r>
          </w:p>
          <w:p w:rsidR="00304231" w:rsidRPr="002D19A2" w:rsidRDefault="00304231" w:rsidP="004A4970">
            <w:pPr>
              <w:spacing w:before="40" w:after="40"/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  <w:r w:rsidRPr="002D19A2">
              <w:t>-</w:t>
            </w: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  <w:r w:rsidRPr="002D19A2">
              <w:t>-</w:t>
            </w:r>
          </w:p>
          <w:p w:rsidR="00304231" w:rsidRPr="002D19A2" w:rsidRDefault="00304231" w:rsidP="004A4970">
            <w:pPr>
              <w:jc w:val="center"/>
            </w:pPr>
            <w:r w:rsidRPr="002D19A2">
              <w:t>3329950,63</w:t>
            </w:r>
          </w:p>
        </w:tc>
        <w:tc>
          <w:tcPr>
            <w:tcW w:w="1294" w:type="dxa"/>
            <w:tcBorders>
              <w:top w:val="single" w:sz="4" w:space="0" w:color="auto"/>
            </w:tcBorders>
          </w:tcPr>
          <w:p w:rsidR="00304231" w:rsidRPr="002D19A2" w:rsidRDefault="00304231" w:rsidP="004A4970">
            <w:pPr>
              <w:jc w:val="center"/>
            </w:pPr>
            <w:r w:rsidRPr="002D19A2">
              <w:t>4382633,25</w:t>
            </w: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  <w:r w:rsidRPr="002D19A2">
              <w:t>-</w:t>
            </w: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  <w:r w:rsidRPr="002D19A2">
              <w:t>-</w:t>
            </w:r>
          </w:p>
          <w:p w:rsidR="00304231" w:rsidRPr="002D19A2" w:rsidRDefault="00304231" w:rsidP="004A4970">
            <w:pPr>
              <w:spacing w:before="40" w:after="40"/>
              <w:jc w:val="center"/>
            </w:pPr>
            <w:r w:rsidRPr="002D19A2">
              <w:t>4382633,25</w:t>
            </w:r>
          </w:p>
        </w:tc>
        <w:tc>
          <w:tcPr>
            <w:tcW w:w="1294" w:type="dxa"/>
            <w:tcBorders>
              <w:top w:val="single" w:sz="4" w:space="0" w:color="auto"/>
            </w:tcBorders>
          </w:tcPr>
          <w:p w:rsidR="00304231" w:rsidRPr="002D19A2" w:rsidRDefault="00304231" w:rsidP="004A4970">
            <w:pPr>
              <w:spacing w:before="40" w:after="40"/>
              <w:jc w:val="center"/>
            </w:pPr>
            <w:r w:rsidRPr="002D19A2">
              <w:t>4468044,20</w:t>
            </w: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tabs>
                <w:tab w:val="left" w:pos="476"/>
                <w:tab w:val="center" w:pos="539"/>
              </w:tabs>
            </w:pPr>
            <w:r w:rsidRPr="002D19A2">
              <w:tab/>
            </w:r>
          </w:p>
          <w:p w:rsidR="00304231" w:rsidRPr="002D19A2" w:rsidRDefault="00304231" w:rsidP="004A4970">
            <w:pPr>
              <w:tabs>
                <w:tab w:val="left" w:pos="476"/>
                <w:tab w:val="center" w:pos="539"/>
              </w:tabs>
            </w:pPr>
            <w:r w:rsidRPr="002D19A2">
              <w:tab/>
              <w:t>-</w:t>
            </w: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  <w:r w:rsidRPr="002D19A2">
              <w:t>-</w:t>
            </w:r>
          </w:p>
          <w:p w:rsidR="00304231" w:rsidRPr="002D19A2" w:rsidRDefault="00304231" w:rsidP="004A4970">
            <w:pPr>
              <w:spacing w:before="40" w:after="40"/>
              <w:jc w:val="center"/>
            </w:pPr>
            <w:r w:rsidRPr="002D19A2">
              <w:t>4468044,20</w:t>
            </w:r>
          </w:p>
        </w:tc>
        <w:tc>
          <w:tcPr>
            <w:tcW w:w="1294" w:type="dxa"/>
            <w:tcBorders>
              <w:top w:val="single" w:sz="4" w:space="0" w:color="auto"/>
            </w:tcBorders>
          </w:tcPr>
          <w:p w:rsidR="00304231" w:rsidRPr="002D19A2" w:rsidRDefault="00304231" w:rsidP="004A4970">
            <w:pPr>
              <w:spacing w:before="40" w:after="40"/>
              <w:jc w:val="center"/>
            </w:pPr>
            <w:r w:rsidRPr="002D19A2">
              <w:t>4581232,10</w:t>
            </w:r>
          </w:p>
          <w:p w:rsidR="00304231" w:rsidRPr="002D19A2" w:rsidRDefault="00304231" w:rsidP="004A4970"/>
          <w:p w:rsidR="00304231" w:rsidRPr="002D19A2" w:rsidRDefault="00304231" w:rsidP="004A4970"/>
          <w:p w:rsidR="00304231" w:rsidRPr="002D19A2" w:rsidRDefault="00304231" w:rsidP="004A4970"/>
          <w:p w:rsidR="00304231" w:rsidRPr="002D19A2" w:rsidRDefault="00304231" w:rsidP="004A4970">
            <w:pPr>
              <w:tabs>
                <w:tab w:val="left" w:pos="601"/>
              </w:tabs>
              <w:jc w:val="center"/>
            </w:pPr>
            <w:r w:rsidRPr="002D19A2">
              <w:t>-</w:t>
            </w:r>
          </w:p>
          <w:p w:rsidR="00304231" w:rsidRPr="002D19A2" w:rsidRDefault="00304231" w:rsidP="004A4970">
            <w:pPr>
              <w:tabs>
                <w:tab w:val="left" w:pos="601"/>
              </w:tabs>
              <w:jc w:val="center"/>
            </w:pPr>
          </w:p>
          <w:p w:rsidR="00304231" w:rsidRPr="002D19A2" w:rsidRDefault="00304231" w:rsidP="004A4970">
            <w:pPr>
              <w:tabs>
                <w:tab w:val="left" w:pos="601"/>
              </w:tabs>
              <w:jc w:val="center"/>
            </w:pPr>
            <w:r w:rsidRPr="002D19A2">
              <w:t>-</w:t>
            </w:r>
          </w:p>
          <w:p w:rsidR="00304231" w:rsidRPr="002D19A2" w:rsidRDefault="00304231" w:rsidP="004A4970">
            <w:pPr>
              <w:tabs>
                <w:tab w:val="left" w:pos="601"/>
              </w:tabs>
              <w:jc w:val="center"/>
            </w:pPr>
            <w:r w:rsidRPr="002D19A2">
              <w:t>4581232,10</w:t>
            </w:r>
          </w:p>
        </w:tc>
      </w:tr>
      <w:tr w:rsidR="00304231" w:rsidRPr="002D19A2" w:rsidTr="004A4970">
        <w:trPr>
          <w:gridAfter w:val="1"/>
          <w:wAfter w:w="1294" w:type="dxa"/>
          <w:cantSplit/>
          <w:trHeight w:val="1620"/>
        </w:trPr>
        <w:tc>
          <w:tcPr>
            <w:tcW w:w="539" w:type="dxa"/>
            <w:tcBorders>
              <w:bottom w:val="single" w:sz="4" w:space="0" w:color="auto"/>
            </w:tcBorders>
          </w:tcPr>
          <w:p w:rsidR="00304231" w:rsidRPr="002D19A2" w:rsidRDefault="00304231" w:rsidP="004A4970">
            <w:pPr>
              <w:spacing w:before="40" w:after="40"/>
              <w:jc w:val="center"/>
            </w:pPr>
            <w:r w:rsidRPr="002D19A2">
              <w:t>1.3</w:t>
            </w:r>
          </w:p>
          <w:p w:rsidR="00304231" w:rsidRPr="002D19A2" w:rsidRDefault="00304231" w:rsidP="004A4970">
            <w:pPr>
              <w:spacing w:before="40" w:after="40"/>
              <w:jc w:val="center"/>
            </w:pPr>
          </w:p>
          <w:p w:rsidR="00304231" w:rsidRPr="002D19A2" w:rsidRDefault="00304231" w:rsidP="004A4970">
            <w:pPr>
              <w:spacing w:before="40" w:after="40"/>
              <w:jc w:val="center"/>
            </w:pPr>
          </w:p>
          <w:p w:rsidR="00304231" w:rsidRPr="002D19A2" w:rsidRDefault="00304231" w:rsidP="004A4970">
            <w:pPr>
              <w:spacing w:before="40" w:after="40"/>
              <w:jc w:val="center"/>
            </w:pPr>
          </w:p>
          <w:p w:rsidR="00304231" w:rsidRPr="002D19A2" w:rsidRDefault="00304231" w:rsidP="004A4970">
            <w:pPr>
              <w:spacing w:before="40" w:after="40"/>
              <w:jc w:val="center"/>
            </w:pPr>
          </w:p>
        </w:tc>
        <w:tc>
          <w:tcPr>
            <w:tcW w:w="2880" w:type="dxa"/>
            <w:tcBorders>
              <w:bottom w:val="single" w:sz="4" w:space="0" w:color="auto"/>
            </w:tcBorders>
          </w:tcPr>
          <w:p w:rsidR="00304231" w:rsidRPr="002D19A2" w:rsidRDefault="00304231" w:rsidP="004A4970">
            <w:pPr>
              <w:tabs>
                <w:tab w:val="left" w:pos="1322"/>
              </w:tabs>
              <w:spacing w:before="40" w:after="40"/>
              <w:jc w:val="center"/>
              <w:rPr>
                <w:sz w:val="27"/>
                <w:szCs w:val="27"/>
              </w:rPr>
            </w:pPr>
            <w:r w:rsidRPr="002D19A2">
              <w:rPr>
                <w:sz w:val="27"/>
                <w:szCs w:val="27"/>
              </w:rPr>
              <w:t xml:space="preserve">Расходы на погашение кредиторской задолженности  муниципальных общеобразовательных учреждениях </w:t>
            </w:r>
          </w:p>
          <w:p w:rsidR="00304231" w:rsidRPr="002D19A2" w:rsidRDefault="00304231" w:rsidP="004A4970">
            <w:pPr>
              <w:tabs>
                <w:tab w:val="left" w:pos="1322"/>
              </w:tabs>
              <w:spacing w:before="40" w:after="40"/>
              <w:jc w:val="center"/>
              <w:rPr>
                <w:sz w:val="27"/>
                <w:szCs w:val="27"/>
              </w:rPr>
            </w:pPr>
            <w:r w:rsidRPr="002D19A2">
              <w:rPr>
                <w:sz w:val="27"/>
                <w:szCs w:val="27"/>
              </w:rPr>
              <w:t>В т.ч.</w:t>
            </w:r>
          </w:p>
          <w:p w:rsidR="00304231" w:rsidRPr="002D19A2" w:rsidRDefault="00304231" w:rsidP="004A4970">
            <w:pPr>
              <w:tabs>
                <w:tab w:val="left" w:pos="1322"/>
              </w:tabs>
              <w:spacing w:before="40" w:after="40"/>
              <w:jc w:val="center"/>
              <w:rPr>
                <w:sz w:val="27"/>
                <w:szCs w:val="27"/>
              </w:rPr>
            </w:pPr>
            <w:r w:rsidRPr="002D19A2">
              <w:rPr>
                <w:sz w:val="27"/>
                <w:szCs w:val="27"/>
              </w:rPr>
              <w:t>-федеральный бюджет</w:t>
            </w:r>
          </w:p>
          <w:p w:rsidR="00304231" w:rsidRPr="002D19A2" w:rsidRDefault="00304231" w:rsidP="004A4970">
            <w:pPr>
              <w:tabs>
                <w:tab w:val="left" w:pos="1322"/>
              </w:tabs>
              <w:spacing w:before="40" w:after="40"/>
              <w:jc w:val="center"/>
              <w:rPr>
                <w:sz w:val="27"/>
                <w:szCs w:val="27"/>
              </w:rPr>
            </w:pPr>
            <w:r w:rsidRPr="002D19A2">
              <w:rPr>
                <w:sz w:val="27"/>
                <w:szCs w:val="27"/>
              </w:rPr>
              <w:t>-областной бюджет</w:t>
            </w:r>
          </w:p>
          <w:p w:rsidR="00304231" w:rsidRPr="002D19A2" w:rsidRDefault="00304231" w:rsidP="004A4970">
            <w:pPr>
              <w:tabs>
                <w:tab w:val="left" w:pos="1322"/>
              </w:tabs>
              <w:spacing w:before="40" w:after="40"/>
              <w:jc w:val="center"/>
              <w:rPr>
                <w:sz w:val="27"/>
                <w:szCs w:val="27"/>
              </w:rPr>
            </w:pPr>
            <w:r w:rsidRPr="002D19A2">
              <w:rPr>
                <w:sz w:val="27"/>
                <w:szCs w:val="27"/>
              </w:rPr>
              <w:t xml:space="preserve">-муниципальный </w:t>
            </w:r>
          </w:p>
          <w:p w:rsidR="00304231" w:rsidRPr="002D19A2" w:rsidRDefault="00304231" w:rsidP="004A4970">
            <w:pPr>
              <w:tabs>
                <w:tab w:val="left" w:pos="1322"/>
              </w:tabs>
              <w:spacing w:before="40" w:after="40"/>
              <w:jc w:val="center"/>
              <w:rPr>
                <w:sz w:val="27"/>
                <w:szCs w:val="27"/>
              </w:rPr>
            </w:pPr>
            <w:r w:rsidRPr="002D19A2">
              <w:rPr>
                <w:sz w:val="27"/>
                <w:szCs w:val="27"/>
              </w:rPr>
              <w:t>бюджет</w:t>
            </w:r>
          </w:p>
          <w:p w:rsidR="00304231" w:rsidRPr="002D19A2" w:rsidRDefault="00304231" w:rsidP="004A4970">
            <w:pPr>
              <w:spacing w:before="40" w:after="40"/>
              <w:jc w:val="center"/>
              <w:rPr>
                <w:i/>
                <w:sz w:val="18"/>
                <w:szCs w:val="18"/>
              </w:rPr>
            </w:pPr>
          </w:p>
          <w:p w:rsidR="00304231" w:rsidRPr="002D19A2" w:rsidRDefault="00304231" w:rsidP="004A4970">
            <w:pPr>
              <w:spacing w:before="40" w:after="40"/>
              <w:jc w:val="center"/>
              <w:rPr>
                <w:i/>
                <w:sz w:val="18"/>
                <w:szCs w:val="18"/>
              </w:rPr>
            </w:pPr>
          </w:p>
          <w:p w:rsidR="00304231" w:rsidRPr="002D19A2" w:rsidRDefault="00304231" w:rsidP="004A4970">
            <w:pPr>
              <w:spacing w:before="40" w:after="40"/>
              <w:jc w:val="center"/>
              <w:rPr>
                <w:i/>
                <w:sz w:val="18"/>
                <w:szCs w:val="18"/>
              </w:rPr>
            </w:pPr>
          </w:p>
          <w:p w:rsidR="00304231" w:rsidRPr="002D19A2" w:rsidRDefault="00304231" w:rsidP="004A4970">
            <w:pPr>
              <w:spacing w:before="40" w:after="40"/>
              <w:jc w:val="center"/>
              <w:rPr>
                <w:i/>
                <w:sz w:val="18"/>
                <w:szCs w:val="18"/>
              </w:rPr>
            </w:pPr>
          </w:p>
          <w:p w:rsidR="00304231" w:rsidRPr="002D19A2" w:rsidRDefault="00304231" w:rsidP="004A4970">
            <w:pPr>
              <w:spacing w:before="40" w:after="40"/>
              <w:jc w:val="center"/>
              <w:rPr>
                <w:i/>
                <w:sz w:val="18"/>
                <w:szCs w:val="18"/>
              </w:rPr>
            </w:pPr>
          </w:p>
          <w:p w:rsidR="00304231" w:rsidRPr="002D19A2" w:rsidRDefault="00304231" w:rsidP="004A4970">
            <w:pPr>
              <w:spacing w:before="40" w:after="40"/>
              <w:jc w:val="center"/>
              <w:rPr>
                <w:i/>
                <w:sz w:val="18"/>
                <w:szCs w:val="18"/>
              </w:rPr>
            </w:pPr>
          </w:p>
          <w:p w:rsidR="00304231" w:rsidRPr="002D19A2" w:rsidRDefault="00304231" w:rsidP="004A4970">
            <w:pPr>
              <w:tabs>
                <w:tab w:val="left" w:pos="511"/>
                <w:tab w:val="center" w:pos="2231"/>
              </w:tabs>
              <w:spacing w:before="40" w:after="40"/>
              <w:jc w:val="center"/>
              <w:rPr>
                <w:sz w:val="18"/>
                <w:szCs w:val="18"/>
              </w:rPr>
            </w:pPr>
          </w:p>
        </w:tc>
        <w:tc>
          <w:tcPr>
            <w:tcW w:w="1294" w:type="dxa"/>
            <w:tcBorders>
              <w:bottom w:val="single" w:sz="4" w:space="0" w:color="auto"/>
            </w:tcBorders>
          </w:tcPr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  <w:r w:rsidRPr="002D19A2">
              <w:t>32273,33</w:t>
            </w: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  <w:r w:rsidRPr="002D19A2">
              <w:t>-</w:t>
            </w:r>
          </w:p>
          <w:p w:rsidR="00304231" w:rsidRPr="002D19A2" w:rsidRDefault="00304231" w:rsidP="004A4970">
            <w:pPr>
              <w:jc w:val="center"/>
            </w:pPr>
            <w:r w:rsidRPr="002D19A2">
              <w:t>-</w:t>
            </w: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  <w:r w:rsidRPr="002D19A2">
              <w:t>32273,33</w:t>
            </w: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</w:tc>
        <w:tc>
          <w:tcPr>
            <w:tcW w:w="1293" w:type="dxa"/>
            <w:tcBorders>
              <w:bottom w:val="single" w:sz="4" w:space="0" w:color="auto"/>
            </w:tcBorders>
          </w:tcPr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r w:rsidRPr="002D19A2">
              <w:t>149821,00</w:t>
            </w:r>
          </w:p>
          <w:p w:rsidR="00304231" w:rsidRPr="002D19A2" w:rsidRDefault="00304231" w:rsidP="004A4970"/>
          <w:p w:rsidR="00304231" w:rsidRPr="002D19A2" w:rsidRDefault="00304231" w:rsidP="004A4970">
            <w:pPr>
              <w:tabs>
                <w:tab w:val="left" w:pos="589"/>
              </w:tabs>
            </w:pPr>
            <w:r w:rsidRPr="002D19A2">
              <w:tab/>
            </w:r>
          </w:p>
          <w:p w:rsidR="00304231" w:rsidRPr="002D19A2" w:rsidRDefault="00304231" w:rsidP="004A4970"/>
          <w:p w:rsidR="00304231" w:rsidRPr="002D19A2" w:rsidRDefault="00304231" w:rsidP="004A4970"/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  <w:r w:rsidRPr="002D19A2">
              <w:t>-</w:t>
            </w: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  <w:r w:rsidRPr="002D19A2">
              <w:t>-</w:t>
            </w: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  <w:r w:rsidRPr="002D19A2">
              <w:t>149821,00</w:t>
            </w:r>
          </w:p>
        </w:tc>
        <w:tc>
          <w:tcPr>
            <w:tcW w:w="1294" w:type="dxa"/>
            <w:tcBorders>
              <w:bottom w:val="single" w:sz="4" w:space="0" w:color="auto"/>
            </w:tcBorders>
          </w:tcPr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  <w:r w:rsidRPr="002D19A2">
              <w:t>369037,43</w:t>
            </w: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  <w:r w:rsidRPr="002D19A2">
              <w:t>-</w:t>
            </w: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  <w:r w:rsidRPr="002D19A2">
              <w:t>-</w:t>
            </w: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  <w:r w:rsidRPr="002D19A2">
              <w:t>369037,43</w:t>
            </w:r>
          </w:p>
          <w:p w:rsidR="00304231" w:rsidRPr="002D19A2" w:rsidRDefault="00304231" w:rsidP="004A4970">
            <w:pPr>
              <w:jc w:val="center"/>
            </w:pPr>
          </w:p>
        </w:tc>
        <w:tc>
          <w:tcPr>
            <w:tcW w:w="1294" w:type="dxa"/>
            <w:tcBorders>
              <w:bottom w:val="single" w:sz="4" w:space="0" w:color="auto"/>
            </w:tcBorders>
          </w:tcPr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  <w:r w:rsidRPr="002D19A2">
              <w:t>-</w:t>
            </w: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  <w:r w:rsidRPr="002D19A2">
              <w:t>-</w:t>
            </w: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  <w:r w:rsidRPr="002D19A2">
              <w:t>-</w:t>
            </w: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  <w:r w:rsidRPr="002D19A2">
              <w:t>-</w:t>
            </w: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</w:tc>
        <w:tc>
          <w:tcPr>
            <w:tcW w:w="1294" w:type="dxa"/>
            <w:tcBorders>
              <w:bottom w:val="single" w:sz="4" w:space="0" w:color="auto"/>
            </w:tcBorders>
          </w:tcPr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  <w:r w:rsidRPr="002D19A2">
              <w:t>-</w:t>
            </w: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  <w:r w:rsidRPr="002D19A2">
              <w:t>-</w:t>
            </w: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  <w:r w:rsidRPr="002D19A2">
              <w:t>-</w:t>
            </w: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  <w:r w:rsidRPr="002D19A2">
              <w:t>-</w:t>
            </w:r>
          </w:p>
          <w:p w:rsidR="00304231" w:rsidRPr="002D19A2" w:rsidRDefault="00304231" w:rsidP="004A4970">
            <w:pPr>
              <w:jc w:val="center"/>
            </w:pPr>
          </w:p>
        </w:tc>
      </w:tr>
      <w:tr w:rsidR="00304231" w:rsidRPr="002D19A2" w:rsidTr="004A4970">
        <w:trPr>
          <w:gridAfter w:val="1"/>
          <w:wAfter w:w="1294" w:type="dxa"/>
          <w:cantSplit/>
          <w:trHeight w:val="2505"/>
        </w:trPr>
        <w:tc>
          <w:tcPr>
            <w:tcW w:w="539" w:type="dxa"/>
            <w:tcBorders>
              <w:top w:val="single" w:sz="4" w:space="0" w:color="auto"/>
              <w:bottom w:val="single" w:sz="4" w:space="0" w:color="auto"/>
            </w:tcBorders>
          </w:tcPr>
          <w:p w:rsidR="00304231" w:rsidRPr="002D19A2" w:rsidRDefault="00304231" w:rsidP="004A4970">
            <w:pPr>
              <w:spacing w:before="40" w:after="40"/>
              <w:jc w:val="center"/>
            </w:pPr>
            <w:r w:rsidRPr="002D19A2">
              <w:t>2</w:t>
            </w:r>
          </w:p>
        </w:tc>
        <w:tc>
          <w:tcPr>
            <w:tcW w:w="2880" w:type="dxa"/>
            <w:tcBorders>
              <w:top w:val="single" w:sz="4" w:space="0" w:color="auto"/>
              <w:bottom w:val="single" w:sz="4" w:space="0" w:color="auto"/>
            </w:tcBorders>
          </w:tcPr>
          <w:p w:rsidR="00304231" w:rsidRPr="002D19A2" w:rsidRDefault="00304231" w:rsidP="004A4970">
            <w:pPr>
              <w:spacing w:before="40" w:after="40"/>
              <w:jc w:val="center"/>
              <w:rPr>
                <w:i/>
                <w:sz w:val="18"/>
                <w:szCs w:val="18"/>
              </w:rPr>
            </w:pPr>
          </w:p>
          <w:p w:rsidR="00304231" w:rsidRPr="002D19A2" w:rsidRDefault="00304231" w:rsidP="004A4970">
            <w:pPr>
              <w:spacing w:before="40" w:after="40"/>
              <w:jc w:val="center"/>
              <w:rPr>
                <w:b/>
                <w:i/>
                <w:sz w:val="18"/>
                <w:szCs w:val="18"/>
              </w:rPr>
            </w:pPr>
            <w:r w:rsidRPr="002D19A2">
              <w:rPr>
                <w:b/>
                <w:i/>
                <w:sz w:val="18"/>
                <w:szCs w:val="18"/>
              </w:rPr>
              <w:t>Основное мероприятие</w:t>
            </w:r>
            <w:r w:rsidRPr="002D19A2">
              <w:rPr>
                <w:i/>
                <w:sz w:val="18"/>
                <w:szCs w:val="18"/>
              </w:rPr>
              <w:t xml:space="preserve"> </w:t>
            </w:r>
            <w:r w:rsidRPr="002D19A2">
              <w:rPr>
                <w:b/>
                <w:i/>
                <w:sz w:val="18"/>
                <w:szCs w:val="18"/>
              </w:rPr>
              <w:t>«Обеспечение деятельности органов управления в сфере образования»</w:t>
            </w:r>
          </w:p>
          <w:p w:rsidR="00304231" w:rsidRPr="002D19A2" w:rsidRDefault="00304231" w:rsidP="004A4970">
            <w:pPr>
              <w:spacing w:before="40" w:after="40"/>
              <w:jc w:val="center"/>
              <w:rPr>
                <w:b/>
                <w:sz w:val="18"/>
                <w:szCs w:val="18"/>
              </w:rPr>
            </w:pPr>
          </w:p>
          <w:p w:rsidR="00304231" w:rsidRPr="002D19A2" w:rsidRDefault="00304231" w:rsidP="004A4970">
            <w:pPr>
              <w:spacing w:before="40" w:after="40"/>
              <w:jc w:val="center"/>
              <w:rPr>
                <w:sz w:val="18"/>
                <w:szCs w:val="18"/>
              </w:rPr>
            </w:pPr>
          </w:p>
          <w:p w:rsidR="00304231" w:rsidRPr="002D19A2" w:rsidRDefault="00304231" w:rsidP="004A4970">
            <w:pPr>
              <w:spacing w:before="40" w:after="40"/>
              <w:jc w:val="center"/>
              <w:rPr>
                <w:sz w:val="18"/>
                <w:szCs w:val="18"/>
              </w:rPr>
            </w:pPr>
          </w:p>
          <w:p w:rsidR="00304231" w:rsidRPr="002D19A2" w:rsidRDefault="00304231" w:rsidP="004A4970">
            <w:pPr>
              <w:spacing w:before="40" w:after="40"/>
              <w:jc w:val="center"/>
              <w:rPr>
                <w:sz w:val="18"/>
                <w:szCs w:val="18"/>
              </w:rPr>
            </w:pPr>
          </w:p>
          <w:p w:rsidR="00304231" w:rsidRPr="002D19A2" w:rsidRDefault="00304231" w:rsidP="004A4970">
            <w:pPr>
              <w:tabs>
                <w:tab w:val="left" w:pos="511"/>
                <w:tab w:val="center" w:pos="2231"/>
              </w:tabs>
              <w:spacing w:before="40" w:after="40"/>
              <w:jc w:val="center"/>
              <w:rPr>
                <w:i/>
                <w:sz w:val="18"/>
                <w:szCs w:val="18"/>
              </w:rPr>
            </w:pPr>
          </w:p>
        </w:tc>
        <w:tc>
          <w:tcPr>
            <w:tcW w:w="1294" w:type="dxa"/>
            <w:tcBorders>
              <w:top w:val="single" w:sz="4" w:space="0" w:color="auto"/>
              <w:bottom w:val="single" w:sz="4" w:space="0" w:color="auto"/>
            </w:tcBorders>
          </w:tcPr>
          <w:p w:rsidR="00304231" w:rsidRPr="002D19A2" w:rsidRDefault="00304231" w:rsidP="004A4970">
            <w:pPr>
              <w:jc w:val="center"/>
              <w:rPr>
                <w:i/>
              </w:rPr>
            </w:pPr>
          </w:p>
          <w:p w:rsidR="00304231" w:rsidRPr="002D19A2" w:rsidRDefault="00304231" w:rsidP="004A4970">
            <w:pPr>
              <w:jc w:val="center"/>
              <w:rPr>
                <w:i/>
              </w:rPr>
            </w:pPr>
          </w:p>
          <w:p w:rsidR="00304231" w:rsidRPr="002D19A2" w:rsidRDefault="00304231" w:rsidP="004A4970">
            <w:pPr>
              <w:jc w:val="center"/>
              <w:rPr>
                <w:i/>
              </w:rPr>
            </w:pPr>
          </w:p>
          <w:p w:rsidR="00304231" w:rsidRPr="002D19A2" w:rsidRDefault="00304231" w:rsidP="004A4970">
            <w:pPr>
              <w:jc w:val="center"/>
              <w:rPr>
                <w:i/>
              </w:rPr>
            </w:pPr>
            <w:r w:rsidRPr="002D19A2">
              <w:rPr>
                <w:i/>
              </w:rPr>
              <w:t>1747008,89</w:t>
            </w:r>
          </w:p>
          <w:p w:rsidR="00304231" w:rsidRPr="002D19A2" w:rsidRDefault="00304231" w:rsidP="004A4970">
            <w:pPr>
              <w:jc w:val="center"/>
              <w:rPr>
                <w:i/>
              </w:rPr>
            </w:pPr>
          </w:p>
          <w:p w:rsidR="00304231" w:rsidRPr="002D19A2" w:rsidRDefault="00304231" w:rsidP="004A4970">
            <w:pPr>
              <w:jc w:val="center"/>
              <w:rPr>
                <w:i/>
              </w:rPr>
            </w:pPr>
          </w:p>
          <w:p w:rsidR="00304231" w:rsidRPr="002D19A2" w:rsidRDefault="00304231" w:rsidP="004A4970">
            <w:pPr>
              <w:jc w:val="center"/>
              <w:rPr>
                <w:i/>
              </w:rPr>
            </w:pPr>
          </w:p>
          <w:p w:rsidR="00304231" w:rsidRPr="002D19A2" w:rsidRDefault="00304231" w:rsidP="004A4970">
            <w:pPr>
              <w:jc w:val="center"/>
              <w:rPr>
                <w:i/>
              </w:rPr>
            </w:pPr>
          </w:p>
          <w:p w:rsidR="00304231" w:rsidRPr="002D19A2" w:rsidRDefault="00304231" w:rsidP="004A4970">
            <w:pPr>
              <w:jc w:val="center"/>
              <w:rPr>
                <w:i/>
              </w:rPr>
            </w:pPr>
          </w:p>
          <w:p w:rsidR="00304231" w:rsidRPr="002D19A2" w:rsidRDefault="00304231" w:rsidP="004A4970">
            <w:pPr>
              <w:jc w:val="center"/>
              <w:rPr>
                <w:i/>
              </w:rPr>
            </w:pPr>
          </w:p>
          <w:p w:rsidR="00304231" w:rsidRPr="002D19A2" w:rsidRDefault="00304231" w:rsidP="004A4970">
            <w:pPr>
              <w:jc w:val="center"/>
              <w:rPr>
                <w:i/>
              </w:rPr>
            </w:pPr>
          </w:p>
        </w:tc>
        <w:tc>
          <w:tcPr>
            <w:tcW w:w="1293" w:type="dxa"/>
            <w:tcBorders>
              <w:top w:val="single" w:sz="4" w:space="0" w:color="auto"/>
              <w:bottom w:val="single" w:sz="4" w:space="0" w:color="auto"/>
            </w:tcBorders>
          </w:tcPr>
          <w:p w:rsidR="00304231" w:rsidRPr="002D19A2" w:rsidRDefault="00304231" w:rsidP="004A4970">
            <w:pPr>
              <w:jc w:val="center"/>
              <w:rPr>
                <w:i/>
              </w:rPr>
            </w:pPr>
          </w:p>
          <w:p w:rsidR="00304231" w:rsidRPr="002D19A2" w:rsidRDefault="00304231" w:rsidP="004A4970">
            <w:pPr>
              <w:jc w:val="center"/>
              <w:rPr>
                <w:i/>
              </w:rPr>
            </w:pPr>
          </w:p>
          <w:p w:rsidR="00304231" w:rsidRPr="002D19A2" w:rsidRDefault="00304231" w:rsidP="004A4970">
            <w:pPr>
              <w:jc w:val="center"/>
              <w:rPr>
                <w:i/>
              </w:rPr>
            </w:pPr>
          </w:p>
          <w:p w:rsidR="00304231" w:rsidRPr="002D19A2" w:rsidRDefault="00304231" w:rsidP="004A4970">
            <w:pPr>
              <w:jc w:val="center"/>
              <w:rPr>
                <w:i/>
              </w:rPr>
            </w:pPr>
            <w:r w:rsidRPr="002D19A2">
              <w:rPr>
                <w:i/>
              </w:rPr>
              <w:t>1848454,03</w:t>
            </w:r>
          </w:p>
        </w:tc>
        <w:tc>
          <w:tcPr>
            <w:tcW w:w="1294" w:type="dxa"/>
            <w:tcBorders>
              <w:top w:val="single" w:sz="4" w:space="0" w:color="auto"/>
              <w:bottom w:val="single" w:sz="4" w:space="0" w:color="auto"/>
            </w:tcBorders>
          </w:tcPr>
          <w:p w:rsidR="00304231" w:rsidRPr="002D19A2" w:rsidRDefault="00304231" w:rsidP="004A4970">
            <w:pPr>
              <w:jc w:val="center"/>
              <w:rPr>
                <w:i/>
              </w:rPr>
            </w:pPr>
          </w:p>
          <w:p w:rsidR="00304231" w:rsidRPr="002D19A2" w:rsidRDefault="00304231" w:rsidP="004A4970"/>
          <w:p w:rsidR="00304231" w:rsidRPr="002D19A2" w:rsidRDefault="00304231" w:rsidP="004A4970"/>
          <w:p w:rsidR="00304231" w:rsidRPr="002D19A2" w:rsidRDefault="00304231" w:rsidP="004A4970">
            <w:pPr>
              <w:tabs>
                <w:tab w:val="left" w:pos="664"/>
              </w:tabs>
              <w:jc w:val="center"/>
              <w:rPr>
                <w:i/>
              </w:rPr>
            </w:pPr>
            <w:r w:rsidRPr="002D19A2">
              <w:rPr>
                <w:i/>
              </w:rPr>
              <w:t>2142470,47</w:t>
            </w:r>
          </w:p>
          <w:p w:rsidR="00304231" w:rsidRPr="002D19A2" w:rsidRDefault="00304231" w:rsidP="004A4970">
            <w:pPr>
              <w:tabs>
                <w:tab w:val="left" w:pos="664"/>
              </w:tabs>
              <w:jc w:val="center"/>
              <w:rPr>
                <w:i/>
              </w:rPr>
            </w:pPr>
          </w:p>
        </w:tc>
        <w:tc>
          <w:tcPr>
            <w:tcW w:w="1294" w:type="dxa"/>
            <w:tcBorders>
              <w:top w:val="single" w:sz="4" w:space="0" w:color="auto"/>
              <w:bottom w:val="single" w:sz="4" w:space="0" w:color="auto"/>
            </w:tcBorders>
          </w:tcPr>
          <w:p w:rsidR="00304231" w:rsidRPr="002D19A2" w:rsidRDefault="00304231" w:rsidP="004A4970">
            <w:pPr>
              <w:jc w:val="center"/>
              <w:rPr>
                <w:i/>
              </w:rPr>
            </w:pPr>
          </w:p>
          <w:p w:rsidR="00304231" w:rsidRPr="002D19A2" w:rsidRDefault="00304231" w:rsidP="004A4970">
            <w:pPr>
              <w:jc w:val="center"/>
              <w:rPr>
                <w:i/>
              </w:rPr>
            </w:pPr>
          </w:p>
          <w:p w:rsidR="00304231" w:rsidRPr="002D19A2" w:rsidRDefault="00304231" w:rsidP="004A4970">
            <w:pPr>
              <w:jc w:val="center"/>
              <w:rPr>
                <w:i/>
              </w:rPr>
            </w:pPr>
          </w:p>
          <w:p w:rsidR="00304231" w:rsidRPr="002D19A2" w:rsidRDefault="00304231" w:rsidP="004A4970">
            <w:pPr>
              <w:jc w:val="center"/>
              <w:rPr>
                <w:i/>
              </w:rPr>
            </w:pPr>
            <w:r w:rsidRPr="002D19A2">
              <w:rPr>
                <w:i/>
              </w:rPr>
              <w:t>1914014,47</w:t>
            </w:r>
          </w:p>
        </w:tc>
        <w:tc>
          <w:tcPr>
            <w:tcW w:w="1294" w:type="dxa"/>
            <w:tcBorders>
              <w:top w:val="single" w:sz="4" w:space="0" w:color="auto"/>
              <w:bottom w:val="single" w:sz="4" w:space="0" w:color="auto"/>
            </w:tcBorders>
          </w:tcPr>
          <w:p w:rsidR="00304231" w:rsidRPr="002D19A2" w:rsidRDefault="00304231" w:rsidP="004A4970">
            <w:pPr>
              <w:jc w:val="center"/>
              <w:rPr>
                <w:i/>
              </w:rPr>
            </w:pPr>
          </w:p>
          <w:p w:rsidR="00304231" w:rsidRPr="002D19A2" w:rsidRDefault="00304231" w:rsidP="004A4970">
            <w:pPr>
              <w:jc w:val="center"/>
              <w:rPr>
                <w:i/>
              </w:rPr>
            </w:pPr>
          </w:p>
          <w:p w:rsidR="00304231" w:rsidRPr="002D19A2" w:rsidRDefault="00304231" w:rsidP="004A4970">
            <w:pPr>
              <w:jc w:val="center"/>
              <w:rPr>
                <w:i/>
              </w:rPr>
            </w:pPr>
          </w:p>
          <w:p w:rsidR="00304231" w:rsidRPr="002D19A2" w:rsidRDefault="00304231" w:rsidP="004A4970">
            <w:pPr>
              <w:jc w:val="center"/>
              <w:rPr>
                <w:i/>
              </w:rPr>
            </w:pPr>
            <w:r w:rsidRPr="002D19A2">
              <w:rPr>
                <w:i/>
              </w:rPr>
              <w:t>1914161,69</w:t>
            </w:r>
          </w:p>
        </w:tc>
      </w:tr>
      <w:tr w:rsidR="00304231" w:rsidRPr="002D19A2" w:rsidTr="004A4970">
        <w:trPr>
          <w:gridAfter w:val="1"/>
          <w:wAfter w:w="1294" w:type="dxa"/>
          <w:cantSplit/>
          <w:trHeight w:val="4950"/>
        </w:trPr>
        <w:tc>
          <w:tcPr>
            <w:tcW w:w="539" w:type="dxa"/>
            <w:tcBorders>
              <w:top w:val="single" w:sz="4" w:space="0" w:color="auto"/>
            </w:tcBorders>
          </w:tcPr>
          <w:p w:rsidR="00304231" w:rsidRPr="002D19A2" w:rsidRDefault="00304231" w:rsidP="004A4970">
            <w:pPr>
              <w:spacing w:before="40" w:after="40"/>
              <w:jc w:val="center"/>
            </w:pPr>
          </w:p>
          <w:p w:rsidR="00304231" w:rsidRPr="002D19A2" w:rsidRDefault="00304231" w:rsidP="004A4970">
            <w:pPr>
              <w:spacing w:before="40" w:after="40"/>
              <w:jc w:val="center"/>
            </w:pPr>
          </w:p>
          <w:p w:rsidR="00304231" w:rsidRPr="002D19A2" w:rsidRDefault="00304231" w:rsidP="004A4970">
            <w:pPr>
              <w:spacing w:before="40" w:after="40"/>
              <w:jc w:val="center"/>
            </w:pPr>
            <w:r w:rsidRPr="002D19A2">
              <w:t>2.1.</w:t>
            </w:r>
          </w:p>
        </w:tc>
        <w:tc>
          <w:tcPr>
            <w:tcW w:w="2880" w:type="dxa"/>
            <w:tcBorders>
              <w:top w:val="single" w:sz="4" w:space="0" w:color="auto"/>
            </w:tcBorders>
          </w:tcPr>
          <w:p w:rsidR="00304231" w:rsidRPr="002D19A2" w:rsidRDefault="00304231" w:rsidP="004A4970">
            <w:pPr>
              <w:spacing w:before="40" w:after="40"/>
              <w:jc w:val="center"/>
              <w:rPr>
                <w:sz w:val="26"/>
                <w:szCs w:val="26"/>
              </w:rPr>
            </w:pPr>
          </w:p>
          <w:p w:rsidR="00304231" w:rsidRPr="002D19A2" w:rsidRDefault="00304231" w:rsidP="004A4970">
            <w:pPr>
              <w:spacing w:before="40" w:after="40"/>
              <w:jc w:val="center"/>
              <w:rPr>
                <w:sz w:val="26"/>
                <w:szCs w:val="26"/>
              </w:rPr>
            </w:pPr>
          </w:p>
          <w:p w:rsidR="00304231" w:rsidRPr="002D19A2" w:rsidRDefault="00304231" w:rsidP="004A4970">
            <w:pPr>
              <w:spacing w:before="40" w:after="40"/>
              <w:jc w:val="center"/>
              <w:rPr>
                <w:sz w:val="26"/>
                <w:szCs w:val="26"/>
              </w:rPr>
            </w:pPr>
            <w:r w:rsidRPr="002D19A2">
              <w:rPr>
                <w:sz w:val="26"/>
                <w:szCs w:val="26"/>
              </w:rPr>
              <w:t>Обеспечение деятельности Управления образования Администрации Комсомольского муниципального района (аппарат управления)</w:t>
            </w:r>
          </w:p>
          <w:p w:rsidR="00304231" w:rsidRPr="002D19A2" w:rsidRDefault="00304231" w:rsidP="004A4970">
            <w:pPr>
              <w:spacing w:before="40" w:after="40"/>
              <w:jc w:val="center"/>
              <w:rPr>
                <w:sz w:val="26"/>
                <w:szCs w:val="26"/>
              </w:rPr>
            </w:pPr>
            <w:r w:rsidRPr="002D19A2">
              <w:rPr>
                <w:sz w:val="26"/>
                <w:szCs w:val="26"/>
              </w:rPr>
              <w:t>в т.ч.</w:t>
            </w:r>
          </w:p>
          <w:p w:rsidR="00304231" w:rsidRPr="002D19A2" w:rsidRDefault="00304231" w:rsidP="004A4970">
            <w:pPr>
              <w:jc w:val="center"/>
              <w:rPr>
                <w:sz w:val="26"/>
                <w:szCs w:val="26"/>
              </w:rPr>
            </w:pPr>
            <w:r w:rsidRPr="002D19A2">
              <w:rPr>
                <w:sz w:val="26"/>
                <w:szCs w:val="26"/>
              </w:rPr>
              <w:t>-федеральный бюджет</w:t>
            </w:r>
          </w:p>
          <w:p w:rsidR="00304231" w:rsidRPr="002D19A2" w:rsidRDefault="00304231" w:rsidP="004A4970">
            <w:pPr>
              <w:tabs>
                <w:tab w:val="center" w:pos="1397"/>
              </w:tabs>
              <w:jc w:val="center"/>
              <w:rPr>
                <w:sz w:val="26"/>
                <w:szCs w:val="26"/>
              </w:rPr>
            </w:pPr>
            <w:r w:rsidRPr="002D19A2">
              <w:rPr>
                <w:sz w:val="26"/>
                <w:szCs w:val="26"/>
              </w:rPr>
              <w:t>-областной бюджет</w:t>
            </w:r>
          </w:p>
          <w:p w:rsidR="00304231" w:rsidRPr="002D19A2" w:rsidRDefault="00304231" w:rsidP="004A4970">
            <w:pPr>
              <w:tabs>
                <w:tab w:val="left" w:pos="511"/>
                <w:tab w:val="center" w:pos="2231"/>
              </w:tabs>
              <w:spacing w:before="40" w:after="40"/>
              <w:jc w:val="center"/>
              <w:rPr>
                <w:sz w:val="26"/>
                <w:szCs w:val="26"/>
              </w:rPr>
            </w:pPr>
            <w:r w:rsidRPr="002D19A2">
              <w:rPr>
                <w:sz w:val="26"/>
                <w:szCs w:val="26"/>
              </w:rPr>
              <w:t>-местный бюджет</w:t>
            </w:r>
          </w:p>
        </w:tc>
        <w:tc>
          <w:tcPr>
            <w:tcW w:w="1294" w:type="dxa"/>
            <w:tcBorders>
              <w:top w:val="single" w:sz="4" w:space="0" w:color="auto"/>
            </w:tcBorders>
          </w:tcPr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  <w:r w:rsidRPr="002D19A2">
              <w:t>1747008,89</w:t>
            </w: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/>
          <w:p w:rsidR="00304231" w:rsidRPr="002D19A2" w:rsidRDefault="00304231" w:rsidP="004A4970"/>
          <w:p w:rsidR="00304231" w:rsidRPr="002D19A2" w:rsidRDefault="00304231" w:rsidP="004A4970"/>
          <w:p w:rsidR="00304231" w:rsidRPr="002D19A2" w:rsidRDefault="00304231" w:rsidP="004A4970"/>
          <w:p w:rsidR="00304231" w:rsidRPr="002D19A2" w:rsidRDefault="00304231" w:rsidP="004A4970"/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  <w:r w:rsidRPr="002D19A2">
              <w:t>-</w:t>
            </w:r>
          </w:p>
          <w:p w:rsidR="00304231" w:rsidRPr="002D19A2" w:rsidRDefault="00304231" w:rsidP="004A4970">
            <w:pPr>
              <w:jc w:val="center"/>
            </w:pPr>
            <w:r w:rsidRPr="002D19A2">
              <w:t>-</w:t>
            </w:r>
          </w:p>
          <w:p w:rsidR="00304231" w:rsidRPr="002D19A2" w:rsidRDefault="00304231" w:rsidP="004A4970">
            <w:pPr>
              <w:jc w:val="center"/>
            </w:pPr>
            <w:r w:rsidRPr="002D19A2">
              <w:t>1747008,89</w:t>
            </w:r>
          </w:p>
          <w:p w:rsidR="00304231" w:rsidRPr="002D19A2" w:rsidRDefault="00304231" w:rsidP="004A4970">
            <w:pPr>
              <w:jc w:val="center"/>
            </w:pPr>
          </w:p>
        </w:tc>
        <w:tc>
          <w:tcPr>
            <w:tcW w:w="1293" w:type="dxa"/>
            <w:tcBorders>
              <w:top w:val="single" w:sz="4" w:space="0" w:color="auto"/>
            </w:tcBorders>
          </w:tcPr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r w:rsidRPr="002D19A2">
              <w:t>1847254,03</w:t>
            </w:r>
          </w:p>
          <w:p w:rsidR="00304231" w:rsidRPr="002D19A2" w:rsidRDefault="00304231" w:rsidP="004A4970"/>
          <w:p w:rsidR="00304231" w:rsidRPr="002D19A2" w:rsidRDefault="00304231" w:rsidP="004A4970"/>
          <w:p w:rsidR="00304231" w:rsidRPr="002D19A2" w:rsidRDefault="00304231" w:rsidP="004A4970"/>
          <w:p w:rsidR="00304231" w:rsidRPr="002D19A2" w:rsidRDefault="00304231" w:rsidP="004A4970"/>
          <w:p w:rsidR="00304231" w:rsidRPr="002D19A2" w:rsidRDefault="00304231" w:rsidP="004A4970"/>
          <w:p w:rsidR="00304231" w:rsidRPr="002D19A2" w:rsidRDefault="00304231" w:rsidP="004A4970"/>
          <w:p w:rsidR="00304231" w:rsidRPr="002D19A2" w:rsidRDefault="00304231" w:rsidP="004A4970"/>
          <w:p w:rsidR="00304231" w:rsidRPr="002D19A2" w:rsidRDefault="00304231" w:rsidP="004A4970"/>
          <w:p w:rsidR="00304231" w:rsidRPr="002D19A2" w:rsidRDefault="00304231" w:rsidP="004A4970"/>
          <w:p w:rsidR="00304231" w:rsidRPr="002D19A2" w:rsidRDefault="00304231" w:rsidP="004A4970"/>
          <w:p w:rsidR="00304231" w:rsidRPr="002D19A2" w:rsidRDefault="00304231" w:rsidP="004A4970"/>
          <w:p w:rsidR="00304231" w:rsidRPr="002D19A2" w:rsidRDefault="00304231" w:rsidP="004A4970"/>
          <w:p w:rsidR="00304231" w:rsidRPr="002D19A2" w:rsidRDefault="00304231" w:rsidP="004A4970">
            <w:pPr>
              <w:tabs>
                <w:tab w:val="left" w:pos="388"/>
                <w:tab w:val="center" w:pos="538"/>
              </w:tabs>
            </w:pPr>
            <w:r w:rsidRPr="002D19A2">
              <w:tab/>
            </w:r>
          </w:p>
          <w:p w:rsidR="00304231" w:rsidRPr="002D19A2" w:rsidRDefault="00304231" w:rsidP="004A4970">
            <w:pPr>
              <w:tabs>
                <w:tab w:val="left" w:pos="388"/>
                <w:tab w:val="center" w:pos="538"/>
              </w:tabs>
            </w:pPr>
            <w:r w:rsidRPr="002D19A2">
              <w:tab/>
              <w:t>-</w:t>
            </w:r>
          </w:p>
          <w:p w:rsidR="00304231" w:rsidRPr="002D19A2" w:rsidRDefault="00304231" w:rsidP="004A4970">
            <w:pPr>
              <w:jc w:val="center"/>
            </w:pPr>
            <w:r w:rsidRPr="002D19A2">
              <w:t>-</w:t>
            </w:r>
          </w:p>
          <w:p w:rsidR="00304231" w:rsidRPr="002D19A2" w:rsidRDefault="00304231" w:rsidP="004A4970">
            <w:pPr>
              <w:jc w:val="center"/>
            </w:pPr>
            <w:r w:rsidRPr="002D19A2">
              <w:t>1847254,03</w:t>
            </w:r>
          </w:p>
        </w:tc>
        <w:tc>
          <w:tcPr>
            <w:tcW w:w="1294" w:type="dxa"/>
            <w:tcBorders>
              <w:top w:val="single" w:sz="4" w:space="0" w:color="auto"/>
            </w:tcBorders>
          </w:tcPr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  <w:r w:rsidRPr="002D19A2">
              <w:t>2114470,47</w:t>
            </w:r>
          </w:p>
          <w:p w:rsidR="00304231" w:rsidRPr="002D19A2" w:rsidRDefault="00304231" w:rsidP="004A4970"/>
          <w:p w:rsidR="00304231" w:rsidRPr="002D19A2" w:rsidRDefault="00304231" w:rsidP="004A4970"/>
          <w:p w:rsidR="00304231" w:rsidRPr="002D19A2" w:rsidRDefault="00304231" w:rsidP="004A4970"/>
          <w:p w:rsidR="00304231" w:rsidRPr="002D19A2" w:rsidRDefault="00304231" w:rsidP="004A4970"/>
          <w:p w:rsidR="00304231" w:rsidRPr="002D19A2" w:rsidRDefault="00304231" w:rsidP="004A4970"/>
          <w:p w:rsidR="00304231" w:rsidRPr="002D19A2" w:rsidRDefault="00304231" w:rsidP="004A4970"/>
          <w:p w:rsidR="00304231" w:rsidRPr="002D19A2" w:rsidRDefault="00304231" w:rsidP="004A4970"/>
          <w:p w:rsidR="00304231" w:rsidRPr="002D19A2" w:rsidRDefault="00304231" w:rsidP="004A4970"/>
          <w:p w:rsidR="00304231" w:rsidRPr="002D19A2" w:rsidRDefault="00304231" w:rsidP="004A4970"/>
          <w:p w:rsidR="00304231" w:rsidRPr="002D19A2" w:rsidRDefault="00304231" w:rsidP="004A4970"/>
          <w:p w:rsidR="00304231" w:rsidRPr="002D19A2" w:rsidRDefault="00304231" w:rsidP="004A4970"/>
          <w:p w:rsidR="00304231" w:rsidRPr="002D19A2" w:rsidRDefault="00304231" w:rsidP="004A4970"/>
          <w:p w:rsidR="00304231" w:rsidRPr="002D19A2" w:rsidRDefault="00304231" w:rsidP="004A4970"/>
          <w:p w:rsidR="00304231" w:rsidRPr="002D19A2" w:rsidRDefault="00304231" w:rsidP="004A4970">
            <w:pPr>
              <w:jc w:val="center"/>
            </w:pPr>
            <w:r w:rsidRPr="002D19A2">
              <w:t>-</w:t>
            </w:r>
          </w:p>
          <w:p w:rsidR="00304231" w:rsidRPr="002D19A2" w:rsidRDefault="00304231" w:rsidP="004A4970">
            <w:pPr>
              <w:jc w:val="center"/>
            </w:pPr>
            <w:r w:rsidRPr="002D19A2">
              <w:t>-</w:t>
            </w:r>
          </w:p>
          <w:p w:rsidR="00304231" w:rsidRPr="002D19A2" w:rsidRDefault="00304231" w:rsidP="004A4970">
            <w:pPr>
              <w:jc w:val="center"/>
            </w:pPr>
            <w:r w:rsidRPr="002D19A2">
              <w:t>2114470,47</w:t>
            </w:r>
          </w:p>
        </w:tc>
        <w:tc>
          <w:tcPr>
            <w:tcW w:w="1294" w:type="dxa"/>
            <w:tcBorders>
              <w:top w:val="single" w:sz="4" w:space="0" w:color="auto"/>
            </w:tcBorders>
          </w:tcPr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r w:rsidRPr="002D19A2">
              <w:t>1914014,47</w:t>
            </w: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  <w:r w:rsidRPr="002D19A2">
              <w:t>-</w:t>
            </w:r>
          </w:p>
          <w:p w:rsidR="00304231" w:rsidRPr="002D19A2" w:rsidRDefault="00304231" w:rsidP="004A4970">
            <w:pPr>
              <w:jc w:val="center"/>
            </w:pPr>
            <w:r w:rsidRPr="002D19A2">
              <w:t>-</w:t>
            </w:r>
          </w:p>
          <w:p w:rsidR="00304231" w:rsidRPr="002D19A2" w:rsidRDefault="00304231" w:rsidP="004A4970">
            <w:r w:rsidRPr="002D19A2">
              <w:t>1914014,47</w:t>
            </w:r>
          </w:p>
        </w:tc>
        <w:tc>
          <w:tcPr>
            <w:tcW w:w="1294" w:type="dxa"/>
            <w:tcBorders>
              <w:top w:val="single" w:sz="4" w:space="0" w:color="auto"/>
            </w:tcBorders>
          </w:tcPr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/>
          <w:p w:rsidR="00304231" w:rsidRPr="002D19A2" w:rsidRDefault="00304231" w:rsidP="004A4970"/>
          <w:p w:rsidR="00304231" w:rsidRPr="002D19A2" w:rsidRDefault="00304231" w:rsidP="004A4970">
            <w:r w:rsidRPr="002D19A2">
              <w:t>1914161,69</w:t>
            </w:r>
          </w:p>
          <w:p w:rsidR="00304231" w:rsidRPr="002D19A2" w:rsidRDefault="00304231" w:rsidP="004A4970"/>
          <w:p w:rsidR="00304231" w:rsidRPr="002D19A2" w:rsidRDefault="00304231" w:rsidP="004A4970"/>
          <w:p w:rsidR="00304231" w:rsidRPr="002D19A2" w:rsidRDefault="00304231" w:rsidP="004A4970"/>
          <w:p w:rsidR="00304231" w:rsidRPr="002D19A2" w:rsidRDefault="00304231" w:rsidP="004A4970"/>
          <w:p w:rsidR="00304231" w:rsidRPr="002D19A2" w:rsidRDefault="00304231" w:rsidP="004A4970"/>
          <w:p w:rsidR="00304231" w:rsidRPr="002D19A2" w:rsidRDefault="00304231" w:rsidP="004A4970"/>
          <w:p w:rsidR="00304231" w:rsidRPr="002D19A2" w:rsidRDefault="00304231" w:rsidP="004A4970"/>
          <w:p w:rsidR="00304231" w:rsidRPr="002D19A2" w:rsidRDefault="00304231" w:rsidP="004A4970"/>
          <w:p w:rsidR="00304231" w:rsidRPr="002D19A2" w:rsidRDefault="00304231" w:rsidP="004A4970"/>
          <w:p w:rsidR="00304231" w:rsidRPr="002D19A2" w:rsidRDefault="00304231" w:rsidP="004A4970"/>
          <w:p w:rsidR="00304231" w:rsidRPr="002D19A2" w:rsidRDefault="00304231" w:rsidP="004A4970"/>
          <w:p w:rsidR="00304231" w:rsidRPr="002D19A2" w:rsidRDefault="00304231" w:rsidP="004A4970"/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  <w:r w:rsidRPr="002D19A2">
              <w:t>-</w:t>
            </w:r>
          </w:p>
          <w:p w:rsidR="00304231" w:rsidRPr="002D19A2" w:rsidRDefault="00304231" w:rsidP="004A4970">
            <w:pPr>
              <w:jc w:val="center"/>
            </w:pPr>
            <w:r w:rsidRPr="002D19A2">
              <w:t>-</w:t>
            </w:r>
          </w:p>
          <w:p w:rsidR="00304231" w:rsidRPr="002D19A2" w:rsidRDefault="00304231" w:rsidP="004A4970">
            <w:pPr>
              <w:jc w:val="center"/>
            </w:pPr>
            <w:r w:rsidRPr="002D19A2">
              <w:t>1914161,69</w:t>
            </w:r>
          </w:p>
        </w:tc>
      </w:tr>
      <w:tr w:rsidR="00304231" w:rsidRPr="002D19A2" w:rsidTr="004A4970">
        <w:trPr>
          <w:gridAfter w:val="1"/>
          <w:wAfter w:w="1294" w:type="dxa"/>
          <w:cantSplit/>
          <w:trHeight w:val="4950"/>
        </w:trPr>
        <w:tc>
          <w:tcPr>
            <w:tcW w:w="539" w:type="dxa"/>
            <w:tcBorders>
              <w:top w:val="single" w:sz="4" w:space="0" w:color="auto"/>
            </w:tcBorders>
          </w:tcPr>
          <w:p w:rsidR="00304231" w:rsidRPr="002D19A2" w:rsidRDefault="00304231" w:rsidP="004A4970">
            <w:pPr>
              <w:spacing w:before="40" w:after="40"/>
              <w:jc w:val="center"/>
            </w:pPr>
            <w:r w:rsidRPr="002D19A2">
              <w:t>2.2</w:t>
            </w:r>
          </w:p>
        </w:tc>
        <w:tc>
          <w:tcPr>
            <w:tcW w:w="2880" w:type="dxa"/>
            <w:tcBorders>
              <w:top w:val="single" w:sz="4" w:space="0" w:color="auto"/>
            </w:tcBorders>
          </w:tcPr>
          <w:p w:rsidR="00304231" w:rsidRPr="002D19A2" w:rsidRDefault="00304231" w:rsidP="004A4970">
            <w:pPr>
              <w:tabs>
                <w:tab w:val="left" w:pos="1322"/>
              </w:tabs>
              <w:spacing w:before="40" w:after="40"/>
              <w:jc w:val="center"/>
              <w:rPr>
                <w:sz w:val="27"/>
                <w:szCs w:val="27"/>
              </w:rPr>
            </w:pPr>
            <w:r w:rsidRPr="002D19A2">
              <w:rPr>
                <w:sz w:val="27"/>
                <w:szCs w:val="27"/>
              </w:rPr>
              <w:t xml:space="preserve">Расходы на погашение кредиторской задолженности  муниципальных общеобразовательных учреждениях </w:t>
            </w:r>
          </w:p>
          <w:p w:rsidR="00304231" w:rsidRPr="002D19A2" w:rsidRDefault="00304231" w:rsidP="004A4970">
            <w:pPr>
              <w:tabs>
                <w:tab w:val="left" w:pos="1322"/>
              </w:tabs>
              <w:spacing w:before="40" w:after="40"/>
              <w:jc w:val="center"/>
              <w:rPr>
                <w:sz w:val="27"/>
                <w:szCs w:val="27"/>
              </w:rPr>
            </w:pPr>
            <w:r w:rsidRPr="002D19A2">
              <w:rPr>
                <w:sz w:val="27"/>
                <w:szCs w:val="27"/>
              </w:rPr>
              <w:t>В т.ч.</w:t>
            </w:r>
          </w:p>
          <w:p w:rsidR="00304231" w:rsidRPr="002D19A2" w:rsidRDefault="00304231" w:rsidP="004A4970">
            <w:pPr>
              <w:tabs>
                <w:tab w:val="left" w:pos="1322"/>
              </w:tabs>
              <w:spacing w:before="40" w:after="40"/>
              <w:jc w:val="center"/>
              <w:rPr>
                <w:sz w:val="27"/>
                <w:szCs w:val="27"/>
              </w:rPr>
            </w:pPr>
            <w:r w:rsidRPr="002D19A2">
              <w:rPr>
                <w:sz w:val="27"/>
                <w:szCs w:val="27"/>
              </w:rPr>
              <w:t>-федеральный бюджет</w:t>
            </w:r>
          </w:p>
          <w:p w:rsidR="00304231" w:rsidRPr="002D19A2" w:rsidRDefault="00304231" w:rsidP="004A4970">
            <w:pPr>
              <w:tabs>
                <w:tab w:val="left" w:pos="1322"/>
              </w:tabs>
              <w:spacing w:before="40" w:after="40"/>
              <w:jc w:val="center"/>
              <w:rPr>
                <w:sz w:val="27"/>
                <w:szCs w:val="27"/>
              </w:rPr>
            </w:pPr>
            <w:r w:rsidRPr="002D19A2">
              <w:rPr>
                <w:sz w:val="27"/>
                <w:szCs w:val="27"/>
              </w:rPr>
              <w:t>-областной бюджет</w:t>
            </w:r>
          </w:p>
          <w:p w:rsidR="00304231" w:rsidRPr="002D19A2" w:rsidRDefault="00304231" w:rsidP="004A4970">
            <w:pPr>
              <w:tabs>
                <w:tab w:val="left" w:pos="1322"/>
              </w:tabs>
              <w:spacing w:before="40" w:after="40"/>
              <w:jc w:val="center"/>
              <w:rPr>
                <w:sz w:val="27"/>
                <w:szCs w:val="27"/>
              </w:rPr>
            </w:pPr>
            <w:r w:rsidRPr="002D19A2">
              <w:rPr>
                <w:sz w:val="27"/>
                <w:szCs w:val="27"/>
              </w:rPr>
              <w:t xml:space="preserve">-муниципальный </w:t>
            </w:r>
          </w:p>
          <w:p w:rsidR="00304231" w:rsidRPr="002D19A2" w:rsidRDefault="00304231" w:rsidP="004A4970">
            <w:pPr>
              <w:spacing w:before="40" w:after="40"/>
              <w:jc w:val="center"/>
              <w:rPr>
                <w:sz w:val="26"/>
                <w:szCs w:val="26"/>
              </w:rPr>
            </w:pPr>
            <w:r w:rsidRPr="002D19A2">
              <w:rPr>
                <w:sz w:val="27"/>
                <w:szCs w:val="27"/>
              </w:rPr>
              <w:t>бюджет</w:t>
            </w:r>
          </w:p>
        </w:tc>
        <w:tc>
          <w:tcPr>
            <w:tcW w:w="1294" w:type="dxa"/>
            <w:tcBorders>
              <w:top w:val="single" w:sz="4" w:space="0" w:color="auto"/>
            </w:tcBorders>
          </w:tcPr>
          <w:p w:rsidR="00304231" w:rsidRPr="002D19A2" w:rsidRDefault="00304231" w:rsidP="004A4970">
            <w:pPr>
              <w:jc w:val="center"/>
            </w:pPr>
            <w:r w:rsidRPr="002D19A2">
              <w:t>-</w:t>
            </w: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  <w:r w:rsidRPr="002D19A2">
              <w:t>-</w:t>
            </w:r>
          </w:p>
          <w:p w:rsidR="00304231" w:rsidRPr="002D19A2" w:rsidRDefault="00304231" w:rsidP="004A4970">
            <w:pPr>
              <w:jc w:val="center"/>
            </w:pPr>
            <w:r w:rsidRPr="002D19A2">
              <w:t>-</w:t>
            </w:r>
          </w:p>
          <w:p w:rsidR="00304231" w:rsidRPr="002D19A2" w:rsidRDefault="00304231" w:rsidP="004A4970">
            <w:pPr>
              <w:jc w:val="center"/>
            </w:pPr>
            <w:r w:rsidRPr="002D19A2">
              <w:t>-</w:t>
            </w:r>
          </w:p>
        </w:tc>
        <w:tc>
          <w:tcPr>
            <w:tcW w:w="1293" w:type="dxa"/>
            <w:tcBorders>
              <w:top w:val="single" w:sz="4" w:space="0" w:color="auto"/>
            </w:tcBorders>
          </w:tcPr>
          <w:p w:rsidR="00304231" w:rsidRPr="002D19A2" w:rsidRDefault="00304231" w:rsidP="004A4970">
            <w:pPr>
              <w:jc w:val="center"/>
            </w:pPr>
            <w:r w:rsidRPr="002D19A2">
              <w:t>1200,00</w:t>
            </w: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  <w:r w:rsidRPr="002D19A2">
              <w:t>-</w:t>
            </w:r>
          </w:p>
          <w:p w:rsidR="00304231" w:rsidRPr="002D19A2" w:rsidRDefault="00304231" w:rsidP="004A4970">
            <w:pPr>
              <w:jc w:val="center"/>
            </w:pPr>
            <w:r w:rsidRPr="002D19A2">
              <w:t>-</w:t>
            </w:r>
          </w:p>
          <w:p w:rsidR="00304231" w:rsidRPr="002D19A2" w:rsidRDefault="00304231" w:rsidP="004A4970">
            <w:pPr>
              <w:jc w:val="center"/>
            </w:pPr>
            <w:r w:rsidRPr="002D19A2">
              <w:t>1200,00</w:t>
            </w:r>
          </w:p>
        </w:tc>
        <w:tc>
          <w:tcPr>
            <w:tcW w:w="1294" w:type="dxa"/>
            <w:tcBorders>
              <w:top w:val="single" w:sz="4" w:space="0" w:color="auto"/>
            </w:tcBorders>
          </w:tcPr>
          <w:p w:rsidR="00304231" w:rsidRPr="002D19A2" w:rsidRDefault="00304231" w:rsidP="004A4970">
            <w:pPr>
              <w:jc w:val="center"/>
            </w:pPr>
            <w:r w:rsidRPr="002D19A2">
              <w:t>28000,00</w:t>
            </w: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  <w:r w:rsidRPr="002D19A2">
              <w:t>-</w:t>
            </w:r>
          </w:p>
          <w:p w:rsidR="00304231" w:rsidRPr="002D19A2" w:rsidRDefault="00304231" w:rsidP="004A4970">
            <w:pPr>
              <w:jc w:val="center"/>
            </w:pPr>
            <w:r w:rsidRPr="002D19A2">
              <w:t>-</w:t>
            </w:r>
          </w:p>
          <w:p w:rsidR="00304231" w:rsidRPr="002D19A2" w:rsidRDefault="00304231" w:rsidP="004A4970">
            <w:pPr>
              <w:jc w:val="center"/>
            </w:pPr>
            <w:r w:rsidRPr="002D19A2">
              <w:t>28000,00</w:t>
            </w:r>
          </w:p>
        </w:tc>
        <w:tc>
          <w:tcPr>
            <w:tcW w:w="1294" w:type="dxa"/>
            <w:tcBorders>
              <w:top w:val="single" w:sz="4" w:space="0" w:color="auto"/>
            </w:tcBorders>
          </w:tcPr>
          <w:p w:rsidR="00304231" w:rsidRPr="002D19A2" w:rsidRDefault="00304231" w:rsidP="004A4970">
            <w:pPr>
              <w:jc w:val="center"/>
            </w:pPr>
            <w:r w:rsidRPr="002D19A2">
              <w:t>-</w:t>
            </w: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  <w:r w:rsidRPr="002D19A2">
              <w:t>-</w:t>
            </w:r>
          </w:p>
          <w:p w:rsidR="00304231" w:rsidRPr="002D19A2" w:rsidRDefault="00304231" w:rsidP="004A4970">
            <w:pPr>
              <w:jc w:val="center"/>
            </w:pPr>
            <w:r w:rsidRPr="002D19A2">
              <w:t>-</w:t>
            </w:r>
          </w:p>
          <w:p w:rsidR="00304231" w:rsidRPr="002D19A2" w:rsidRDefault="00304231" w:rsidP="004A4970">
            <w:pPr>
              <w:jc w:val="center"/>
            </w:pPr>
            <w:r w:rsidRPr="002D19A2">
              <w:t>-</w:t>
            </w: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</w:tc>
        <w:tc>
          <w:tcPr>
            <w:tcW w:w="1294" w:type="dxa"/>
            <w:tcBorders>
              <w:top w:val="single" w:sz="4" w:space="0" w:color="auto"/>
            </w:tcBorders>
          </w:tcPr>
          <w:p w:rsidR="00304231" w:rsidRPr="002D19A2" w:rsidRDefault="00304231" w:rsidP="004A4970">
            <w:pPr>
              <w:jc w:val="center"/>
            </w:pPr>
            <w:r w:rsidRPr="002D19A2">
              <w:t>-</w:t>
            </w: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  <w:r w:rsidRPr="002D19A2">
              <w:t>-</w:t>
            </w:r>
          </w:p>
          <w:p w:rsidR="00304231" w:rsidRPr="002D19A2" w:rsidRDefault="00304231" w:rsidP="004A4970">
            <w:pPr>
              <w:jc w:val="center"/>
            </w:pPr>
            <w:r w:rsidRPr="002D19A2">
              <w:t>-</w:t>
            </w:r>
          </w:p>
          <w:p w:rsidR="00304231" w:rsidRPr="002D19A2" w:rsidRDefault="00304231" w:rsidP="004A4970">
            <w:pPr>
              <w:jc w:val="center"/>
            </w:pPr>
            <w:r w:rsidRPr="002D19A2">
              <w:t>-</w:t>
            </w:r>
          </w:p>
          <w:p w:rsidR="00304231" w:rsidRPr="002D19A2" w:rsidRDefault="00304231" w:rsidP="004A4970">
            <w:pPr>
              <w:jc w:val="center"/>
            </w:pPr>
          </w:p>
        </w:tc>
      </w:tr>
      <w:tr w:rsidR="00304231" w:rsidRPr="002D19A2" w:rsidTr="004A4970">
        <w:trPr>
          <w:gridAfter w:val="1"/>
          <w:wAfter w:w="1294" w:type="dxa"/>
          <w:cantSplit/>
          <w:trHeight w:val="870"/>
        </w:trPr>
        <w:tc>
          <w:tcPr>
            <w:tcW w:w="539" w:type="dxa"/>
            <w:tcBorders>
              <w:bottom w:val="single" w:sz="4" w:space="0" w:color="auto"/>
            </w:tcBorders>
          </w:tcPr>
          <w:p w:rsidR="00304231" w:rsidRPr="002D19A2" w:rsidRDefault="00304231" w:rsidP="004A4970">
            <w:pPr>
              <w:spacing w:before="40" w:after="40"/>
              <w:jc w:val="center"/>
            </w:pPr>
            <w:r w:rsidRPr="002D19A2">
              <w:t>3</w:t>
            </w:r>
          </w:p>
          <w:p w:rsidR="00304231" w:rsidRPr="002D19A2" w:rsidRDefault="00304231" w:rsidP="004A4970">
            <w:pPr>
              <w:spacing w:before="40" w:after="40"/>
              <w:jc w:val="center"/>
            </w:pPr>
          </w:p>
        </w:tc>
        <w:tc>
          <w:tcPr>
            <w:tcW w:w="2880" w:type="dxa"/>
            <w:tcBorders>
              <w:bottom w:val="single" w:sz="4" w:space="0" w:color="auto"/>
            </w:tcBorders>
          </w:tcPr>
          <w:p w:rsidR="00304231" w:rsidRPr="002D19A2" w:rsidRDefault="00304231" w:rsidP="004A4970">
            <w:pPr>
              <w:spacing w:before="40" w:after="40"/>
              <w:jc w:val="center"/>
              <w:rPr>
                <w:b/>
                <w:i/>
                <w:sz w:val="18"/>
                <w:szCs w:val="18"/>
              </w:rPr>
            </w:pPr>
            <w:r w:rsidRPr="002D19A2">
              <w:rPr>
                <w:b/>
                <w:i/>
                <w:sz w:val="18"/>
                <w:szCs w:val="18"/>
              </w:rPr>
              <w:t>Основное мероприятие «Реализация внешкольных мероприятий»</w:t>
            </w:r>
          </w:p>
          <w:p w:rsidR="00304231" w:rsidRPr="002D19A2" w:rsidRDefault="00304231" w:rsidP="004A4970">
            <w:pPr>
              <w:tabs>
                <w:tab w:val="left" w:pos="1270"/>
              </w:tabs>
              <w:spacing w:before="40" w:after="40"/>
              <w:jc w:val="center"/>
              <w:rPr>
                <w:sz w:val="27"/>
                <w:szCs w:val="27"/>
              </w:rPr>
            </w:pPr>
          </w:p>
        </w:tc>
        <w:tc>
          <w:tcPr>
            <w:tcW w:w="1294" w:type="dxa"/>
            <w:tcBorders>
              <w:bottom w:val="single" w:sz="4" w:space="0" w:color="auto"/>
            </w:tcBorders>
          </w:tcPr>
          <w:p w:rsidR="00304231" w:rsidRPr="002D19A2" w:rsidRDefault="00304231" w:rsidP="004A4970">
            <w:pPr>
              <w:jc w:val="center"/>
              <w:rPr>
                <w:i/>
              </w:rPr>
            </w:pPr>
            <w:r w:rsidRPr="002D19A2">
              <w:rPr>
                <w:i/>
              </w:rPr>
              <w:t>51469,58</w:t>
            </w:r>
          </w:p>
          <w:p w:rsidR="00304231" w:rsidRPr="002D19A2" w:rsidRDefault="00304231" w:rsidP="004A4970">
            <w:pPr>
              <w:jc w:val="center"/>
              <w:rPr>
                <w:i/>
              </w:rPr>
            </w:pPr>
          </w:p>
          <w:p w:rsidR="00304231" w:rsidRPr="002D19A2" w:rsidRDefault="00304231" w:rsidP="004A4970">
            <w:pPr>
              <w:jc w:val="center"/>
              <w:rPr>
                <w:i/>
              </w:rPr>
            </w:pPr>
          </w:p>
          <w:p w:rsidR="00304231" w:rsidRPr="002D19A2" w:rsidRDefault="00304231" w:rsidP="004A4970">
            <w:pPr>
              <w:jc w:val="center"/>
              <w:rPr>
                <w:i/>
              </w:rPr>
            </w:pPr>
          </w:p>
        </w:tc>
        <w:tc>
          <w:tcPr>
            <w:tcW w:w="1293" w:type="dxa"/>
            <w:tcBorders>
              <w:bottom w:val="single" w:sz="4" w:space="0" w:color="auto"/>
            </w:tcBorders>
          </w:tcPr>
          <w:p w:rsidR="00304231" w:rsidRPr="002D19A2" w:rsidRDefault="00304231" w:rsidP="004A4970">
            <w:pPr>
              <w:jc w:val="center"/>
              <w:rPr>
                <w:i/>
              </w:rPr>
            </w:pPr>
            <w:r w:rsidRPr="002D19A2">
              <w:rPr>
                <w:i/>
              </w:rPr>
              <w:t>71404,97</w:t>
            </w:r>
          </w:p>
        </w:tc>
        <w:tc>
          <w:tcPr>
            <w:tcW w:w="1294" w:type="dxa"/>
            <w:tcBorders>
              <w:bottom w:val="single" w:sz="4" w:space="0" w:color="auto"/>
            </w:tcBorders>
          </w:tcPr>
          <w:p w:rsidR="00304231" w:rsidRPr="002D19A2" w:rsidRDefault="00304231" w:rsidP="004A4970">
            <w:pPr>
              <w:jc w:val="center"/>
              <w:rPr>
                <w:i/>
              </w:rPr>
            </w:pPr>
            <w:r w:rsidRPr="002D19A2">
              <w:rPr>
                <w:i/>
              </w:rPr>
              <w:t>86517,73</w:t>
            </w:r>
          </w:p>
        </w:tc>
        <w:tc>
          <w:tcPr>
            <w:tcW w:w="1294" w:type="dxa"/>
            <w:tcBorders>
              <w:bottom w:val="single" w:sz="4" w:space="0" w:color="auto"/>
            </w:tcBorders>
          </w:tcPr>
          <w:p w:rsidR="00304231" w:rsidRPr="002D19A2" w:rsidRDefault="00304231" w:rsidP="004A4970">
            <w:pPr>
              <w:jc w:val="center"/>
              <w:rPr>
                <w:i/>
              </w:rPr>
            </w:pPr>
            <w:r w:rsidRPr="002D19A2">
              <w:rPr>
                <w:i/>
              </w:rPr>
              <w:t>-</w:t>
            </w:r>
          </w:p>
        </w:tc>
        <w:tc>
          <w:tcPr>
            <w:tcW w:w="1294" w:type="dxa"/>
            <w:tcBorders>
              <w:bottom w:val="single" w:sz="4" w:space="0" w:color="auto"/>
            </w:tcBorders>
          </w:tcPr>
          <w:p w:rsidR="00304231" w:rsidRPr="002D19A2" w:rsidRDefault="00304231" w:rsidP="004A4970">
            <w:pPr>
              <w:jc w:val="center"/>
              <w:rPr>
                <w:i/>
              </w:rPr>
            </w:pPr>
            <w:r w:rsidRPr="002D19A2">
              <w:rPr>
                <w:i/>
              </w:rPr>
              <w:t>-</w:t>
            </w:r>
          </w:p>
        </w:tc>
      </w:tr>
      <w:tr w:rsidR="00304231" w:rsidRPr="002D19A2" w:rsidTr="004A4970">
        <w:trPr>
          <w:gridAfter w:val="1"/>
          <w:wAfter w:w="1294" w:type="dxa"/>
          <w:cantSplit/>
          <w:trHeight w:val="4981"/>
        </w:trPr>
        <w:tc>
          <w:tcPr>
            <w:tcW w:w="539" w:type="dxa"/>
            <w:tcBorders>
              <w:top w:val="single" w:sz="4" w:space="0" w:color="auto"/>
              <w:bottom w:val="single" w:sz="4" w:space="0" w:color="auto"/>
            </w:tcBorders>
          </w:tcPr>
          <w:p w:rsidR="00304231" w:rsidRPr="002D19A2" w:rsidRDefault="00304231" w:rsidP="004A4970">
            <w:pPr>
              <w:spacing w:before="40" w:after="40"/>
              <w:jc w:val="center"/>
            </w:pPr>
            <w:r w:rsidRPr="002D19A2">
              <w:lastRenderedPageBreak/>
              <w:t>3.1</w:t>
            </w:r>
          </w:p>
          <w:p w:rsidR="00304231" w:rsidRPr="002D19A2" w:rsidRDefault="00304231" w:rsidP="004A4970">
            <w:pPr>
              <w:spacing w:before="40" w:after="40"/>
              <w:jc w:val="center"/>
            </w:pPr>
          </w:p>
          <w:p w:rsidR="00304231" w:rsidRPr="002D19A2" w:rsidRDefault="00304231" w:rsidP="004A4970">
            <w:pPr>
              <w:spacing w:before="40" w:after="40"/>
              <w:jc w:val="center"/>
            </w:pPr>
          </w:p>
          <w:p w:rsidR="00304231" w:rsidRPr="002D19A2" w:rsidRDefault="00304231" w:rsidP="004A4970">
            <w:pPr>
              <w:spacing w:before="40" w:after="40"/>
              <w:jc w:val="center"/>
            </w:pPr>
          </w:p>
        </w:tc>
        <w:tc>
          <w:tcPr>
            <w:tcW w:w="2880" w:type="dxa"/>
            <w:tcBorders>
              <w:top w:val="single" w:sz="4" w:space="0" w:color="auto"/>
              <w:bottom w:val="single" w:sz="4" w:space="0" w:color="auto"/>
            </w:tcBorders>
          </w:tcPr>
          <w:p w:rsidR="00304231" w:rsidRPr="002D19A2" w:rsidRDefault="00304231" w:rsidP="004A4970">
            <w:pPr>
              <w:spacing w:before="40" w:after="40"/>
              <w:jc w:val="center"/>
              <w:rPr>
                <w:sz w:val="27"/>
                <w:szCs w:val="27"/>
              </w:rPr>
            </w:pPr>
            <w:r w:rsidRPr="002D19A2">
              <w:rPr>
                <w:sz w:val="27"/>
                <w:szCs w:val="27"/>
              </w:rPr>
              <w:t>Организация проведения муниципальных мероприятий для учащихся и педагогических работников</w:t>
            </w:r>
          </w:p>
          <w:p w:rsidR="00304231" w:rsidRPr="002D19A2" w:rsidRDefault="00304231" w:rsidP="004A4970">
            <w:pPr>
              <w:spacing w:before="40" w:after="40"/>
              <w:jc w:val="center"/>
              <w:rPr>
                <w:sz w:val="27"/>
                <w:szCs w:val="27"/>
              </w:rPr>
            </w:pPr>
            <w:r w:rsidRPr="002D19A2">
              <w:rPr>
                <w:sz w:val="27"/>
                <w:szCs w:val="27"/>
              </w:rPr>
              <w:t>в т.ч.</w:t>
            </w:r>
          </w:p>
          <w:p w:rsidR="00304231" w:rsidRPr="002D19A2" w:rsidRDefault="00304231" w:rsidP="004A4970">
            <w:pPr>
              <w:jc w:val="center"/>
              <w:rPr>
                <w:sz w:val="27"/>
                <w:szCs w:val="27"/>
              </w:rPr>
            </w:pPr>
            <w:r w:rsidRPr="002D19A2">
              <w:rPr>
                <w:sz w:val="27"/>
                <w:szCs w:val="27"/>
              </w:rPr>
              <w:t>-федеральный бюджет</w:t>
            </w:r>
          </w:p>
          <w:p w:rsidR="00304231" w:rsidRPr="002D19A2" w:rsidRDefault="00304231" w:rsidP="004A4970">
            <w:pPr>
              <w:tabs>
                <w:tab w:val="center" w:pos="1397"/>
              </w:tabs>
              <w:jc w:val="center"/>
              <w:rPr>
                <w:sz w:val="27"/>
                <w:szCs w:val="27"/>
              </w:rPr>
            </w:pPr>
            <w:r w:rsidRPr="002D19A2">
              <w:rPr>
                <w:sz w:val="27"/>
                <w:szCs w:val="27"/>
              </w:rPr>
              <w:t>-областной бюджет</w:t>
            </w:r>
          </w:p>
          <w:p w:rsidR="00304231" w:rsidRPr="002D19A2" w:rsidRDefault="00304231" w:rsidP="004A4970">
            <w:pPr>
              <w:tabs>
                <w:tab w:val="left" w:pos="1322"/>
              </w:tabs>
              <w:spacing w:before="40" w:after="40"/>
              <w:jc w:val="center"/>
              <w:rPr>
                <w:sz w:val="27"/>
                <w:szCs w:val="27"/>
              </w:rPr>
            </w:pPr>
            <w:r w:rsidRPr="002D19A2">
              <w:rPr>
                <w:sz w:val="27"/>
                <w:szCs w:val="27"/>
              </w:rPr>
              <w:t>-местный бюджет</w:t>
            </w:r>
          </w:p>
          <w:p w:rsidR="00304231" w:rsidRPr="002D19A2" w:rsidRDefault="00304231" w:rsidP="004A4970">
            <w:pPr>
              <w:tabs>
                <w:tab w:val="left" w:pos="1270"/>
              </w:tabs>
              <w:spacing w:before="40" w:after="40"/>
              <w:jc w:val="center"/>
              <w:rPr>
                <w:b/>
                <w:i/>
                <w:sz w:val="18"/>
                <w:szCs w:val="18"/>
              </w:rPr>
            </w:pPr>
          </w:p>
          <w:p w:rsidR="00304231" w:rsidRPr="002D19A2" w:rsidRDefault="00304231" w:rsidP="004A4970">
            <w:pPr>
              <w:rPr>
                <w:sz w:val="18"/>
                <w:szCs w:val="18"/>
              </w:rPr>
            </w:pPr>
          </w:p>
          <w:p w:rsidR="00304231" w:rsidRPr="002D19A2" w:rsidRDefault="00304231" w:rsidP="004A4970">
            <w:pPr>
              <w:rPr>
                <w:sz w:val="18"/>
                <w:szCs w:val="18"/>
              </w:rPr>
            </w:pPr>
          </w:p>
          <w:p w:rsidR="00304231" w:rsidRPr="002D19A2" w:rsidRDefault="00304231" w:rsidP="004A4970">
            <w:pPr>
              <w:rPr>
                <w:sz w:val="18"/>
                <w:szCs w:val="18"/>
              </w:rPr>
            </w:pPr>
          </w:p>
          <w:p w:rsidR="00304231" w:rsidRPr="002D19A2" w:rsidRDefault="00304231" w:rsidP="004A4970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1294" w:type="dxa"/>
            <w:tcBorders>
              <w:top w:val="single" w:sz="4" w:space="0" w:color="auto"/>
              <w:bottom w:val="single" w:sz="4" w:space="0" w:color="auto"/>
            </w:tcBorders>
          </w:tcPr>
          <w:p w:rsidR="00304231" w:rsidRPr="002D19A2" w:rsidRDefault="00304231" w:rsidP="004A4970">
            <w:pPr>
              <w:jc w:val="center"/>
            </w:pPr>
            <w:r w:rsidRPr="002D19A2">
              <w:t>51469,58</w:t>
            </w:r>
          </w:p>
          <w:p w:rsidR="00304231" w:rsidRPr="002D19A2" w:rsidRDefault="00304231" w:rsidP="004A4970">
            <w:pPr>
              <w:rPr>
                <w:i/>
              </w:rPr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/>
          <w:p w:rsidR="00304231" w:rsidRPr="002D19A2" w:rsidRDefault="00304231" w:rsidP="004A4970">
            <w:pPr>
              <w:jc w:val="center"/>
            </w:pPr>
            <w:r w:rsidRPr="002D19A2">
              <w:t>-</w:t>
            </w:r>
          </w:p>
          <w:p w:rsidR="00304231" w:rsidRPr="002D19A2" w:rsidRDefault="00304231" w:rsidP="004A4970">
            <w:pPr>
              <w:jc w:val="center"/>
            </w:pPr>
            <w:r w:rsidRPr="002D19A2">
              <w:t>-</w:t>
            </w:r>
          </w:p>
          <w:p w:rsidR="00304231" w:rsidRPr="002D19A2" w:rsidRDefault="00304231" w:rsidP="004A4970">
            <w:pPr>
              <w:jc w:val="center"/>
            </w:pPr>
            <w:r w:rsidRPr="002D19A2">
              <w:t>51469,58</w:t>
            </w:r>
          </w:p>
          <w:p w:rsidR="00304231" w:rsidRPr="002D19A2" w:rsidRDefault="00304231" w:rsidP="004A4970">
            <w:pPr>
              <w:jc w:val="center"/>
              <w:rPr>
                <w:i/>
              </w:rPr>
            </w:pPr>
          </w:p>
          <w:p w:rsidR="00304231" w:rsidRPr="002D19A2" w:rsidRDefault="00304231" w:rsidP="004A4970">
            <w:pPr>
              <w:jc w:val="center"/>
              <w:rPr>
                <w:i/>
              </w:rPr>
            </w:pPr>
          </w:p>
          <w:p w:rsidR="00304231" w:rsidRPr="002D19A2" w:rsidRDefault="00304231" w:rsidP="004A4970">
            <w:pPr>
              <w:jc w:val="center"/>
              <w:rPr>
                <w:i/>
              </w:rPr>
            </w:pPr>
          </w:p>
          <w:p w:rsidR="00304231" w:rsidRPr="002D19A2" w:rsidRDefault="00304231" w:rsidP="004A4970">
            <w:pPr>
              <w:jc w:val="center"/>
              <w:rPr>
                <w:i/>
              </w:rPr>
            </w:pPr>
          </w:p>
          <w:p w:rsidR="00304231" w:rsidRPr="002D19A2" w:rsidRDefault="00304231" w:rsidP="004A4970">
            <w:pPr>
              <w:jc w:val="center"/>
              <w:rPr>
                <w:i/>
              </w:rPr>
            </w:pPr>
          </w:p>
        </w:tc>
        <w:tc>
          <w:tcPr>
            <w:tcW w:w="1293" w:type="dxa"/>
            <w:tcBorders>
              <w:top w:val="single" w:sz="4" w:space="0" w:color="auto"/>
              <w:bottom w:val="single" w:sz="4" w:space="0" w:color="auto"/>
            </w:tcBorders>
          </w:tcPr>
          <w:p w:rsidR="00304231" w:rsidRPr="002D19A2" w:rsidRDefault="00304231" w:rsidP="004A4970">
            <w:pPr>
              <w:jc w:val="center"/>
              <w:rPr>
                <w:i/>
              </w:rPr>
            </w:pPr>
            <w:r w:rsidRPr="002D19A2">
              <w:rPr>
                <w:i/>
              </w:rPr>
              <w:t>64404,97</w:t>
            </w:r>
          </w:p>
          <w:p w:rsidR="00304231" w:rsidRPr="002D19A2" w:rsidRDefault="00304231" w:rsidP="004A4970">
            <w:pPr>
              <w:jc w:val="center"/>
              <w:rPr>
                <w:i/>
              </w:rPr>
            </w:pPr>
          </w:p>
          <w:p w:rsidR="00304231" w:rsidRPr="002D19A2" w:rsidRDefault="00304231" w:rsidP="004A4970">
            <w:pPr>
              <w:jc w:val="center"/>
              <w:rPr>
                <w:i/>
              </w:rPr>
            </w:pPr>
          </w:p>
          <w:p w:rsidR="00304231" w:rsidRPr="002D19A2" w:rsidRDefault="00304231" w:rsidP="004A4970">
            <w:pPr>
              <w:jc w:val="center"/>
              <w:rPr>
                <w:i/>
              </w:rPr>
            </w:pPr>
          </w:p>
          <w:p w:rsidR="00304231" w:rsidRPr="002D19A2" w:rsidRDefault="00304231" w:rsidP="004A4970">
            <w:pPr>
              <w:jc w:val="center"/>
              <w:rPr>
                <w:i/>
              </w:rPr>
            </w:pPr>
          </w:p>
          <w:p w:rsidR="00304231" w:rsidRPr="002D19A2" w:rsidRDefault="00304231" w:rsidP="004A4970">
            <w:pPr>
              <w:jc w:val="center"/>
              <w:rPr>
                <w:i/>
              </w:rPr>
            </w:pPr>
          </w:p>
          <w:p w:rsidR="00304231" w:rsidRPr="002D19A2" w:rsidRDefault="00304231" w:rsidP="004A4970">
            <w:pPr>
              <w:jc w:val="center"/>
              <w:rPr>
                <w:i/>
              </w:rPr>
            </w:pPr>
          </w:p>
          <w:p w:rsidR="00304231" w:rsidRPr="002D19A2" w:rsidRDefault="00304231" w:rsidP="004A4970">
            <w:pPr>
              <w:jc w:val="center"/>
              <w:rPr>
                <w:i/>
              </w:rPr>
            </w:pPr>
          </w:p>
          <w:p w:rsidR="00304231" w:rsidRPr="002D19A2" w:rsidRDefault="00304231" w:rsidP="004A4970">
            <w:pPr>
              <w:jc w:val="center"/>
              <w:rPr>
                <w:i/>
              </w:rPr>
            </w:pPr>
          </w:p>
          <w:p w:rsidR="00304231" w:rsidRPr="002D19A2" w:rsidRDefault="00304231" w:rsidP="004A4970">
            <w:pPr>
              <w:jc w:val="center"/>
              <w:rPr>
                <w:i/>
              </w:rPr>
            </w:pPr>
          </w:p>
          <w:p w:rsidR="00304231" w:rsidRPr="002D19A2" w:rsidRDefault="00304231" w:rsidP="004A4970">
            <w:pPr>
              <w:jc w:val="center"/>
              <w:rPr>
                <w:i/>
              </w:rPr>
            </w:pPr>
          </w:p>
          <w:p w:rsidR="00304231" w:rsidRPr="002D19A2" w:rsidRDefault="00304231" w:rsidP="004A4970">
            <w:pPr>
              <w:jc w:val="center"/>
              <w:rPr>
                <w:i/>
              </w:rPr>
            </w:pPr>
          </w:p>
          <w:p w:rsidR="00304231" w:rsidRPr="002D19A2" w:rsidRDefault="00304231" w:rsidP="004A4970">
            <w:pPr>
              <w:jc w:val="center"/>
              <w:rPr>
                <w:i/>
              </w:rPr>
            </w:pPr>
            <w:r w:rsidRPr="002D19A2">
              <w:rPr>
                <w:i/>
              </w:rPr>
              <w:t>-</w:t>
            </w:r>
          </w:p>
          <w:p w:rsidR="00304231" w:rsidRPr="002D19A2" w:rsidRDefault="00304231" w:rsidP="004A4970">
            <w:pPr>
              <w:jc w:val="center"/>
              <w:rPr>
                <w:i/>
              </w:rPr>
            </w:pPr>
            <w:r w:rsidRPr="002D19A2">
              <w:rPr>
                <w:i/>
              </w:rPr>
              <w:t>-</w:t>
            </w:r>
          </w:p>
          <w:p w:rsidR="00304231" w:rsidRPr="002D19A2" w:rsidRDefault="00304231" w:rsidP="004A4970">
            <w:pPr>
              <w:jc w:val="center"/>
              <w:rPr>
                <w:i/>
              </w:rPr>
            </w:pPr>
            <w:r w:rsidRPr="002D19A2">
              <w:rPr>
                <w:i/>
              </w:rPr>
              <w:t>64404,97</w:t>
            </w:r>
          </w:p>
          <w:p w:rsidR="00304231" w:rsidRPr="002D19A2" w:rsidRDefault="00304231" w:rsidP="004A4970">
            <w:pPr>
              <w:jc w:val="center"/>
              <w:rPr>
                <w:i/>
              </w:rPr>
            </w:pPr>
          </w:p>
        </w:tc>
        <w:tc>
          <w:tcPr>
            <w:tcW w:w="1294" w:type="dxa"/>
            <w:tcBorders>
              <w:top w:val="single" w:sz="4" w:space="0" w:color="auto"/>
              <w:bottom w:val="single" w:sz="4" w:space="0" w:color="auto"/>
            </w:tcBorders>
          </w:tcPr>
          <w:p w:rsidR="00304231" w:rsidRPr="002D19A2" w:rsidRDefault="00304231" w:rsidP="004A4970">
            <w:pPr>
              <w:jc w:val="center"/>
              <w:rPr>
                <w:i/>
              </w:rPr>
            </w:pPr>
            <w:r w:rsidRPr="002D19A2">
              <w:rPr>
                <w:i/>
              </w:rPr>
              <w:t>86517,73</w:t>
            </w:r>
          </w:p>
          <w:p w:rsidR="00304231" w:rsidRPr="002D19A2" w:rsidRDefault="00304231" w:rsidP="004A4970"/>
          <w:p w:rsidR="00304231" w:rsidRPr="002D19A2" w:rsidRDefault="00304231" w:rsidP="004A4970"/>
          <w:p w:rsidR="00304231" w:rsidRPr="002D19A2" w:rsidRDefault="00304231" w:rsidP="004A4970"/>
          <w:p w:rsidR="00304231" w:rsidRPr="002D19A2" w:rsidRDefault="00304231" w:rsidP="004A4970"/>
          <w:p w:rsidR="00304231" w:rsidRPr="002D19A2" w:rsidRDefault="00304231" w:rsidP="004A4970"/>
          <w:p w:rsidR="00304231" w:rsidRPr="002D19A2" w:rsidRDefault="00304231" w:rsidP="004A4970"/>
          <w:p w:rsidR="00304231" w:rsidRPr="002D19A2" w:rsidRDefault="00304231" w:rsidP="004A4970"/>
          <w:p w:rsidR="00304231" w:rsidRPr="002D19A2" w:rsidRDefault="00304231" w:rsidP="004A4970"/>
          <w:p w:rsidR="00304231" w:rsidRPr="002D19A2" w:rsidRDefault="00304231" w:rsidP="004A4970"/>
          <w:p w:rsidR="00304231" w:rsidRPr="002D19A2" w:rsidRDefault="00304231" w:rsidP="004A4970"/>
          <w:p w:rsidR="00304231" w:rsidRPr="002D19A2" w:rsidRDefault="00304231" w:rsidP="004A4970"/>
          <w:p w:rsidR="00304231" w:rsidRPr="002D19A2" w:rsidRDefault="00304231" w:rsidP="004A4970">
            <w:pPr>
              <w:jc w:val="center"/>
            </w:pPr>
            <w:r w:rsidRPr="002D19A2">
              <w:t>-</w:t>
            </w:r>
          </w:p>
          <w:p w:rsidR="00304231" w:rsidRPr="002D19A2" w:rsidRDefault="00304231" w:rsidP="004A4970">
            <w:pPr>
              <w:jc w:val="center"/>
            </w:pPr>
            <w:r w:rsidRPr="002D19A2">
              <w:t>-</w:t>
            </w:r>
          </w:p>
          <w:p w:rsidR="00304231" w:rsidRPr="002D19A2" w:rsidRDefault="00304231" w:rsidP="004A4970">
            <w:pPr>
              <w:jc w:val="center"/>
            </w:pPr>
            <w:r w:rsidRPr="002D19A2">
              <w:t>86517,73</w:t>
            </w:r>
          </w:p>
        </w:tc>
        <w:tc>
          <w:tcPr>
            <w:tcW w:w="1294" w:type="dxa"/>
            <w:tcBorders>
              <w:top w:val="single" w:sz="4" w:space="0" w:color="auto"/>
              <w:bottom w:val="single" w:sz="4" w:space="0" w:color="auto"/>
            </w:tcBorders>
          </w:tcPr>
          <w:p w:rsidR="00304231" w:rsidRPr="002D19A2" w:rsidRDefault="00304231" w:rsidP="004A4970">
            <w:pPr>
              <w:jc w:val="center"/>
              <w:rPr>
                <w:i/>
              </w:rPr>
            </w:pPr>
            <w:r w:rsidRPr="002D19A2">
              <w:rPr>
                <w:i/>
              </w:rPr>
              <w:t>-</w:t>
            </w: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  <w:r w:rsidRPr="002D19A2">
              <w:t>-</w:t>
            </w:r>
          </w:p>
          <w:p w:rsidR="00304231" w:rsidRPr="002D19A2" w:rsidRDefault="00304231" w:rsidP="004A4970">
            <w:pPr>
              <w:jc w:val="center"/>
            </w:pPr>
            <w:r w:rsidRPr="002D19A2">
              <w:t>-</w:t>
            </w:r>
          </w:p>
          <w:p w:rsidR="00304231" w:rsidRPr="002D19A2" w:rsidRDefault="00304231" w:rsidP="004A4970">
            <w:pPr>
              <w:jc w:val="center"/>
            </w:pPr>
            <w:r w:rsidRPr="002D19A2">
              <w:t>-</w:t>
            </w:r>
          </w:p>
        </w:tc>
        <w:tc>
          <w:tcPr>
            <w:tcW w:w="1294" w:type="dxa"/>
            <w:tcBorders>
              <w:top w:val="single" w:sz="4" w:space="0" w:color="auto"/>
              <w:bottom w:val="single" w:sz="4" w:space="0" w:color="auto"/>
            </w:tcBorders>
          </w:tcPr>
          <w:p w:rsidR="00304231" w:rsidRPr="002D19A2" w:rsidRDefault="00304231" w:rsidP="004A4970">
            <w:pPr>
              <w:jc w:val="center"/>
              <w:rPr>
                <w:i/>
              </w:rPr>
            </w:pPr>
            <w:r w:rsidRPr="002D19A2">
              <w:rPr>
                <w:i/>
              </w:rPr>
              <w:t>-</w:t>
            </w:r>
          </w:p>
          <w:p w:rsidR="00304231" w:rsidRPr="002D19A2" w:rsidRDefault="00304231" w:rsidP="004A4970">
            <w:pPr>
              <w:jc w:val="center"/>
              <w:rPr>
                <w:i/>
              </w:rPr>
            </w:pPr>
          </w:p>
          <w:p w:rsidR="00304231" w:rsidRPr="002D19A2" w:rsidRDefault="00304231" w:rsidP="004A4970">
            <w:pPr>
              <w:jc w:val="center"/>
              <w:rPr>
                <w:i/>
              </w:rPr>
            </w:pPr>
          </w:p>
          <w:p w:rsidR="00304231" w:rsidRPr="002D19A2" w:rsidRDefault="00304231" w:rsidP="004A4970">
            <w:pPr>
              <w:jc w:val="center"/>
              <w:rPr>
                <w:i/>
              </w:rPr>
            </w:pPr>
          </w:p>
          <w:p w:rsidR="00304231" w:rsidRPr="002D19A2" w:rsidRDefault="00304231" w:rsidP="004A4970">
            <w:pPr>
              <w:jc w:val="center"/>
              <w:rPr>
                <w:i/>
              </w:rPr>
            </w:pPr>
          </w:p>
          <w:p w:rsidR="00304231" w:rsidRPr="002D19A2" w:rsidRDefault="00304231" w:rsidP="004A4970">
            <w:pPr>
              <w:jc w:val="center"/>
              <w:rPr>
                <w:i/>
              </w:rPr>
            </w:pPr>
          </w:p>
          <w:p w:rsidR="00304231" w:rsidRPr="002D19A2" w:rsidRDefault="00304231" w:rsidP="004A4970">
            <w:pPr>
              <w:jc w:val="center"/>
              <w:rPr>
                <w:i/>
              </w:rPr>
            </w:pPr>
          </w:p>
          <w:p w:rsidR="00304231" w:rsidRPr="002D19A2" w:rsidRDefault="00304231" w:rsidP="004A4970">
            <w:pPr>
              <w:jc w:val="center"/>
              <w:rPr>
                <w:i/>
              </w:rPr>
            </w:pPr>
          </w:p>
          <w:p w:rsidR="00304231" w:rsidRPr="002D19A2" w:rsidRDefault="00304231" w:rsidP="004A4970">
            <w:pPr>
              <w:jc w:val="center"/>
              <w:rPr>
                <w:i/>
              </w:rPr>
            </w:pPr>
          </w:p>
          <w:p w:rsidR="00304231" w:rsidRPr="002D19A2" w:rsidRDefault="00304231" w:rsidP="004A4970">
            <w:pPr>
              <w:jc w:val="center"/>
              <w:rPr>
                <w:i/>
              </w:rPr>
            </w:pPr>
          </w:p>
          <w:p w:rsidR="00304231" w:rsidRPr="002D19A2" w:rsidRDefault="00304231" w:rsidP="004A4970">
            <w:pPr>
              <w:jc w:val="center"/>
              <w:rPr>
                <w:i/>
              </w:rPr>
            </w:pPr>
          </w:p>
          <w:p w:rsidR="00304231" w:rsidRPr="002D19A2" w:rsidRDefault="00304231" w:rsidP="004A4970">
            <w:pPr>
              <w:jc w:val="center"/>
              <w:rPr>
                <w:i/>
              </w:rPr>
            </w:pPr>
          </w:p>
          <w:p w:rsidR="00304231" w:rsidRPr="002D19A2" w:rsidRDefault="00304231" w:rsidP="004A4970">
            <w:pPr>
              <w:jc w:val="center"/>
              <w:rPr>
                <w:i/>
              </w:rPr>
            </w:pPr>
            <w:r w:rsidRPr="002D19A2">
              <w:rPr>
                <w:i/>
              </w:rPr>
              <w:t>-</w:t>
            </w:r>
          </w:p>
          <w:p w:rsidR="00304231" w:rsidRPr="002D19A2" w:rsidRDefault="00304231" w:rsidP="004A4970">
            <w:pPr>
              <w:jc w:val="center"/>
              <w:rPr>
                <w:i/>
              </w:rPr>
            </w:pPr>
            <w:r w:rsidRPr="002D19A2">
              <w:rPr>
                <w:i/>
              </w:rPr>
              <w:t>-</w:t>
            </w:r>
          </w:p>
          <w:p w:rsidR="00304231" w:rsidRPr="002D19A2" w:rsidRDefault="00304231" w:rsidP="004A4970">
            <w:pPr>
              <w:jc w:val="center"/>
              <w:rPr>
                <w:i/>
              </w:rPr>
            </w:pPr>
            <w:r w:rsidRPr="002D19A2">
              <w:rPr>
                <w:i/>
              </w:rPr>
              <w:t>-</w:t>
            </w:r>
          </w:p>
        </w:tc>
      </w:tr>
      <w:tr w:rsidR="00304231" w:rsidRPr="002D19A2" w:rsidTr="004A4970">
        <w:trPr>
          <w:gridAfter w:val="1"/>
          <w:wAfter w:w="1294" w:type="dxa"/>
          <w:cantSplit/>
          <w:trHeight w:val="4981"/>
        </w:trPr>
        <w:tc>
          <w:tcPr>
            <w:tcW w:w="539" w:type="dxa"/>
            <w:tcBorders>
              <w:top w:val="single" w:sz="4" w:space="0" w:color="auto"/>
              <w:bottom w:val="single" w:sz="4" w:space="0" w:color="auto"/>
            </w:tcBorders>
          </w:tcPr>
          <w:p w:rsidR="00304231" w:rsidRPr="002D19A2" w:rsidRDefault="00304231" w:rsidP="004A4970">
            <w:pPr>
              <w:spacing w:before="40" w:after="40"/>
              <w:jc w:val="center"/>
            </w:pPr>
            <w:r w:rsidRPr="002D19A2">
              <w:t>3.2</w:t>
            </w:r>
          </w:p>
        </w:tc>
        <w:tc>
          <w:tcPr>
            <w:tcW w:w="2880" w:type="dxa"/>
            <w:tcBorders>
              <w:top w:val="single" w:sz="4" w:space="0" w:color="auto"/>
              <w:bottom w:val="single" w:sz="4" w:space="0" w:color="auto"/>
            </w:tcBorders>
          </w:tcPr>
          <w:p w:rsidR="00304231" w:rsidRPr="002D19A2" w:rsidRDefault="00304231" w:rsidP="004A4970">
            <w:pPr>
              <w:tabs>
                <w:tab w:val="left" w:pos="1322"/>
              </w:tabs>
              <w:spacing w:before="40" w:after="40"/>
              <w:jc w:val="center"/>
              <w:rPr>
                <w:sz w:val="27"/>
                <w:szCs w:val="27"/>
              </w:rPr>
            </w:pPr>
            <w:r w:rsidRPr="002D19A2">
              <w:rPr>
                <w:sz w:val="27"/>
                <w:szCs w:val="27"/>
              </w:rPr>
              <w:t xml:space="preserve">Расходы на погашение кредиторской задолженности  муниципальных общеобразовательных учреждениях </w:t>
            </w:r>
          </w:p>
          <w:p w:rsidR="00304231" w:rsidRPr="002D19A2" w:rsidRDefault="00304231" w:rsidP="004A4970">
            <w:pPr>
              <w:tabs>
                <w:tab w:val="left" w:pos="1322"/>
              </w:tabs>
              <w:spacing w:before="40" w:after="40"/>
              <w:jc w:val="center"/>
              <w:rPr>
                <w:sz w:val="27"/>
                <w:szCs w:val="27"/>
              </w:rPr>
            </w:pPr>
            <w:r w:rsidRPr="002D19A2">
              <w:rPr>
                <w:sz w:val="27"/>
                <w:szCs w:val="27"/>
              </w:rPr>
              <w:t>В т.ч.</w:t>
            </w:r>
          </w:p>
          <w:p w:rsidR="00304231" w:rsidRPr="002D19A2" w:rsidRDefault="00304231" w:rsidP="004A4970">
            <w:pPr>
              <w:tabs>
                <w:tab w:val="left" w:pos="1322"/>
              </w:tabs>
              <w:spacing w:before="40" w:after="40"/>
              <w:jc w:val="center"/>
              <w:rPr>
                <w:sz w:val="27"/>
                <w:szCs w:val="27"/>
              </w:rPr>
            </w:pPr>
            <w:r w:rsidRPr="002D19A2">
              <w:rPr>
                <w:sz w:val="27"/>
                <w:szCs w:val="27"/>
              </w:rPr>
              <w:t>-федеральный бюджет</w:t>
            </w:r>
          </w:p>
          <w:p w:rsidR="00304231" w:rsidRPr="002D19A2" w:rsidRDefault="00304231" w:rsidP="004A4970">
            <w:pPr>
              <w:tabs>
                <w:tab w:val="left" w:pos="1322"/>
              </w:tabs>
              <w:spacing w:before="40" w:after="40"/>
              <w:jc w:val="center"/>
              <w:rPr>
                <w:sz w:val="27"/>
                <w:szCs w:val="27"/>
              </w:rPr>
            </w:pPr>
            <w:r w:rsidRPr="002D19A2">
              <w:rPr>
                <w:sz w:val="27"/>
                <w:szCs w:val="27"/>
              </w:rPr>
              <w:t>-областной бюджет</w:t>
            </w:r>
          </w:p>
          <w:p w:rsidR="00304231" w:rsidRPr="002D19A2" w:rsidRDefault="00304231" w:rsidP="004A4970">
            <w:pPr>
              <w:tabs>
                <w:tab w:val="left" w:pos="1322"/>
              </w:tabs>
              <w:spacing w:before="40" w:after="40"/>
              <w:jc w:val="center"/>
              <w:rPr>
                <w:sz w:val="27"/>
                <w:szCs w:val="27"/>
              </w:rPr>
            </w:pPr>
            <w:r w:rsidRPr="002D19A2">
              <w:rPr>
                <w:sz w:val="27"/>
                <w:szCs w:val="27"/>
              </w:rPr>
              <w:t xml:space="preserve">-муниципальный </w:t>
            </w:r>
          </w:p>
          <w:p w:rsidR="00304231" w:rsidRPr="002D19A2" w:rsidRDefault="00304231" w:rsidP="004A4970">
            <w:pPr>
              <w:spacing w:before="40" w:after="40"/>
              <w:jc w:val="center"/>
              <w:rPr>
                <w:sz w:val="27"/>
                <w:szCs w:val="27"/>
              </w:rPr>
            </w:pPr>
            <w:r w:rsidRPr="002D19A2">
              <w:rPr>
                <w:sz w:val="27"/>
                <w:szCs w:val="27"/>
              </w:rPr>
              <w:t>бюджет</w:t>
            </w:r>
          </w:p>
        </w:tc>
        <w:tc>
          <w:tcPr>
            <w:tcW w:w="1294" w:type="dxa"/>
            <w:tcBorders>
              <w:top w:val="single" w:sz="4" w:space="0" w:color="auto"/>
              <w:bottom w:val="single" w:sz="4" w:space="0" w:color="auto"/>
            </w:tcBorders>
          </w:tcPr>
          <w:p w:rsidR="00304231" w:rsidRPr="002D19A2" w:rsidRDefault="00304231" w:rsidP="004A4970">
            <w:pPr>
              <w:jc w:val="center"/>
            </w:pPr>
            <w:r w:rsidRPr="002D19A2">
              <w:t>-</w:t>
            </w: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  <w:r w:rsidRPr="002D19A2">
              <w:t>-</w:t>
            </w:r>
          </w:p>
          <w:p w:rsidR="00304231" w:rsidRPr="002D19A2" w:rsidRDefault="00304231" w:rsidP="004A4970">
            <w:pPr>
              <w:jc w:val="center"/>
            </w:pPr>
            <w:r w:rsidRPr="002D19A2">
              <w:t>-</w:t>
            </w:r>
          </w:p>
          <w:p w:rsidR="00304231" w:rsidRPr="002D19A2" w:rsidRDefault="00304231" w:rsidP="004A4970">
            <w:pPr>
              <w:jc w:val="center"/>
            </w:pPr>
            <w:r w:rsidRPr="002D19A2">
              <w:t>-</w:t>
            </w: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</w:tc>
        <w:tc>
          <w:tcPr>
            <w:tcW w:w="1293" w:type="dxa"/>
            <w:tcBorders>
              <w:top w:val="single" w:sz="4" w:space="0" w:color="auto"/>
              <w:bottom w:val="single" w:sz="4" w:space="0" w:color="auto"/>
            </w:tcBorders>
          </w:tcPr>
          <w:p w:rsidR="00304231" w:rsidRPr="002D19A2" w:rsidRDefault="00304231" w:rsidP="004A4970">
            <w:pPr>
              <w:jc w:val="center"/>
            </w:pPr>
            <w:r w:rsidRPr="002D19A2">
              <w:t>7000,00</w:t>
            </w: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  <w:r w:rsidRPr="002D19A2">
              <w:t>-</w:t>
            </w:r>
          </w:p>
          <w:p w:rsidR="00304231" w:rsidRPr="002D19A2" w:rsidRDefault="00304231" w:rsidP="004A4970">
            <w:pPr>
              <w:tabs>
                <w:tab w:val="center" w:pos="538"/>
                <w:tab w:val="left" w:pos="927"/>
              </w:tabs>
            </w:pPr>
            <w:r w:rsidRPr="002D19A2">
              <w:tab/>
              <w:t>-</w:t>
            </w:r>
            <w:r w:rsidRPr="002D19A2">
              <w:tab/>
            </w:r>
          </w:p>
          <w:p w:rsidR="00304231" w:rsidRPr="002D19A2" w:rsidRDefault="00304231" w:rsidP="004A4970">
            <w:pPr>
              <w:jc w:val="center"/>
            </w:pPr>
            <w:r w:rsidRPr="002D19A2">
              <w:t>7000,00</w:t>
            </w:r>
          </w:p>
        </w:tc>
        <w:tc>
          <w:tcPr>
            <w:tcW w:w="1294" w:type="dxa"/>
            <w:tcBorders>
              <w:top w:val="single" w:sz="4" w:space="0" w:color="auto"/>
              <w:bottom w:val="single" w:sz="4" w:space="0" w:color="auto"/>
            </w:tcBorders>
          </w:tcPr>
          <w:p w:rsidR="00304231" w:rsidRPr="002D19A2" w:rsidRDefault="00304231" w:rsidP="004A4970">
            <w:pPr>
              <w:jc w:val="center"/>
              <w:rPr>
                <w:i/>
              </w:rPr>
            </w:pPr>
            <w:r w:rsidRPr="002D19A2">
              <w:rPr>
                <w:i/>
              </w:rPr>
              <w:t>-</w:t>
            </w:r>
          </w:p>
          <w:p w:rsidR="00304231" w:rsidRPr="002D19A2" w:rsidRDefault="00304231" w:rsidP="004A4970">
            <w:pPr>
              <w:jc w:val="center"/>
              <w:rPr>
                <w:i/>
              </w:rPr>
            </w:pPr>
          </w:p>
          <w:p w:rsidR="00304231" w:rsidRPr="002D19A2" w:rsidRDefault="00304231" w:rsidP="004A4970">
            <w:pPr>
              <w:jc w:val="center"/>
              <w:rPr>
                <w:i/>
              </w:rPr>
            </w:pPr>
          </w:p>
          <w:p w:rsidR="00304231" w:rsidRPr="002D19A2" w:rsidRDefault="00304231" w:rsidP="004A4970">
            <w:pPr>
              <w:jc w:val="center"/>
              <w:rPr>
                <w:i/>
              </w:rPr>
            </w:pPr>
          </w:p>
          <w:p w:rsidR="00304231" w:rsidRPr="002D19A2" w:rsidRDefault="00304231" w:rsidP="004A4970">
            <w:pPr>
              <w:jc w:val="center"/>
              <w:rPr>
                <w:i/>
              </w:rPr>
            </w:pPr>
          </w:p>
          <w:p w:rsidR="00304231" w:rsidRPr="002D19A2" w:rsidRDefault="00304231" w:rsidP="004A4970">
            <w:pPr>
              <w:jc w:val="center"/>
              <w:rPr>
                <w:i/>
              </w:rPr>
            </w:pPr>
          </w:p>
          <w:p w:rsidR="00304231" w:rsidRPr="002D19A2" w:rsidRDefault="00304231" w:rsidP="004A4970">
            <w:pPr>
              <w:jc w:val="center"/>
              <w:rPr>
                <w:i/>
              </w:rPr>
            </w:pPr>
          </w:p>
          <w:p w:rsidR="00304231" w:rsidRPr="002D19A2" w:rsidRDefault="00304231" w:rsidP="004A4970">
            <w:pPr>
              <w:jc w:val="center"/>
              <w:rPr>
                <w:i/>
              </w:rPr>
            </w:pPr>
          </w:p>
          <w:p w:rsidR="00304231" w:rsidRPr="002D19A2" w:rsidRDefault="00304231" w:rsidP="004A4970">
            <w:pPr>
              <w:jc w:val="center"/>
              <w:rPr>
                <w:i/>
              </w:rPr>
            </w:pPr>
          </w:p>
          <w:p w:rsidR="00304231" w:rsidRPr="002D19A2" w:rsidRDefault="00304231" w:rsidP="004A4970">
            <w:pPr>
              <w:jc w:val="center"/>
              <w:rPr>
                <w:i/>
              </w:rPr>
            </w:pPr>
          </w:p>
          <w:p w:rsidR="00304231" w:rsidRPr="002D19A2" w:rsidRDefault="00304231" w:rsidP="004A4970">
            <w:pPr>
              <w:jc w:val="center"/>
              <w:rPr>
                <w:i/>
              </w:rPr>
            </w:pPr>
            <w:r w:rsidRPr="002D19A2">
              <w:rPr>
                <w:i/>
              </w:rPr>
              <w:t>-</w:t>
            </w:r>
          </w:p>
          <w:p w:rsidR="00304231" w:rsidRPr="002D19A2" w:rsidRDefault="00304231" w:rsidP="004A4970">
            <w:pPr>
              <w:jc w:val="center"/>
              <w:rPr>
                <w:i/>
              </w:rPr>
            </w:pPr>
            <w:r w:rsidRPr="002D19A2">
              <w:rPr>
                <w:i/>
              </w:rPr>
              <w:t>-</w:t>
            </w:r>
          </w:p>
          <w:p w:rsidR="00304231" w:rsidRPr="002D19A2" w:rsidRDefault="00304231" w:rsidP="004A4970">
            <w:pPr>
              <w:jc w:val="center"/>
              <w:rPr>
                <w:i/>
              </w:rPr>
            </w:pPr>
            <w:r w:rsidRPr="002D19A2">
              <w:rPr>
                <w:i/>
              </w:rPr>
              <w:t>-</w:t>
            </w:r>
          </w:p>
        </w:tc>
        <w:tc>
          <w:tcPr>
            <w:tcW w:w="1294" w:type="dxa"/>
            <w:tcBorders>
              <w:top w:val="single" w:sz="4" w:space="0" w:color="auto"/>
              <w:bottom w:val="single" w:sz="4" w:space="0" w:color="auto"/>
            </w:tcBorders>
          </w:tcPr>
          <w:p w:rsidR="00304231" w:rsidRPr="002D19A2" w:rsidRDefault="00304231" w:rsidP="004A4970">
            <w:pPr>
              <w:jc w:val="center"/>
              <w:rPr>
                <w:i/>
              </w:rPr>
            </w:pPr>
            <w:r w:rsidRPr="002D19A2">
              <w:rPr>
                <w:i/>
              </w:rPr>
              <w:t>-</w:t>
            </w:r>
          </w:p>
          <w:p w:rsidR="00304231" w:rsidRPr="002D19A2" w:rsidRDefault="00304231" w:rsidP="004A4970">
            <w:pPr>
              <w:jc w:val="center"/>
              <w:rPr>
                <w:i/>
              </w:rPr>
            </w:pPr>
          </w:p>
          <w:p w:rsidR="00304231" w:rsidRPr="002D19A2" w:rsidRDefault="00304231" w:rsidP="004A4970">
            <w:pPr>
              <w:jc w:val="center"/>
              <w:rPr>
                <w:i/>
              </w:rPr>
            </w:pPr>
          </w:p>
          <w:p w:rsidR="00304231" w:rsidRPr="002D19A2" w:rsidRDefault="00304231" w:rsidP="004A4970">
            <w:pPr>
              <w:jc w:val="center"/>
              <w:rPr>
                <w:i/>
              </w:rPr>
            </w:pPr>
          </w:p>
          <w:p w:rsidR="00304231" w:rsidRPr="002D19A2" w:rsidRDefault="00304231" w:rsidP="004A4970">
            <w:pPr>
              <w:jc w:val="center"/>
              <w:rPr>
                <w:i/>
              </w:rPr>
            </w:pPr>
          </w:p>
          <w:p w:rsidR="00304231" w:rsidRPr="002D19A2" w:rsidRDefault="00304231" w:rsidP="004A4970">
            <w:pPr>
              <w:jc w:val="center"/>
              <w:rPr>
                <w:i/>
              </w:rPr>
            </w:pPr>
          </w:p>
          <w:p w:rsidR="00304231" w:rsidRPr="002D19A2" w:rsidRDefault="00304231" w:rsidP="004A4970">
            <w:pPr>
              <w:jc w:val="center"/>
              <w:rPr>
                <w:i/>
              </w:rPr>
            </w:pPr>
          </w:p>
          <w:p w:rsidR="00304231" w:rsidRPr="002D19A2" w:rsidRDefault="00304231" w:rsidP="004A4970">
            <w:pPr>
              <w:jc w:val="center"/>
              <w:rPr>
                <w:i/>
              </w:rPr>
            </w:pPr>
          </w:p>
          <w:p w:rsidR="00304231" w:rsidRPr="002D19A2" w:rsidRDefault="00304231" w:rsidP="004A4970">
            <w:pPr>
              <w:jc w:val="center"/>
              <w:rPr>
                <w:i/>
              </w:rPr>
            </w:pPr>
          </w:p>
          <w:p w:rsidR="00304231" w:rsidRPr="002D19A2" w:rsidRDefault="00304231" w:rsidP="004A4970">
            <w:pPr>
              <w:jc w:val="center"/>
              <w:rPr>
                <w:i/>
              </w:rPr>
            </w:pPr>
          </w:p>
          <w:p w:rsidR="00304231" w:rsidRPr="002D19A2" w:rsidRDefault="00304231" w:rsidP="004A4970">
            <w:pPr>
              <w:jc w:val="center"/>
              <w:rPr>
                <w:i/>
              </w:rPr>
            </w:pPr>
            <w:r w:rsidRPr="002D19A2">
              <w:rPr>
                <w:i/>
              </w:rPr>
              <w:t>-</w:t>
            </w:r>
          </w:p>
          <w:p w:rsidR="00304231" w:rsidRPr="002D19A2" w:rsidRDefault="00304231" w:rsidP="004A4970">
            <w:pPr>
              <w:jc w:val="center"/>
              <w:rPr>
                <w:i/>
              </w:rPr>
            </w:pPr>
            <w:r w:rsidRPr="002D19A2">
              <w:rPr>
                <w:i/>
              </w:rPr>
              <w:t>-</w:t>
            </w:r>
          </w:p>
          <w:p w:rsidR="00304231" w:rsidRPr="002D19A2" w:rsidRDefault="00304231" w:rsidP="004A4970">
            <w:pPr>
              <w:jc w:val="center"/>
              <w:rPr>
                <w:i/>
              </w:rPr>
            </w:pPr>
            <w:r w:rsidRPr="002D19A2">
              <w:rPr>
                <w:i/>
              </w:rPr>
              <w:t>-</w:t>
            </w:r>
          </w:p>
          <w:p w:rsidR="00304231" w:rsidRPr="002D19A2" w:rsidRDefault="00304231" w:rsidP="004A4970">
            <w:pPr>
              <w:jc w:val="center"/>
              <w:rPr>
                <w:i/>
              </w:rPr>
            </w:pPr>
          </w:p>
          <w:p w:rsidR="00304231" w:rsidRPr="002D19A2" w:rsidRDefault="00304231" w:rsidP="004A4970">
            <w:pPr>
              <w:jc w:val="center"/>
              <w:rPr>
                <w:i/>
              </w:rPr>
            </w:pPr>
          </w:p>
          <w:p w:rsidR="00304231" w:rsidRPr="002D19A2" w:rsidRDefault="00304231" w:rsidP="004A4970">
            <w:pPr>
              <w:jc w:val="center"/>
              <w:rPr>
                <w:i/>
              </w:rPr>
            </w:pPr>
          </w:p>
          <w:p w:rsidR="00304231" w:rsidRPr="002D19A2" w:rsidRDefault="00304231" w:rsidP="004A4970">
            <w:pPr>
              <w:jc w:val="center"/>
              <w:rPr>
                <w:i/>
              </w:rPr>
            </w:pPr>
          </w:p>
          <w:p w:rsidR="00304231" w:rsidRPr="002D19A2" w:rsidRDefault="00304231" w:rsidP="004A4970">
            <w:pPr>
              <w:jc w:val="center"/>
              <w:rPr>
                <w:i/>
              </w:rPr>
            </w:pPr>
          </w:p>
          <w:p w:rsidR="00304231" w:rsidRPr="002D19A2" w:rsidRDefault="00304231" w:rsidP="004A4970">
            <w:pPr>
              <w:jc w:val="center"/>
              <w:rPr>
                <w:i/>
              </w:rPr>
            </w:pPr>
          </w:p>
        </w:tc>
        <w:tc>
          <w:tcPr>
            <w:tcW w:w="1294" w:type="dxa"/>
            <w:tcBorders>
              <w:top w:val="single" w:sz="4" w:space="0" w:color="auto"/>
              <w:bottom w:val="single" w:sz="4" w:space="0" w:color="auto"/>
            </w:tcBorders>
          </w:tcPr>
          <w:p w:rsidR="00304231" w:rsidRPr="002D19A2" w:rsidRDefault="00304231" w:rsidP="004A4970">
            <w:pPr>
              <w:jc w:val="center"/>
              <w:rPr>
                <w:i/>
              </w:rPr>
            </w:pPr>
            <w:r w:rsidRPr="002D19A2">
              <w:rPr>
                <w:i/>
              </w:rPr>
              <w:t>-</w:t>
            </w:r>
          </w:p>
          <w:p w:rsidR="00304231" w:rsidRPr="002D19A2" w:rsidRDefault="00304231" w:rsidP="004A4970">
            <w:pPr>
              <w:jc w:val="center"/>
              <w:rPr>
                <w:i/>
              </w:rPr>
            </w:pPr>
          </w:p>
          <w:p w:rsidR="00304231" w:rsidRPr="002D19A2" w:rsidRDefault="00304231" w:rsidP="004A4970">
            <w:pPr>
              <w:jc w:val="center"/>
              <w:rPr>
                <w:i/>
              </w:rPr>
            </w:pPr>
          </w:p>
          <w:p w:rsidR="00304231" w:rsidRPr="002D19A2" w:rsidRDefault="00304231" w:rsidP="004A4970">
            <w:pPr>
              <w:jc w:val="center"/>
              <w:rPr>
                <w:i/>
              </w:rPr>
            </w:pPr>
          </w:p>
          <w:p w:rsidR="00304231" w:rsidRPr="002D19A2" w:rsidRDefault="00304231" w:rsidP="004A4970">
            <w:pPr>
              <w:jc w:val="center"/>
              <w:rPr>
                <w:i/>
              </w:rPr>
            </w:pPr>
          </w:p>
          <w:p w:rsidR="00304231" w:rsidRPr="002D19A2" w:rsidRDefault="00304231" w:rsidP="004A4970">
            <w:pPr>
              <w:jc w:val="center"/>
              <w:rPr>
                <w:i/>
              </w:rPr>
            </w:pPr>
          </w:p>
          <w:p w:rsidR="00304231" w:rsidRPr="002D19A2" w:rsidRDefault="00304231" w:rsidP="004A4970">
            <w:pPr>
              <w:jc w:val="center"/>
              <w:rPr>
                <w:i/>
              </w:rPr>
            </w:pPr>
          </w:p>
          <w:p w:rsidR="00304231" w:rsidRPr="002D19A2" w:rsidRDefault="00304231" w:rsidP="004A4970">
            <w:pPr>
              <w:jc w:val="center"/>
              <w:rPr>
                <w:i/>
              </w:rPr>
            </w:pPr>
          </w:p>
          <w:p w:rsidR="00304231" w:rsidRPr="002D19A2" w:rsidRDefault="00304231" w:rsidP="004A4970">
            <w:pPr>
              <w:jc w:val="center"/>
              <w:rPr>
                <w:i/>
              </w:rPr>
            </w:pPr>
          </w:p>
          <w:p w:rsidR="00304231" w:rsidRPr="002D19A2" w:rsidRDefault="00304231" w:rsidP="004A4970">
            <w:pPr>
              <w:jc w:val="center"/>
              <w:rPr>
                <w:i/>
              </w:rPr>
            </w:pPr>
          </w:p>
          <w:p w:rsidR="00304231" w:rsidRPr="002D19A2" w:rsidRDefault="00304231" w:rsidP="004A4970">
            <w:pPr>
              <w:jc w:val="center"/>
              <w:rPr>
                <w:i/>
              </w:rPr>
            </w:pPr>
            <w:r w:rsidRPr="002D19A2">
              <w:rPr>
                <w:i/>
              </w:rPr>
              <w:t>-</w:t>
            </w:r>
          </w:p>
          <w:p w:rsidR="00304231" w:rsidRPr="002D19A2" w:rsidRDefault="00304231" w:rsidP="004A4970">
            <w:pPr>
              <w:jc w:val="center"/>
              <w:rPr>
                <w:i/>
              </w:rPr>
            </w:pPr>
            <w:r w:rsidRPr="002D19A2">
              <w:rPr>
                <w:i/>
              </w:rPr>
              <w:t>-</w:t>
            </w:r>
          </w:p>
          <w:p w:rsidR="00304231" w:rsidRPr="002D19A2" w:rsidRDefault="00304231" w:rsidP="004A4970">
            <w:pPr>
              <w:jc w:val="center"/>
              <w:rPr>
                <w:i/>
              </w:rPr>
            </w:pPr>
            <w:r w:rsidRPr="002D19A2">
              <w:rPr>
                <w:i/>
              </w:rPr>
              <w:t>-</w:t>
            </w:r>
          </w:p>
          <w:p w:rsidR="00304231" w:rsidRPr="002D19A2" w:rsidRDefault="00304231" w:rsidP="004A4970">
            <w:pPr>
              <w:jc w:val="center"/>
              <w:rPr>
                <w:i/>
              </w:rPr>
            </w:pPr>
          </w:p>
          <w:p w:rsidR="00304231" w:rsidRPr="002D19A2" w:rsidRDefault="00304231" w:rsidP="004A4970">
            <w:pPr>
              <w:jc w:val="center"/>
              <w:rPr>
                <w:i/>
              </w:rPr>
            </w:pPr>
          </w:p>
        </w:tc>
      </w:tr>
      <w:tr w:rsidR="00304231" w:rsidRPr="002D19A2" w:rsidTr="004A4970">
        <w:trPr>
          <w:gridAfter w:val="1"/>
          <w:wAfter w:w="1294" w:type="dxa"/>
          <w:cantSplit/>
          <w:trHeight w:val="1514"/>
        </w:trPr>
        <w:tc>
          <w:tcPr>
            <w:tcW w:w="539" w:type="dxa"/>
            <w:tcBorders>
              <w:top w:val="single" w:sz="4" w:space="0" w:color="auto"/>
              <w:bottom w:val="single" w:sz="4" w:space="0" w:color="auto"/>
            </w:tcBorders>
          </w:tcPr>
          <w:p w:rsidR="00304231" w:rsidRPr="002D19A2" w:rsidRDefault="00304231" w:rsidP="004A4970">
            <w:pPr>
              <w:spacing w:before="40" w:after="40"/>
              <w:jc w:val="center"/>
            </w:pPr>
            <w:r w:rsidRPr="002D19A2">
              <w:t>4</w:t>
            </w:r>
          </w:p>
        </w:tc>
        <w:tc>
          <w:tcPr>
            <w:tcW w:w="2880" w:type="dxa"/>
            <w:tcBorders>
              <w:top w:val="single" w:sz="4" w:space="0" w:color="auto"/>
              <w:bottom w:val="single" w:sz="4" w:space="0" w:color="auto"/>
            </w:tcBorders>
          </w:tcPr>
          <w:p w:rsidR="00304231" w:rsidRPr="002D19A2" w:rsidRDefault="00304231" w:rsidP="004A4970">
            <w:pPr>
              <w:spacing w:before="40" w:after="40"/>
              <w:jc w:val="center"/>
              <w:rPr>
                <w:b/>
                <w:i/>
                <w:sz w:val="18"/>
                <w:szCs w:val="18"/>
              </w:rPr>
            </w:pPr>
            <w:r w:rsidRPr="002D19A2">
              <w:rPr>
                <w:b/>
                <w:i/>
                <w:sz w:val="18"/>
                <w:szCs w:val="18"/>
              </w:rPr>
              <w:t>Основное мероприятие «Организация целевой подготовки педагогов для работы в муниципальных образовательных организациях Комсомольского муниципального района»</w:t>
            </w:r>
          </w:p>
        </w:tc>
        <w:tc>
          <w:tcPr>
            <w:tcW w:w="1294" w:type="dxa"/>
            <w:tcBorders>
              <w:top w:val="single" w:sz="4" w:space="0" w:color="auto"/>
              <w:bottom w:val="single" w:sz="4" w:space="0" w:color="auto"/>
            </w:tcBorders>
          </w:tcPr>
          <w:p w:rsidR="00304231" w:rsidRPr="002D19A2" w:rsidRDefault="00304231" w:rsidP="004A4970">
            <w:pPr>
              <w:jc w:val="center"/>
              <w:rPr>
                <w:i/>
              </w:rPr>
            </w:pPr>
            <w:r w:rsidRPr="002D19A2">
              <w:rPr>
                <w:i/>
              </w:rPr>
              <w:t>26000</w:t>
            </w:r>
          </w:p>
        </w:tc>
        <w:tc>
          <w:tcPr>
            <w:tcW w:w="1293" w:type="dxa"/>
            <w:tcBorders>
              <w:top w:val="single" w:sz="4" w:space="0" w:color="auto"/>
              <w:bottom w:val="single" w:sz="4" w:space="0" w:color="auto"/>
            </w:tcBorders>
          </w:tcPr>
          <w:p w:rsidR="00304231" w:rsidRPr="002D19A2" w:rsidRDefault="00304231" w:rsidP="004A4970">
            <w:pPr>
              <w:jc w:val="center"/>
              <w:rPr>
                <w:i/>
              </w:rPr>
            </w:pPr>
            <w:r w:rsidRPr="002D19A2">
              <w:rPr>
                <w:i/>
              </w:rPr>
              <w:t>106960,00</w:t>
            </w:r>
          </w:p>
        </w:tc>
        <w:tc>
          <w:tcPr>
            <w:tcW w:w="1294" w:type="dxa"/>
            <w:tcBorders>
              <w:top w:val="single" w:sz="4" w:space="0" w:color="auto"/>
              <w:bottom w:val="single" w:sz="4" w:space="0" w:color="auto"/>
            </w:tcBorders>
          </w:tcPr>
          <w:p w:rsidR="00304231" w:rsidRPr="002D19A2" w:rsidRDefault="00304231" w:rsidP="004A4970">
            <w:pPr>
              <w:jc w:val="center"/>
              <w:rPr>
                <w:i/>
              </w:rPr>
            </w:pPr>
            <w:r w:rsidRPr="002D19A2">
              <w:rPr>
                <w:i/>
              </w:rPr>
              <w:t>205996,00</w:t>
            </w:r>
          </w:p>
        </w:tc>
        <w:tc>
          <w:tcPr>
            <w:tcW w:w="1294" w:type="dxa"/>
            <w:tcBorders>
              <w:top w:val="single" w:sz="4" w:space="0" w:color="auto"/>
              <w:bottom w:val="single" w:sz="4" w:space="0" w:color="auto"/>
            </w:tcBorders>
          </w:tcPr>
          <w:p w:rsidR="00304231" w:rsidRPr="002D19A2" w:rsidRDefault="00304231" w:rsidP="004A4970">
            <w:pPr>
              <w:jc w:val="center"/>
              <w:rPr>
                <w:i/>
              </w:rPr>
            </w:pPr>
            <w:r w:rsidRPr="002D19A2">
              <w:rPr>
                <w:i/>
              </w:rPr>
              <w:t>169453,00</w:t>
            </w:r>
          </w:p>
        </w:tc>
        <w:tc>
          <w:tcPr>
            <w:tcW w:w="1294" w:type="dxa"/>
            <w:tcBorders>
              <w:top w:val="single" w:sz="4" w:space="0" w:color="auto"/>
              <w:bottom w:val="single" w:sz="4" w:space="0" w:color="auto"/>
            </w:tcBorders>
          </w:tcPr>
          <w:p w:rsidR="00304231" w:rsidRPr="002D19A2" w:rsidRDefault="00304231" w:rsidP="004A4970">
            <w:pPr>
              <w:jc w:val="center"/>
              <w:rPr>
                <w:i/>
              </w:rPr>
            </w:pPr>
            <w:r w:rsidRPr="002D19A2">
              <w:rPr>
                <w:i/>
              </w:rPr>
              <w:t>169453,00</w:t>
            </w:r>
          </w:p>
        </w:tc>
      </w:tr>
      <w:tr w:rsidR="00304231" w:rsidRPr="002D19A2" w:rsidTr="004A4970">
        <w:trPr>
          <w:gridAfter w:val="1"/>
          <w:wAfter w:w="1294" w:type="dxa"/>
          <w:cantSplit/>
          <w:trHeight w:val="5040"/>
        </w:trPr>
        <w:tc>
          <w:tcPr>
            <w:tcW w:w="539" w:type="dxa"/>
            <w:tcBorders>
              <w:top w:val="single" w:sz="4" w:space="0" w:color="auto"/>
            </w:tcBorders>
          </w:tcPr>
          <w:p w:rsidR="00304231" w:rsidRPr="002D19A2" w:rsidRDefault="00304231" w:rsidP="004A4970">
            <w:pPr>
              <w:spacing w:before="40" w:after="40"/>
              <w:jc w:val="center"/>
            </w:pPr>
            <w:r w:rsidRPr="002D19A2">
              <w:lastRenderedPageBreak/>
              <w:t>4.1</w:t>
            </w:r>
          </w:p>
          <w:p w:rsidR="00304231" w:rsidRPr="002D19A2" w:rsidRDefault="00304231" w:rsidP="004A4970">
            <w:pPr>
              <w:spacing w:before="40" w:after="40"/>
              <w:jc w:val="center"/>
            </w:pPr>
          </w:p>
        </w:tc>
        <w:tc>
          <w:tcPr>
            <w:tcW w:w="2880" w:type="dxa"/>
            <w:tcBorders>
              <w:top w:val="single" w:sz="4" w:space="0" w:color="auto"/>
            </w:tcBorders>
          </w:tcPr>
          <w:p w:rsidR="00304231" w:rsidRPr="002D19A2" w:rsidRDefault="00304231" w:rsidP="004A4970">
            <w:pPr>
              <w:spacing w:before="40" w:after="40"/>
              <w:jc w:val="center"/>
              <w:rPr>
                <w:sz w:val="27"/>
                <w:szCs w:val="27"/>
              </w:rPr>
            </w:pPr>
            <w:r w:rsidRPr="002D19A2">
              <w:rPr>
                <w:sz w:val="27"/>
                <w:szCs w:val="27"/>
              </w:rPr>
              <w:t>Организация  целевой подготовки педагогов для работы в муниципальных образовательных организациях Комсомольского муниципального района</w:t>
            </w:r>
          </w:p>
          <w:p w:rsidR="00304231" w:rsidRPr="002D19A2" w:rsidRDefault="00304231" w:rsidP="004A4970">
            <w:pPr>
              <w:spacing w:before="40" w:after="40"/>
              <w:jc w:val="center"/>
              <w:rPr>
                <w:sz w:val="27"/>
                <w:szCs w:val="27"/>
              </w:rPr>
            </w:pPr>
            <w:r w:rsidRPr="002D19A2">
              <w:rPr>
                <w:sz w:val="27"/>
                <w:szCs w:val="27"/>
              </w:rPr>
              <w:t>в т.ч.</w:t>
            </w:r>
          </w:p>
          <w:p w:rsidR="00304231" w:rsidRPr="002D19A2" w:rsidRDefault="00304231" w:rsidP="004A4970">
            <w:pPr>
              <w:jc w:val="center"/>
              <w:rPr>
                <w:sz w:val="27"/>
                <w:szCs w:val="27"/>
              </w:rPr>
            </w:pPr>
            <w:r w:rsidRPr="002D19A2">
              <w:rPr>
                <w:sz w:val="27"/>
                <w:szCs w:val="27"/>
              </w:rPr>
              <w:t>-федеральный бюджет</w:t>
            </w:r>
          </w:p>
          <w:p w:rsidR="00304231" w:rsidRPr="002D19A2" w:rsidRDefault="00304231" w:rsidP="004A4970">
            <w:pPr>
              <w:tabs>
                <w:tab w:val="center" w:pos="1397"/>
              </w:tabs>
              <w:jc w:val="center"/>
              <w:rPr>
                <w:sz w:val="27"/>
                <w:szCs w:val="27"/>
              </w:rPr>
            </w:pPr>
            <w:r w:rsidRPr="002D19A2">
              <w:rPr>
                <w:sz w:val="27"/>
                <w:szCs w:val="27"/>
              </w:rPr>
              <w:t>-областной бюджет</w:t>
            </w:r>
          </w:p>
          <w:p w:rsidR="00304231" w:rsidRPr="002D19A2" w:rsidRDefault="00304231" w:rsidP="004A4970">
            <w:pPr>
              <w:tabs>
                <w:tab w:val="left" w:pos="1270"/>
              </w:tabs>
              <w:spacing w:before="40" w:after="40"/>
              <w:jc w:val="center"/>
              <w:rPr>
                <w:sz w:val="27"/>
                <w:szCs w:val="27"/>
              </w:rPr>
            </w:pPr>
            <w:r w:rsidRPr="002D19A2">
              <w:rPr>
                <w:sz w:val="27"/>
                <w:szCs w:val="27"/>
              </w:rPr>
              <w:t>-местный бюджет</w:t>
            </w:r>
          </w:p>
        </w:tc>
        <w:tc>
          <w:tcPr>
            <w:tcW w:w="1294" w:type="dxa"/>
            <w:tcBorders>
              <w:top w:val="single" w:sz="4" w:space="0" w:color="auto"/>
            </w:tcBorders>
          </w:tcPr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  <w:r w:rsidRPr="002D19A2">
              <w:t>26000,00</w:t>
            </w: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/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  <w:r w:rsidRPr="002D19A2">
              <w:t>-</w:t>
            </w: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  <w:r w:rsidRPr="002D19A2">
              <w:t>13000,00</w:t>
            </w:r>
          </w:p>
          <w:p w:rsidR="00304231" w:rsidRPr="002D19A2" w:rsidRDefault="00304231" w:rsidP="004A4970">
            <w:r w:rsidRPr="002D19A2">
              <w:t>13000,00</w:t>
            </w:r>
          </w:p>
          <w:p w:rsidR="00304231" w:rsidRPr="002D19A2" w:rsidRDefault="00304231" w:rsidP="004A4970">
            <w:pPr>
              <w:jc w:val="center"/>
            </w:pPr>
          </w:p>
        </w:tc>
        <w:tc>
          <w:tcPr>
            <w:tcW w:w="1293" w:type="dxa"/>
            <w:tcBorders>
              <w:top w:val="single" w:sz="4" w:space="0" w:color="auto"/>
            </w:tcBorders>
          </w:tcPr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  <w:r w:rsidRPr="002D19A2">
              <w:t>106960,00</w:t>
            </w:r>
          </w:p>
          <w:p w:rsidR="00304231" w:rsidRPr="002D19A2" w:rsidRDefault="00304231" w:rsidP="004A4970">
            <w:pPr>
              <w:spacing w:before="40" w:after="40"/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/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  <w:r w:rsidRPr="002D19A2">
              <w:t>-</w:t>
            </w: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  <w:r w:rsidRPr="002D19A2">
              <w:t>52740,00</w:t>
            </w:r>
          </w:p>
          <w:p w:rsidR="00304231" w:rsidRPr="002D19A2" w:rsidRDefault="00304231" w:rsidP="004A4970">
            <w:pPr>
              <w:jc w:val="center"/>
            </w:pPr>
            <w:r w:rsidRPr="002D19A2">
              <w:t>54220,00</w:t>
            </w:r>
          </w:p>
        </w:tc>
        <w:tc>
          <w:tcPr>
            <w:tcW w:w="1294" w:type="dxa"/>
            <w:tcBorders>
              <w:top w:val="single" w:sz="4" w:space="0" w:color="auto"/>
            </w:tcBorders>
          </w:tcPr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spacing w:before="40" w:after="40"/>
              <w:jc w:val="center"/>
            </w:pPr>
            <w:r w:rsidRPr="002D19A2">
              <w:t>205996,00</w:t>
            </w: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/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  <w:r w:rsidRPr="002D19A2">
              <w:t>-</w:t>
            </w: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  <w:r w:rsidRPr="002D19A2">
              <w:t>64311,00</w:t>
            </w:r>
          </w:p>
          <w:p w:rsidR="00304231" w:rsidRPr="002D19A2" w:rsidRDefault="00304231" w:rsidP="004A4970">
            <w:pPr>
              <w:jc w:val="center"/>
            </w:pPr>
            <w:r w:rsidRPr="002D19A2">
              <w:t>141685,00</w:t>
            </w:r>
          </w:p>
        </w:tc>
        <w:tc>
          <w:tcPr>
            <w:tcW w:w="1294" w:type="dxa"/>
            <w:tcBorders>
              <w:top w:val="single" w:sz="4" w:space="0" w:color="auto"/>
            </w:tcBorders>
          </w:tcPr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  <w:r w:rsidRPr="002D19A2">
              <w:t>169453,00</w:t>
            </w:r>
          </w:p>
          <w:p w:rsidR="00304231" w:rsidRPr="002D19A2" w:rsidRDefault="00304231" w:rsidP="004A4970">
            <w:pPr>
              <w:spacing w:before="40" w:after="40"/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/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  <w:r w:rsidRPr="002D19A2">
              <w:t>-</w:t>
            </w:r>
          </w:p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>
            <w:pPr>
              <w:jc w:val="center"/>
            </w:pPr>
            <w:r w:rsidRPr="002D19A2">
              <w:t>-</w:t>
            </w:r>
          </w:p>
          <w:p w:rsidR="00304231" w:rsidRPr="002D19A2" w:rsidRDefault="00304231" w:rsidP="004A4970">
            <w:pPr>
              <w:jc w:val="center"/>
            </w:pPr>
            <w:r w:rsidRPr="002D19A2">
              <w:t>169453,00</w:t>
            </w:r>
          </w:p>
        </w:tc>
        <w:tc>
          <w:tcPr>
            <w:tcW w:w="1294" w:type="dxa"/>
            <w:tcBorders>
              <w:top w:val="single" w:sz="4" w:space="0" w:color="auto"/>
            </w:tcBorders>
          </w:tcPr>
          <w:p w:rsidR="00304231" w:rsidRPr="002D19A2" w:rsidRDefault="00304231" w:rsidP="004A4970">
            <w:pPr>
              <w:jc w:val="center"/>
            </w:pPr>
          </w:p>
          <w:p w:rsidR="00304231" w:rsidRPr="002D19A2" w:rsidRDefault="00304231" w:rsidP="004A4970"/>
          <w:p w:rsidR="00304231" w:rsidRPr="002D19A2" w:rsidRDefault="00304231" w:rsidP="004A4970"/>
          <w:p w:rsidR="00304231" w:rsidRPr="002D19A2" w:rsidRDefault="00304231" w:rsidP="004A4970">
            <w:pPr>
              <w:tabs>
                <w:tab w:val="left" w:pos="626"/>
              </w:tabs>
              <w:jc w:val="center"/>
            </w:pPr>
            <w:r w:rsidRPr="002D19A2">
              <w:t>169453,00</w:t>
            </w:r>
          </w:p>
          <w:p w:rsidR="00304231" w:rsidRPr="002D19A2" w:rsidRDefault="00304231" w:rsidP="004A4970">
            <w:pPr>
              <w:tabs>
                <w:tab w:val="left" w:pos="626"/>
              </w:tabs>
              <w:jc w:val="center"/>
            </w:pPr>
          </w:p>
          <w:p w:rsidR="00304231" w:rsidRPr="002D19A2" w:rsidRDefault="00304231" w:rsidP="004A4970">
            <w:pPr>
              <w:tabs>
                <w:tab w:val="left" w:pos="626"/>
              </w:tabs>
              <w:jc w:val="center"/>
            </w:pPr>
          </w:p>
          <w:p w:rsidR="00304231" w:rsidRPr="002D19A2" w:rsidRDefault="00304231" w:rsidP="004A4970">
            <w:pPr>
              <w:tabs>
                <w:tab w:val="left" w:pos="626"/>
              </w:tabs>
              <w:jc w:val="center"/>
            </w:pPr>
          </w:p>
          <w:p w:rsidR="00304231" w:rsidRPr="002D19A2" w:rsidRDefault="00304231" w:rsidP="004A4970">
            <w:pPr>
              <w:tabs>
                <w:tab w:val="left" w:pos="626"/>
              </w:tabs>
              <w:jc w:val="center"/>
            </w:pPr>
          </w:p>
          <w:p w:rsidR="00304231" w:rsidRPr="002D19A2" w:rsidRDefault="00304231" w:rsidP="004A4970">
            <w:pPr>
              <w:tabs>
                <w:tab w:val="left" w:pos="626"/>
              </w:tabs>
              <w:jc w:val="center"/>
            </w:pPr>
          </w:p>
          <w:p w:rsidR="00304231" w:rsidRPr="002D19A2" w:rsidRDefault="00304231" w:rsidP="004A4970">
            <w:pPr>
              <w:tabs>
                <w:tab w:val="left" w:pos="626"/>
              </w:tabs>
              <w:jc w:val="center"/>
            </w:pPr>
          </w:p>
          <w:p w:rsidR="00304231" w:rsidRPr="002D19A2" w:rsidRDefault="00304231" w:rsidP="004A4970">
            <w:pPr>
              <w:tabs>
                <w:tab w:val="left" w:pos="626"/>
              </w:tabs>
              <w:jc w:val="center"/>
            </w:pPr>
          </w:p>
          <w:p w:rsidR="00304231" w:rsidRPr="002D19A2" w:rsidRDefault="00304231" w:rsidP="004A4970">
            <w:pPr>
              <w:tabs>
                <w:tab w:val="left" w:pos="626"/>
              </w:tabs>
              <w:jc w:val="center"/>
            </w:pPr>
          </w:p>
          <w:p w:rsidR="00304231" w:rsidRPr="002D19A2" w:rsidRDefault="00304231" w:rsidP="004A4970">
            <w:pPr>
              <w:tabs>
                <w:tab w:val="left" w:pos="626"/>
              </w:tabs>
              <w:jc w:val="center"/>
            </w:pPr>
          </w:p>
          <w:p w:rsidR="00304231" w:rsidRPr="002D19A2" w:rsidRDefault="00304231" w:rsidP="004A4970">
            <w:pPr>
              <w:tabs>
                <w:tab w:val="left" w:pos="626"/>
              </w:tabs>
              <w:jc w:val="center"/>
            </w:pPr>
          </w:p>
          <w:p w:rsidR="00304231" w:rsidRPr="002D19A2" w:rsidRDefault="00304231" w:rsidP="004A4970">
            <w:pPr>
              <w:tabs>
                <w:tab w:val="left" w:pos="626"/>
              </w:tabs>
              <w:jc w:val="center"/>
            </w:pPr>
          </w:p>
          <w:p w:rsidR="00304231" w:rsidRPr="002D19A2" w:rsidRDefault="00304231" w:rsidP="004A4970">
            <w:pPr>
              <w:tabs>
                <w:tab w:val="left" w:pos="626"/>
              </w:tabs>
              <w:jc w:val="center"/>
            </w:pPr>
            <w:r w:rsidRPr="002D19A2">
              <w:t>-</w:t>
            </w:r>
          </w:p>
          <w:p w:rsidR="00304231" w:rsidRPr="002D19A2" w:rsidRDefault="00304231" w:rsidP="004A4970">
            <w:pPr>
              <w:tabs>
                <w:tab w:val="left" w:pos="626"/>
              </w:tabs>
              <w:jc w:val="center"/>
            </w:pPr>
            <w:r w:rsidRPr="002D19A2">
              <w:t>-</w:t>
            </w:r>
          </w:p>
          <w:p w:rsidR="00304231" w:rsidRPr="002D19A2" w:rsidRDefault="00304231" w:rsidP="004A4970">
            <w:pPr>
              <w:tabs>
                <w:tab w:val="left" w:pos="626"/>
              </w:tabs>
              <w:jc w:val="center"/>
            </w:pPr>
            <w:r w:rsidRPr="002D19A2">
              <w:t>169453,00</w:t>
            </w:r>
          </w:p>
        </w:tc>
      </w:tr>
      <w:tr w:rsidR="00304231" w:rsidRPr="002D19A2" w:rsidTr="004A4970">
        <w:trPr>
          <w:gridBefore w:val="5"/>
          <w:wBefore w:w="7300" w:type="dxa"/>
          <w:cantSplit/>
        </w:trPr>
        <w:tc>
          <w:tcPr>
            <w:tcW w:w="1294" w:type="dxa"/>
            <w:tcBorders>
              <w:left w:val="nil"/>
              <w:bottom w:val="nil"/>
            </w:tcBorders>
          </w:tcPr>
          <w:p w:rsidR="00304231" w:rsidRPr="002D19A2" w:rsidRDefault="00304231" w:rsidP="004A4970">
            <w:pPr>
              <w:jc w:val="center"/>
            </w:pPr>
          </w:p>
        </w:tc>
        <w:tc>
          <w:tcPr>
            <w:tcW w:w="1294" w:type="dxa"/>
            <w:tcBorders>
              <w:bottom w:val="nil"/>
            </w:tcBorders>
          </w:tcPr>
          <w:p w:rsidR="00304231" w:rsidRPr="002D19A2" w:rsidRDefault="00304231" w:rsidP="004A4970">
            <w:pPr>
              <w:jc w:val="center"/>
            </w:pPr>
          </w:p>
        </w:tc>
        <w:tc>
          <w:tcPr>
            <w:tcW w:w="1294" w:type="dxa"/>
            <w:tcBorders>
              <w:bottom w:val="nil"/>
            </w:tcBorders>
          </w:tcPr>
          <w:p w:rsidR="00304231" w:rsidRPr="002D19A2" w:rsidRDefault="00304231" w:rsidP="004A4970">
            <w:pPr>
              <w:jc w:val="center"/>
            </w:pPr>
          </w:p>
        </w:tc>
      </w:tr>
    </w:tbl>
    <w:p w:rsidR="00304231" w:rsidRPr="002D19A2" w:rsidRDefault="00304231" w:rsidP="00304231"/>
    <w:p w:rsidR="00304231" w:rsidRPr="002D19A2" w:rsidRDefault="00304231" w:rsidP="00304231">
      <w:pPr>
        <w:jc w:val="center"/>
        <w:rPr>
          <w:b/>
        </w:rPr>
      </w:pPr>
    </w:p>
    <w:p w:rsidR="00921600" w:rsidRPr="00F773C7" w:rsidRDefault="00921600" w:rsidP="00921600">
      <w:pPr>
        <w:jc w:val="center"/>
        <w:rPr>
          <w:b/>
          <w:sz w:val="28"/>
          <w:szCs w:val="28"/>
        </w:rPr>
      </w:pPr>
    </w:p>
    <w:p w:rsidR="00921600" w:rsidRPr="005B4F0A" w:rsidRDefault="00921600" w:rsidP="00921600">
      <w:pPr>
        <w:jc w:val="center"/>
        <w:rPr>
          <w:b/>
          <w:sz w:val="28"/>
        </w:rPr>
      </w:pPr>
    </w:p>
    <w:p w:rsidR="00921600" w:rsidRPr="005B4F0A" w:rsidRDefault="00921600" w:rsidP="00921600">
      <w:pPr>
        <w:jc w:val="center"/>
        <w:rPr>
          <w:b/>
          <w:sz w:val="28"/>
        </w:rPr>
      </w:pPr>
    </w:p>
    <w:p w:rsidR="00921600" w:rsidRPr="005B4F0A" w:rsidRDefault="00921600" w:rsidP="00921600">
      <w:pPr>
        <w:jc w:val="center"/>
        <w:rPr>
          <w:b/>
          <w:sz w:val="28"/>
        </w:rPr>
      </w:pPr>
    </w:p>
    <w:p w:rsidR="00921600" w:rsidRPr="005B4F0A" w:rsidRDefault="00921600" w:rsidP="00921600">
      <w:pPr>
        <w:tabs>
          <w:tab w:val="left" w:pos="2490"/>
        </w:tabs>
        <w:rPr>
          <w:sz w:val="32"/>
          <w:szCs w:val="28"/>
        </w:rPr>
      </w:pPr>
    </w:p>
    <w:p w:rsidR="00084B88" w:rsidRDefault="00084B88" w:rsidP="00084B88">
      <w:pPr>
        <w:jc w:val="both"/>
        <w:rPr>
          <w:sz w:val="28"/>
          <w:szCs w:val="28"/>
        </w:rPr>
      </w:pPr>
    </w:p>
    <w:p w:rsidR="00FE7A4C" w:rsidRDefault="00FE7A4C" w:rsidP="00FE7A4C">
      <w:pPr>
        <w:jc w:val="center"/>
        <w:rPr>
          <w:b/>
          <w:sz w:val="24"/>
          <w:szCs w:val="24"/>
        </w:rPr>
      </w:pPr>
      <w:r w:rsidRPr="00CE0229">
        <w:rPr>
          <w:b/>
          <w:sz w:val="24"/>
          <w:szCs w:val="24"/>
        </w:rPr>
        <w:t>Администрация Писцовского сельского поселения Комсомольского муниципального района Ивановской области информирует субъекты малого и среднего предпринимательства, зарегистрированные на территории Российской Федерации, о возможности приобретения 2-Х земельных долей</w:t>
      </w:r>
    </w:p>
    <w:p w:rsidR="00FE7A4C" w:rsidRDefault="00FE7A4C" w:rsidP="00FE7A4C">
      <w:pPr>
        <w:jc w:val="center"/>
        <w:rPr>
          <w:b/>
          <w:sz w:val="24"/>
          <w:szCs w:val="24"/>
        </w:rPr>
      </w:pPr>
    </w:p>
    <w:p w:rsidR="00FE7A4C" w:rsidRDefault="00FE7A4C" w:rsidP="00FE7A4C">
      <w:pPr>
        <w:jc w:val="both"/>
        <w:rPr>
          <w:sz w:val="24"/>
          <w:szCs w:val="24"/>
        </w:rPr>
      </w:pPr>
      <w:r w:rsidRPr="00CE0229">
        <w:rPr>
          <w:sz w:val="24"/>
          <w:szCs w:val="24"/>
        </w:rPr>
        <w:t>Администрация Пис</w:t>
      </w:r>
      <w:r>
        <w:rPr>
          <w:sz w:val="24"/>
          <w:szCs w:val="24"/>
        </w:rPr>
        <w:t>ц</w:t>
      </w:r>
      <w:r w:rsidRPr="00CE0229">
        <w:rPr>
          <w:sz w:val="24"/>
          <w:szCs w:val="24"/>
        </w:rPr>
        <w:t>овского сельского по</w:t>
      </w:r>
      <w:r>
        <w:rPr>
          <w:sz w:val="24"/>
          <w:szCs w:val="24"/>
        </w:rPr>
        <w:t>селения Комсомольского муниципального района Ивановской области в соответствии с пунктом 4 статьи 12 Федерального закона от 24 июля 2002 г. № 101-ФЗ «Об обороте земель сельскохозяйственного назначения» информирует субъекты малого и среднего предпринимательства, зарегистрированные на территории Российской Федерации, о возможности приобретения двух земельных дол в праве общей долевой собственности из земель сельскохозяйственного назначения, предназначенных для сельскохозяйственного производства, с кадастровым номером 37:08:000000:307, площадью 70000 квадратных метров каждая доля с местонахождением: Ивановская область, Комсомольский район, сельскохозяйственный производственный кооператив «Победа».</w:t>
      </w:r>
    </w:p>
    <w:p w:rsidR="00FE7A4C" w:rsidRDefault="00FE7A4C" w:rsidP="00FE7A4C">
      <w:p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          Указанные земельные доли могут быть проданы субъектам малого и среднего предпринимательства, зарегистрированным на территории Российской Федерации, использующим данный земельный участок, находящийся в долевой собственности, по цене 15% от кадастровой стоимости земельного участка за 1 кв.м.</w:t>
      </w:r>
    </w:p>
    <w:p w:rsidR="00FE7A4C" w:rsidRDefault="00FE7A4C" w:rsidP="00FE7A4C">
      <w:p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          С заявлением о заключении договора купли-продажи земельных долей обращаться по адресу: Ивановская область, Комсомольский район, село Писцово, улица Луначарского, дом 27.</w:t>
      </w:r>
    </w:p>
    <w:p w:rsidR="00FE7A4C" w:rsidRPr="00B7798C" w:rsidRDefault="00FE7A4C" w:rsidP="00FE7A4C">
      <w:pPr>
        <w:jc w:val="both"/>
        <w:rPr>
          <w:b/>
          <w:sz w:val="24"/>
          <w:szCs w:val="24"/>
        </w:rPr>
      </w:pPr>
      <w:r>
        <w:rPr>
          <w:b/>
          <w:sz w:val="24"/>
          <w:szCs w:val="24"/>
        </w:rPr>
        <w:t>Дополнительную информацию можно получить по указанному адресу и телефонам: 2-83-30, 2-84-64.</w:t>
      </w:r>
    </w:p>
    <w:p w:rsidR="00084B88" w:rsidRDefault="00084B88" w:rsidP="00084B88">
      <w:pPr>
        <w:jc w:val="both"/>
        <w:rPr>
          <w:sz w:val="28"/>
          <w:szCs w:val="28"/>
        </w:rPr>
      </w:pPr>
    </w:p>
    <w:p w:rsidR="00084B88" w:rsidRDefault="00084B88" w:rsidP="00084B88">
      <w:pPr>
        <w:jc w:val="both"/>
        <w:rPr>
          <w:sz w:val="28"/>
          <w:szCs w:val="28"/>
        </w:rPr>
      </w:pPr>
    </w:p>
    <w:p w:rsidR="00084B88" w:rsidRDefault="00084B88" w:rsidP="00084B88">
      <w:pPr>
        <w:jc w:val="both"/>
        <w:rPr>
          <w:sz w:val="28"/>
          <w:szCs w:val="28"/>
        </w:rPr>
      </w:pPr>
    </w:p>
    <w:p w:rsidR="00084B88" w:rsidRDefault="00084B88" w:rsidP="00084B88">
      <w:pPr>
        <w:jc w:val="both"/>
        <w:rPr>
          <w:sz w:val="28"/>
          <w:szCs w:val="28"/>
        </w:rPr>
      </w:pPr>
    </w:p>
    <w:p w:rsidR="00084B88" w:rsidRDefault="00084B88" w:rsidP="00084B88">
      <w:pPr>
        <w:jc w:val="both"/>
        <w:rPr>
          <w:sz w:val="28"/>
          <w:szCs w:val="28"/>
        </w:rPr>
      </w:pPr>
    </w:p>
    <w:p w:rsidR="00084B88" w:rsidRDefault="00084B88" w:rsidP="00084B88">
      <w:pPr>
        <w:jc w:val="both"/>
        <w:rPr>
          <w:sz w:val="28"/>
          <w:szCs w:val="28"/>
        </w:rPr>
      </w:pPr>
    </w:p>
    <w:p w:rsidR="00084B88" w:rsidRDefault="00084B88" w:rsidP="00084B88">
      <w:pPr>
        <w:rPr>
          <w:b/>
          <w:sz w:val="28"/>
          <w:szCs w:val="28"/>
        </w:rPr>
      </w:pPr>
    </w:p>
    <w:p w:rsidR="00084B88" w:rsidRDefault="00084B88"/>
    <w:p w:rsidR="00170890" w:rsidRDefault="00170890"/>
    <w:p w:rsidR="00170890" w:rsidRDefault="00170890"/>
    <w:p w:rsidR="00170890" w:rsidRDefault="00170890"/>
    <w:p w:rsidR="00170890" w:rsidRDefault="00170890"/>
    <w:p w:rsidR="00170890" w:rsidRDefault="00170890"/>
    <w:p w:rsidR="00170890" w:rsidRDefault="00170890"/>
    <w:p w:rsidR="00170890" w:rsidRDefault="00170890"/>
    <w:p w:rsidR="00170890" w:rsidRDefault="00170890"/>
    <w:p w:rsidR="00170890" w:rsidRDefault="00170890"/>
    <w:p w:rsidR="00170890" w:rsidRDefault="00170890"/>
    <w:p w:rsidR="00170890" w:rsidRPr="00BE7A92" w:rsidRDefault="00170890" w:rsidP="00170890">
      <w:pPr>
        <w:widowControl w:val="0"/>
        <w:jc w:val="center"/>
        <w:rPr>
          <w:b/>
        </w:rPr>
      </w:pPr>
      <w:r w:rsidRPr="00BE7A92">
        <w:rPr>
          <w:b/>
        </w:rPr>
        <w:t>Ответственный за выпуск -</w:t>
      </w:r>
    </w:p>
    <w:p w:rsidR="00170890" w:rsidRPr="00BE7A92" w:rsidRDefault="00170890" w:rsidP="00170890">
      <w:pPr>
        <w:widowControl w:val="0"/>
        <w:jc w:val="center"/>
        <w:rPr>
          <w:b/>
        </w:rPr>
      </w:pPr>
      <w:r w:rsidRPr="00BE7A92">
        <w:rPr>
          <w:b/>
        </w:rPr>
        <w:t>заместитель Главы Администрации, руководителя аппарата</w:t>
      </w:r>
    </w:p>
    <w:p w:rsidR="00170890" w:rsidRPr="00BE7A92" w:rsidRDefault="00170890" w:rsidP="00170890">
      <w:pPr>
        <w:widowControl w:val="0"/>
        <w:jc w:val="center"/>
        <w:rPr>
          <w:b/>
        </w:rPr>
      </w:pPr>
      <w:r w:rsidRPr="00BE7A92">
        <w:rPr>
          <w:b/>
        </w:rPr>
        <w:t>Шарыгина  И.А.</w:t>
      </w:r>
    </w:p>
    <w:p w:rsidR="00170890" w:rsidRPr="00BE7A92" w:rsidRDefault="00170890" w:rsidP="00170890">
      <w:pPr>
        <w:widowControl w:val="0"/>
        <w:jc w:val="center"/>
        <w:rPr>
          <w:b/>
        </w:rPr>
      </w:pPr>
      <w:r w:rsidRPr="00BE7A92">
        <w:rPr>
          <w:b/>
        </w:rPr>
        <w:t> </w:t>
      </w:r>
    </w:p>
    <w:p w:rsidR="00170890" w:rsidRPr="00BE7A92" w:rsidRDefault="00170890" w:rsidP="00170890">
      <w:pPr>
        <w:widowControl w:val="0"/>
        <w:jc w:val="center"/>
        <w:rPr>
          <w:b/>
        </w:rPr>
      </w:pPr>
      <w:r w:rsidRPr="00BE7A92">
        <w:rPr>
          <w:b/>
        </w:rPr>
        <w:t> </w:t>
      </w:r>
    </w:p>
    <w:p w:rsidR="00170890" w:rsidRPr="00BE7A92" w:rsidRDefault="00170890" w:rsidP="00170890">
      <w:pPr>
        <w:widowControl w:val="0"/>
        <w:jc w:val="center"/>
        <w:rPr>
          <w:b/>
        </w:rPr>
      </w:pPr>
      <w:r w:rsidRPr="00BE7A92">
        <w:rPr>
          <w:b/>
        </w:rPr>
        <w:t>Тираж 50 экз. Распространяется бесплатно.</w:t>
      </w:r>
    </w:p>
    <w:p w:rsidR="00170890" w:rsidRPr="00BE7A92" w:rsidRDefault="00170890" w:rsidP="00170890">
      <w:pPr>
        <w:widowControl w:val="0"/>
        <w:jc w:val="center"/>
        <w:rPr>
          <w:b/>
        </w:rPr>
      </w:pPr>
      <w:r w:rsidRPr="00BE7A92">
        <w:rPr>
          <w:b/>
        </w:rPr>
        <w:t> </w:t>
      </w:r>
    </w:p>
    <w:p w:rsidR="00170890" w:rsidRPr="00BE7A92" w:rsidRDefault="00170890" w:rsidP="00170890">
      <w:pPr>
        <w:widowControl w:val="0"/>
        <w:jc w:val="center"/>
        <w:rPr>
          <w:b/>
        </w:rPr>
      </w:pPr>
      <w:r w:rsidRPr="00BE7A92">
        <w:rPr>
          <w:b/>
        </w:rPr>
        <w:t xml:space="preserve">Администрация </w:t>
      </w:r>
    </w:p>
    <w:p w:rsidR="00170890" w:rsidRPr="00BE7A92" w:rsidRDefault="00170890" w:rsidP="00170890">
      <w:pPr>
        <w:widowControl w:val="0"/>
        <w:jc w:val="center"/>
        <w:rPr>
          <w:b/>
        </w:rPr>
      </w:pPr>
      <w:r w:rsidRPr="00BE7A92">
        <w:rPr>
          <w:b/>
        </w:rPr>
        <w:t>Комсомольского муниципального района</w:t>
      </w:r>
    </w:p>
    <w:p w:rsidR="00170890" w:rsidRPr="00BE7A92" w:rsidRDefault="00170890" w:rsidP="00170890">
      <w:pPr>
        <w:widowControl w:val="0"/>
        <w:jc w:val="center"/>
        <w:rPr>
          <w:b/>
        </w:rPr>
      </w:pPr>
      <w:r w:rsidRPr="00BE7A92">
        <w:rPr>
          <w:b/>
        </w:rPr>
        <w:t>Ивановской области</w:t>
      </w:r>
    </w:p>
    <w:p w:rsidR="00170890" w:rsidRPr="00BE7A92" w:rsidRDefault="00170890" w:rsidP="00170890">
      <w:pPr>
        <w:widowControl w:val="0"/>
        <w:jc w:val="center"/>
        <w:rPr>
          <w:b/>
        </w:rPr>
      </w:pPr>
      <w:r w:rsidRPr="00BE7A92">
        <w:rPr>
          <w:b/>
        </w:rPr>
        <w:t> </w:t>
      </w:r>
    </w:p>
    <w:p w:rsidR="00170890" w:rsidRPr="00BE7A92" w:rsidRDefault="00170890" w:rsidP="00170890">
      <w:pPr>
        <w:widowControl w:val="0"/>
        <w:jc w:val="center"/>
        <w:rPr>
          <w:b/>
        </w:rPr>
      </w:pPr>
      <w:r w:rsidRPr="00BE7A92">
        <w:rPr>
          <w:b/>
        </w:rPr>
        <w:t>Индекс: 155150</w:t>
      </w:r>
    </w:p>
    <w:p w:rsidR="00170890" w:rsidRPr="00BE7A92" w:rsidRDefault="00170890" w:rsidP="00170890">
      <w:pPr>
        <w:widowControl w:val="0"/>
        <w:jc w:val="center"/>
        <w:rPr>
          <w:b/>
        </w:rPr>
      </w:pPr>
      <w:r w:rsidRPr="00BE7A92">
        <w:rPr>
          <w:b/>
        </w:rPr>
        <w:t>Ивановская область,</w:t>
      </w:r>
    </w:p>
    <w:p w:rsidR="00170890" w:rsidRPr="00BE7A92" w:rsidRDefault="00170890" w:rsidP="00170890">
      <w:pPr>
        <w:widowControl w:val="0"/>
        <w:jc w:val="center"/>
        <w:rPr>
          <w:b/>
        </w:rPr>
      </w:pPr>
      <w:r w:rsidRPr="00BE7A92">
        <w:rPr>
          <w:b/>
        </w:rPr>
        <w:t>г.Комсомольск,</w:t>
      </w:r>
    </w:p>
    <w:p w:rsidR="00170890" w:rsidRPr="00BE7A92" w:rsidRDefault="00170890" w:rsidP="00170890">
      <w:pPr>
        <w:widowControl w:val="0"/>
        <w:jc w:val="center"/>
        <w:rPr>
          <w:b/>
        </w:rPr>
      </w:pPr>
      <w:r w:rsidRPr="00BE7A92">
        <w:rPr>
          <w:b/>
        </w:rPr>
        <w:t>ул.50 лет ВЛКСМ, д.2</w:t>
      </w:r>
    </w:p>
    <w:p w:rsidR="00170890" w:rsidRPr="00304231" w:rsidRDefault="00170890" w:rsidP="00170890">
      <w:pPr>
        <w:widowControl w:val="0"/>
        <w:jc w:val="center"/>
        <w:rPr>
          <w:b/>
        </w:rPr>
      </w:pPr>
      <w:r w:rsidRPr="00BE7A92">
        <w:rPr>
          <w:b/>
        </w:rPr>
        <w:t>Тел</w:t>
      </w:r>
      <w:r w:rsidRPr="00304231">
        <w:rPr>
          <w:b/>
        </w:rPr>
        <w:t>.: 8 (49352) 2-11-78</w:t>
      </w:r>
    </w:p>
    <w:p w:rsidR="00170890" w:rsidRPr="00BE7A92" w:rsidRDefault="00170890" w:rsidP="00170890">
      <w:pPr>
        <w:widowControl w:val="0"/>
        <w:jc w:val="center"/>
        <w:rPr>
          <w:b/>
          <w:lang w:val="en-US"/>
        </w:rPr>
      </w:pPr>
      <w:r w:rsidRPr="00BE7A92">
        <w:rPr>
          <w:b/>
          <w:lang w:val="en-US"/>
        </w:rPr>
        <w:t>E-mail: admin.komsomolsk@mail.ru</w:t>
      </w:r>
    </w:p>
    <w:p w:rsidR="00170890" w:rsidRPr="00170890" w:rsidRDefault="00170890" w:rsidP="00170890">
      <w:pPr>
        <w:widowControl w:val="0"/>
        <w:rPr>
          <w:lang w:val="en-US"/>
        </w:rPr>
      </w:pPr>
      <w:r w:rsidRPr="00170890">
        <w:rPr>
          <w:lang w:val="en-US"/>
        </w:rPr>
        <w:t> </w:t>
      </w:r>
      <w:bookmarkStart w:id="9" w:name="_GoBack"/>
      <w:bookmarkEnd w:id="9"/>
    </w:p>
    <w:p w:rsidR="00170890" w:rsidRPr="00170890" w:rsidRDefault="00170890" w:rsidP="00170890">
      <w:pPr>
        <w:jc w:val="center"/>
        <w:rPr>
          <w:lang w:val="en-US"/>
        </w:rPr>
      </w:pPr>
    </w:p>
    <w:sectPr w:rsidR="00170890" w:rsidRPr="00170890" w:rsidSect="00170890">
      <w:pgSz w:w="11906" w:h="16838"/>
      <w:pgMar w:top="851" w:right="850" w:bottom="1134" w:left="1134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2E1596" w:rsidRDefault="002E1596" w:rsidP="00C66F05">
      <w:r>
        <w:separator/>
      </w:r>
    </w:p>
  </w:endnote>
  <w:endnote w:type="continuationSeparator" w:id="1">
    <w:p w:rsidR="002E1596" w:rsidRDefault="002E1596" w:rsidP="00C66F05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Lucida Sans Unicode">
    <w:panose1 w:val="020B0602030504020204"/>
    <w:charset w:val="CC"/>
    <w:family w:val="swiss"/>
    <w:pitch w:val="variable"/>
    <w:sig w:usb0="80000AFF" w:usb1="0000396B" w:usb2="00000000" w:usb3="00000000" w:csb0="000000B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Bodoni MT">
    <w:panose1 w:val="02070603080606020203"/>
    <w:charset w:val="00"/>
    <w:family w:val="roman"/>
    <w:pitch w:val="variable"/>
    <w:sig w:usb0="00000003" w:usb1="00000000" w:usb2="00000000" w:usb3="00000000" w:csb0="00000001" w:csb1="00000000"/>
  </w:font>
  <w:font w:name="Palatino Linotype">
    <w:panose1 w:val="02040502050505030304"/>
    <w:charset w:val="CC"/>
    <w:family w:val="roman"/>
    <w:pitch w:val="variable"/>
    <w:sig w:usb0="E0000287" w:usb1="40000013" w:usb2="00000000" w:usb3="00000000" w:csb0="0000019F" w:csb1="00000000"/>
  </w:font>
  <w:font w:name="TimesNewRoman">
    <w:altName w:val="MS Mincho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9951819"/>
      <w:docPartObj>
        <w:docPartGallery w:val="Номера страниц (внизу страницы)"/>
        <w:docPartUnique/>
      </w:docPartObj>
    </w:sdtPr>
    <w:sdtContent>
      <w:p w:rsidR="00562D00" w:rsidRDefault="00174354">
        <w:pPr>
          <w:pStyle w:val="a9"/>
        </w:pPr>
        <w:fldSimple w:instr=" PAGE   \* MERGEFORMAT ">
          <w:r w:rsidR="00304231">
            <w:rPr>
              <w:noProof/>
            </w:rPr>
            <w:t>53</w:t>
          </w:r>
        </w:fldSimple>
      </w:p>
    </w:sdtContent>
  </w:sdt>
  <w:p w:rsidR="00562D00" w:rsidRDefault="00562D00">
    <w:pPr>
      <w:pStyle w:val="a9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2E1596" w:rsidRDefault="002E1596" w:rsidP="00C66F05">
      <w:r>
        <w:separator/>
      </w:r>
    </w:p>
  </w:footnote>
  <w:footnote w:type="continuationSeparator" w:id="1">
    <w:p w:rsidR="002E1596" w:rsidRDefault="002E1596" w:rsidP="00C66F05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2"/>
    <w:multiLevelType w:val="singleLevel"/>
    <w:tmpl w:val="00000002"/>
    <w:name w:val="WW8Num2"/>
    <w:lvl w:ilvl="0">
      <w:start w:val="1"/>
      <w:numFmt w:val="bullet"/>
      <w:lvlText w:val="-"/>
      <w:lvlJc w:val="left"/>
      <w:pPr>
        <w:tabs>
          <w:tab w:val="num" w:pos="0"/>
        </w:tabs>
        <w:ind w:left="720" w:hanging="360"/>
      </w:pPr>
      <w:rPr>
        <w:rFonts w:ascii="SimSun" w:hAnsi="SimSun" w:cs="SimSun"/>
        <w:color w:val="auto"/>
      </w:rPr>
    </w:lvl>
  </w:abstractNum>
  <w:abstractNum w:abstractNumId="1">
    <w:nsid w:val="00000003"/>
    <w:multiLevelType w:val="singleLevel"/>
    <w:tmpl w:val="00000003"/>
    <w:name w:val="WW8Num3"/>
    <w:lvl w:ilvl="0">
      <w:start w:val="1"/>
      <w:numFmt w:val="bullet"/>
      <w:lvlText w:val="-"/>
      <w:lvlJc w:val="left"/>
      <w:pPr>
        <w:tabs>
          <w:tab w:val="num" w:pos="0"/>
        </w:tabs>
        <w:ind w:left="720" w:hanging="360"/>
      </w:pPr>
      <w:rPr>
        <w:rFonts w:ascii="SimSun" w:hAnsi="SimSun" w:cs="SimSun"/>
        <w:color w:val="auto"/>
      </w:rPr>
    </w:lvl>
  </w:abstractNum>
  <w:abstractNum w:abstractNumId="2">
    <w:nsid w:val="00000004"/>
    <w:multiLevelType w:val="singleLevel"/>
    <w:tmpl w:val="00000004"/>
    <w:name w:val="WW8Num4"/>
    <w:lvl w:ilvl="0">
      <w:start w:val="1"/>
      <w:numFmt w:val="bullet"/>
      <w:lvlText w:val="-"/>
      <w:lvlJc w:val="left"/>
      <w:pPr>
        <w:tabs>
          <w:tab w:val="num" w:pos="0"/>
        </w:tabs>
        <w:ind w:left="720" w:hanging="360"/>
      </w:pPr>
      <w:rPr>
        <w:rFonts w:ascii="SimSun" w:hAnsi="SimSun" w:cs="Times New Roman"/>
      </w:rPr>
    </w:lvl>
  </w:abstractNum>
  <w:abstractNum w:abstractNumId="3">
    <w:nsid w:val="00000005"/>
    <w:multiLevelType w:val="singleLevel"/>
    <w:tmpl w:val="00000005"/>
    <w:name w:val="WW8Num5"/>
    <w:lvl w:ilvl="0">
      <w:start w:val="1"/>
      <w:numFmt w:val="bullet"/>
      <w:lvlText w:val="-"/>
      <w:lvlJc w:val="left"/>
      <w:pPr>
        <w:tabs>
          <w:tab w:val="num" w:pos="0"/>
        </w:tabs>
        <w:ind w:left="360" w:hanging="360"/>
      </w:pPr>
      <w:rPr>
        <w:rFonts w:ascii="SimSun" w:hAnsi="SimSun" w:cs="SimSun"/>
        <w:color w:val="auto"/>
      </w:rPr>
    </w:lvl>
  </w:abstractNum>
  <w:abstractNum w:abstractNumId="4">
    <w:nsid w:val="00000006"/>
    <w:multiLevelType w:val="singleLevel"/>
    <w:tmpl w:val="00000006"/>
    <w:name w:val="WW8Num6"/>
    <w:lvl w:ilvl="0">
      <w:start w:val="1"/>
      <w:numFmt w:val="bullet"/>
      <w:lvlText w:val="-"/>
      <w:lvlJc w:val="left"/>
      <w:pPr>
        <w:tabs>
          <w:tab w:val="num" w:pos="0"/>
        </w:tabs>
        <w:ind w:left="360" w:hanging="360"/>
      </w:pPr>
      <w:rPr>
        <w:rFonts w:ascii="SimSun" w:hAnsi="SimSun" w:cs="SimSun"/>
        <w:color w:val="auto"/>
      </w:rPr>
    </w:lvl>
  </w:abstractNum>
  <w:abstractNum w:abstractNumId="5">
    <w:nsid w:val="00000007"/>
    <w:multiLevelType w:val="singleLevel"/>
    <w:tmpl w:val="00000007"/>
    <w:name w:val="WW8Num7"/>
    <w:lvl w:ilvl="0">
      <w:start w:val="1"/>
      <w:numFmt w:val="bullet"/>
      <w:lvlText w:val="-"/>
      <w:lvlJc w:val="left"/>
      <w:pPr>
        <w:tabs>
          <w:tab w:val="num" w:pos="0"/>
        </w:tabs>
        <w:ind w:left="360" w:hanging="360"/>
      </w:pPr>
      <w:rPr>
        <w:rFonts w:ascii="SimSun" w:hAnsi="SimSun" w:cs="SimSun"/>
        <w:color w:val="auto"/>
      </w:rPr>
    </w:lvl>
  </w:abstractNum>
  <w:abstractNum w:abstractNumId="6">
    <w:nsid w:val="00000008"/>
    <w:multiLevelType w:val="singleLevel"/>
    <w:tmpl w:val="00000008"/>
    <w:name w:val="WW8Num8"/>
    <w:lvl w:ilvl="0">
      <w:start w:val="1"/>
      <w:numFmt w:val="bullet"/>
      <w:lvlText w:val="-"/>
      <w:lvlJc w:val="left"/>
      <w:pPr>
        <w:tabs>
          <w:tab w:val="num" w:pos="0"/>
        </w:tabs>
        <w:ind w:left="360" w:hanging="360"/>
      </w:pPr>
      <w:rPr>
        <w:rFonts w:ascii="SimSun" w:hAnsi="SimSun" w:cs="SimSun"/>
        <w:color w:val="auto"/>
      </w:rPr>
    </w:lvl>
  </w:abstractNum>
  <w:abstractNum w:abstractNumId="7">
    <w:nsid w:val="00000009"/>
    <w:multiLevelType w:val="singleLevel"/>
    <w:tmpl w:val="00000009"/>
    <w:name w:val="WW8Num9"/>
    <w:lvl w:ilvl="0">
      <w:start w:val="1"/>
      <w:numFmt w:val="bullet"/>
      <w:lvlText w:val="-"/>
      <w:lvlJc w:val="left"/>
      <w:pPr>
        <w:tabs>
          <w:tab w:val="num" w:pos="0"/>
        </w:tabs>
        <w:ind w:left="720" w:hanging="360"/>
      </w:pPr>
      <w:rPr>
        <w:rFonts w:ascii="SimSun" w:hAnsi="SimSun" w:cs="SimSun"/>
        <w:color w:val="auto"/>
      </w:rPr>
    </w:lvl>
  </w:abstractNum>
  <w:abstractNum w:abstractNumId="8">
    <w:nsid w:val="0000000A"/>
    <w:multiLevelType w:val="singleLevel"/>
    <w:tmpl w:val="0000000A"/>
    <w:name w:val="WW8Num10"/>
    <w:lvl w:ilvl="0">
      <w:start w:val="1"/>
      <w:numFmt w:val="bullet"/>
      <w:lvlText w:val="-"/>
      <w:lvlJc w:val="left"/>
      <w:pPr>
        <w:tabs>
          <w:tab w:val="num" w:pos="0"/>
        </w:tabs>
        <w:ind w:left="720" w:hanging="360"/>
      </w:pPr>
      <w:rPr>
        <w:rFonts w:ascii="SimSun" w:hAnsi="SimSun" w:cs="SimSun"/>
        <w:color w:val="auto"/>
      </w:rPr>
    </w:lvl>
  </w:abstractNum>
  <w:abstractNum w:abstractNumId="9">
    <w:nsid w:val="03410D5A"/>
    <w:multiLevelType w:val="hybridMultilevel"/>
    <w:tmpl w:val="8522F6E2"/>
    <w:lvl w:ilvl="0" w:tplc="0419000F">
      <w:start w:val="1"/>
      <w:numFmt w:val="decimal"/>
      <w:lvlText w:val="%1."/>
      <w:lvlJc w:val="left"/>
      <w:pPr>
        <w:ind w:left="6" w:hanging="360"/>
      </w:pPr>
      <w:rPr>
        <w:rFonts w:cs="Times New Roman"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726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1446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166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2886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3606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4326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046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5766" w:hanging="180"/>
      </w:pPr>
      <w:rPr>
        <w:rFonts w:cs="Times New Roman"/>
      </w:rPr>
    </w:lvl>
  </w:abstractNum>
  <w:abstractNum w:abstractNumId="10">
    <w:nsid w:val="03573CE3"/>
    <w:multiLevelType w:val="hybridMultilevel"/>
    <w:tmpl w:val="1794FFDC"/>
    <w:lvl w:ilvl="0" w:tplc="04190011">
      <w:start w:val="1"/>
      <w:numFmt w:val="decimal"/>
      <w:lvlText w:val="%1)"/>
      <w:lvlJc w:val="left"/>
      <w:pPr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1">
    <w:nsid w:val="0373737C"/>
    <w:multiLevelType w:val="hybridMultilevel"/>
    <w:tmpl w:val="1B200548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>
    <w:nsid w:val="0E9770EF"/>
    <w:multiLevelType w:val="hybridMultilevel"/>
    <w:tmpl w:val="749618E0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3">
    <w:nsid w:val="108F7F8A"/>
    <w:multiLevelType w:val="hybridMultilevel"/>
    <w:tmpl w:val="6210897E"/>
    <w:lvl w:ilvl="0" w:tplc="04190011">
      <w:start w:val="1"/>
      <w:numFmt w:val="decimal"/>
      <w:lvlText w:val="%1)"/>
      <w:lvlJc w:val="left"/>
      <w:pPr>
        <w:ind w:left="1429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>
    <w:nsid w:val="12FD3616"/>
    <w:multiLevelType w:val="hybridMultilevel"/>
    <w:tmpl w:val="466AB1B0"/>
    <w:lvl w:ilvl="0" w:tplc="51C8F9AE">
      <w:start w:val="1"/>
      <w:numFmt w:val="bullet"/>
      <w:lvlText w:val="-"/>
      <w:lvlJc w:val="left"/>
      <w:pPr>
        <w:ind w:left="360" w:hanging="360"/>
      </w:pPr>
      <w:rPr>
        <w:rFonts w:ascii="SimSun" w:eastAsia="SimSun" w:hAnsi="SimSun" w:hint="eastAsia"/>
        <w:color w:val="auto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5">
    <w:nsid w:val="27B91E3B"/>
    <w:multiLevelType w:val="hybridMultilevel"/>
    <w:tmpl w:val="4DB213A2"/>
    <w:lvl w:ilvl="0" w:tplc="0419000F">
      <w:start w:val="5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6">
    <w:nsid w:val="304801CE"/>
    <w:multiLevelType w:val="hybridMultilevel"/>
    <w:tmpl w:val="29AC071A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32A76841"/>
    <w:multiLevelType w:val="hybridMultilevel"/>
    <w:tmpl w:val="99E45D7A"/>
    <w:lvl w:ilvl="0" w:tplc="4B2671C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341C4748"/>
    <w:multiLevelType w:val="hybridMultilevel"/>
    <w:tmpl w:val="CD083322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9">
    <w:nsid w:val="3A45331E"/>
    <w:multiLevelType w:val="hybridMultilevel"/>
    <w:tmpl w:val="AB845C5E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0">
    <w:nsid w:val="487A395F"/>
    <w:multiLevelType w:val="hybridMultilevel"/>
    <w:tmpl w:val="6EF2A238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1">
    <w:nsid w:val="4A5B501B"/>
    <w:multiLevelType w:val="hybridMultilevel"/>
    <w:tmpl w:val="6210897E"/>
    <w:lvl w:ilvl="0" w:tplc="04190011">
      <w:start w:val="1"/>
      <w:numFmt w:val="decimal"/>
      <w:lvlText w:val="%1)"/>
      <w:lvlJc w:val="left"/>
      <w:pPr>
        <w:ind w:left="1429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2">
    <w:nsid w:val="50CB30C5"/>
    <w:multiLevelType w:val="multilevel"/>
    <w:tmpl w:val="7F381AE8"/>
    <w:lvl w:ilvl="0">
      <w:start w:val="1"/>
      <w:numFmt w:val="decimal"/>
      <w:lvlText w:val="%1."/>
      <w:lvlJc w:val="left"/>
      <w:pPr>
        <w:ind w:left="1230" w:hanging="690"/>
      </w:pPr>
      <w:rPr>
        <w:rFonts w:ascii="Times New Roman" w:eastAsia="Times New Roman" w:hAnsi="Times New Roman" w:cs="Times New Roman"/>
      </w:rPr>
    </w:lvl>
    <w:lvl w:ilvl="1">
      <w:start w:val="1"/>
      <w:numFmt w:val="decimal"/>
      <w:isLgl/>
      <w:lvlText w:val="%1.%2."/>
      <w:lvlJc w:val="left"/>
      <w:pPr>
        <w:ind w:left="195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264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369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43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543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648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717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8220" w:hanging="2160"/>
      </w:pPr>
      <w:rPr>
        <w:rFonts w:hint="default"/>
      </w:rPr>
    </w:lvl>
  </w:abstractNum>
  <w:abstractNum w:abstractNumId="23">
    <w:nsid w:val="63F209D9"/>
    <w:multiLevelType w:val="hybridMultilevel"/>
    <w:tmpl w:val="D7A8C1AE"/>
    <w:lvl w:ilvl="0" w:tplc="4B2671C6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4">
    <w:nsid w:val="6F100F9D"/>
    <w:multiLevelType w:val="hybridMultilevel"/>
    <w:tmpl w:val="DAE655E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72E456AE"/>
    <w:multiLevelType w:val="hybridMultilevel"/>
    <w:tmpl w:val="F2069060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6">
    <w:nsid w:val="757A1F88"/>
    <w:multiLevelType w:val="hybridMultilevel"/>
    <w:tmpl w:val="ABF69DEA"/>
    <w:lvl w:ilvl="0" w:tplc="B74C8E46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sz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7">
    <w:nsid w:val="78BE589D"/>
    <w:multiLevelType w:val="hybridMultilevel"/>
    <w:tmpl w:val="8EA2585E"/>
    <w:lvl w:ilvl="0" w:tplc="4B2671C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7B204206"/>
    <w:multiLevelType w:val="hybridMultilevel"/>
    <w:tmpl w:val="55FC1CFC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7CA92281"/>
    <w:multiLevelType w:val="hybridMultilevel"/>
    <w:tmpl w:val="10A01000"/>
    <w:lvl w:ilvl="0" w:tplc="A5F6641C">
      <w:start w:val="1"/>
      <w:numFmt w:val="decimal"/>
      <w:lvlText w:val="%1."/>
      <w:lvlJc w:val="left"/>
      <w:pPr>
        <w:tabs>
          <w:tab w:val="num" w:pos="780"/>
        </w:tabs>
        <w:ind w:left="780" w:hanging="420"/>
      </w:pPr>
      <w:rPr>
        <w:rFonts w:cs="Times New Roman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num w:numId="1">
    <w:abstractNumId w:val="22"/>
  </w:num>
  <w:num w:numId="2">
    <w:abstractNumId w:val="11"/>
  </w:num>
  <w:num w:numId="3">
    <w:abstractNumId w:val="16"/>
  </w:num>
  <w:num w:numId="4">
    <w:abstractNumId w:val="21"/>
  </w:num>
  <w:num w:numId="5">
    <w:abstractNumId w:val="13"/>
  </w:num>
  <w:num w:numId="6">
    <w:abstractNumId w:val="28"/>
  </w:num>
  <w:num w:numId="7">
    <w:abstractNumId w:val="12"/>
  </w:num>
  <w:num w:numId="8">
    <w:abstractNumId w:val="24"/>
  </w:num>
  <w:num w:numId="9">
    <w:abstractNumId w:val="0"/>
  </w:num>
  <w:num w:numId="10">
    <w:abstractNumId w:val="1"/>
  </w:num>
  <w:num w:numId="11">
    <w:abstractNumId w:val="2"/>
  </w:num>
  <w:num w:numId="12">
    <w:abstractNumId w:val="3"/>
  </w:num>
  <w:num w:numId="13">
    <w:abstractNumId w:val="4"/>
  </w:num>
  <w:num w:numId="14">
    <w:abstractNumId w:val="5"/>
  </w:num>
  <w:num w:numId="15">
    <w:abstractNumId w:val="6"/>
  </w:num>
  <w:num w:numId="16">
    <w:abstractNumId w:val="7"/>
  </w:num>
  <w:num w:numId="17">
    <w:abstractNumId w:val="8"/>
  </w:num>
  <w:num w:numId="18">
    <w:abstractNumId w:val="20"/>
  </w:num>
  <w:num w:numId="19">
    <w:abstractNumId w:val="27"/>
  </w:num>
  <w:num w:numId="20">
    <w:abstractNumId w:val="26"/>
  </w:num>
  <w:num w:numId="21">
    <w:abstractNumId w:val="10"/>
  </w:num>
  <w:num w:numId="22">
    <w:abstractNumId w:val="2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23"/>
  </w:num>
  <w:num w:numId="24">
    <w:abstractNumId w:val="17"/>
  </w:num>
  <w:num w:numId="25">
    <w:abstractNumId w:val="25"/>
  </w:num>
  <w:num w:numId="26">
    <w:abstractNumId w:val="18"/>
  </w:num>
  <w:num w:numId="27">
    <w:abstractNumId w:val="14"/>
  </w:num>
  <w:num w:numId="28">
    <w:abstractNumId w:val="9"/>
  </w:num>
  <w:num w:numId="29">
    <w:abstractNumId w:val="15"/>
  </w:num>
  <w:num w:numId="30">
    <w:abstractNumId w:val="19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defaultTabStop w:val="708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6A20AD"/>
    <w:rsid w:val="00015382"/>
    <w:rsid w:val="0004157B"/>
    <w:rsid w:val="00084B88"/>
    <w:rsid w:val="00092878"/>
    <w:rsid w:val="000E28DE"/>
    <w:rsid w:val="00170890"/>
    <w:rsid w:val="00174354"/>
    <w:rsid w:val="001D1DE9"/>
    <w:rsid w:val="0020768E"/>
    <w:rsid w:val="00222441"/>
    <w:rsid w:val="00262E92"/>
    <w:rsid w:val="002656D3"/>
    <w:rsid w:val="00270BFA"/>
    <w:rsid w:val="002911FA"/>
    <w:rsid w:val="002C37F9"/>
    <w:rsid w:val="002E1596"/>
    <w:rsid w:val="002E277D"/>
    <w:rsid w:val="00304231"/>
    <w:rsid w:val="003048F2"/>
    <w:rsid w:val="003A6779"/>
    <w:rsid w:val="003A7FDD"/>
    <w:rsid w:val="003E2E77"/>
    <w:rsid w:val="003E3899"/>
    <w:rsid w:val="003E6CBE"/>
    <w:rsid w:val="00421D7F"/>
    <w:rsid w:val="00426F9F"/>
    <w:rsid w:val="00446D8E"/>
    <w:rsid w:val="00467C5E"/>
    <w:rsid w:val="004743A2"/>
    <w:rsid w:val="00484DB4"/>
    <w:rsid w:val="00490378"/>
    <w:rsid w:val="00562D00"/>
    <w:rsid w:val="00571639"/>
    <w:rsid w:val="0058153E"/>
    <w:rsid w:val="005B5E79"/>
    <w:rsid w:val="005E26B1"/>
    <w:rsid w:val="00604CF5"/>
    <w:rsid w:val="00613C22"/>
    <w:rsid w:val="006240D4"/>
    <w:rsid w:val="00625C34"/>
    <w:rsid w:val="00667317"/>
    <w:rsid w:val="0068148D"/>
    <w:rsid w:val="00686B08"/>
    <w:rsid w:val="006A20AD"/>
    <w:rsid w:val="006C4A64"/>
    <w:rsid w:val="00721D09"/>
    <w:rsid w:val="00760D12"/>
    <w:rsid w:val="00786FD7"/>
    <w:rsid w:val="007B319F"/>
    <w:rsid w:val="008E2601"/>
    <w:rsid w:val="008F15AB"/>
    <w:rsid w:val="00921600"/>
    <w:rsid w:val="00951054"/>
    <w:rsid w:val="00956BC0"/>
    <w:rsid w:val="00980141"/>
    <w:rsid w:val="00A12E71"/>
    <w:rsid w:val="00A20B8A"/>
    <w:rsid w:val="00AD02C0"/>
    <w:rsid w:val="00AE6529"/>
    <w:rsid w:val="00B16129"/>
    <w:rsid w:val="00BE7A92"/>
    <w:rsid w:val="00C12A72"/>
    <w:rsid w:val="00C631BE"/>
    <w:rsid w:val="00C66F05"/>
    <w:rsid w:val="00CE7135"/>
    <w:rsid w:val="00D070B7"/>
    <w:rsid w:val="00D168EB"/>
    <w:rsid w:val="00DA4CB1"/>
    <w:rsid w:val="00DC234B"/>
    <w:rsid w:val="00E07005"/>
    <w:rsid w:val="00E352EA"/>
    <w:rsid w:val="00E9785B"/>
    <w:rsid w:val="00F1470D"/>
    <w:rsid w:val="00F315DC"/>
    <w:rsid w:val="00FE7A4C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qFormat="1"/>
    <w:lsdException w:name="heading 4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0" w:qFormat="1"/>
    <w:lsdException w:name="Title" w:semiHidden="0" w:uiPriority="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0" w:unhideWhenUsed="0" w:qFormat="1"/>
    <w:lsdException w:name="Strong" w:semiHidden="0" w:uiPriority="0" w:unhideWhenUsed="0" w:qFormat="1"/>
    <w:lsdException w:name="Emphasis" w:semiHidden="0" w:uiPriority="0" w:unhideWhenUsed="0" w:qFormat="1"/>
    <w:lsdException w:name="Document Map" w:uiPriority="0"/>
    <w:lsdException w:name="Plain Tex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22441"/>
    <w:rPr>
      <w:color w:val="000000"/>
      <w:kern w:val="28"/>
      <w:lang w:eastAsia="ru-RU"/>
    </w:rPr>
  </w:style>
  <w:style w:type="paragraph" w:styleId="1">
    <w:name w:val="heading 1"/>
    <w:basedOn w:val="a"/>
    <w:link w:val="10"/>
    <w:qFormat/>
    <w:rsid w:val="008F15AB"/>
    <w:pPr>
      <w:spacing w:before="100" w:beforeAutospacing="1" w:after="100" w:afterAutospacing="1"/>
      <w:outlineLvl w:val="0"/>
    </w:pPr>
    <w:rPr>
      <w:b/>
      <w:bCs/>
      <w:color w:val="auto"/>
      <w:kern w:val="36"/>
      <w:sz w:val="48"/>
      <w:szCs w:val="48"/>
      <w:lang w:eastAsia="en-US"/>
    </w:rPr>
  </w:style>
  <w:style w:type="paragraph" w:styleId="3">
    <w:name w:val="heading 3"/>
    <w:basedOn w:val="a"/>
    <w:next w:val="Pro-Gramma"/>
    <w:link w:val="30"/>
    <w:uiPriority w:val="99"/>
    <w:qFormat/>
    <w:rsid w:val="00304231"/>
    <w:pPr>
      <w:keepNext/>
      <w:spacing w:before="1200" w:after="600"/>
      <w:outlineLvl w:val="2"/>
    </w:pPr>
    <w:rPr>
      <w:rFonts w:ascii="Verdana" w:hAnsi="Verdana"/>
      <w:bCs/>
      <w:color w:val="C41C16"/>
      <w:kern w:val="0"/>
      <w:sz w:val="24"/>
      <w:szCs w:val="26"/>
    </w:rPr>
  </w:style>
  <w:style w:type="paragraph" w:styleId="4">
    <w:name w:val="heading 4"/>
    <w:basedOn w:val="a"/>
    <w:next w:val="Pro-Gramma"/>
    <w:link w:val="40"/>
    <w:uiPriority w:val="99"/>
    <w:qFormat/>
    <w:rsid w:val="00304231"/>
    <w:pPr>
      <w:keepNext/>
      <w:spacing w:before="480" w:after="240"/>
      <w:outlineLvl w:val="3"/>
    </w:pPr>
    <w:rPr>
      <w:rFonts w:ascii="Verdana" w:hAnsi="Verdana"/>
      <w:b/>
      <w:bCs/>
      <w:color w:val="auto"/>
      <w:kern w:val="0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8F15AB"/>
    <w:rPr>
      <w:b/>
      <w:bCs/>
      <w:kern w:val="36"/>
      <w:sz w:val="48"/>
      <w:szCs w:val="48"/>
    </w:rPr>
  </w:style>
  <w:style w:type="character" w:styleId="a3">
    <w:name w:val="Hyperlink"/>
    <w:basedOn w:val="a0"/>
    <w:uiPriority w:val="99"/>
    <w:rsid w:val="00084B88"/>
    <w:rPr>
      <w:color w:val="0000FF"/>
      <w:u w:val="single"/>
    </w:rPr>
  </w:style>
  <w:style w:type="paragraph" w:styleId="a4">
    <w:name w:val="No Spacing"/>
    <w:uiPriority w:val="1"/>
    <w:qFormat/>
    <w:rsid w:val="00084B88"/>
    <w:rPr>
      <w:rFonts w:ascii="Calibri" w:hAnsi="Calibri"/>
      <w:sz w:val="22"/>
      <w:szCs w:val="22"/>
      <w:lang w:eastAsia="ru-RU"/>
    </w:rPr>
  </w:style>
  <w:style w:type="paragraph" w:styleId="a5">
    <w:name w:val="Balloon Text"/>
    <w:basedOn w:val="a"/>
    <w:link w:val="a6"/>
    <w:uiPriority w:val="99"/>
    <w:unhideWhenUsed/>
    <w:rsid w:val="00084B88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rsid w:val="00084B88"/>
    <w:rPr>
      <w:rFonts w:ascii="Tahoma" w:hAnsi="Tahoma" w:cs="Tahoma"/>
      <w:color w:val="000000"/>
      <w:kern w:val="28"/>
      <w:sz w:val="16"/>
      <w:szCs w:val="16"/>
      <w:lang w:eastAsia="ru-RU"/>
    </w:rPr>
  </w:style>
  <w:style w:type="paragraph" w:customStyle="1" w:styleId="ConsPlusNormal">
    <w:name w:val="ConsPlusNormal"/>
    <w:rsid w:val="00084B88"/>
    <w:pPr>
      <w:autoSpaceDE w:val="0"/>
      <w:autoSpaceDN w:val="0"/>
      <w:adjustRightInd w:val="0"/>
    </w:pPr>
    <w:rPr>
      <w:rFonts w:ascii="Arial" w:hAnsi="Arial" w:cs="Arial"/>
      <w:lang w:eastAsia="ru-RU"/>
    </w:rPr>
  </w:style>
  <w:style w:type="paragraph" w:customStyle="1" w:styleId="s1">
    <w:name w:val="s_1"/>
    <w:basedOn w:val="a"/>
    <w:rsid w:val="00084B88"/>
    <w:pPr>
      <w:spacing w:before="100" w:beforeAutospacing="1" w:after="100" w:afterAutospacing="1"/>
    </w:pPr>
    <w:rPr>
      <w:color w:val="auto"/>
      <w:kern w:val="0"/>
      <w:sz w:val="24"/>
      <w:szCs w:val="24"/>
    </w:rPr>
  </w:style>
  <w:style w:type="paragraph" w:customStyle="1" w:styleId="s3">
    <w:name w:val="s_3"/>
    <w:basedOn w:val="a"/>
    <w:rsid w:val="00084B88"/>
    <w:pPr>
      <w:spacing w:before="100" w:beforeAutospacing="1" w:after="100" w:afterAutospacing="1"/>
    </w:pPr>
    <w:rPr>
      <w:color w:val="auto"/>
      <w:kern w:val="0"/>
      <w:sz w:val="24"/>
      <w:szCs w:val="24"/>
    </w:rPr>
  </w:style>
  <w:style w:type="paragraph" w:styleId="a7">
    <w:name w:val="header"/>
    <w:basedOn w:val="a"/>
    <w:link w:val="a8"/>
    <w:uiPriority w:val="99"/>
    <w:unhideWhenUsed/>
    <w:rsid w:val="00C66F05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basedOn w:val="a0"/>
    <w:link w:val="a7"/>
    <w:uiPriority w:val="99"/>
    <w:rsid w:val="00C66F05"/>
    <w:rPr>
      <w:color w:val="000000"/>
      <w:kern w:val="28"/>
      <w:lang w:eastAsia="ru-RU"/>
    </w:rPr>
  </w:style>
  <w:style w:type="paragraph" w:styleId="a9">
    <w:name w:val="footer"/>
    <w:basedOn w:val="a"/>
    <w:link w:val="aa"/>
    <w:uiPriority w:val="99"/>
    <w:unhideWhenUsed/>
    <w:rsid w:val="00C66F05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basedOn w:val="a0"/>
    <w:link w:val="a9"/>
    <w:uiPriority w:val="99"/>
    <w:rsid w:val="00C66F05"/>
    <w:rPr>
      <w:color w:val="000000"/>
      <w:kern w:val="28"/>
      <w:lang w:eastAsia="ru-RU"/>
    </w:rPr>
  </w:style>
  <w:style w:type="character" w:styleId="ab">
    <w:name w:val="Emphasis"/>
    <w:qFormat/>
    <w:rsid w:val="00562D00"/>
    <w:rPr>
      <w:i/>
      <w:iCs/>
    </w:rPr>
  </w:style>
  <w:style w:type="paragraph" w:customStyle="1" w:styleId="rtecenter">
    <w:name w:val="rtecenter"/>
    <w:basedOn w:val="a"/>
    <w:rsid w:val="00562D00"/>
    <w:pPr>
      <w:spacing w:before="100" w:beforeAutospacing="1" w:after="100" w:afterAutospacing="1"/>
    </w:pPr>
    <w:rPr>
      <w:color w:val="auto"/>
      <w:kern w:val="0"/>
      <w:sz w:val="24"/>
      <w:szCs w:val="24"/>
    </w:rPr>
  </w:style>
  <w:style w:type="paragraph" w:styleId="ac">
    <w:name w:val="Body Text"/>
    <w:basedOn w:val="a"/>
    <w:link w:val="ad"/>
    <w:rsid w:val="00921600"/>
    <w:rPr>
      <w:color w:val="auto"/>
      <w:kern w:val="0"/>
      <w:sz w:val="44"/>
    </w:rPr>
  </w:style>
  <w:style w:type="character" w:customStyle="1" w:styleId="ad">
    <w:name w:val="Основной текст Знак"/>
    <w:basedOn w:val="a0"/>
    <w:link w:val="ac"/>
    <w:rsid w:val="00921600"/>
    <w:rPr>
      <w:sz w:val="44"/>
      <w:lang w:eastAsia="ru-RU"/>
    </w:rPr>
  </w:style>
  <w:style w:type="paragraph" w:styleId="ae">
    <w:name w:val="Body Text Indent"/>
    <w:basedOn w:val="a"/>
    <w:link w:val="af"/>
    <w:rsid w:val="00921600"/>
    <w:pPr>
      <w:ind w:firstLine="720"/>
      <w:jc w:val="both"/>
    </w:pPr>
    <w:rPr>
      <w:color w:val="auto"/>
      <w:kern w:val="0"/>
      <w:sz w:val="28"/>
    </w:rPr>
  </w:style>
  <w:style w:type="character" w:customStyle="1" w:styleId="af">
    <w:name w:val="Основной текст с отступом Знак"/>
    <w:basedOn w:val="a0"/>
    <w:link w:val="ae"/>
    <w:rsid w:val="00921600"/>
    <w:rPr>
      <w:sz w:val="28"/>
    </w:rPr>
  </w:style>
  <w:style w:type="paragraph" w:customStyle="1" w:styleId="ConsNormal">
    <w:name w:val="ConsNormal"/>
    <w:rsid w:val="00921600"/>
    <w:pPr>
      <w:widowControl w:val="0"/>
      <w:snapToGrid w:val="0"/>
      <w:ind w:firstLine="720"/>
    </w:pPr>
    <w:rPr>
      <w:rFonts w:ascii="Arial" w:hAnsi="Arial"/>
      <w:lang w:eastAsia="ru-RU"/>
    </w:rPr>
  </w:style>
  <w:style w:type="paragraph" w:customStyle="1" w:styleId="ConsPlusTitle">
    <w:name w:val="ConsPlusTitle"/>
    <w:uiPriority w:val="99"/>
    <w:rsid w:val="00921600"/>
    <w:pPr>
      <w:widowControl w:val="0"/>
      <w:autoSpaceDE w:val="0"/>
      <w:autoSpaceDN w:val="0"/>
      <w:adjustRightInd w:val="0"/>
    </w:pPr>
    <w:rPr>
      <w:b/>
      <w:bCs/>
      <w:sz w:val="24"/>
      <w:szCs w:val="24"/>
      <w:lang w:eastAsia="ru-RU"/>
    </w:rPr>
  </w:style>
  <w:style w:type="paragraph" w:styleId="af0">
    <w:name w:val="Plain Text"/>
    <w:basedOn w:val="a"/>
    <w:link w:val="af1"/>
    <w:rsid w:val="00921600"/>
    <w:rPr>
      <w:rFonts w:ascii="Courier New" w:hAnsi="Courier New"/>
      <w:color w:val="auto"/>
      <w:kern w:val="0"/>
    </w:rPr>
  </w:style>
  <w:style w:type="character" w:customStyle="1" w:styleId="af1">
    <w:name w:val="Текст Знак"/>
    <w:basedOn w:val="a0"/>
    <w:link w:val="af0"/>
    <w:rsid w:val="00921600"/>
    <w:rPr>
      <w:rFonts w:ascii="Courier New" w:hAnsi="Courier New"/>
    </w:rPr>
  </w:style>
  <w:style w:type="paragraph" w:customStyle="1" w:styleId="af2">
    <w:name w:val="Содержимое таблицы"/>
    <w:basedOn w:val="a"/>
    <w:rsid w:val="00921600"/>
    <w:pPr>
      <w:widowControl w:val="0"/>
      <w:suppressLineNumbers/>
      <w:suppressAutoHyphens/>
    </w:pPr>
    <w:rPr>
      <w:rFonts w:eastAsia="Lucida Sans Unicode" w:cs="Tahoma"/>
      <w:kern w:val="0"/>
      <w:sz w:val="24"/>
      <w:szCs w:val="24"/>
      <w:lang w:val="en-US" w:eastAsia="en-US" w:bidi="en-US"/>
    </w:rPr>
  </w:style>
  <w:style w:type="paragraph" w:styleId="af3">
    <w:name w:val="Title"/>
    <w:basedOn w:val="a"/>
    <w:next w:val="a"/>
    <w:link w:val="af4"/>
    <w:qFormat/>
    <w:rsid w:val="00921600"/>
    <w:pPr>
      <w:suppressAutoHyphens/>
      <w:jc w:val="center"/>
    </w:pPr>
    <w:rPr>
      <w:b/>
      <w:color w:val="auto"/>
      <w:kern w:val="0"/>
      <w:sz w:val="28"/>
      <w:lang w:eastAsia="ar-SA"/>
    </w:rPr>
  </w:style>
  <w:style w:type="character" w:customStyle="1" w:styleId="af4">
    <w:name w:val="Название Знак"/>
    <w:basedOn w:val="a0"/>
    <w:link w:val="af3"/>
    <w:rsid w:val="00921600"/>
    <w:rPr>
      <w:b/>
      <w:sz w:val="28"/>
      <w:lang w:eastAsia="ar-SA"/>
    </w:rPr>
  </w:style>
  <w:style w:type="paragraph" w:styleId="af5">
    <w:name w:val="List Paragraph"/>
    <w:basedOn w:val="a"/>
    <w:uiPriority w:val="99"/>
    <w:qFormat/>
    <w:rsid w:val="00921600"/>
    <w:pPr>
      <w:ind w:left="720"/>
      <w:contextualSpacing/>
    </w:pPr>
    <w:rPr>
      <w:color w:val="auto"/>
      <w:kern w:val="0"/>
      <w:sz w:val="28"/>
    </w:rPr>
  </w:style>
  <w:style w:type="paragraph" w:customStyle="1" w:styleId="ConsPlusCell">
    <w:name w:val="ConsPlusCell"/>
    <w:rsid w:val="00921600"/>
    <w:pPr>
      <w:autoSpaceDE w:val="0"/>
      <w:autoSpaceDN w:val="0"/>
      <w:adjustRightInd w:val="0"/>
    </w:pPr>
    <w:rPr>
      <w:rFonts w:ascii="Arial" w:hAnsi="Arial" w:cs="Arial"/>
      <w:lang w:eastAsia="ru-RU"/>
    </w:rPr>
  </w:style>
  <w:style w:type="paragraph" w:customStyle="1" w:styleId="af6">
    <w:name w:val="Прижатый влево"/>
    <w:basedOn w:val="a"/>
    <w:next w:val="a"/>
    <w:uiPriority w:val="99"/>
    <w:rsid w:val="00921600"/>
    <w:pPr>
      <w:autoSpaceDE w:val="0"/>
      <w:autoSpaceDN w:val="0"/>
      <w:adjustRightInd w:val="0"/>
    </w:pPr>
    <w:rPr>
      <w:rFonts w:ascii="Arial" w:eastAsia="Calibri" w:hAnsi="Arial" w:cs="Arial"/>
      <w:color w:val="auto"/>
      <w:kern w:val="0"/>
      <w:sz w:val="24"/>
      <w:szCs w:val="24"/>
      <w:lang w:eastAsia="en-US"/>
    </w:rPr>
  </w:style>
  <w:style w:type="character" w:customStyle="1" w:styleId="30">
    <w:name w:val="Заголовок 3 Знак"/>
    <w:basedOn w:val="a0"/>
    <w:link w:val="3"/>
    <w:uiPriority w:val="99"/>
    <w:rsid w:val="00304231"/>
    <w:rPr>
      <w:rFonts w:ascii="Verdana" w:hAnsi="Verdana"/>
      <w:bCs/>
      <w:color w:val="C41C16"/>
      <w:sz w:val="24"/>
      <w:szCs w:val="26"/>
      <w:lang w:eastAsia="ru-RU"/>
    </w:rPr>
  </w:style>
  <w:style w:type="character" w:customStyle="1" w:styleId="40">
    <w:name w:val="Заголовок 4 Знак"/>
    <w:basedOn w:val="a0"/>
    <w:link w:val="4"/>
    <w:uiPriority w:val="99"/>
    <w:rsid w:val="00304231"/>
    <w:rPr>
      <w:rFonts w:ascii="Verdana" w:hAnsi="Verdana"/>
      <w:b/>
      <w:bCs/>
      <w:szCs w:val="28"/>
      <w:lang w:eastAsia="ru-RU"/>
    </w:rPr>
  </w:style>
  <w:style w:type="paragraph" w:styleId="af7">
    <w:name w:val="Document Map"/>
    <w:basedOn w:val="a"/>
    <w:link w:val="af8"/>
    <w:semiHidden/>
    <w:rsid w:val="00304231"/>
    <w:pPr>
      <w:widowControl w:val="0"/>
      <w:shd w:val="clear" w:color="auto" w:fill="000080"/>
      <w:autoSpaceDE w:val="0"/>
      <w:autoSpaceDN w:val="0"/>
      <w:adjustRightInd w:val="0"/>
    </w:pPr>
    <w:rPr>
      <w:rFonts w:ascii="Tahoma" w:hAnsi="Tahoma" w:cs="Tahoma"/>
      <w:color w:val="auto"/>
      <w:kern w:val="0"/>
    </w:rPr>
  </w:style>
  <w:style w:type="character" w:customStyle="1" w:styleId="af8">
    <w:name w:val="Схема документа Знак"/>
    <w:basedOn w:val="a0"/>
    <w:link w:val="af7"/>
    <w:semiHidden/>
    <w:rsid w:val="00304231"/>
    <w:rPr>
      <w:rFonts w:ascii="Tahoma" w:hAnsi="Tahoma" w:cs="Tahoma"/>
      <w:shd w:val="clear" w:color="auto" w:fill="000080"/>
      <w:lang w:eastAsia="ru-RU"/>
    </w:rPr>
  </w:style>
  <w:style w:type="paragraph" w:customStyle="1" w:styleId="ListParagraph">
    <w:name w:val="List Paragraph"/>
    <w:basedOn w:val="a"/>
    <w:rsid w:val="00304231"/>
    <w:pPr>
      <w:suppressAutoHyphens/>
      <w:spacing w:after="200" w:line="276" w:lineRule="auto"/>
      <w:ind w:left="720"/>
    </w:pPr>
    <w:rPr>
      <w:rFonts w:ascii="Calibri" w:hAnsi="Calibri" w:cs="Calibri"/>
      <w:color w:val="auto"/>
      <w:kern w:val="0"/>
      <w:sz w:val="22"/>
      <w:szCs w:val="22"/>
      <w:lang w:eastAsia="zh-CN"/>
    </w:rPr>
  </w:style>
  <w:style w:type="paragraph" w:customStyle="1" w:styleId="msolistparagraph0">
    <w:name w:val="msolistparagraph"/>
    <w:basedOn w:val="a"/>
    <w:rsid w:val="00304231"/>
    <w:pPr>
      <w:suppressAutoHyphens/>
      <w:spacing w:after="200" w:line="276" w:lineRule="auto"/>
      <w:ind w:left="720"/>
    </w:pPr>
    <w:rPr>
      <w:rFonts w:ascii="Calibri" w:hAnsi="Calibri" w:cs="Calibri"/>
      <w:color w:val="auto"/>
      <w:kern w:val="0"/>
      <w:sz w:val="22"/>
      <w:szCs w:val="22"/>
      <w:lang w:eastAsia="zh-CN"/>
    </w:rPr>
  </w:style>
  <w:style w:type="paragraph" w:customStyle="1" w:styleId="Pro-Tab">
    <w:name w:val="Pro-Tab"/>
    <w:basedOn w:val="a"/>
    <w:uiPriority w:val="99"/>
    <w:rsid w:val="00304231"/>
    <w:pPr>
      <w:spacing w:before="40" w:after="40"/>
    </w:pPr>
    <w:rPr>
      <w:rFonts w:ascii="Tahoma" w:hAnsi="Tahoma"/>
      <w:color w:val="auto"/>
      <w:kern w:val="0"/>
      <w:sz w:val="16"/>
    </w:rPr>
  </w:style>
  <w:style w:type="paragraph" w:styleId="af9">
    <w:name w:val="Normal (Web)"/>
    <w:basedOn w:val="a"/>
    <w:uiPriority w:val="99"/>
    <w:rsid w:val="00304231"/>
    <w:pPr>
      <w:spacing w:before="100" w:beforeAutospacing="1" w:after="100" w:afterAutospacing="1"/>
    </w:pPr>
    <w:rPr>
      <w:color w:val="auto"/>
      <w:kern w:val="0"/>
      <w:sz w:val="24"/>
      <w:szCs w:val="24"/>
    </w:rPr>
  </w:style>
  <w:style w:type="paragraph" w:customStyle="1" w:styleId="Pro-Gramma">
    <w:name w:val="Pro-Gramma"/>
    <w:basedOn w:val="a"/>
    <w:link w:val="Pro-Gramma0"/>
    <w:uiPriority w:val="99"/>
    <w:rsid w:val="00304231"/>
    <w:pPr>
      <w:spacing w:before="120" w:line="288" w:lineRule="auto"/>
      <w:ind w:left="1134"/>
      <w:jc w:val="both"/>
    </w:pPr>
    <w:rPr>
      <w:rFonts w:ascii="Georgia" w:hAnsi="Georgia"/>
      <w:color w:val="auto"/>
      <w:kern w:val="0"/>
      <w:sz w:val="24"/>
      <w:lang/>
    </w:rPr>
  </w:style>
  <w:style w:type="character" w:customStyle="1" w:styleId="Pro-Gramma0">
    <w:name w:val="Pro-Gramma Знак"/>
    <w:link w:val="Pro-Gramma"/>
    <w:uiPriority w:val="99"/>
    <w:locked/>
    <w:rsid w:val="00304231"/>
    <w:rPr>
      <w:rFonts w:ascii="Georgia" w:hAnsi="Georgia"/>
      <w:sz w:val="24"/>
      <w:lang/>
    </w:rPr>
  </w:style>
  <w:style w:type="paragraph" w:customStyle="1" w:styleId="Pro-TabName">
    <w:name w:val="Pro-Tab Name"/>
    <w:basedOn w:val="a"/>
    <w:uiPriority w:val="99"/>
    <w:rsid w:val="00304231"/>
    <w:pPr>
      <w:keepNext/>
      <w:spacing w:before="240" w:after="120"/>
    </w:pPr>
    <w:rPr>
      <w:rFonts w:ascii="Tahoma" w:hAnsi="Tahoma"/>
      <w:b/>
      <w:bCs/>
      <w:color w:val="C41C16"/>
      <w:kern w:val="0"/>
      <w:sz w:val="16"/>
    </w:rPr>
  </w:style>
  <w:style w:type="paragraph" w:customStyle="1" w:styleId="Pro-List1">
    <w:name w:val="Pro-List #1"/>
    <w:basedOn w:val="Pro-Gramma"/>
    <w:uiPriority w:val="99"/>
    <w:rsid w:val="00304231"/>
    <w:pPr>
      <w:tabs>
        <w:tab w:val="left" w:pos="1134"/>
      </w:tabs>
      <w:spacing w:before="180"/>
      <w:ind w:hanging="567"/>
    </w:pPr>
  </w:style>
  <w:style w:type="paragraph" w:customStyle="1" w:styleId="11">
    <w:name w:val="Без интервала1"/>
    <w:link w:val="NoSpacingChar"/>
    <w:uiPriority w:val="99"/>
    <w:rsid w:val="00304231"/>
    <w:rPr>
      <w:rFonts w:ascii="Calibri" w:hAnsi="Calibri"/>
      <w:sz w:val="22"/>
      <w:szCs w:val="22"/>
    </w:rPr>
  </w:style>
  <w:style w:type="character" w:customStyle="1" w:styleId="NoSpacingChar">
    <w:name w:val="No Spacing Char"/>
    <w:link w:val="11"/>
    <w:uiPriority w:val="99"/>
    <w:locked/>
    <w:rsid w:val="00304231"/>
    <w:rPr>
      <w:rFonts w:ascii="Calibri" w:hAnsi="Calibri"/>
      <w:sz w:val="22"/>
      <w:szCs w:val="22"/>
    </w:rPr>
  </w:style>
  <w:style w:type="paragraph" w:customStyle="1" w:styleId="12">
    <w:name w:val="Абзац списка1"/>
    <w:basedOn w:val="a"/>
    <w:uiPriority w:val="99"/>
    <w:rsid w:val="00304231"/>
    <w:pPr>
      <w:spacing w:after="200" w:line="276" w:lineRule="auto"/>
      <w:ind w:left="720"/>
    </w:pPr>
    <w:rPr>
      <w:rFonts w:ascii="Calibri" w:hAnsi="Calibri" w:cs="Calibri"/>
      <w:color w:val="auto"/>
      <w:kern w:val="0"/>
      <w:sz w:val="22"/>
      <w:szCs w:val="22"/>
      <w:lang w:eastAsia="en-US"/>
    </w:rPr>
  </w:style>
  <w:style w:type="paragraph" w:customStyle="1" w:styleId="110">
    <w:name w:val="Абзац списка11"/>
    <w:basedOn w:val="a"/>
    <w:uiPriority w:val="99"/>
    <w:rsid w:val="00304231"/>
    <w:pPr>
      <w:spacing w:after="200" w:line="276" w:lineRule="auto"/>
      <w:ind w:left="720"/>
    </w:pPr>
    <w:rPr>
      <w:rFonts w:ascii="Calibri" w:hAnsi="Calibri" w:cs="Calibri"/>
      <w:color w:val="auto"/>
      <w:kern w:val="0"/>
      <w:sz w:val="22"/>
      <w:szCs w:val="22"/>
      <w:lang w:eastAsia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0" w:qFormat="1"/>
    <w:lsdException w:name="Title" w:semiHidden="0" w:uiPriority="0" w:unhideWhenUsed="0" w:qFormat="1"/>
    <w:lsdException w:name="Default Paragraph Font" w:uiPriority="1"/>
    <w:lsdException w:name="Subtitle" w:semiHidden="0" w:uiPriority="0" w:unhideWhenUsed="0" w:qFormat="1"/>
    <w:lsdException w:name="Strong" w:semiHidden="0" w:uiPriority="0" w:unhideWhenUsed="0" w:qFormat="1"/>
    <w:lsdException w:name="Emphasis" w:semiHidden="0" w:uiPriority="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22441"/>
    <w:rPr>
      <w:color w:val="000000"/>
      <w:kern w:val="28"/>
      <w:lang w:eastAsia="ru-RU"/>
      <w14:ligatures w14:val="standard"/>
      <w14:cntxtAlts/>
    </w:rPr>
  </w:style>
  <w:style w:type="paragraph" w:styleId="1">
    <w:name w:val="heading 1"/>
    <w:basedOn w:val="a"/>
    <w:link w:val="10"/>
    <w:qFormat/>
    <w:rsid w:val="008F15AB"/>
    <w:pPr>
      <w:spacing w:before="100" w:beforeAutospacing="1" w:after="100" w:afterAutospacing="1"/>
      <w:outlineLvl w:val="0"/>
    </w:pPr>
    <w:rPr>
      <w:b/>
      <w:bCs/>
      <w:color w:val="auto"/>
      <w:kern w:val="36"/>
      <w:sz w:val="48"/>
      <w:szCs w:val="48"/>
      <w:lang w:eastAsia="en-US"/>
      <w14:ligatures w14:val="none"/>
      <w14:cntxtAlts w14:val="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8F15AB"/>
    <w:rPr>
      <w:b/>
      <w:bCs/>
      <w:kern w:val="36"/>
      <w:sz w:val="48"/>
      <w:szCs w:val="4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892645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 ?><Relationships xmlns="http://schemas.openxmlformats.org/package/2006/relationships"><Relationship Id="rId13" Target="consultantplus://offline/ref=ACB3254FA60C7632803E93E32E36C66BFBA0F543D7C975C8CE4F905C9D0EECD402CF3393DE3AB740D095A3DE49e3B4M" TargetMode="External" Type="http://schemas.openxmlformats.org/officeDocument/2006/relationships/hyperlink"/><Relationship Id="rId18" Target="mailto:admin.komsomolsk@mail.ru" TargetMode="External" Type="http://schemas.openxmlformats.org/officeDocument/2006/relationships/hyperlink"/><Relationship Id="rId26" Target="media/image11.jpeg" Type="http://schemas.openxmlformats.org/officeDocument/2006/relationships/image"/><Relationship Id="rId39" Target="media/image24.jpeg" Type="http://schemas.openxmlformats.org/officeDocument/2006/relationships/image"/><Relationship Id="rId21" Target="media/image6.jpeg" Type="http://schemas.openxmlformats.org/officeDocument/2006/relationships/image"/><Relationship Id="rId34" Target="media/image19.jpeg" Type="http://schemas.openxmlformats.org/officeDocument/2006/relationships/image"/><Relationship Id="rId42" Target="media/image27.jpeg" Type="http://schemas.openxmlformats.org/officeDocument/2006/relationships/image"/><Relationship Id="rId47" Target="media/image32.jpeg" Type="http://schemas.openxmlformats.org/officeDocument/2006/relationships/image"/><Relationship Id="rId50" Target="media/image35.jpeg" Type="http://schemas.openxmlformats.org/officeDocument/2006/relationships/image"/><Relationship Id="rId7" Target="endnotes.xml" Type="http://schemas.openxmlformats.org/officeDocument/2006/relationships/endnotes"/><Relationship Id="rId12" Target="consultantplus://offline/ref=ACB3254FA60C7632803E93E32E36C66BFBA0F547DCC675C8CE4F905C9D0EECD402CF3393DE3AB740D095A3DE49e3B4M" TargetMode="External" Type="http://schemas.openxmlformats.org/officeDocument/2006/relationships/hyperlink"/><Relationship Id="rId17" Target="media/image3.jpeg" Type="http://schemas.openxmlformats.org/officeDocument/2006/relationships/image"/><Relationship Id="rId25" Target="media/image10.jpeg" Type="http://schemas.openxmlformats.org/officeDocument/2006/relationships/image"/><Relationship Id="rId33" Target="media/image18.jpeg" Type="http://schemas.openxmlformats.org/officeDocument/2006/relationships/image"/><Relationship Id="rId38" Target="media/image23.jpeg" Type="http://schemas.openxmlformats.org/officeDocument/2006/relationships/image"/><Relationship Id="rId46" Target="media/image31.jpeg" Type="http://schemas.openxmlformats.org/officeDocument/2006/relationships/image"/><Relationship Id="rId2" Target="numbering.xml" Type="http://schemas.openxmlformats.org/officeDocument/2006/relationships/numbering"/><Relationship Id="rId16" Target="consultantplus://offline/ref=ACB3254FA60C7632803E93E32E36C66BFBA0F547DCC675C8CE4F905C9D0EECD402CF3393DE3AB740D095A3DE49e3B4M" TargetMode="External" Type="http://schemas.openxmlformats.org/officeDocument/2006/relationships/hyperlink"/><Relationship Id="rId20" Target="media/image5.jpeg" Type="http://schemas.openxmlformats.org/officeDocument/2006/relationships/image"/><Relationship Id="rId29" Target="media/image14.jpeg" Type="http://schemas.openxmlformats.org/officeDocument/2006/relationships/image"/><Relationship Id="rId41" Target="media/image26.jpeg" Type="http://schemas.openxmlformats.org/officeDocument/2006/relationships/image"/><Relationship Id="rId54" Target="theme/theme1.xml" Type="http://schemas.openxmlformats.org/officeDocument/2006/relationships/theme"/><Relationship Id="rId1" Target="../customXml/item1.xml" Type="http://schemas.openxmlformats.org/officeDocument/2006/relationships/customXml"/><Relationship Id="rId6" Target="footnotes.xml" Type="http://schemas.openxmlformats.org/officeDocument/2006/relationships/footnotes"/><Relationship Id="rId11" Target="mailto:admin.komsomolsk@mail.ru" TargetMode="External" Type="http://schemas.openxmlformats.org/officeDocument/2006/relationships/hyperlink"/><Relationship Id="rId24" Target="media/image9.jpeg" Type="http://schemas.openxmlformats.org/officeDocument/2006/relationships/image"/><Relationship Id="rId32" Target="media/image17.jpeg" Type="http://schemas.openxmlformats.org/officeDocument/2006/relationships/image"/><Relationship Id="rId37" Target="media/image22.jpeg" Type="http://schemas.openxmlformats.org/officeDocument/2006/relationships/image"/><Relationship Id="rId40" Target="media/image25.jpeg" Type="http://schemas.openxmlformats.org/officeDocument/2006/relationships/image"/><Relationship Id="rId45" Target="media/image30.jpeg" Type="http://schemas.openxmlformats.org/officeDocument/2006/relationships/image"/><Relationship Id="rId53" Target="fontTable.xml" Type="http://schemas.openxmlformats.org/officeDocument/2006/relationships/fontTable"/><Relationship Id="rId5" Target="webSettings.xml" Type="http://schemas.openxmlformats.org/officeDocument/2006/relationships/webSettings"/><Relationship Id="rId15" Target="consultantplus://offline/ref=ACB3254FA60C7632803E93E32E36C66BFBA0F547DCC675C8CE4F905C9D0EECD402CF3393DE3AB740D095A3DE49e3B4M" TargetMode="External" Type="http://schemas.openxmlformats.org/officeDocument/2006/relationships/hyperlink"/><Relationship Id="rId23" Target="media/image8.jpeg" Type="http://schemas.openxmlformats.org/officeDocument/2006/relationships/image"/><Relationship Id="rId28" Target="media/image13.jpeg" Type="http://schemas.openxmlformats.org/officeDocument/2006/relationships/image"/><Relationship Id="rId36" Target="media/image21.jpeg" Type="http://schemas.openxmlformats.org/officeDocument/2006/relationships/image"/><Relationship Id="rId49" Target="media/image34.jpeg" Type="http://schemas.openxmlformats.org/officeDocument/2006/relationships/image"/><Relationship Id="rId10" Target="media/image2.jpeg" Type="http://schemas.openxmlformats.org/officeDocument/2006/relationships/image"/><Relationship Id="rId19" Target="media/image4.jpeg" Type="http://schemas.openxmlformats.org/officeDocument/2006/relationships/image"/><Relationship Id="rId31" Target="media/image16.jpeg" Type="http://schemas.openxmlformats.org/officeDocument/2006/relationships/image"/><Relationship Id="rId44" Target="media/image29.jpeg" Type="http://schemas.openxmlformats.org/officeDocument/2006/relationships/image"/><Relationship Id="rId52" Target="mailto:admin.komsomolsk@mail.ru" TargetMode="External" Type="http://schemas.openxmlformats.org/officeDocument/2006/relationships/hyperlink"/><Relationship Id="rId4" Target="settings.xml" Type="http://schemas.openxmlformats.org/officeDocument/2006/relationships/settings"/><Relationship Id="rId9" Target="footer1.xml" Type="http://schemas.openxmlformats.org/officeDocument/2006/relationships/footer"/><Relationship Id="rId14" Target="consultantplus://offline/ref=ACB3254FA60C7632803E8DEE385A9A64FEACAA48DDCF78969410CB01CA07E683578032CF9B69A441DF95A1D7563FAAB7e8B8M" TargetMode="External" Type="http://schemas.openxmlformats.org/officeDocument/2006/relationships/hyperlink"/><Relationship Id="rId22" Target="media/image7.jpeg" Type="http://schemas.openxmlformats.org/officeDocument/2006/relationships/image"/><Relationship Id="rId27" Target="media/image12.jpeg" Type="http://schemas.openxmlformats.org/officeDocument/2006/relationships/image"/><Relationship Id="rId30" Target="media/image15.jpeg" Type="http://schemas.openxmlformats.org/officeDocument/2006/relationships/image"/><Relationship Id="rId35" Target="media/image20.jpeg" Type="http://schemas.openxmlformats.org/officeDocument/2006/relationships/image"/><Relationship Id="rId43" Target="media/image28.jpeg" Type="http://schemas.openxmlformats.org/officeDocument/2006/relationships/image"/><Relationship Id="rId48" Target="media/image33.jpeg" Type="http://schemas.openxmlformats.org/officeDocument/2006/relationships/image"/><Relationship Id="rId8" Target="media/image1.gif" Type="http://schemas.openxmlformats.org/officeDocument/2006/relationships/image"/><Relationship Id="rId51" Target="media/image36.jpeg" Type="http://schemas.openxmlformats.org/officeDocument/2006/relationships/image"/><Relationship Id="rId80" Target="stylesWithEffects.xml" Type="http://schemas.microsoft.com/office/2007/relationships/stylesWithEffects"/><Relationship Id="rId3" Target="styles.xml" Type="http://schemas.openxmlformats.org/officeDocument/2006/relationships/styles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76F6649-1D3B-43DA-AE09-EAD7DCC83D7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149</TotalTime>
  <Pages>113</Pages>
  <Words>17199</Words>
  <Characters>98039</Characters>
  <Application>Microsoft Office Word</Application>
  <DocSecurity>0</DocSecurity>
  <Lines>816</Lines>
  <Paragraphs>230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115008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Novojilova</dc:creator>
  <cp:keywords/>
  <dc:description/>
  <cp:lastModifiedBy>FadeevaLB</cp:lastModifiedBy>
  <cp:revision>36</cp:revision>
  <cp:lastPrinted>2018-03-12T14:58:00Z</cp:lastPrinted>
  <dcterms:created xsi:type="dcterms:W3CDTF">2017-11-09T13:46:00Z</dcterms:created>
  <dcterms:modified xsi:type="dcterms:W3CDTF">2019-12-19T06:35:00Z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name="NXPowerLiteLastOptimized" pid="2">
    <vt:lpwstr>3489754</vt:lpwstr>
  </property>
  <property fmtid="{D5CDD505-2E9C-101B-9397-08002B2CF9AE}" name="NXPowerLiteSettings" pid="3">
    <vt:lpwstr>C7000400038000</vt:lpwstr>
  </property>
  <property fmtid="{D5CDD505-2E9C-101B-9397-08002B2CF9AE}" name="NXPowerLiteVersion" pid="4">
    <vt:lpwstr>S10.0.0</vt:lpwstr>
  </property>
</Properties>
</file>